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012184" w14:textId="77777777" w:rsidR="0075039D" w:rsidRDefault="0075039D" w:rsidP="0075039D">
      <w:pPr>
        <w:spacing w:line="480" w:lineRule="auto"/>
        <w:rPr>
          <w:rFonts w:ascii="Arial" w:hAnsi="Arial" w:cs="Arial"/>
          <w:sz w:val="20"/>
          <w:szCs w:val="20"/>
        </w:rPr>
      </w:pPr>
    </w:p>
    <w:p w14:paraId="766FC022" w14:textId="77777777" w:rsidR="004423BC" w:rsidRPr="0070139D" w:rsidRDefault="00593317" w:rsidP="00593317">
      <w:pPr>
        <w:tabs>
          <w:tab w:val="left" w:pos="1060"/>
        </w:tabs>
        <w:spacing w:line="480" w:lineRule="auto"/>
        <w:jc w:val="right"/>
        <w:rPr>
          <w:rFonts w:ascii="Arial" w:hAnsi="Arial" w:cs="Arial"/>
          <w:sz w:val="20"/>
          <w:szCs w:val="20"/>
        </w:rPr>
      </w:pPr>
      <w:r>
        <w:rPr>
          <w:rFonts w:ascii="Arial" w:hAnsi="Arial" w:cs="Arial"/>
          <w:sz w:val="20"/>
          <w:szCs w:val="20"/>
        </w:rPr>
        <w:t xml:space="preserve">          </w:t>
      </w:r>
    </w:p>
    <w:p w14:paraId="382AC9DE" w14:textId="77777777" w:rsidR="000678CF" w:rsidRPr="0070139D" w:rsidRDefault="004423BC" w:rsidP="000678CF">
      <w:pPr>
        <w:spacing w:line="480" w:lineRule="auto"/>
        <w:rPr>
          <w:rFonts w:ascii="Arial" w:hAnsi="Arial" w:cs="Arial"/>
          <w:sz w:val="16"/>
          <w:szCs w:val="16"/>
        </w:rPr>
      </w:pPr>
      <w:r w:rsidRPr="0070139D">
        <w:rPr>
          <w:rFonts w:ascii="Arial" w:hAnsi="Arial" w:cs="Arial"/>
          <w:sz w:val="20"/>
          <w:szCs w:val="20"/>
        </w:rPr>
        <w:t xml:space="preserve">           </w:t>
      </w:r>
      <w:r w:rsidR="000678CF" w:rsidRPr="0070139D">
        <w:rPr>
          <w:rFonts w:ascii="Arial" w:hAnsi="Arial" w:cs="Arial"/>
          <w:sz w:val="16"/>
          <w:szCs w:val="16"/>
        </w:rPr>
        <w:t xml:space="preserve">Služba za javna naročila </w:t>
      </w:r>
      <w:r w:rsidRPr="0070139D">
        <w:rPr>
          <w:rFonts w:ascii="Arial" w:hAnsi="Arial" w:cs="Arial"/>
          <w:sz w:val="16"/>
          <w:szCs w:val="16"/>
        </w:rPr>
        <w:t xml:space="preserve">                                                                                                 </w:t>
      </w:r>
      <w:r w:rsidRPr="0070139D">
        <w:rPr>
          <w:sz w:val="16"/>
          <w:szCs w:val="16"/>
        </w:rPr>
        <w:t xml:space="preserve"> </w:t>
      </w:r>
    </w:p>
    <w:p w14:paraId="5C8F2AAE" w14:textId="77777777" w:rsidR="000678CF" w:rsidRPr="0070139D" w:rsidRDefault="004423BC" w:rsidP="000678CF">
      <w:pPr>
        <w:spacing w:line="480" w:lineRule="auto"/>
        <w:rPr>
          <w:rFonts w:ascii="Arial" w:hAnsi="Arial" w:cs="Arial"/>
          <w:sz w:val="16"/>
          <w:szCs w:val="16"/>
        </w:rPr>
      </w:pPr>
      <w:r w:rsidRPr="0070139D">
        <w:rPr>
          <w:rFonts w:ascii="Arial" w:hAnsi="Arial" w:cs="Arial"/>
          <w:sz w:val="16"/>
          <w:szCs w:val="16"/>
        </w:rPr>
        <w:t xml:space="preserve">             </w:t>
      </w:r>
      <w:r w:rsidR="000678CF" w:rsidRPr="0070139D">
        <w:rPr>
          <w:rFonts w:ascii="Arial" w:hAnsi="Arial" w:cs="Arial"/>
          <w:sz w:val="16"/>
          <w:szCs w:val="16"/>
        </w:rPr>
        <w:t>Langusova ulica 4, 1535 Ljubljana</w:t>
      </w:r>
    </w:p>
    <w:p w14:paraId="7B6537AA" w14:textId="77777777" w:rsidR="0075039D" w:rsidRPr="0070139D" w:rsidRDefault="0075039D" w:rsidP="0075039D">
      <w:pPr>
        <w:spacing w:line="480" w:lineRule="auto"/>
        <w:ind w:left="283"/>
        <w:rPr>
          <w:rFonts w:ascii="Arial" w:hAnsi="Arial" w:cs="Arial"/>
          <w:sz w:val="20"/>
          <w:szCs w:val="20"/>
        </w:rPr>
      </w:pPr>
      <w:r w:rsidRPr="0070139D">
        <w:rPr>
          <w:rFonts w:ascii="Arial" w:hAnsi="Arial" w:cs="Arial"/>
          <w:sz w:val="20"/>
          <w:szCs w:val="20"/>
        </w:rPr>
        <w:t xml:space="preserve">      </w:t>
      </w:r>
    </w:p>
    <w:p w14:paraId="75156885" w14:textId="77777777" w:rsidR="0075039D" w:rsidRPr="0070139D" w:rsidRDefault="0075039D" w:rsidP="0075039D">
      <w:pPr>
        <w:spacing w:line="480" w:lineRule="auto"/>
        <w:ind w:left="283"/>
        <w:rPr>
          <w:rFonts w:ascii="Arial" w:hAnsi="Arial" w:cs="Arial"/>
          <w:sz w:val="20"/>
          <w:szCs w:val="20"/>
        </w:rPr>
      </w:pPr>
      <w:r w:rsidRPr="0070139D">
        <w:rPr>
          <w:rFonts w:ascii="Arial" w:hAnsi="Arial" w:cs="Arial"/>
          <w:sz w:val="20"/>
          <w:szCs w:val="20"/>
        </w:rPr>
        <w:t xml:space="preserve">                                                                                                                 </w:t>
      </w:r>
    </w:p>
    <w:tbl>
      <w:tblPr>
        <w:tblpPr w:leftFromText="141" w:rightFromText="141" w:vertAnchor="text" w:horzAnchor="margin" w:tblpY="284"/>
        <w:tblW w:w="11456" w:type="dxa"/>
        <w:tblLayout w:type="fixed"/>
        <w:tblCellMar>
          <w:left w:w="70" w:type="dxa"/>
          <w:right w:w="70" w:type="dxa"/>
        </w:tblCellMar>
        <w:tblLook w:val="0000" w:firstRow="0" w:lastRow="0" w:firstColumn="0" w:lastColumn="0" w:noHBand="0" w:noVBand="0"/>
      </w:tblPr>
      <w:tblGrid>
        <w:gridCol w:w="1204"/>
        <w:gridCol w:w="5126"/>
        <w:gridCol w:w="5126"/>
      </w:tblGrid>
      <w:tr w:rsidR="00B365EC" w:rsidRPr="0070139D" w14:paraId="27EED860" w14:textId="77777777" w:rsidTr="00B365EC">
        <w:trPr>
          <w:cantSplit/>
        </w:trPr>
        <w:tc>
          <w:tcPr>
            <w:tcW w:w="1204" w:type="dxa"/>
            <w:vAlign w:val="center"/>
          </w:tcPr>
          <w:p w14:paraId="5157A895" w14:textId="77777777" w:rsidR="00B365EC" w:rsidRPr="0070139D" w:rsidRDefault="00B365EC" w:rsidP="00FB7DD3">
            <w:pPr>
              <w:spacing w:line="260" w:lineRule="atLeast"/>
              <w:rPr>
                <w:rFonts w:ascii="Arial" w:hAnsi="Arial" w:cs="Arial"/>
                <w:sz w:val="20"/>
                <w:szCs w:val="20"/>
                <w:lang w:eastAsia="en-US"/>
              </w:rPr>
            </w:pPr>
            <w:r w:rsidRPr="0070139D">
              <w:rPr>
                <w:rFonts w:ascii="Arial" w:hAnsi="Arial" w:cs="Arial"/>
                <w:sz w:val="20"/>
                <w:szCs w:val="20"/>
                <w:lang w:eastAsia="en-US"/>
              </w:rPr>
              <w:t xml:space="preserve">Številka: </w:t>
            </w:r>
          </w:p>
        </w:tc>
        <w:tc>
          <w:tcPr>
            <w:tcW w:w="5126" w:type="dxa"/>
            <w:vAlign w:val="center"/>
          </w:tcPr>
          <w:p w14:paraId="2AEB361F" w14:textId="446B81FC" w:rsidR="00B365EC" w:rsidRPr="00E46EB3" w:rsidRDefault="00B365EC" w:rsidP="00252349">
            <w:pPr>
              <w:spacing w:line="260" w:lineRule="atLeast"/>
              <w:rPr>
                <w:rFonts w:ascii="Arial" w:hAnsi="Arial" w:cs="Arial"/>
                <w:sz w:val="20"/>
                <w:szCs w:val="20"/>
                <w:highlight w:val="yellow"/>
                <w:lang w:eastAsia="en-US"/>
              </w:rPr>
            </w:pPr>
            <w:r w:rsidRPr="0024028B">
              <w:rPr>
                <w:rFonts w:ascii="Arial" w:hAnsi="Arial" w:cs="Arial"/>
                <w:sz w:val="20"/>
                <w:szCs w:val="20"/>
                <w:lang w:eastAsia="en-US"/>
              </w:rPr>
              <w:t>430-</w:t>
            </w:r>
            <w:r w:rsidR="0024028B" w:rsidRPr="0024028B">
              <w:rPr>
                <w:rFonts w:ascii="Arial" w:hAnsi="Arial" w:cs="Arial"/>
                <w:sz w:val="20"/>
                <w:szCs w:val="20"/>
                <w:lang w:eastAsia="en-US"/>
              </w:rPr>
              <w:t>23</w:t>
            </w:r>
            <w:r w:rsidRPr="0024028B">
              <w:rPr>
                <w:rFonts w:ascii="Arial" w:hAnsi="Arial" w:cs="Arial"/>
                <w:sz w:val="20"/>
                <w:szCs w:val="20"/>
                <w:lang w:eastAsia="en-US"/>
              </w:rPr>
              <w:t>/202</w:t>
            </w:r>
            <w:r w:rsidR="008A0916" w:rsidRPr="0024028B">
              <w:rPr>
                <w:rFonts w:ascii="Arial" w:hAnsi="Arial" w:cs="Arial"/>
                <w:sz w:val="20"/>
                <w:szCs w:val="20"/>
                <w:lang w:eastAsia="en-US"/>
              </w:rPr>
              <w:t>2</w:t>
            </w:r>
            <w:r w:rsidRPr="0024028B">
              <w:rPr>
                <w:rFonts w:ascii="Arial" w:hAnsi="Arial" w:cs="Arial"/>
                <w:sz w:val="20"/>
                <w:szCs w:val="20"/>
                <w:lang w:eastAsia="en-US"/>
              </w:rPr>
              <w:t>/</w:t>
            </w:r>
            <w:r w:rsidR="00B52906" w:rsidRPr="00B52906">
              <w:rPr>
                <w:rFonts w:ascii="Arial" w:hAnsi="Arial" w:cs="Arial"/>
                <w:sz w:val="20"/>
                <w:szCs w:val="20"/>
                <w:lang w:eastAsia="en-US"/>
              </w:rPr>
              <w:t>71</w:t>
            </w:r>
          </w:p>
        </w:tc>
        <w:tc>
          <w:tcPr>
            <w:tcW w:w="5126" w:type="dxa"/>
          </w:tcPr>
          <w:p w14:paraId="1C87FC82" w14:textId="77777777" w:rsidR="00B365EC" w:rsidRPr="0070139D" w:rsidRDefault="00B365EC" w:rsidP="001875C4">
            <w:pPr>
              <w:spacing w:line="260" w:lineRule="atLeast"/>
              <w:rPr>
                <w:rFonts w:ascii="Arial" w:hAnsi="Arial" w:cs="Arial"/>
                <w:sz w:val="20"/>
                <w:szCs w:val="20"/>
                <w:lang w:eastAsia="en-US"/>
              </w:rPr>
            </w:pPr>
          </w:p>
        </w:tc>
      </w:tr>
      <w:tr w:rsidR="00B365EC" w:rsidRPr="0070139D" w14:paraId="18A64DC7" w14:textId="77777777" w:rsidTr="00B365EC">
        <w:trPr>
          <w:cantSplit/>
        </w:trPr>
        <w:tc>
          <w:tcPr>
            <w:tcW w:w="1204" w:type="dxa"/>
            <w:vAlign w:val="center"/>
          </w:tcPr>
          <w:p w14:paraId="10EFA9DA" w14:textId="77777777" w:rsidR="00B365EC" w:rsidRPr="0070139D" w:rsidRDefault="00B365EC" w:rsidP="00FB7DD3">
            <w:pPr>
              <w:spacing w:line="260" w:lineRule="atLeast"/>
              <w:rPr>
                <w:rFonts w:ascii="Arial" w:hAnsi="Arial" w:cs="Arial"/>
                <w:sz w:val="20"/>
                <w:szCs w:val="20"/>
                <w:lang w:eastAsia="en-US"/>
              </w:rPr>
            </w:pPr>
            <w:r w:rsidRPr="0070139D">
              <w:rPr>
                <w:rFonts w:ascii="Arial" w:hAnsi="Arial" w:cs="Arial"/>
                <w:sz w:val="20"/>
                <w:szCs w:val="20"/>
                <w:lang w:eastAsia="en-US"/>
              </w:rPr>
              <w:t xml:space="preserve">Datum: </w:t>
            </w:r>
          </w:p>
        </w:tc>
        <w:tc>
          <w:tcPr>
            <w:tcW w:w="5126" w:type="dxa"/>
            <w:vAlign w:val="center"/>
          </w:tcPr>
          <w:p w14:paraId="5553D4E7" w14:textId="52650B23" w:rsidR="00B365EC" w:rsidRPr="00E46EB3" w:rsidRDefault="00AB31F9" w:rsidP="00A274D2">
            <w:pPr>
              <w:spacing w:line="260" w:lineRule="atLeast"/>
              <w:rPr>
                <w:rFonts w:ascii="Arial" w:hAnsi="Arial" w:cs="Arial"/>
                <w:sz w:val="20"/>
                <w:szCs w:val="20"/>
                <w:highlight w:val="yellow"/>
                <w:lang w:eastAsia="en-US"/>
              </w:rPr>
            </w:pPr>
            <w:r>
              <w:rPr>
                <w:rFonts w:ascii="Arial" w:hAnsi="Arial" w:cs="Arial"/>
                <w:sz w:val="20"/>
                <w:szCs w:val="20"/>
                <w:lang w:eastAsia="en-US"/>
              </w:rPr>
              <w:t>7</w:t>
            </w:r>
            <w:r w:rsidR="00B52906" w:rsidRPr="00B52906">
              <w:rPr>
                <w:rFonts w:ascii="Arial" w:hAnsi="Arial" w:cs="Arial"/>
                <w:sz w:val="20"/>
                <w:szCs w:val="20"/>
                <w:lang w:eastAsia="en-US"/>
              </w:rPr>
              <w:t>.</w:t>
            </w:r>
            <w:r w:rsidR="00A274D2">
              <w:rPr>
                <w:rFonts w:ascii="Arial" w:hAnsi="Arial" w:cs="Arial"/>
                <w:sz w:val="20"/>
                <w:szCs w:val="20"/>
                <w:lang w:eastAsia="en-US"/>
              </w:rPr>
              <w:t>4</w:t>
            </w:r>
            <w:r w:rsidR="00B52906" w:rsidRPr="00B52906">
              <w:rPr>
                <w:rFonts w:ascii="Arial" w:hAnsi="Arial" w:cs="Arial"/>
                <w:sz w:val="20"/>
                <w:szCs w:val="20"/>
                <w:lang w:eastAsia="en-US"/>
              </w:rPr>
              <w:t>.2022</w:t>
            </w:r>
          </w:p>
        </w:tc>
        <w:tc>
          <w:tcPr>
            <w:tcW w:w="5126" w:type="dxa"/>
          </w:tcPr>
          <w:p w14:paraId="0C1B916A" w14:textId="77777777" w:rsidR="00B365EC" w:rsidRPr="001875C4" w:rsidRDefault="00B365EC" w:rsidP="00BD24B0">
            <w:pPr>
              <w:spacing w:line="260" w:lineRule="atLeast"/>
              <w:rPr>
                <w:rFonts w:ascii="Arial" w:hAnsi="Arial" w:cs="Arial"/>
                <w:sz w:val="20"/>
                <w:szCs w:val="20"/>
                <w:highlight w:val="yellow"/>
                <w:lang w:eastAsia="en-US"/>
              </w:rPr>
            </w:pPr>
          </w:p>
        </w:tc>
      </w:tr>
    </w:tbl>
    <w:p w14:paraId="3F027C99" w14:textId="77777777" w:rsidR="0075039D" w:rsidRPr="0070139D" w:rsidRDefault="0075039D" w:rsidP="00FB7DD3">
      <w:pPr>
        <w:keepNext/>
        <w:widowControl w:val="0"/>
        <w:spacing w:line="260" w:lineRule="atLeast"/>
        <w:outlineLvl w:val="2"/>
        <w:rPr>
          <w:rFonts w:ascii="Arial" w:hAnsi="Arial" w:cs="Arial"/>
          <w:b/>
          <w:bCs/>
          <w:sz w:val="20"/>
          <w:szCs w:val="20"/>
          <w:lang w:eastAsia="en-US"/>
        </w:rPr>
      </w:pPr>
    </w:p>
    <w:p w14:paraId="5D72C0FD" w14:textId="77777777" w:rsidR="0075039D" w:rsidRPr="0070139D" w:rsidRDefault="0075039D" w:rsidP="00FB7DD3">
      <w:pPr>
        <w:spacing w:line="260" w:lineRule="atLeast"/>
        <w:rPr>
          <w:rFonts w:ascii="Arial" w:hAnsi="Arial"/>
          <w:sz w:val="20"/>
          <w:lang w:eastAsia="en-US"/>
        </w:rPr>
      </w:pPr>
    </w:p>
    <w:p w14:paraId="166287B9" w14:textId="77777777" w:rsidR="00FB7DD3" w:rsidRDefault="00FB7DD3" w:rsidP="00FB7DD3">
      <w:pPr>
        <w:keepNext/>
        <w:widowControl w:val="0"/>
        <w:spacing w:line="260" w:lineRule="atLeast"/>
        <w:outlineLvl w:val="2"/>
        <w:rPr>
          <w:rFonts w:ascii="Arial" w:hAnsi="Arial" w:cs="Arial"/>
          <w:b/>
          <w:bCs/>
          <w:sz w:val="20"/>
          <w:szCs w:val="20"/>
          <w:lang w:eastAsia="en-US"/>
        </w:rPr>
      </w:pPr>
    </w:p>
    <w:p w14:paraId="5CFD8791" w14:textId="77777777" w:rsidR="00FB7DD3" w:rsidRDefault="00FB7DD3" w:rsidP="00FB7DD3">
      <w:pPr>
        <w:keepNext/>
        <w:widowControl w:val="0"/>
        <w:spacing w:line="260" w:lineRule="atLeast"/>
        <w:outlineLvl w:val="2"/>
        <w:rPr>
          <w:rFonts w:ascii="Arial" w:hAnsi="Arial" w:cs="Arial"/>
          <w:b/>
          <w:bCs/>
          <w:sz w:val="20"/>
          <w:szCs w:val="20"/>
          <w:lang w:eastAsia="en-US"/>
        </w:rPr>
      </w:pPr>
    </w:p>
    <w:p w14:paraId="0546AAD5" w14:textId="77777777" w:rsidR="00FB7DD3" w:rsidRDefault="00FB7DD3" w:rsidP="00FB7DD3">
      <w:pPr>
        <w:keepNext/>
        <w:widowControl w:val="0"/>
        <w:spacing w:line="260" w:lineRule="atLeast"/>
        <w:outlineLvl w:val="2"/>
        <w:rPr>
          <w:rFonts w:ascii="Arial" w:hAnsi="Arial" w:cs="Arial"/>
          <w:b/>
          <w:bCs/>
          <w:sz w:val="20"/>
          <w:szCs w:val="20"/>
          <w:lang w:eastAsia="en-US"/>
        </w:rPr>
      </w:pPr>
    </w:p>
    <w:p w14:paraId="0314691A" w14:textId="77777777" w:rsidR="00FB7DD3" w:rsidRDefault="00FB7DD3" w:rsidP="00FB7DD3">
      <w:pPr>
        <w:keepNext/>
        <w:widowControl w:val="0"/>
        <w:spacing w:line="260" w:lineRule="atLeast"/>
        <w:outlineLvl w:val="2"/>
        <w:rPr>
          <w:rFonts w:ascii="Arial" w:hAnsi="Arial" w:cs="Arial"/>
          <w:b/>
          <w:bCs/>
          <w:sz w:val="20"/>
          <w:szCs w:val="20"/>
          <w:lang w:eastAsia="en-US"/>
        </w:rPr>
      </w:pPr>
    </w:p>
    <w:p w14:paraId="4110B501" w14:textId="77777777" w:rsidR="0075039D" w:rsidRPr="0070139D" w:rsidRDefault="0075039D" w:rsidP="00FB7DD3">
      <w:pPr>
        <w:keepNext/>
        <w:widowControl w:val="0"/>
        <w:spacing w:line="260" w:lineRule="atLeast"/>
        <w:jc w:val="center"/>
        <w:outlineLvl w:val="2"/>
        <w:rPr>
          <w:rFonts w:ascii="Arial" w:hAnsi="Arial" w:cs="Arial"/>
          <w:b/>
          <w:bCs/>
          <w:sz w:val="20"/>
          <w:szCs w:val="20"/>
          <w:lang w:eastAsia="en-US"/>
        </w:rPr>
      </w:pPr>
      <w:r w:rsidRPr="0070139D">
        <w:rPr>
          <w:rFonts w:ascii="Arial" w:hAnsi="Arial" w:cs="Arial"/>
          <w:b/>
          <w:bCs/>
          <w:sz w:val="20"/>
          <w:szCs w:val="20"/>
          <w:lang w:eastAsia="en-US"/>
        </w:rPr>
        <w:t>RAZPISNA DOKUMENTACIJA</w:t>
      </w:r>
    </w:p>
    <w:p w14:paraId="38FCC7CD" w14:textId="77777777" w:rsidR="0075039D" w:rsidRPr="0070139D" w:rsidRDefault="0075039D" w:rsidP="00FB7DD3">
      <w:pPr>
        <w:keepNext/>
        <w:widowControl w:val="0"/>
        <w:spacing w:line="260" w:lineRule="atLeast"/>
        <w:jc w:val="both"/>
        <w:outlineLvl w:val="2"/>
        <w:rPr>
          <w:rFonts w:ascii="Arial" w:hAnsi="Arial" w:cs="Arial"/>
          <w:b/>
          <w:bCs/>
          <w:sz w:val="20"/>
          <w:szCs w:val="20"/>
          <w:lang w:eastAsia="en-US"/>
        </w:rPr>
      </w:pPr>
    </w:p>
    <w:tbl>
      <w:tblPr>
        <w:tblW w:w="0" w:type="auto"/>
        <w:tblInd w:w="-34" w:type="dxa"/>
        <w:tblLayout w:type="fixed"/>
        <w:tblLook w:val="0000" w:firstRow="0" w:lastRow="0" w:firstColumn="0" w:lastColumn="0" w:noHBand="0" w:noVBand="0"/>
      </w:tblPr>
      <w:tblGrid>
        <w:gridCol w:w="2836"/>
        <w:gridCol w:w="5918"/>
      </w:tblGrid>
      <w:tr w:rsidR="0075039D" w:rsidRPr="0070139D" w14:paraId="34B82CDF" w14:textId="77777777" w:rsidTr="0075039D">
        <w:tc>
          <w:tcPr>
            <w:tcW w:w="2836" w:type="dxa"/>
          </w:tcPr>
          <w:p w14:paraId="5489C52F" w14:textId="77777777" w:rsidR="0075039D" w:rsidRPr="0070139D" w:rsidRDefault="0075039D" w:rsidP="00FB7DD3">
            <w:pPr>
              <w:keepNext/>
              <w:widowControl w:val="0"/>
              <w:spacing w:line="260" w:lineRule="atLeast"/>
              <w:jc w:val="both"/>
              <w:outlineLvl w:val="2"/>
              <w:rPr>
                <w:rFonts w:ascii="Arial" w:hAnsi="Arial" w:cs="Arial"/>
                <w:b/>
                <w:bCs/>
                <w:sz w:val="20"/>
                <w:szCs w:val="20"/>
                <w:lang w:eastAsia="en-US"/>
              </w:rPr>
            </w:pPr>
            <w:r w:rsidRPr="0070139D">
              <w:rPr>
                <w:rFonts w:ascii="Arial" w:hAnsi="Arial" w:cs="Arial"/>
                <w:b/>
                <w:bCs/>
                <w:sz w:val="20"/>
                <w:szCs w:val="20"/>
                <w:lang w:eastAsia="en-US"/>
              </w:rPr>
              <w:t xml:space="preserve">Predmet naročila: </w:t>
            </w:r>
          </w:p>
        </w:tc>
        <w:tc>
          <w:tcPr>
            <w:tcW w:w="5918" w:type="dxa"/>
          </w:tcPr>
          <w:p w14:paraId="62ADD28A" w14:textId="77777777" w:rsidR="00813EFE" w:rsidRDefault="00813EFE" w:rsidP="00813EFE">
            <w:pPr>
              <w:spacing w:line="260" w:lineRule="atLeast"/>
              <w:jc w:val="both"/>
              <w:rPr>
                <w:rFonts w:ascii="Arial" w:hAnsi="Arial" w:cs="Arial"/>
                <w:b/>
                <w:sz w:val="20"/>
                <w:szCs w:val="20"/>
              </w:rPr>
            </w:pPr>
            <w:r w:rsidRPr="00813EFE">
              <w:rPr>
                <w:rFonts w:ascii="Arial" w:hAnsi="Arial" w:cs="Arial"/>
                <w:b/>
                <w:sz w:val="20"/>
                <w:szCs w:val="20"/>
              </w:rPr>
              <w:t>I</w:t>
            </w:r>
            <w:r>
              <w:rPr>
                <w:rFonts w:ascii="Arial" w:hAnsi="Arial" w:cs="Arial"/>
                <w:b/>
                <w:sz w:val="20"/>
                <w:szCs w:val="20"/>
              </w:rPr>
              <w:t>zdelava in dobava registrskih in preskusnih tablic za motorna in priklopna vozila</w:t>
            </w:r>
          </w:p>
          <w:p w14:paraId="78962FE4" w14:textId="15546B87" w:rsidR="00813EFE" w:rsidRPr="00813EFE" w:rsidRDefault="00813EFE" w:rsidP="00813EFE">
            <w:pPr>
              <w:spacing w:line="260" w:lineRule="atLeast"/>
              <w:jc w:val="both"/>
              <w:rPr>
                <w:rFonts w:ascii="Arial" w:hAnsi="Arial" w:cs="Arial"/>
                <w:b/>
                <w:bCs/>
                <w:sz w:val="20"/>
                <w:szCs w:val="20"/>
                <w:lang w:eastAsia="en-US"/>
              </w:rPr>
            </w:pPr>
          </w:p>
        </w:tc>
      </w:tr>
      <w:tr w:rsidR="0075039D" w:rsidRPr="0070139D" w14:paraId="381DC71B" w14:textId="77777777" w:rsidTr="0075039D">
        <w:tc>
          <w:tcPr>
            <w:tcW w:w="2836" w:type="dxa"/>
          </w:tcPr>
          <w:p w14:paraId="189E4859" w14:textId="77777777" w:rsidR="0075039D" w:rsidRPr="0070139D" w:rsidRDefault="0075039D" w:rsidP="00FB7DD3">
            <w:pPr>
              <w:keepNext/>
              <w:widowControl w:val="0"/>
              <w:spacing w:line="260" w:lineRule="atLeast"/>
              <w:jc w:val="both"/>
              <w:outlineLvl w:val="2"/>
              <w:rPr>
                <w:rFonts w:ascii="Arial" w:hAnsi="Arial" w:cs="Arial"/>
                <w:b/>
                <w:bCs/>
                <w:sz w:val="20"/>
                <w:szCs w:val="20"/>
                <w:lang w:eastAsia="en-US"/>
              </w:rPr>
            </w:pPr>
            <w:r w:rsidRPr="0070139D">
              <w:rPr>
                <w:rFonts w:ascii="Arial" w:hAnsi="Arial" w:cs="Arial"/>
                <w:b/>
                <w:bCs/>
                <w:sz w:val="20"/>
                <w:szCs w:val="20"/>
                <w:lang w:eastAsia="en-US"/>
              </w:rPr>
              <w:t>Številka javnega naročila:</w:t>
            </w:r>
          </w:p>
        </w:tc>
        <w:tc>
          <w:tcPr>
            <w:tcW w:w="5918" w:type="dxa"/>
          </w:tcPr>
          <w:p w14:paraId="0B4A2FF0" w14:textId="3CAFD531" w:rsidR="0075039D" w:rsidRPr="0070139D" w:rsidRDefault="008A0916" w:rsidP="00252349">
            <w:pPr>
              <w:keepNext/>
              <w:widowControl w:val="0"/>
              <w:spacing w:line="260" w:lineRule="atLeast"/>
              <w:jc w:val="both"/>
              <w:outlineLvl w:val="2"/>
              <w:rPr>
                <w:rFonts w:ascii="Arial" w:hAnsi="Arial" w:cs="Arial"/>
                <w:b/>
                <w:bCs/>
                <w:sz w:val="20"/>
                <w:szCs w:val="20"/>
                <w:lang w:eastAsia="en-US"/>
              </w:rPr>
            </w:pPr>
            <w:r w:rsidRPr="008A0916">
              <w:rPr>
                <w:rFonts w:ascii="Arial" w:hAnsi="Arial" w:cs="Arial"/>
                <w:b/>
                <w:bCs/>
                <w:sz w:val="20"/>
                <w:szCs w:val="20"/>
                <w:lang w:eastAsia="en-US"/>
              </w:rPr>
              <w:t>2430-22-</w:t>
            </w:r>
            <w:r w:rsidRPr="0024028B">
              <w:rPr>
                <w:rFonts w:ascii="Arial" w:hAnsi="Arial" w:cs="Arial"/>
                <w:b/>
                <w:bCs/>
                <w:sz w:val="20"/>
                <w:szCs w:val="20"/>
                <w:lang w:eastAsia="en-US"/>
              </w:rPr>
              <w:t>00</w:t>
            </w:r>
            <w:r w:rsidR="0024028B" w:rsidRPr="0024028B">
              <w:rPr>
                <w:rFonts w:ascii="Arial" w:hAnsi="Arial" w:cs="Arial"/>
                <w:b/>
                <w:bCs/>
                <w:sz w:val="20"/>
                <w:szCs w:val="20"/>
                <w:lang w:eastAsia="en-US"/>
              </w:rPr>
              <w:t>5</w:t>
            </w:r>
          </w:p>
        </w:tc>
      </w:tr>
    </w:tbl>
    <w:p w14:paraId="696C2422" w14:textId="77777777" w:rsidR="0075039D" w:rsidRPr="0070139D" w:rsidRDefault="0075039D" w:rsidP="00FB7DD3">
      <w:pPr>
        <w:keepNext/>
        <w:widowControl w:val="0"/>
        <w:spacing w:line="260" w:lineRule="atLeast"/>
        <w:jc w:val="both"/>
        <w:outlineLvl w:val="2"/>
        <w:rPr>
          <w:rFonts w:ascii="Arial" w:hAnsi="Arial" w:cs="Arial"/>
          <w:b/>
          <w:bCs/>
          <w:i/>
          <w:sz w:val="20"/>
          <w:szCs w:val="20"/>
          <w:lang w:eastAsia="en-US"/>
        </w:rPr>
      </w:pPr>
    </w:p>
    <w:tbl>
      <w:tblPr>
        <w:tblW w:w="0" w:type="auto"/>
        <w:tblInd w:w="-34" w:type="dxa"/>
        <w:tblLayout w:type="fixed"/>
        <w:tblLook w:val="0000" w:firstRow="0" w:lastRow="0" w:firstColumn="0" w:lastColumn="0" w:noHBand="0" w:noVBand="0"/>
      </w:tblPr>
      <w:tblGrid>
        <w:gridCol w:w="2836"/>
        <w:gridCol w:w="5918"/>
      </w:tblGrid>
      <w:tr w:rsidR="0075039D" w:rsidRPr="0070139D" w14:paraId="25558D22" w14:textId="77777777" w:rsidTr="0075039D">
        <w:tc>
          <w:tcPr>
            <w:tcW w:w="2836" w:type="dxa"/>
          </w:tcPr>
          <w:p w14:paraId="74B31792" w14:textId="77777777" w:rsidR="0075039D" w:rsidRPr="0070139D" w:rsidRDefault="0075039D" w:rsidP="00FB7DD3">
            <w:pPr>
              <w:keepNext/>
              <w:widowControl w:val="0"/>
              <w:spacing w:line="260" w:lineRule="atLeast"/>
              <w:jc w:val="both"/>
              <w:outlineLvl w:val="2"/>
              <w:rPr>
                <w:rFonts w:ascii="Arial" w:hAnsi="Arial" w:cs="Arial"/>
                <w:b/>
                <w:bCs/>
                <w:sz w:val="20"/>
                <w:szCs w:val="20"/>
                <w:lang w:eastAsia="en-US"/>
              </w:rPr>
            </w:pPr>
            <w:r w:rsidRPr="0070139D">
              <w:rPr>
                <w:rFonts w:ascii="Arial" w:hAnsi="Arial" w:cs="Arial"/>
                <w:b/>
                <w:bCs/>
                <w:sz w:val="20"/>
                <w:szCs w:val="20"/>
                <w:lang w:eastAsia="en-US"/>
              </w:rPr>
              <w:t xml:space="preserve">Vrsta postopka: </w:t>
            </w:r>
          </w:p>
        </w:tc>
        <w:tc>
          <w:tcPr>
            <w:tcW w:w="5918" w:type="dxa"/>
          </w:tcPr>
          <w:p w14:paraId="159C3979" w14:textId="77777777" w:rsidR="0075039D" w:rsidRPr="0070139D" w:rsidRDefault="0066402D" w:rsidP="00FB7DD3">
            <w:pPr>
              <w:keepNext/>
              <w:widowControl w:val="0"/>
              <w:spacing w:line="260" w:lineRule="atLeast"/>
              <w:jc w:val="both"/>
              <w:outlineLvl w:val="2"/>
              <w:rPr>
                <w:rFonts w:ascii="Arial" w:hAnsi="Arial" w:cs="Arial"/>
                <w:b/>
                <w:bCs/>
                <w:sz w:val="20"/>
                <w:szCs w:val="20"/>
                <w:lang w:eastAsia="en-US"/>
              </w:rPr>
            </w:pPr>
            <w:r>
              <w:rPr>
                <w:rFonts w:ascii="Arial" w:hAnsi="Arial" w:cs="Arial"/>
                <w:b/>
                <w:bCs/>
                <w:sz w:val="20"/>
                <w:szCs w:val="20"/>
                <w:lang w:eastAsia="en-US"/>
              </w:rPr>
              <w:t>Odprti postopek</w:t>
            </w:r>
          </w:p>
        </w:tc>
      </w:tr>
    </w:tbl>
    <w:p w14:paraId="5E141157" w14:textId="77777777" w:rsidR="0075039D" w:rsidRPr="0070139D" w:rsidRDefault="0075039D" w:rsidP="00FB7DD3">
      <w:pPr>
        <w:spacing w:line="260" w:lineRule="atLeast"/>
        <w:rPr>
          <w:rFonts w:ascii="Arial" w:hAnsi="Arial" w:cs="Arial"/>
          <w:sz w:val="20"/>
          <w:szCs w:val="20"/>
          <w:lang w:eastAsia="en-US"/>
        </w:rPr>
      </w:pPr>
    </w:p>
    <w:p w14:paraId="42EA1517" w14:textId="77777777" w:rsidR="0075039D" w:rsidRPr="0070139D" w:rsidRDefault="0075039D" w:rsidP="00FB7DD3">
      <w:pPr>
        <w:spacing w:line="260" w:lineRule="atLeast"/>
        <w:rPr>
          <w:rFonts w:ascii="Arial" w:hAnsi="Arial" w:cs="Arial"/>
          <w:sz w:val="20"/>
          <w:szCs w:val="20"/>
          <w:lang w:eastAsia="en-US"/>
        </w:rPr>
      </w:pPr>
    </w:p>
    <w:p w14:paraId="2937EF12" w14:textId="77777777" w:rsidR="0075039D" w:rsidRPr="0070139D" w:rsidRDefault="0075039D" w:rsidP="00FB7DD3">
      <w:pPr>
        <w:spacing w:line="260" w:lineRule="atLeast"/>
        <w:rPr>
          <w:rFonts w:ascii="Arial" w:hAnsi="Arial" w:cs="Arial"/>
          <w:sz w:val="20"/>
          <w:szCs w:val="20"/>
          <w:lang w:eastAsia="en-US"/>
        </w:rPr>
      </w:pPr>
    </w:p>
    <w:p w14:paraId="61DB459A" w14:textId="77777777" w:rsidR="0075039D" w:rsidRPr="0070139D" w:rsidRDefault="0075039D" w:rsidP="00FB7DD3">
      <w:pPr>
        <w:spacing w:line="260" w:lineRule="atLeast"/>
        <w:rPr>
          <w:rFonts w:ascii="Arial" w:hAnsi="Arial" w:cs="Arial"/>
          <w:sz w:val="20"/>
          <w:szCs w:val="20"/>
          <w:lang w:eastAsia="en-US"/>
        </w:rPr>
      </w:pPr>
    </w:p>
    <w:p w14:paraId="340A0A66" w14:textId="77777777" w:rsidR="0075039D" w:rsidRPr="0070139D" w:rsidRDefault="0075039D" w:rsidP="00FB7DD3">
      <w:pPr>
        <w:spacing w:line="260" w:lineRule="atLeast"/>
        <w:rPr>
          <w:rFonts w:ascii="Arial" w:hAnsi="Arial" w:cs="Arial"/>
          <w:sz w:val="20"/>
          <w:szCs w:val="20"/>
          <w:lang w:eastAsia="en-US"/>
        </w:rPr>
      </w:pPr>
    </w:p>
    <w:p w14:paraId="003DC2A6" w14:textId="77777777" w:rsidR="0075039D" w:rsidRPr="0070139D" w:rsidRDefault="0075039D" w:rsidP="00FB7DD3">
      <w:pPr>
        <w:spacing w:line="260" w:lineRule="atLeast"/>
        <w:rPr>
          <w:rFonts w:ascii="Arial" w:hAnsi="Arial" w:cs="Arial"/>
          <w:sz w:val="20"/>
          <w:szCs w:val="20"/>
          <w:lang w:eastAsia="en-US"/>
        </w:rPr>
      </w:pPr>
    </w:p>
    <w:p w14:paraId="5C611ABE" w14:textId="77777777" w:rsidR="0075039D" w:rsidRPr="0070139D" w:rsidRDefault="0075039D" w:rsidP="00FB7DD3">
      <w:pPr>
        <w:spacing w:line="260" w:lineRule="atLeast"/>
        <w:rPr>
          <w:rFonts w:ascii="Arial" w:hAnsi="Arial" w:cs="Arial"/>
          <w:sz w:val="20"/>
          <w:szCs w:val="20"/>
          <w:lang w:eastAsia="en-US"/>
        </w:rPr>
      </w:pPr>
      <w:r w:rsidRPr="0070139D">
        <w:rPr>
          <w:rFonts w:ascii="Arial" w:hAnsi="Arial" w:cs="Arial"/>
          <w:sz w:val="20"/>
          <w:szCs w:val="20"/>
          <w:lang w:eastAsia="en-US"/>
        </w:rPr>
        <w:t xml:space="preserve">VSEBINA: </w:t>
      </w:r>
    </w:p>
    <w:p w14:paraId="144BCCF6" w14:textId="77777777" w:rsidR="0075039D" w:rsidRPr="0070139D" w:rsidRDefault="00237744"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 xml:space="preserve">POGLAVJE 1: </w:t>
      </w:r>
      <w:r w:rsidR="0075039D" w:rsidRPr="0070139D">
        <w:rPr>
          <w:rFonts w:ascii="Arial" w:hAnsi="Arial" w:cs="Arial"/>
          <w:sz w:val="20"/>
          <w:szCs w:val="20"/>
          <w:lang w:eastAsia="en-US"/>
        </w:rPr>
        <w:t>POVABILO K ODDAJI PONUDBE</w:t>
      </w:r>
    </w:p>
    <w:p w14:paraId="3B02A460" w14:textId="77777777" w:rsidR="0075039D" w:rsidRPr="0070139D" w:rsidRDefault="00237744"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 xml:space="preserve">POGLAVJE 2: </w:t>
      </w:r>
      <w:r w:rsidR="0075039D" w:rsidRPr="0070139D">
        <w:rPr>
          <w:rFonts w:ascii="Arial" w:hAnsi="Arial" w:cs="Arial"/>
          <w:sz w:val="20"/>
          <w:szCs w:val="20"/>
          <w:lang w:eastAsia="en-US"/>
        </w:rPr>
        <w:t>NAVODILO PONUDNIKOM ZA IZDELAVO PONUDBE TER DOLOČILA O IZVEDBI POSTOPKA</w:t>
      </w:r>
    </w:p>
    <w:p w14:paraId="6F68DAC0" w14:textId="77777777" w:rsidR="0075039D" w:rsidRPr="0070139D" w:rsidRDefault="00237744"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 xml:space="preserve">POGLAVJE 3: </w:t>
      </w:r>
      <w:r w:rsidR="0075039D" w:rsidRPr="0070139D">
        <w:rPr>
          <w:rFonts w:ascii="Arial" w:hAnsi="Arial" w:cs="Arial"/>
          <w:sz w:val="20"/>
          <w:szCs w:val="20"/>
          <w:lang w:eastAsia="en-US"/>
        </w:rPr>
        <w:t>RAZLOGI ZA IZKLJUČITEV IN POGOJI ZA SODELOVANJE</w:t>
      </w:r>
    </w:p>
    <w:p w14:paraId="249CFCD3" w14:textId="05670FD2" w:rsidR="0075039D" w:rsidRDefault="00237744"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 xml:space="preserve">POGLAVJE 4: </w:t>
      </w:r>
      <w:r w:rsidR="0075039D" w:rsidRPr="0070139D">
        <w:rPr>
          <w:rFonts w:ascii="Arial" w:hAnsi="Arial" w:cs="Arial"/>
          <w:sz w:val="20"/>
          <w:szCs w:val="20"/>
          <w:lang w:eastAsia="en-US"/>
        </w:rPr>
        <w:t xml:space="preserve">OBRAZCI NAROČNIKA </w:t>
      </w:r>
    </w:p>
    <w:p w14:paraId="5DD6ACB3" w14:textId="509C2AB0" w:rsidR="0024028B" w:rsidRDefault="0024028B"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POGLAVJE 5: PRILOGA – NASLOVNICA ZA VZORCE</w:t>
      </w:r>
    </w:p>
    <w:p w14:paraId="359BF4E8" w14:textId="0997856E" w:rsidR="00D22557" w:rsidRDefault="00D22557"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POGLAVJE</w:t>
      </w:r>
      <w:r w:rsidR="0024028B">
        <w:rPr>
          <w:rFonts w:ascii="Arial" w:hAnsi="Arial" w:cs="Arial"/>
          <w:sz w:val="20"/>
          <w:szCs w:val="20"/>
          <w:lang w:eastAsia="en-US"/>
        </w:rPr>
        <w:t>6</w:t>
      </w:r>
      <w:r>
        <w:rPr>
          <w:rFonts w:ascii="Arial" w:hAnsi="Arial" w:cs="Arial"/>
          <w:sz w:val="20"/>
          <w:szCs w:val="20"/>
          <w:lang w:eastAsia="en-US"/>
        </w:rPr>
        <w:t xml:space="preserve">: </w:t>
      </w:r>
      <w:r w:rsidR="00C95C27">
        <w:rPr>
          <w:rFonts w:ascii="Arial" w:hAnsi="Arial" w:cs="Arial"/>
          <w:sz w:val="20"/>
          <w:szCs w:val="20"/>
          <w:lang w:eastAsia="en-US"/>
        </w:rPr>
        <w:t>PRILOGA -</w:t>
      </w:r>
      <w:r w:rsidR="00813EFE">
        <w:rPr>
          <w:rFonts w:ascii="Arial" w:hAnsi="Arial" w:cs="Arial"/>
          <w:sz w:val="20"/>
          <w:szCs w:val="20"/>
          <w:lang w:eastAsia="en-US"/>
        </w:rPr>
        <w:t xml:space="preserve"> TEHNIČNE SPECIFIKACIJE</w:t>
      </w:r>
    </w:p>
    <w:p w14:paraId="3B0F4258" w14:textId="0F50C240" w:rsidR="0075039D" w:rsidRPr="007E5E27" w:rsidRDefault="00237744" w:rsidP="00C95EB9">
      <w:pPr>
        <w:numPr>
          <w:ilvl w:val="0"/>
          <w:numId w:val="8"/>
        </w:numPr>
        <w:spacing w:line="260" w:lineRule="atLeast"/>
        <w:jc w:val="both"/>
        <w:rPr>
          <w:rFonts w:ascii="Arial" w:hAnsi="Arial" w:cs="Arial"/>
          <w:sz w:val="20"/>
          <w:szCs w:val="20"/>
          <w:lang w:eastAsia="en-US"/>
        </w:rPr>
      </w:pPr>
      <w:r w:rsidRPr="007E5E27">
        <w:rPr>
          <w:rFonts w:ascii="Arial" w:hAnsi="Arial" w:cs="Arial"/>
          <w:sz w:val="20"/>
          <w:szCs w:val="20"/>
          <w:lang w:eastAsia="en-US"/>
        </w:rPr>
        <w:t>POGLAVJE</w:t>
      </w:r>
      <w:r w:rsidR="0024028B">
        <w:rPr>
          <w:rFonts w:ascii="Arial" w:hAnsi="Arial" w:cs="Arial"/>
          <w:sz w:val="20"/>
          <w:szCs w:val="20"/>
          <w:lang w:eastAsia="en-US"/>
        </w:rPr>
        <w:t>7</w:t>
      </w:r>
      <w:r w:rsidR="0075039D" w:rsidRPr="007E5E27">
        <w:rPr>
          <w:rFonts w:ascii="Arial" w:hAnsi="Arial" w:cs="Arial"/>
          <w:sz w:val="20"/>
          <w:szCs w:val="20"/>
          <w:lang w:eastAsia="en-US"/>
        </w:rPr>
        <w:t xml:space="preserve">: </w:t>
      </w:r>
      <w:r w:rsidR="00475F7F" w:rsidRPr="007E5E27">
        <w:rPr>
          <w:rFonts w:ascii="Arial" w:hAnsi="Arial" w:cs="Arial"/>
          <w:sz w:val="20"/>
          <w:szCs w:val="20"/>
          <w:lang w:eastAsia="en-US"/>
        </w:rPr>
        <w:t xml:space="preserve">PRILOGA - </w:t>
      </w:r>
      <w:r w:rsidR="0075039D" w:rsidRPr="007E5E27">
        <w:rPr>
          <w:rFonts w:ascii="Arial" w:hAnsi="Arial" w:cs="Arial"/>
          <w:sz w:val="20"/>
          <w:szCs w:val="20"/>
          <w:lang w:eastAsia="en-US"/>
        </w:rPr>
        <w:t>ESPD OBRAZEC (datoteka v formatu .</w:t>
      </w:r>
      <w:proofErr w:type="spellStart"/>
      <w:r w:rsidR="0075039D" w:rsidRPr="007E5E27">
        <w:rPr>
          <w:rFonts w:ascii="Arial" w:hAnsi="Arial" w:cs="Arial"/>
          <w:sz w:val="20"/>
          <w:szCs w:val="20"/>
          <w:lang w:eastAsia="en-US"/>
        </w:rPr>
        <w:t>xml</w:t>
      </w:r>
      <w:proofErr w:type="spellEnd"/>
      <w:r w:rsidR="0075039D" w:rsidRPr="007E5E27">
        <w:rPr>
          <w:rFonts w:ascii="Arial" w:hAnsi="Arial" w:cs="Arial"/>
          <w:sz w:val="20"/>
          <w:szCs w:val="20"/>
          <w:lang w:eastAsia="en-US"/>
        </w:rPr>
        <w:t xml:space="preserve">) </w:t>
      </w:r>
    </w:p>
    <w:p w14:paraId="5371108B" w14:textId="56E0D86A" w:rsidR="00874E15" w:rsidRDefault="009805BF" w:rsidP="00C95EB9">
      <w:pPr>
        <w:numPr>
          <w:ilvl w:val="0"/>
          <w:numId w:val="8"/>
        </w:numPr>
        <w:spacing w:line="260" w:lineRule="atLeast"/>
        <w:jc w:val="both"/>
        <w:rPr>
          <w:rFonts w:ascii="Arial" w:hAnsi="Arial" w:cs="Arial"/>
          <w:sz w:val="20"/>
          <w:szCs w:val="20"/>
          <w:lang w:eastAsia="en-US"/>
        </w:rPr>
      </w:pPr>
      <w:r>
        <w:rPr>
          <w:rFonts w:ascii="Arial" w:hAnsi="Arial" w:cs="Arial"/>
          <w:sz w:val="20"/>
          <w:szCs w:val="20"/>
          <w:lang w:eastAsia="en-US"/>
        </w:rPr>
        <w:t>POGLAVJE</w:t>
      </w:r>
      <w:r w:rsidR="0024028B">
        <w:rPr>
          <w:rFonts w:ascii="Arial" w:hAnsi="Arial" w:cs="Arial"/>
          <w:sz w:val="20"/>
          <w:szCs w:val="20"/>
          <w:lang w:eastAsia="en-US"/>
        </w:rPr>
        <w:t>8</w:t>
      </w:r>
      <w:r w:rsidR="00874E15" w:rsidRPr="00916479">
        <w:rPr>
          <w:rFonts w:ascii="Arial" w:hAnsi="Arial" w:cs="Arial"/>
          <w:sz w:val="20"/>
          <w:szCs w:val="20"/>
          <w:lang w:eastAsia="en-US"/>
        </w:rPr>
        <w:t xml:space="preserve">: </w:t>
      </w:r>
      <w:r w:rsidR="00475F7F">
        <w:rPr>
          <w:rFonts w:ascii="Arial" w:hAnsi="Arial" w:cs="Arial"/>
          <w:sz w:val="20"/>
          <w:szCs w:val="20"/>
          <w:lang w:eastAsia="en-US"/>
        </w:rPr>
        <w:t xml:space="preserve">PRILOGA - </w:t>
      </w:r>
      <w:r w:rsidR="00874E15" w:rsidRPr="00916479">
        <w:rPr>
          <w:rFonts w:ascii="Arial" w:hAnsi="Arial" w:cs="Arial"/>
          <w:sz w:val="20"/>
          <w:szCs w:val="20"/>
          <w:lang w:eastAsia="en-US"/>
        </w:rPr>
        <w:t xml:space="preserve">OBRAZEC »PONUDBA S PONUDBENIM PREDRAČUNOM« </w:t>
      </w:r>
    </w:p>
    <w:p w14:paraId="352C0BE4" w14:textId="3C0949DF" w:rsidR="009A5BA7" w:rsidRDefault="009A5BA7" w:rsidP="009A5BA7">
      <w:pPr>
        <w:spacing w:line="260" w:lineRule="atLeast"/>
        <w:ind w:left="720"/>
        <w:jc w:val="both"/>
        <w:rPr>
          <w:rFonts w:ascii="Arial" w:hAnsi="Arial" w:cs="Arial"/>
          <w:sz w:val="20"/>
          <w:szCs w:val="20"/>
          <w:lang w:eastAsia="en-US"/>
        </w:rPr>
      </w:pPr>
    </w:p>
    <w:p w14:paraId="4B63D5B0" w14:textId="352D323B" w:rsidR="003830B6" w:rsidRDefault="003830B6" w:rsidP="009A5BA7">
      <w:pPr>
        <w:spacing w:line="260" w:lineRule="atLeast"/>
        <w:ind w:left="720"/>
        <w:jc w:val="both"/>
        <w:rPr>
          <w:rFonts w:ascii="Arial" w:hAnsi="Arial" w:cs="Arial"/>
          <w:sz w:val="20"/>
          <w:szCs w:val="20"/>
          <w:lang w:eastAsia="en-US"/>
        </w:rPr>
      </w:pPr>
    </w:p>
    <w:p w14:paraId="21ECD97A" w14:textId="77777777" w:rsidR="003830B6" w:rsidRDefault="003830B6" w:rsidP="009A5BA7">
      <w:pPr>
        <w:spacing w:line="260" w:lineRule="atLeast"/>
        <w:ind w:left="720"/>
        <w:jc w:val="both"/>
        <w:rPr>
          <w:rFonts w:ascii="Arial" w:hAnsi="Arial" w:cs="Arial"/>
          <w:sz w:val="20"/>
          <w:szCs w:val="20"/>
          <w:lang w:eastAsia="en-US"/>
        </w:rPr>
      </w:pPr>
    </w:p>
    <w:p w14:paraId="339497E3" w14:textId="77777777" w:rsidR="00874E15" w:rsidRDefault="00874E15" w:rsidP="00FB7DD3">
      <w:pPr>
        <w:spacing w:line="260" w:lineRule="atLeast"/>
        <w:jc w:val="both"/>
        <w:rPr>
          <w:rFonts w:ascii="Arial" w:hAnsi="Arial" w:cs="Arial"/>
          <w:sz w:val="20"/>
          <w:szCs w:val="20"/>
          <w:lang w:eastAsia="en-US"/>
        </w:rPr>
      </w:pPr>
    </w:p>
    <w:p w14:paraId="6693AED0" w14:textId="77777777" w:rsidR="007E5E27" w:rsidRDefault="007E5E27" w:rsidP="00FB7DD3">
      <w:pPr>
        <w:spacing w:line="260" w:lineRule="atLeast"/>
        <w:jc w:val="both"/>
        <w:rPr>
          <w:rFonts w:ascii="Arial" w:hAnsi="Arial" w:cs="Arial"/>
          <w:sz w:val="20"/>
          <w:szCs w:val="20"/>
          <w:lang w:eastAsia="en-US"/>
        </w:rPr>
      </w:pPr>
    </w:p>
    <w:p w14:paraId="4AA6491D" w14:textId="77777777" w:rsidR="007E5E27" w:rsidRDefault="007E5E27" w:rsidP="00FB7DD3">
      <w:pPr>
        <w:spacing w:line="260" w:lineRule="atLeast"/>
        <w:jc w:val="both"/>
        <w:rPr>
          <w:rFonts w:ascii="Arial" w:hAnsi="Arial" w:cs="Arial"/>
          <w:sz w:val="20"/>
          <w:szCs w:val="20"/>
          <w:lang w:eastAsia="en-US"/>
        </w:rPr>
      </w:pPr>
    </w:p>
    <w:p w14:paraId="3C8A14A0" w14:textId="77777777" w:rsidR="004F2B62" w:rsidRDefault="004F2B62" w:rsidP="00A54C59">
      <w:pPr>
        <w:spacing w:line="260" w:lineRule="atLeast"/>
        <w:rPr>
          <w:rFonts w:ascii="Arial" w:hAnsi="Arial" w:cs="Arial"/>
          <w:sz w:val="20"/>
          <w:szCs w:val="20"/>
          <w:lang w:eastAsia="en-US"/>
        </w:rPr>
      </w:pPr>
    </w:p>
    <w:p w14:paraId="6E6DC9DF" w14:textId="77777777" w:rsidR="00CE1EE2" w:rsidRDefault="00CE1EE2" w:rsidP="00A54C59">
      <w:pPr>
        <w:spacing w:line="260" w:lineRule="atLeast"/>
        <w:rPr>
          <w:rFonts w:ascii="Arial" w:hAnsi="Arial"/>
          <w:b/>
          <w:sz w:val="20"/>
          <w:lang w:eastAsia="en-US"/>
        </w:rPr>
      </w:pPr>
    </w:p>
    <w:p w14:paraId="209F52A8" w14:textId="56829772" w:rsidR="0075039D" w:rsidRPr="0070139D" w:rsidRDefault="00A54C59" w:rsidP="00A54C59">
      <w:pPr>
        <w:spacing w:line="260" w:lineRule="atLeast"/>
        <w:rPr>
          <w:rFonts w:ascii="Arial" w:hAnsi="Arial" w:cs="Arial"/>
          <w:b/>
          <w:sz w:val="20"/>
          <w:szCs w:val="20"/>
          <w:lang w:eastAsia="en-US"/>
        </w:rPr>
      </w:pPr>
      <w:r>
        <w:rPr>
          <w:rFonts w:ascii="Arial" w:hAnsi="Arial"/>
          <w:b/>
          <w:sz w:val="20"/>
          <w:lang w:eastAsia="en-US"/>
        </w:rPr>
        <w:lastRenderedPageBreak/>
        <w:t xml:space="preserve">POGLAVJE 1: </w:t>
      </w:r>
      <w:r w:rsidR="0075039D" w:rsidRPr="0070139D">
        <w:rPr>
          <w:rFonts w:ascii="Arial" w:hAnsi="Arial"/>
          <w:b/>
          <w:sz w:val="20"/>
          <w:lang w:eastAsia="en-US"/>
        </w:rPr>
        <w:t>POVABILO K  ODDAJI PONUDBE</w:t>
      </w:r>
    </w:p>
    <w:p w14:paraId="1B32B719" w14:textId="77777777" w:rsidR="0075039D" w:rsidRPr="0070139D" w:rsidRDefault="0075039D" w:rsidP="00FB7DD3">
      <w:pPr>
        <w:spacing w:line="260" w:lineRule="atLeast"/>
        <w:rPr>
          <w:rFonts w:ascii="Arial" w:hAnsi="Arial" w:cs="Arial"/>
          <w:b/>
          <w:sz w:val="20"/>
          <w:szCs w:val="20"/>
          <w:lang w:eastAsia="en-US"/>
        </w:rPr>
      </w:pPr>
    </w:p>
    <w:p w14:paraId="03A6F92D" w14:textId="77777777" w:rsidR="0075039D" w:rsidRDefault="0075039D" w:rsidP="00496FF2">
      <w:pPr>
        <w:spacing w:line="260" w:lineRule="atLeast"/>
        <w:jc w:val="both"/>
        <w:rPr>
          <w:rFonts w:ascii="Arial" w:hAnsi="Arial" w:cs="Arial"/>
          <w:sz w:val="20"/>
          <w:szCs w:val="20"/>
          <w:lang w:eastAsia="en-US"/>
        </w:rPr>
      </w:pPr>
      <w:r w:rsidRPr="0070139D">
        <w:rPr>
          <w:rFonts w:ascii="Arial" w:hAnsi="Arial" w:cs="Arial"/>
          <w:b/>
          <w:sz w:val="20"/>
          <w:szCs w:val="20"/>
          <w:lang w:eastAsia="en-US"/>
        </w:rPr>
        <w:t>N</w:t>
      </w:r>
      <w:r w:rsidR="00FB7DD3">
        <w:rPr>
          <w:rFonts w:ascii="Arial" w:hAnsi="Arial" w:cs="Arial"/>
          <w:b/>
          <w:sz w:val="20"/>
          <w:szCs w:val="20"/>
          <w:lang w:eastAsia="en-US"/>
        </w:rPr>
        <w:t>aročnik</w:t>
      </w:r>
      <w:r w:rsidRPr="0070139D">
        <w:rPr>
          <w:rFonts w:ascii="Arial" w:hAnsi="Arial" w:cs="Arial"/>
          <w:b/>
          <w:sz w:val="20"/>
          <w:szCs w:val="20"/>
          <w:lang w:eastAsia="en-US"/>
        </w:rPr>
        <w:t xml:space="preserve">: </w:t>
      </w:r>
      <w:r w:rsidRPr="0070139D">
        <w:rPr>
          <w:rFonts w:ascii="Arial" w:hAnsi="Arial" w:cs="Arial"/>
          <w:sz w:val="20"/>
          <w:szCs w:val="20"/>
          <w:lang w:eastAsia="en-US"/>
        </w:rPr>
        <w:t>Ministrstvo za infrastrukturo, Langusova ulica 4, 1535 Ljubljana</w:t>
      </w:r>
    </w:p>
    <w:p w14:paraId="37B1E494" w14:textId="77777777" w:rsidR="00FB7DD3" w:rsidRPr="0070139D" w:rsidRDefault="00FB7DD3" w:rsidP="00496FF2">
      <w:pPr>
        <w:spacing w:line="260" w:lineRule="atLeast"/>
        <w:jc w:val="both"/>
        <w:rPr>
          <w:rFonts w:ascii="Arial" w:hAnsi="Arial" w:cs="Arial"/>
          <w:sz w:val="20"/>
          <w:szCs w:val="20"/>
          <w:lang w:eastAsia="en-US"/>
        </w:rPr>
      </w:pPr>
    </w:p>
    <w:p w14:paraId="45B8CEAD" w14:textId="5EFECADB" w:rsidR="008A0916" w:rsidRPr="00813EFE" w:rsidRDefault="0075039D" w:rsidP="008A0916">
      <w:pPr>
        <w:spacing w:line="260" w:lineRule="atLeast"/>
        <w:jc w:val="both"/>
        <w:rPr>
          <w:rFonts w:ascii="Arial" w:hAnsi="Arial" w:cs="Arial"/>
          <w:sz w:val="20"/>
          <w:szCs w:val="20"/>
        </w:rPr>
      </w:pPr>
      <w:r w:rsidRPr="0070139D">
        <w:rPr>
          <w:rFonts w:ascii="Arial" w:hAnsi="Arial" w:cs="Arial"/>
          <w:b/>
          <w:sz w:val="20"/>
          <w:szCs w:val="20"/>
          <w:lang w:eastAsia="en-US"/>
        </w:rPr>
        <w:t>Predmet javnega naročila je</w:t>
      </w:r>
      <w:r w:rsidRPr="00BE03A6">
        <w:rPr>
          <w:rFonts w:ascii="Arial" w:hAnsi="Arial" w:cs="Arial"/>
          <w:sz w:val="20"/>
          <w:szCs w:val="20"/>
          <w:lang w:eastAsia="en-US"/>
        </w:rPr>
        <w:t>:</w:t>
      </w:r>
      <w:r w:rsidR="00BE03A6" w:rsidRPr="00BE03A6">
        <w:rPr>
          <w:rFonts w:ascii="Arial" w:hAnsi="Arial" w:cs="Arial"/>
          <w:sz w:val="20"/>
          <w:szCs w:val="20"/>
          <w:lang w:eastAsia="en-US"/>
        </w:rPr>
        <w:t xml:space="preserve"> </w:t>
      </w:r>
      <w:r w:rsidR="00813EFE" w:rsidRPr="00813EFE">
        <w:rPr>
          <w:rFonts w:ascii="Arial" w:hAnsi="Arial" w:cs="Arial"/>
          <w:sz w:val="20"/>
          <w:szCs w:val="20"/>
        </w:rPr>
        <w:t>Izdelava in dobava registrskih in preskusnih tablic za motorna in priklopna vozila</w:t>
      </w:r>
    </w:p>
    <w:p w14:paraId="521926D2" w14:textId="527A3686" w:rsidR="00BE03A6" w:rsidRPr="00161C6E" w:rsidRDefault="00BE03A6" w:rsidP="00BE03A6">
      <w:pPr>
        <w:spacing w:line="260" w:lineRule="atLeast"/>
        <w:jc w:val="both"/>
        <w:rPr>
          <w:rFonts w:ascii="Arial" w:hAnsi="Arial" w:cs="Arial"/>
        </w:rPr>
      </w:pPr>
    </w:p>
    <w:p w14:paraId="29F32FA4" w14:textId="77777777" w:rsidR="00435EB8" w:rsidRPr="001875C4" w:rsidRDefault="0075039D" w:rsidP="001875C4">
      <w:pPr>
        <w:keepNext/>
        <w:widowControl w:val="0"/>
        <w:spacing w:line="260" w:lineRule="atLeast"/>
        <w:jc w:val="both"/>
        <w:outlineLvl w:val="2"/>
        <w:rPr>
          <w:rFonts w:ascii="Arial" w:hAnsi="Arial" w:cs="Arial"/>
          <w:bCs/>
          <w:sz w:val="20"/>
          <w:szCs w:val="20"/>
          <w:lang w:eastAsia="en-US"/>
        </w:rPr>
      </w:pPr>
      <w:r w:rsidRPr="00EE5205">
        <w:rPr>
          <w:rFonts w:ascii="Arial" w:hAnsi="Arial" w:cs="Arial"/>
          <w:b/>
          <w:sz w:val="20"/>
          <w:szCs w:val="20"/>
          <w:lang w:eastAsia="en-US"/>
        </w:rPr>
        <w:t>Krajši opis predmeta javnega naročila:</w:t>
      </w:r>
      <w:r w:rsidRPr="0070139D">
        <w:rPr>
          <w:rFonts w:ascii="Arial" w:hAnsi="Arial" w:cs="Arial"/>
          <w:b/>
          <w:sz w:val="20"/>
          <w:szCs w:val="20"/>
          <w:lang w:eastAsia="en-US"/>
        </w:rPr>
        <w:t xml:space="preserve"> </w:t>
      </w:r>
    </w:p>
    <w:p w14:paraId="75D9F305"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bookmarkStart w:id="0" w:name="_Toc156997236"/>
      <w:bookmarkStart w:id="1" w:name="_Toc156998181"/>
      <w:r w:rsidRPr="00C86C41">
        <w:rPr>
          <w:rFonts w:ascii="Arial" w:hAnsi="Arial" w:cs="Arial"/>
          <w:bCs/>
          <w:sz w:val="20"/>
          <w:szCs w:val="20"/>
        </w:rPr>
        <w:t xml:space="preserve">Predmet javnega naročila je izdelava, skladiščenje in dobava registrskih tablic za motorna in priklopna vozila, nadomestnih registrskih tablic, preskusnih tablic in </w:t>
      </w:r>
      <w:proofErr w:type="spellStart"/>
      <w:r w:rsidRPr="00C86C41">
        <w:rPr>
          <w:rFonts w:ascii="Arial" w:hAnsi="Arial" w:cs="Arial"/>
          <w:bCs/>
          <w:sz w:val="20"/>
          <w:szCs w:val="20"/>
        </w:rPr>
        <w:t>specimnov</w:t>
      </w:r>
      <w:proofErr w:type="spellEnd"/>
      <w:r w:rsidRPr="00C86C41">
        <w:rPr>
          <w:rFonts w:ascii="Arial" w:hAnsi="Arial" w:cs="Arial"/>
          <w:bCs/>
          <w:sz w:val="20"/>
          <w:szCs w:val="20"/>
        </w:rPr>
        <w:t xml:space="preserve"> registrskih in preskusnih tablic ter uničevanje registrskih tablic, za potrebe Ministrstva za infrastrukturo – MZI, ter za potrebe  Ministrstva za notranje zadeve - MNZ, Ministrstva za obrambo – MO ter upravnih enot Republike Slovenije – UE in drugih registracijskih organizacij (v nadaljevanju: naročniki-uporabniki).</w:t>
      </w:r>
    </w:p>
    <w:p w14:paraId="454CF782"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34C01742"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Podrobnejša opredelitev predmeta javnega naročila:</w:t>
      </w:r>
    </w:p>
    <w:p w14:paraId="4849216F"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38946CBA"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u w:val="single"/>
        </w:rPr>
      </w:pPr>
      <w:r w:rsidRPr="00C86C41">
        <w:rPr>
          <w:rFonts w:ascii="Arial" w:hAnsi="Arial" w:cs="Arial"/>
          <w:bCs/>
          <w:sz w:val="20"/>
          <w:szCs w:val="20"/>
          <w:u w:val="single"/>
        </w:rPr>
        <w:t>1. Izdelava in dobava registrskih tablic za motorna in priklopna vozila:</w:t>
      </w:r>
    </w:p>
    <w:p w14:paraId="311BE766"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1.1 registrske tablice za registrirana vozila,</w:t>
      </w:r>
    </w:p>
    <w:p w14:paraId="16890701"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1.2 registrske tablice za vozila, namenjena za izvoz,</w:t>
      </w:r>
    </w:p>
    <w:p w14:paraId="21DE67C3"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1.3 registrske tablice za vozila Policije,</w:t>
      </w:r>
    </w:p>
    <w:p w14:paraId="6C3F78BB"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1.4 registrske tablice za vozila tujih konzularnih in diplomatskih predstavništev,</w:t>
      </w:r>
    </w:p>
    <w:p w14:paraId="5A07966B"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1.5 registrske tablice za vozila Slovenske vojske – bele,</w:t>
      </w:r>
    </w:p>
    <w:p w14:paraId="702263B4"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1.6 registrske tablice za vozila Slovenske vojske – maskirne,</w:t>
      </w:r>
    </w:p>
    <w:p w14:paraId="7257F29D"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3303658D"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u w:val="single"/>
        </w:rPr>
      </w:pPr>
      <w:r w:rsidRPr="00C86C41">
        <w:rPr>
          <w:rFonts w:ascii="Arial" w:hAnsi="Arial" w:cs="Arial"/>
          <w:bCs/>
          <w:sz w:val="20"/>
          <w:szCs w:val="20"/>
          <w:u w:val="single"/>
        </w:rPr>
        <w:t>2. Izdelava in dobava preskusnih tablic:</w:t>
      </w:r>
    </w:p>
    <w:p w14:paraId="245B9715"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2.1 samolepilne preskusne tablice,</w:t>
      </w:r>
    </w:p>
    <w:p w14:paraId="68BFD7B2"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2.2 trajne preskusne tablice in</w:t>
      </w:r>
    </w:p>
    <w:p w14:paraId="22C2A40E"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2.3 trajne preskusne tablice za vozila Ministrstva za obrambo in Slovenske vojske (v nadaljevanju: Slovenske vojske).</w:t>
      </w:r>
    </w:p>
    <w:p w14:paraId="201C5F24"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7B7AA870"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u w:val="single"/>
        </w:rPr>
      </w:pPr>
      <w:r w:rsidRPr="00C86C41">
        <w:rPr>
          <w:rFonts w:ascii="Arial" w:hAnsi="Arial" w:cs="Arial"/>
          <w:bCs/>
          <w:sz w:val="20"/>
          <w:szCs w:val="20"/>
          <w:u w:val="single"/>
        </w:rPr>
        <w:t>3. Izdelava in dobava nadomestnih registrskih tablic:</w:t>
      </w:r>
    </w:p>
    <w:p w14:paraId="2B9CD204"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 xml:space="preserve">Določba drugega odstavka 36. člena Zakona o motornih vozilih (Uradni list RS, št. 75/17 in 92/20 – </w:t>
      </w:r>
      <w:proofErr w:type="spellStart"/>
      <w:r w:rsidRPr="00C86C41">
        <w:rPr>
          <w:rFonts w:ascii="Arial" w:hAnsi="Arial" w:cs="Arial"/>
          <w:bCs/>
          <w:sz w:val="20"/>
          <w:szCs w:val="20"/>
        </w:rPr>
        <w:t>ZPrCP</w:t>
      </w:r>
      <w:proofErr w:type="spellEnd"/>
      <w:r w:rsidRPr="00C86C41">
        <w:rPr>
          <w:rFonts w:ascii="Arial" w:hAnsi="Arial" w:cs="Arial"/>
          <w:bCs/>
          <w:sz w:val="20"/>
          <w:szCs w:val="20"/>
        </w:rPr>
        <w:t>-E ) določa, da se namesto pogrešane, uničene ali obrabljene registrske tablice na zahtevo lastnika vozila izda nova registrska tablica, katere registrska označba je enaka kot na pogrešani, uničeni ali obrabljeni registrski tablici, razen za vozila iz drugega odstavka 29. člena, za katera se nova registrska tablica z enako označbo izda le namesto uničene ali obrabljene registrske tablice.</w:t>
      </w:r>
    </w:p>
    <w:p w14:paraId="3A31AAB6"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1E6ED7FE"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u w:val="single"/>
        </w:rPr>
      </w:pPr>
      <w:r w:rsidRPr="00C86C41">
        <w:rPr>
          <w:rFonts w:ascii="Arial" w:hAnsi="Arial" w:cs="Arial"/>
          <w:bCs/>
          <w:sz w:val="20"/>
          <w:szCs w:val="20"/>
          <w:u w:val="single"/>
        </w:rPr>
        <w:t xml:space="preserve">4. Izdelava in dobava </w:t>
      </w:r>
      <w:proofErr w:type="spellStart"/>
      <w:r w:rsidRPr="00C86C41">
        <w:rPr>
          <w:rFonts w:ascii="Arial" w:hAnsi="Arial" w:cs="Arial"/>
          <w:bCs/>
          <w:sz w:val="20"/>
          <w:szCs w:val="20"/>
          <w:u w:val="single"/>
        </w:rPr>
        <w:t>specimnov</w:t>
      </w:r>
      <w:proofErr w:type="spellEnd"/>
      <w:r w:rsidRPr="00C86C41">
        <w:rPr>
          <w:rFonts w:ascii="Arial" w:hAnsi="Arial" w:cs="Arial"/>
          <w:bCs/>
          <w:sz w:val="20"/>
          <w:szCs w:val="20"/>
          <w:u w:val="single"/>
        </w:rPr>
        <w:t xml:space="preserve"> registrskih in preskusnih tablic:</w:t>
      </w:r>
    </w:p>
    <w:p w14:paraId="1D60F6E1"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 xml:space="preserve">Izbrani ponudnik bo na naročnikovo zahtevo izdeloval in dobavljal </w:t>
      </w:r>
      <w:proofErr w:type="spellStart"/>
      <w:r w:rsidRPr="00C86C41">
        <w:rPr>
          <w:rFonts w:ascii="Arial" w:hAnsi="Arial" w:cs="Arial"/>
          <w:bCs/>
          <w:sz w:val="20"/>
          <w:szCs w:val="20"/>
        </w:rPr>
        <w:t>specimne</w:t>
      </w:r>
      <w:proofErr w:type="spellEnd"/>
      <w:r w:rsidRPr="00C86C41">
        <w:rPr>
          <w:rFonts w:ascii="Arial" w:hAnsi="Arial" w:cs="Arial"/>
          <w:bCs/>
          <w:sz w:val="20"/>
          <w:szCs w:val="20"/>
        </w:rPr>
        <w:t xml:space="preserve"> registrskih in preskusnih tablic, katerih stroški izdelave in dobave morajo biti zajeti v cenah registrskih in preskusnih tablic.</w:t>
      </w:r>
    </w:p>
    <w:p w14:paraId="2BEBD3C8"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1128626C"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u w:val="single"/>
        </w:rPr>
      </w:pPr>
      <w:r w:rsidRPr="00C86C41">
        <w:rPr>
          <w:rFonts w:ascii="Arial" w:hAnsi="Arial" w:cs="Arial"/>
          <w:bCs/>
          <w:sz w:val="20"/>
          <w:szCs w:val="20"/>
          <w:u w:val="single"/>
        </w:rPr>
        <w:t>5. Skladiščenje registrskih in preskusnih tablic:</w:t>
      </w:r>
    </w:p>
    <w:p w14:paraId="555476A4"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Izbrani ponudnik bo moral zagotavljati skladiščenje zalog registrskih in preskusnih tablic na območju Republike Slovenije v prostorih, ki so ustrezno varovani.</w:t>
      </w:r>
    </w:p>
    <w:p w14:paraId="24584E44"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6ABF54A0"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u w:val="single"/>
        </w:rPr>
      </w:pPr>
      <w:r w:rsidRPr="00C86C41">
        <w:rPr>
          <w:rFonts w:ascii="Arial" w:hAnsi="Arial" w:cs="Arial"/>
          <w:bCs/>
          <w:sz w:val="20"/>
          <w:szCs w:val="20"/>
          <w:u w:val="single"/>
        </w:rPr>
        <w:t>6. Uničevanje registrskih tablic:</w:t>
      </w:r>
    </w:p>
    <w:p w14:paraId="491E7ABB"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Izbrani ponudnik bo moral zagotavljati odvoz izrabljenih registrskih tablic, ki jih bo najmanj enkrat mesečno prevzemal od naročnikov-uporabnikov. Nadalje bo moral zagotavljati varno in sledljivo uničevanje registrskih tablic, ki obsega tudi izdelavo prevzemnih zapisnikov registrskih tablic, ki jih naročniki-uporabniki predajo v uničenje, fotografij posameznih registrskih tablic pred uničenjem in elektronsko evidenco uničenih tablic. Prodani odpadni material je prihodek izbranega ponudnika, ki ga mora le-ta všteti v ceno registrskih tablic. Naročnik ocenjuje, da bo letna masa vrnjenih registrskih tablic, namenjenih za reciklažo, cca 16.000 kg.</w:t>
      </w:r>
    </w:p>
    <w:p w14:paraId="31573465" w14:textId="77777777"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p>
    <w:p w14:paraId="07644983" w14:textId="38153995" w:rsidR="00C86C41" w:rsidRPr="00C86C41" w:rsidRDefault="00C86C41" w:rsidP="00C86C41">
      <w:pPr>
        <w:widowControl w:val="0"/>
        <w:autoSpaceDE w:val="0"/>
        <w:autoSpaceDN w:val="0"/>
        <w:adjustRightInd w:val="0"/>
        <w:spacing w:line="260" w:lineRule="atLeast"/>
        <w:jc w:val="both"/>
        <w:rPr>
          <w:rFonts w:ascii="Arial" w:hAnsi="Arial" w:cs="Arial"/>
          <w:bCs/>
          <w:sz w:val="20"/>
          <w:szCs w:val="20"/>
        </w:rPr>
      </w:pPr>
      <w:r w:rsidRPr="00C86C41">
        <w:rPr>
          <w:rFonts w:ascii="Arial" w:hAnsi="Arial" w:cs="Arial"/>
          <w:bCs/>
          <w:sz w:val="20"/>
          <w:szCs w:val="20"/>
        </w:rPr>
        <w:t xml:space="preserve">Registrske in preskusne tablice morajo biti oblikovane in izdelane skladno z veljavnimi predpisi ter tehničnimi specifikacijami, </w:t>
      </w:r>
      <w:r>
        <w:rPr>
          <w:rFonts w:ascii="Arial" w:hAnsi="Arial" w:cs="Arial"/>
          <w:bCs/>
          <w:sz w:val="20"/>
          <w:szCs w:val="20"/>
        </w:rPr>
        <w:t>ki so priloga</w:t>
      </w:r>
      <w:r w:rsidRPr="00C86C41">
        <w:rPr>
          <w:rFonts w:ascii="Arial" w:hAnsi="Arial" w:cs="Arial"/>
          <w:bCs/>
          <w:sz w:val="20"/>
          <w:szCs w:val="20"/>
        </w:rPr>
        <w:t xml:space="preserve"> te razpisne dokumentacije.</w:t>
      </w:r>
    </w:p>
    <w:p w14:paraId="2D64DB91"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11480D44" w14:textId="1E2EDE7F"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Podrobnejši opis predmeta javnega naročanja in druge tehnične zahteve so razvidne v 5. poglavju </w:t>
      </w:r>
      <w:r>
        <w:rPr>
          <w:rFonts w:ascii="Arial" w:hAnsi="Arial" w:cs="Arial"/>
          <w:sz w:val="20"/>
          <w:szCs w:val="20"/>
        </w:rPr>
        <w:t>–</w:t>
      </w:r>
      <w:r w:rsidRPr="00C86C41">
        <w:rPr>
          <w:rFonts w:ascii="Arial" w:hAnsi="Arial" w:cs="Arial"/>
          <w:sz w:val="20"/>
          <w:szCs w:val="20"/>
        </w:rPr>
        <w:t xml:space="preserve"> </w:t>
      </w:r>
      <w:r>
        <w:rPr>
          <w:rFonts w:ascii="Arial" w:hAnsi="Arial" w:cs="Arial"/>
          <w:sz w:val="20"/>
          <w:szCs w:val="20"/>
        </w:rPr>
        <w:t xml:space="preserve">priloga </w:t>
      </w:r>
      <w:r w:rsidRPr="00C86C41">
        <w:rPr>
          <w:rFonts w:ascii="Arial" w:hAnsi="Arial" w:cs="Arial"/>
          <w:sz w:val="20"/>
          <w:szCs w:val="20"/>
        </w:rPr>
        <w:lastRenderedPageBreak/>
        <w:t>Tehnične specifikacije.</w:t>
      </w:r>
    </w:p>
    <w:p w14:paraId="1431970A"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15C47E84" w14:textId="5D4E294D"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311DE6">
        <w:rPr>
          <w:rFonts w:ascii="Arial" w:hAnsi="Arial" w:cs="Arial"/>
          <w:sz w:val="20"/>
          <w:szCs w:val="20"/>
        </w:rPr>
        <w:t xml:space="preserve">Limitirana vrednost </w:t>
      </w:r>
      <w:r w:rsidR="00311DE6" w:rsidRPr="00311DE6">
        <w:rPr>
          <w:rFonts w:ascii="Arial" w:hAnsi="Arial" w:cs="Arial"/>
          <w:sz w:val="20"/>
          <w:szCs w:val="20"/>
        </w:rPr>
        <w:t xml:space="preserve">posamezne tablice izhaja iz spodnje tabele in znaša: </w:t>
      </w:r>
    </w:p>
    <w:p w14:paraId="4431B583" w14:textId="77777777" w:rsidR="00C86C41" w:rsidRDefault="00C86C41" w:rsidP="00C86C41">
      <w:pPr>
        <w:widowControl w:val="0"/>
        <w:autoSpaceDE w:val="0"/>
        <w:autoSpaceDN w:val="0"/>
        <w:adjustRightInd w:val="0"/>
        <w:spacing w:line="260" w:lineRule="atLeast"/>
        <w:jc w:val="both"/>
        <w:rPr>
          <w:rFonts w:ascii="Arial" w:hAnsi="Arial" w:cs="Arial"/>
          <w:sz w:val="20"/>
          <w:szCs w:val="20"/>
        </w:rPr>
      </w:pPr>
    </w:p>
    <w:tbl>
      <w:tblPr>
        <w:tblW w:w="8065"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99"/>
        <w:gridCol w:w="5365"/>
        <w:gridCol w:w="1701"/>
      </w:tblGrid>
      <w:tr w:rsidR="00283FEE" w:rsidRPr="00311DE6" w14:paraId="5F54CD03" w14:textId="77777777" w:rsidTr="00283FEE">
        <w:tc>
          <w:tcPr>
            <w:tcW w:w="999" w:type="dxa"/>
            <w:tcBorders>
              <w:top w:val="double" w:sz="4" w:space="0" w:color="auto"/>
              <w:left w:val="double" w:sz="4" w:space="0" w:color="auto"/>
              <w:bottom w:val="single" w:sz="4" w:space="0" w:color="auto"/>
              <w:right w:val="single" w:sz="4" w:space="0" w:color="auto"/>
            </w:tcBorders>
          </w:tcPr>
          <w:p w14:paraId="2B86A5E6"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center"/>
              <w:rPr>
                <w:rFonts w:ascii="Arial" w:hAnsi="Arial" w:cs="Arial"/>
                <w:b/>
                <w:sz w:val="20"/>
                <w:szCs w:val="20"/>
              </w:rPr>
            </w:pPr>
            <w:proofErr w:type="spellStart"/>
            <w:r w:rsidRPr="00311DE6">
              <w:rPr>
                <w:rFonts w:ascii="Arial" w:hAnsi="Arial" w:cs="Arial"/>
                <w:b/>
                <w:sz w:val="20"/>
                <w:szCs w:val="20"/>
              </w:rPr>
              <w:t>Zap</w:t>
            </w:r>
            <w:proofErr w:type="spellEnd"/>
            <w:r w:rsidRPr="00311DE6">
              <w:rPr>
                <w:rFonts w:ascii="Arial" w:hAnsi="Arial" w:cs="Arial"/>
                <w:b/>
                <w:sz w:val="20"/>
                <w:szCs w:val="20"/>
              </w:rPr>
              <w:t>. Št.</w:t>
            </w:r>
          </w:p>
        </w:tc>
        <w:tc>
          <w:tcPr>
            <w:tcW w:w="5365" w:type="dxa"/>
            <w:tcBorders>
              <w:top w:val="double" w:sz="4" w:space="0" w:color="auto"/>
              <w:left w:val="single" w:sz="4" w:space="0" w:color="auto"/>
              <w:bottom w:val="single" w:sz="4" w:space="0" w:color="auto"/>
              <w:right w:val="single" w:sz="4" w:space="0" w:color="auto"/>
            </w:tcBorders>
          </w:tcPr>
          <w:p w14:paraId="679744F0"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center"/>
              <w:rPr>
                <w:rFonts w:ascii="Arial" w:hAnsi="Arial" w:cs="Arial"/>
                <w:b/>
                <w:sz w:val="20"/>
                <w:szCs w:val="20"/>
              </w:rPr>
            </w:pPr>
            <w:r w:rsidRPr="00311DE6">
              <w:rPr>
                <w:rFonts w:ascii="Arial" w:hAnsi="Arial" w:cs="Arial"/>
                <w:b/>
                <w:sz w:val="20"/>
                <w:szCs w:val="20"/>
              </w:rPr>
              <w:t>POSTAVKA</w:t>
            </w:r>
          </w:p>
          <w:p w14:paraId="313CA9F8"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center"/>
              <w:rPr>
                <w:rFonts w:ascii="Arial" w:hAnsi="Arial" w:cs="Arial"/>
                <w:b/>
                <w:sz w:val="20"/>
                <w:szCs w:val="20"/>
              </w:rPr>
            </w:pPr>
          </w:p>
        </w:tc>
        <w:tc>
          <w:tcPr>
            <w:tcW w:w="1701" w:type="dxa"/>
            <w:tcBorders>
              <w:top w:val="double" w:sz="4" w:space="0" w:color="auto"/>
              <w:left w:val="single" w:sz="4" w:space="0" w:color="auto"/>
              <w:bottom w:val="single" w:sz="4" w:space="0" w:color="auto"/>
              <w:right w:val="single" w:sz="4" w:space="0" w:color="auto"/>
            </w:tcBorders>
          </w:tcPr>
          <w:p w14:paraId="3C673B25" w14:textId="1A0C6CE2" w:rsidR="00283FEE" w:rsidRPr="00311DE6" w:rsidRDefault="00283FEE" w:rsidP="00283FEE">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center"/>
              <w:rPr>
                <w:rFonts w:ascii="Arial" w:hAnsi="Arial" w:cs="Arial"/>
                <w:b/>
                <w:sz w:val="20"/>
                <w:szCs w:val="20"/>
              </w:rPr>
            </w:pPr>
            <w:r w:rsidRPr="00311DE6">
              <w:rPr>
                <w:rFonts w:ascii="Arial" w:hAnsi="Arial" w:cs="Arial"/>
                <w:b/>
                <w:sz w:val="20"/>
                <w:szCs w:val="20"/>
              </w:rPr>
              <w:t xml:space="preserve">Limitirana vrednost posamezne enote - v EUR/kos brez DDV </w:t>
            </w:r>
          </w:p>
        </w:tc>
      </w:tr>
      <w:tr w:rsidR="00283FEE" w:rsidRPr="00311DE6" w14:paraId="6E21744B" w14:textId="77777777" w:rsidTr="00283FEE">
        <w:tc>
          <w:tcPr>
            <w:tcW w:w="999" w:type="dxa"/>
            <w:tcBorders>
              <w:top w:val="single" w:sz="4" w:space="0" w:color="auto"/>
              <w:left w:val="double" w:sz="4" w:space="0" w:color="auto"/>
              <w:bottom w:val="single" w:sz="4" w:space="0" w:color="auto"/>
              <w:right w:val="single" w:sz="4" w:space="0" w:color="auto"/>
            </w:tcBorders>
            <w:shd w:val="clear" w:color="auto" w:fill="CCCCCC"/>
          </w:tcPr>
          <w:p w14:paraId="5349CC5F" w14:textId="77777777" w:rsidR="00283FEE" w:rsidRPr="00311DE6" w:rsidRDefault="00283FEE" w:rsidP="00311DE6">
            <w:pPr>
              <w:tabs>
                <w:tab w:val="left" w:pos="2268"/>
              </w:tabs>
              <w:spacing w:before="120" w:after="120"/>
              <w:jc w:val="center"/>
              <w:rPr>
                <w:rFonts w:ascii="Arial" w:hAnsi="Arial" w:cs="Arial"/>
                <w:sz w:val="20"/>
                <w:szCs w:val="20"/>
              </w:rPr>
            </w:pPr>
          </w:p>
        </w:tc>
        <w:tc>
          <w:tcPr>
            <w:tcW w:w="5365" w:type="dxa"/>
            <w:tcBorders>
              <w:top w:val="single" w:sz="4" w:space="0" w:color="auto"/>
              <w:left w:val="single" w:sz="4" w:space="0" w:color="auto"/>
              <w:bottom w:val="single" w:sz="4" w:space="0" w:color="auto"/>
              <w:right w:val="single" w:sz="4" w:space="0" w:color="auto"/>
            </w:tcBorders>
            <w:shd w:val="clear" w:color="auto" w:fill="CCCCCC"/>
          </w:tcPr>
          <w:p w14:paraId="51324203"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both"/>
              <w:rPr>
                <w:rFonts w:ascii="Arial" w:hAnsi="Arial" w:cs="Arial"/>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CCCCCC"/>
          </w:tcPr>
          <w:p w14:paraId="0CFA01BD"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highlight w:val="lightGray"/>
              </w:rPr>
            </w:pPr>
          </w:p>
        </w:tc>
      </w:tr>
      <w:tr w:rsidR="00283FEE" w:rsidRPr="00311DE6" w14:paraId="60038CE7" w14:textId="77777777" w:rsidTr="00283FEE">
        <w:tc>
          <w:tcPr>
            <w:tcW w:w="999" w:type="dxa"/>
            <w:tcBorders>
              <w:top w:val="single" w:sz="4" w:space="0" w:color="auto"/>
              <w:left w:val="double" w:sz="4" w:space="0" w:color="auto"/>
              <w:bottom w:val="single" w:sz="4" w:space="0" w:color="auto"/>
              <w:right w:val="single" w:sz="4" w:space="0" w:color="auto"/>
            </w:tcBorders>
          </w:tcPr>
          <w:p w14:paraId="1477576E"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1</w:t>
            </w:r>
          </w:p>
        </w:tc>
        <w:tc>
          <w:tcPr>
            <w:tcW w:w="5365" w:type="dxa"/>
            <w:tcBorders>
              <w:top w:val="single" w:sz="4" w:space="0" w:color="auto"/>
              <w:left w:val="single" w:sz="4" w:space="0" w:color="auto"/>
              <w:bottom w:val="single" w:sz="4" w:space="0" w:color="auto"/>
              <w:right w:val="single" w:sz="4" w:space="0" w:color="auto"/>
            </w:tcBorders>
            <w:vAlign w:val="center"/>
          </w:tcPr>
          <w:p w14:paraId="4161D3E1"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 xml:space="preserve"> Registrska tablica dimenzije 520 x 120 mm</w:t>
            </w:r>
          </w:p>
        </w:tc>
        <w:tc>
          <w:tcPr>
            <w:tcW w:w="1701" w:type="dxa"/>
            <w:tcBorders>
              <w:top w:val="single" w:sz="4" w:space="0" w:color="auto"/>
              <w:left w:val="single" w:sz="4" w:space="0" w:color="auto"/>
              <w:bottom w:val="single" w:sz="4" w:space="0" w:color="auto"/>
              <w:right w:val="single" w:sz="4" w:space="0" w:color="auto"/>
            </w:tcBorders>
          </w:tcPr>
          <w:p w14:paraId="22C7A4A2"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9,25</w:t>
            </w:r>
          </w:p>
        </w:tc>
      </w:tr>
      <w:tr w:rsidR="00283FEE" w:rsidRPr="00311DE6" w14:paraId="1EDBAFA8" w14:textId="77777777" w:rsidTr="00283FEE">
        <w:tc>
          <w:tcPr>
            <w:tcW w:w="999" w:type="dxa"/>
            <w:tcBorders>
              <w:top w:val="single" w:sz="4" w:space="0" w:color="auto"/>
              <w:left w:val="double" w:sz="4" w:space="0" w:color="auto"/>
              <w:bottom w:val="single" w:sz="4" w:space="0" w:color="auto"/>
              <w:right w:val="single" w:sz="4" w:space="0" w:color="auto"/>
            </w:tcBorders>
          </w:tcPr>
          <w:p w14:paraId="034160A6"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2</w:t>
            </w:r>
          </w:p>
        </w:tc>
        <w:tc>
          <w:tcPr>
            <w:tcW w:w="5365" w:type="dxa"/>
            <w:tcBorders>
              <w:top w:val="single" w:sz="4" w:space="0" w:color="auto"/>
              <w:left w:val="single" w:sz="4" w:space="0" w:color="auto"/>
              <w:bottom w:val="single" w:sz="4" w:space="0" w:color="auto"/>
              <w:right w:val="single" w:sz="4" w:space="0" w:color="auto"/>
            </w:tcBorders>
            <w:vAlign w:val="center"/>
          </w:tcPr>
          <w:p w14:paraId="7E2574E7"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 xml:space="preserve"> Registrska tablica dimenzije 150 x 110 mm</w:t>
            </w:r>
          </w:p>
        </w:tc>
        <w:tc>
          <w:tcPr>
            <w:tcW w:w="1701" w:type="dxa"/>
            <w:tcBorders>
              <w:top w:val="single" w:sz="4" w:space="0" w:color="auto"/>
              <w:left w:val="single" w:sz="4" w:space="0" w:color="auto"/>
              <w:bottom w:val="single" w:sz="4" w:space="0" w:color="auto"/>
              <w:right w:val="single" w:sz="4" w:space="0" w:color="auto"/>
            </w:tcBorders>
          </w:tcPr>
          <w:p w14:paraId="41C788E6"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7,29</w:t>
            </w:r>
          </w:p>
        </w:tc>
      </w:tr>
      <w:tr w:rsidR="00283FEE" w:rsidRPr="00311DE6" w14:paraId="5996C689" w14:textId="77777777" w:rsidTr="00283FEE">
        <w:tc>
          <w:tcPr>
            <w:tcW w:w="999" w:type="dxa"/>
            <w:tcBorders>
              <w:top w:val="single" w:sz="4" w:space="0" w:color="auto"/>
              <w:left w:val="double" w:sz="4" w:space="0" w:color="auto"/>
              <w:bottom w:val="single" w:sz="4" w:space="0" w:color="auto"/>
              <w:right w:val="single" w:sz="4" w:space="0" w:color="auto"/>
            </w:tcBorders>
          </w:tcPr>
          <w:p w14:paraId="6CEE7A2C"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3</w:t>
            </w:r>
          </w:p>
        </w:tc>
        <w:tc>
          <w:tcPr>
            <w:tcW w:w="5365" w:type="dxa"/>
            <w:tcBorders>
              <w:top w:val="single" w:sz="4" w:space="0" w:color="auto"/>
              <w:left w:val="single" w:sz="4" w:space="0" w:color="auto"/>
              <w:bottom w:val="single" w:sz="4" w:space="0" w:color="auto"/>
              <w:right w:val="single" w:sz="4" w:space="0" w:color="auto"/>
            </w:tcBorders>
            <w:vAlign w:val="center"/>
          </w:tcPr>
          <w:p w14:paraId="13D1E864"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 xml:space="preserve"> Registrska tablica dimenzije 340 x 220 mm</w:t>
            </w:r>
          </w:p>
        </w:tc>
        <w:tc>
          <w:tcPr>
            <w:tcW w:w="1701" w:type="dxa"/>
            <w:tcBorders>
              <w:top w:val="single" w:sz="4" w:space="0" w:color="auto"/>
              <w:left w:val="single" w:sz="4" w:space="0" w:color="auto"/>
              <w:bottom w:val="single" w:sz="4" w:space="0" w:color="auto"/>
              <w:right w:val="single" w:sz="4" w:space="0" w:color="auto"/>
            </w:tcBorders>
          </w:tcPr>
          <w:p w14:paraId="54E468D6"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10,80</w:t>
            </w:r>
          </w:p>
        </w:tc>
      </w:tr>
      <w:tr w:rsidR="00283FEE" w:rsidRPr="00311DE6" w14:paraId="7AF947B8" w14:textId="77777777" w:rsidTr="00283FEE">
        <w:tc>
          <w:tcPr>
            <w:tcW w:w="999" w:type="dxa"/>
            <w:tcBorders>
              <w:top w:val="single" w:sz="4" w:space="0" w:color="auto"/>
              <w:left w:val="double" w:sz="4" w:space="0" w:color="auto"/>
              <w:bottom w:val="single" w:sz="4" w:space="0" w:color="auto"/>
              <w:right w:val="single" w:sz="4" w:space="0" w:color="auto"/>
            </w:tcBorders>
          </w:tcPr>
          <w:p w14:paraId="084B6C16"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4</w:t>
            </w:r>
          </w:p>
        </w:tc>
        <w:tc>
          <w:tcPr>
            <w:tcW w:w="5365" w:type="dxa"/>
            <w:tcBorders>
              <w:top w:val="single" w:sz="4" w:space="0" w:color="auto"/>
              <w:left w:val="single" w:sz="4" w:space="0" w:color="auto"/>
              <w:bottom w:val="single" w:sz="4" w:space="0" w:color="auto"/>
              <w:right w:val="single" w:sz="4" w:space="0" w:color="auto"/>
            </w:tcBorders>
            <w:vAlign w:val="center"/>
          </w:tcPr>
          <w:p w14:paraId="507E3433"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 xml:space="preserve"> Registrska tablica dimenzije 180 x 180 mm</w:t>
            </w:r>
          </w:p>
        </w:tc>
        <w:tc>
          <w:tcPr>
            <w:tcW w:w="1701" w:type="dxa"/>
            <w:tcBorders>
              <w:top w:val="single" w:sz="4" w:space="0" w:color="auto"/>
              <w:left w:val="single" w:sz="4" w:space="0" w:color="auto"/>
              <w:bottom w:val="single" w:sz="4" w:space="0" w:color="auto"/>
              <w:right w:val="single" w:sz="4" w:space="0" w:color="auto"/>
            </w:tcBorders>
          </w:tcPr>
          <w:p w14:paraId="0AB5C954"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9,52</w:t>
            </w:r>
          </w:p>
        </w:tc>
      </w:tr>
      <w:tr w:rsidR="00283FEE" w:rsidRPr="00311DE6" w14:paraId="743843B6" w14:textId="77777777" w:rsidTr="00283FEE">
        <w:tc>
          <w:tcPr>
            <w:tcW w:w="999" w:type="dxa"/>
            <w:tcBorders>
              <w:top w:val="single" w:sz="4" w:space="0" w:color="auto"/>
              <w:left w:val="double" w:sz="4" w:space="0" w:color="auto"/>
              <w:bottom w:val="single" w:sz="4" w:space="0" w:color="auto"/>
              <w:right w:val="single" w:sz="4" w:space="0" w:color="auto"/>
            </w:tcBorders>
          </w:tcPr>
          <w:p w14:paraId="4841647D"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5</w:t>
            </w:r>
          </w:p>
        </w:tc>
        <w:tc>
          <w:tcPr>
            <w:tcW w:w="5365" w:type="dxa"/>
            <w:tcBorders>
              <w:top w:val="single" w:sz="4" w:space="0" w:color="auto"/>
              <w:left w:val="single" w:sz="4" w:space="0" w:color="auto"/>
              <w:bottom w:val="single" w:sz="4" w:space="0" w:color="auto"/>
              <w:right w:val="single" w:sz="4" w:space="0" w:color="auto"/>
            </w:tcBorders>
            <w:vAlign w:val="center"/>
          </w:tcPr>
          <w:p w14:paraId="0FB8F8FD"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 xml:space="preserve"> Registrska tablica za vozila slovenske vojske dimenzije 130 x 130 mm</w:t>
            </w:r>
          </w:p>
        </w:tc>
        <w:tc>
          <w:tcPr>
            <w:tcW w:w="1701" w:type="dxa"/>
            <w:tcBorders>
              <w:top w:val="single" w:sz="4" w:space="0" w:color="auto"/>
              <w:left w:val="single" w:sz="4" w:space="0" w:color="auto"/>
              <w:bottom w:val="single" w:sz="4" w:space="0" w:color="auto"/>
              <w:right w:val="single" w:sz="4" w:space="0" w:color="auto"/>
            </w:tcBorders>
          </w:tcPr>
          <w:p w14:paraId="643F8759"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9,36</w:t>
            </w:r>
          </w:p>
        </w:tc>
      </w:tr>
      <w:tr w:rsidR="00283FEE" w:rsidRPr="00311DE6" w14:paraId="36FF700D" w14:textId="77777777" w:rsidTr="00283FEE">
        <w:tc>
          <w:tcPr>
            <w:tcW w:w="999" w:type="dxa"/>
            <w:tcBorders>
              <w:top w:val="single" w:sz="4" w:space="0" w:color="auto"/>
              <w:left w:val="double" w:sz="4" w:space="0" w:color="auto"/>
              <w:bottom w:val="single" w:sz="4" w:space="0" w:color="auto"/>
              <w:right w:val="single" w:sz="4" w:space="0" w:color="auto"/>
            </w:tcBorders>
          </w:tcPr>
          <w:p w14:paraId="2D8A89EA"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6</w:t>
            </w:r>
          </w:p>
        </w:tc>
        <w:tc>
          <w:tcPr>
            <w:tcW w:w="5365" w:type="dxa"/>
            <w:tcBorders>
              <w:top w:val="single" w:sz="4" w:space="0" w:color="auto"/>
              <w:left w:val="single" w:sz="4" w:space="0" w:color="auto"/>
              <w:bottom w:val="single" w:sz="4" w:space="0" w:color="auto"/>
              <w:right w:val="single" w:sz="4" w:space="0" w:color="auto"/>
            </w:tcBorders>
            <w:vAlign w:val="center"/>
          </w:tcPr>
          <w:p w14:paraId="36D9A5F5"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Trajna preskusna tablica dimenzije 520 x 120 mm</w:t>
            </w:r>
          </w:p>
        </w:tc>
        <w:tc>
          <w:tcPr>
            <w:tcW w:w="1701" w:type="dxa"/>
            <w:tcBorders>
              <w:top w:val="single" w:sz="4" w:space="0" w:color="auto"/>
              <w:left w:val="single" w:sz="4" w:space="0" w:color="auto"/>
              <w:bottom w:val="single" w:sz="4" w:space="0" w:color="auto"/>
              <w:right w:val="single" w:sz="4" w:space="0" w:color="auto"/>
            </w:tcBorders>
          </w:tcPr>
          <w:p w14:paraId="4BCA9D40"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9,25</w:t>
            </w:r>
          </w:p>
        </w:tc>
      </w:tr>
      <w:tr w:rsidR="00283FEE" w:rsidRPr="00311DE6" w14:paraId="0E268B03" w14:textId="77777777" w:rsidTr="00283FEE">
        <w:tc>
          <w:tcPr>
            <w:tcW w:w="999" w:type="dxa"/>
            <w:tcBorders>
              <w:top w:val="single" w:sz="4" w:space="0" w:color="auto"/>
              <w:left w:val="double" w:sz="4" w:space="0" w:color="auto"/>
              <w:bottom w:val="single" w:sz="4" w:space="0" w:color="auto"/>
              <w:right w:val="single" w:sz="4" w:space="0" w:color="auto"/>
            </w:tcBorders>
          </w:tcPr>
          <w:p w14:paraId="007A675C"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7</w:t>
            </w:r>
          </w:p>
        </w:tc>
        <w:tc>
          <w:tcPr>
            <w:tcW w:w="5365" w:type="dxa"/>
            <w:tcBorders>
              <w:top w:val="single" w:sz="4" w:space="0" w:color="auto"/>
              <w:left w:val="single" w:sz="4" w:space="0" w:color="auto"/>
              <w:bottom w:val="single" w:sz="4" w:space="0" w:color="auto"/>
              <w:right w:val="single" w:sz="4" w:space="0" w:color="auto"/>
            </w:tcBorders>
            <w:vAlign w:val="center"/>
          </w:tcPr>
          <w:p w14:paraId="72DBF695"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Trajna preskusna tablica dimenzije 150 x 110 mm</w:t>
            </w:r>
          </w:p>
        </w:tc>
        <w:tc>
          <w:tcPr>
            <w:tcW w:w="1701" w:type="dxa"/>
            <w:tcBorders>
              <w:top w:val="single" w:sz="4" w:space="0" w:color="auto"/>
              <w:left w:val="single" w:sz="4" w:space="0" w:color="auto"/>
              <w:bottom w:val="single" w:sz="4" w:space="0" w:color="auto"/>
              <w:right w:val="single" w:sz="4" w:space="0" w:color="auto"/>
            </w:tcBorders>
          </w:tcPr>
          <w:p w14:paraId="0E0C6FB7"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7,29</w:t>
            </w:r>
          </w:p>
        </w:tc>
      </w:tr>
      <w:tr w:rsidR="00283FEE" w:rsidRPr="00311DE6" w14:paraId="04AD736D" w14:textId="77777777" w:rsidTr="00283FEE">
        <w:tc>
          <w:tcPr>
            <w:tcW w:w="999" w:type="dxa"/>
            <w:tcBorders>
              <w:top w:val="single" w:sz="4" w:space="0" w:color="auto"/>
              <w:left w:val="double" w:sz="4" w:space="0" w:color="auto"/>
              <w:bottom w:val="single" w:sz="4" w:space="0" w:color="auto"/>
              <w:right w:val="single" w:sz="4" w:space="0" w:color="auto"/>
            </w:tcBorders>
          </w:tcPr>
          <w:p w14:paraId="77AFA929"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8</w:t>
            </w:r>
          </w:p>
        </w:tc>
        <w:tc>
          <w:tcPr>
            <w:tcW w:w="5365" w:type="dxa"/>
            <w:tcBorders>
              <w:top w:val="single" w:sz="4" w:space="0" w:color="auto"/>
              <w:left w:val="single" w:sz="4" w:space="0" w:color="auto"/>
              <w:bottom w:val="single" w:sz="4" w:space="0" w:color="auto"/>
              <w:right w:val="single" w:sz="4" w:space="0" w:color="auto"/>
            </w:tcBorders>
            <w:vAlign w:val="center"/>
          </w:tcPr>
          <w:p w14:paraId="28F97724"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Trajna preskusna tablica za vozila slovenske vojske dimenzije 350 x 150 mm</w:t>
            </w:r>
          </w:p>
        </w:tc>
        <w:tc>
          <w:tcPr>
            <w:tcW w:w="1701" w:type="dxa"/>
            <w:tcBorders>
              <w:top w:val="single" w:sz="4" w:space="0" w:color="auto"/>
              <w:left w:val="single" w:sz="4" w:space="0" w:color="auto"/>
              <w:bottom w:val="single" w:sz="4" w:space="0" w:color="auto"/>
              <w:right w:val="single" w:sz="4" w:space="0" w:color="auto"/>
            </w:tcBorders>
          </w:tcPr>
          <w:p w14:paraId="43FAB98F"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10,80</w:t>
            </w:r>
          </w:p>
        </w:tc>
      </w:tr>
      <w:tr w:rsidR="00283FEE" w:rsidRPr="00311DE6" w14:paraId="2194E4A1" w14:textId="77777777" w:rsidTr="00283FEE">
        <w:tc>
          <w:tcPr>
            <w:tcW w:w="999" w:type="dxa"/>
            <w:tcBorders>
              <w:top w:val="single" w:sz="4" w:space="0" w:color="auto"/>
              <w:left w:val="double" w:sz="4" w:space="0" w:color="auto"/>
              <w:bottom w:val="single" w:sz="4" w:space="0" w:color="auto"/>
              <w:right w:val="single" w:sz="4" w:space="0" w:color="auto"/>
            </w:tcBorders>
          </w:tcPr>
          <w:p w14:paraId="0D31D339"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9</w:t>
            </w:r>
          </w:p>
        </w:tc>
        <w:tc>
          <w:tcPr>
            <w:tcW w:w="5365" w:type="dxa"/>
            <w:tcBorders>
              <w:top w:val="single" w:sz="4" w:space="0" w:color="auto"/>
              <w:left w:val="single" w:sz="4" w:space="0" w:color="auto"/>
              <w:bottom w:val="single" w:sz="4" w:space="0" w:color="auto"/>
              <w:right w:val="single" w:sz="4" w:space="0" w:color="auto"/>
            </w:tcBorders>
            <w:vAlign w:val="center"/>
          </w:tcPr>
          <w:p w14:paraId="4B80F524"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Samolepilna preskusna tablica dimenzije 450 x 100 mm</w:t>
            </w:r>
          </w:p>
        </w:tc>
        <w:tc>
          <w:tcPr>
            <w:tcW w:w="1701" w:type="dxa"/>
            <w:tcBorders>
              <w:top w:val="single" w:sz="4" w:space="0" w:color="auto"/>
              <w:left w:val="single" w:sz="4" w:space="0" w:color="auto"/>
              <w:bottom w:val="single" w:sz="4" w:space="0" w:color="auto"/>
              <w:right w:val="single" w:sz="4" w:space="0" w:color="auto"/>
            </w:tcBorders>
          </w:tcPr>
          <w:p w14:paraId="5E093075"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3,65</w:t>
            </w:r>
          </w:p>
        </w:tc>
      </w:tr>
      <w:tr w:rsidR="00283FEE" w:rsidRPr="00311DE6" w14:paraId="7BCD2837" w14:textId="77777777" w:rsidTr="00283FEE">
        <w:tc>
          <w:tcPr>
            <w:tcW w:w="999" w:type="dxa"/>
            <w:tcBorders>
              <w:top w:val="single" w:sz="4" w:space="0" w:color="auto"/>
              <w:left w:val="double" w:sz="4" w:space="0" w:color="auto"/>
              <w:bottom w:val="single" w:sz="4" w:space="0" w:color="auto"/>
              <w:right w:val="single" w:sz="4" w:space="0" w:color="auto"/>
            </w:tcBorders>
          </w:tcPr>
          <w:p w14:paraId="6813AC15" w14:textId="77777777" w:rsidR="00283FEE" w:rsidRPr="00311DE6" w:rsidRDefault="00283FEE" w:rsidP="00311DE6">
            <w:pPr>
              <w:tabs>
                <w:tab w:val="left" w:pos="2268"/>
              </w:tabs>
              <w:spacing w:before="120" w:after="120"/>
              <w:jc w:val="center"/>
              <w:rPr>
                <w:rFonts w:ascii="Arial" w:hAnsi="Arial" w:cs="Arial"/>
                <w:sz w:val="20"/>
                <w:szCs w:val="20"/>
              </w:rPr>
            </w:pPr>
            <w:r w:rsidRPr="00311DE6">
              <w:rPr>
                <w:rFonts w:ascii="Arial" w:hAnsi="Arial" w:cs="Arial"/>
                <w:sz w:val="20"/>
                <w:szCs w:val="20"/>
              </w:rPr>
              <w:t>10</w:t>
            </w:r>
          </w:p>
        </w:tc>
        <w:tc>
          <w:tcPr>
            <w:tcW w:w="5365" w:type="dxa"/>
            <w:tcBorders>
              <w:top w:val="single" w:sz="4" w:space="0" w:color="auto"/>
              <w:left w:val="single" w:sz="4" w:space="0" w:color="auto"/>
              <w:bottom w:val="single" w:sz="4" w:space="0" w:color="auto"/>
              <w:right w:val="single" w:sz="4" w:space="0" w:color="auto"/>
            </w:tcBorders>
            <w:vAlign w:val="center"/>
          </w:tcPr>
          <w:p w14:paraId="55BD994A"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Samolepilna preskusna tablica dimenzije 150 x 110 mm</w:t>
            </w:r>
          </w:p>
        </w:tc>
        <w:tc>
          <w:tcPr>
            <w:tcW w:w="1701" w:type="dxa"/>
            <w:tcBorders>
              <w:top w:val="single" w:sz="4" w:space="0" w:color="auto"/>
              <w:left w:val="single" w:sz="4" w:space="0" w:color="auto"/>
              <w:bottom w:val="single" w:sz="4" w:space="0" w:color="auto"/>
              <w:right w:val="single" w:sz="4" w:space="0" w:color="auto"/>
            </w:tcBorders>
          </w:tcPr>
          <w:p w14:paraId="5705279A" w14:textId="77777777" w:rsidR="00283FEE" w:rsidRPr="00311DE6" w:rsidRDefault="00283FEE" w:rsidP="00311DE6">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rPr>
                <w:rFonts w:ascii="Arial" w:hAnsi="Arial" w:cs="Arial"/>
                <w:sz w:val="20"/>
                <w:szCs w:val="20"/>
              </w:rPr>
            </w:pPr>
            <w:r w:rsidRPr="00311DE6">
              <w:rPr>
                <w:rFonts w:ascii="Arial" w:hAnsi="Arial" w:cs="Arial"/>
                <w:sz w:val="20"/>
                <w:szCs w:val="20"/>
              </w:rPr>
              <w:t>4,69</w:t>
            </w:r>
          </w:p>
        </w:tc>
      </w:tr>
    </w:tbl>
    <w:p w14:paraId="3F9847CD" w14:textId="77777777" w:rsidR="00311DE6" w:rsidRDefault="00311DE6" w:rsidP="00C86C41">
      <w:pPr>
        <w:widowControl w:val="0"/>
        <w:autoSpaceDE w:val="0"/>
        <w:autoSpaceDN w:val="0"/>
        <w:adjustRightInd w:val="0"/>
        <w:spacing w:line="260" w:lineRule="atLeast"/>
        <w:jc w:val="both"/>
        <w:rPr>
          <w:rFonts w:ascii="Arial" w:hAnsi="Arial" w:cs="Arial"/>
          <w:sz w:val="20"/>
          <w:szCs w:val="20"/>
        </w:rPr>
      </w:pPr>
    </w:p>
    <w:p w14:paraId="6737FF51" w14:textId="17BDC0E8" w:rsidR="00C01E7C" w:rsidRDefault="00C01E7C" w:rsidP="00C01E7C">
      <w:pPr>
        <w:widowControl w:val="0"/>
        <w:autoSpaceDE w:val="0"/>
        <w:autoSpaceDN w:val="0"/>
        <w:adjustRightInd w:val="0"/>
        <w:spacing w:line="260" w:lineRule="atLeast"/>
        <w:jc w:val="both"/>
        <w:rPr>
          <w:rFonts w:ascii="Arial" w:hAnsi="Arial" w:cs="Arial"/>
          <w:sz w:val="20"/>
          <w:szCs w:val="20"/>
        </w:rPr>
      </w:pPr>
      <w:r>
        <w:rPr>
          <w:rFonts w:ascii="Arial" w:hAnsi="Arial" w:cs="Arial"/>
          <w:sz w:val="20"/>
          <w:szCs w:val="20"/>
        </w:rPr>
        <w:t>Vse ponudbe</w:t>
      </w:r>
      <w:r w:rsidRPr="00435E2F">
        <w:rPr>
          <w:rFonts w:ascii="Arial" w:hAnsi="Arial" w:cs="Arial"/>
          <w:sz w:val="20"/>
          <w:szCs w:val="20"/>
        </w:rPr>
        <w:t>, ki bo</w:t>
      </w:r>
      <w:r>
        <w:rPr>
          <w:rFonts w:ascii="Arial" w:hAnsi="Arial" w:cs="Arial"/>
          <w:sz w:val="20"/>
          <w:szCs w:val="20"/>
        </w:rPr>
        <w:t>do</w:t>
      </w:r>
      <w:r w:rsidRPr="00435E2F">
        <w:rPr>
          <w:rFonts w:ascii="Arial" w:hAnsi="Arial" w:cs="Arial"/>
          <w:sz w:val="20"/>
          <w:szCs w:val="20"/>
        </w:rPr>
        <w:t xml:space="preserve"> presegl</w:t>
      </w:r>
      <w:r>
        <w:rPr>
          <w:rFonts w:ascii="Arial" w:hAnsi="Arial" w:cs="Arial"/>
          <w:sz w:val="20"/>
          <w:szCs w:val="20"/>
        </w:rPr>
        <w:t>e</w:t>
      </w:r>
      <w:r w:rsidRPr="00435E2F">
        <w:rPr>
          <w:rFonts w:ascii="Arial" w:hAnsi="Arial" w:cs="Arial"/>
          <w:sz w:val="20"/>
          <w:szCs w:val="20"/>
        </w:rPr>
        <w:t xml:space="preserve"> </w:t>
      </w:r>
      <w:r>
        <w:rPr>
          <w:rFonts w:ascii="Arial" w:hAnsi="Arial" w:cs="Arial"/>
          <w:sz w:val="20"/>
          <w:szCs w:val="20"/>
        </w:rPr>
        <w:t xml:space="preserve">te </w:t>
      </w:r>
      <w:r w:rsidRPr="00435E2F">
        <w:rPr>
          <w:rFonts w:ascii="Arial" w:hAnsi="Arial" w:cs="Arial"/>
          <w:sz w:val="20"/>
          <w:szCs w:val="20"/>
        </w:rPr>
        <w:t>lim</w:t>
      </w:r>
      <w:r>
        <w:rPr>
          <w:rFonts w:ascii="Arial" w:hAnsi="Arial" w:cs="Arial"/>
          <w:sz w:val="20"/>
          <w:szCs w:val="20"/>
        </w:rPr>
        <w:t>itirane</w:t>
      </w:r>
      <w:r w:rsidRPr="00435E2F">
        <w:rPr>
          <w:rFonts w:ascii="Arial" w:hAnsi="Arial" w:cs="Arial"/>
          <w:sz w:val="20"/>
          <w:szCs w:val="20"/>
        </w:rPr>
        <w:t xml:space="preserve"> vrednost</w:t>
      </w:r>
      <w:r>
        <w:rPr>
          <w:rFonts w:ascii="Arial" w:hAnsi="Arial" w:cs="Arial"/>
          <w:sz w:val="20"/>
          <w:szCs w:val="20"/>
        </w:rPr>
        <w:t>i</w:t>
      </w:r>
      <w:r w:rsidRPr="00435E2F">
        <w:rPr>
          <w:rFonts w:ascii="Arial" w:hAnsi="Arial" w:cs="Arial"/>
          <w:sz w:val="20"/>
          <w:szCs w:val="20"/>
        </w:rPr>
        <w:t>, bo</w:t>
      </w:r>
      <w:r>
        <w:rPr>
          <w:rFonts w:ascii="Arial" w:hAnsi="Arial" w:cs="Arial"/>
          <w:sz w:val="20"/>
          <w:szCs w:val="20"/>
        </w:rPr>
        <w:t xml:space="preserve">do ocenjene kot nedopustne </w:t>
      </w:r>
      <w:r w:rsidRPr="00C01E7C">
        <w:rPr>
          <w:rFonts w:ascii="Arial" w:hAnsi="Arial" w:cs="Arial"/>
          <w:sz w:val="20"/>
          <w:szCs w:val="20"/>
        </w:rPr>
        <w:t>in izloče</w:t>
      </w:r>
      <w:r>
        <w:rPr>
          <w:rFonts w:ascii="Arial" w:hAnsi="Arial" w:cs="Arial"/>
          <w:sz w:val="20"/>
          <w:szCs w:val="20"/>
        </w:rPr>
        <w:t>ne iz nadaljnjega postopka</w:t>
      </w:r>
      <w:r w:rsidRPr="00435E2F">
        <w:rPr>
          <w:rFonts w:ascii="Arial" w:hAnsi="Arial" w:cs="Arial"/>
          <w:sz w:val="20"/>
          <w:szCs w:val="20"/>
        </w:rPr>
        <w:t>.</w:t>
      </w:r>
    </w:p>
    <w:p w14:paraId="685C3BFC" w14:textId="77777777" w:rsidR="00C01E7C" w:rsidRDefault="00C01E7C" w:rsidP="00C86C41">
      <w:pPr>
        <w:widowControl w:val="0"/>
        <w:autoSpaceDE w:val="0"/>
        <w:autoSpaceDN w:val="0"/>
        <w:adjustRightInd w:val="0"/>
        <w:spacing w:line="260" w:lineRule="atLeast"/>
        <w:jc w:val="both"/>
        <w:rPr>
          <w:rFonts w:ascii="Arial" w:hAnsi="Arial" w:cs="Arial"/>
          <w:sz w:val="20"/>
          <w:szCs w:val="20"/>
        </w:rPr>
      </w:pPr>
    </w:p>
    <w:p w14:paraId="4D7C09FD" w14:textId="3AA1C601"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Ponudnik mora predložiti ponudbo za celotno javno naročilo. Ponudba je lahko samostojna ali ponudba skupine ponudnikov. Izraz »ponudnik« v razpisni dokumentaciji se nanaša na samostojnega ponudnika in na skupino ponudnikov. Navedeno pomeni, da se vse zahteve, ki se nanašajo na ponudnika, v primeru ponudbe skupine ponudnikov, nanašajo na vse partnerje v skupini ponudnikov, razen če je za posamezno zahtevo drugače določeno. </w:t>
      </w:r>
    </w:p>
    <w:p w14:paraId="2A9800F5"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24698CE0" w14:textId="77777777" w:rsidR="00C86C41" w:rsidRPr="00C86C41" w:rsidRDefault="00C86C41" w:rsidP="00C86C41">
      <w:pPr>
        <w:widowControl w:val="0"/>
        <w:autoSpaceDE w:val="0"/>
        <w:autoSpaceDN w:val="0"/>
        <w:adjustRightInd w:val="0"/>
        <w:spacing w:line="260" w:lineRule="atLeast"/>
        <w:jc w:val="both"/>
        <w:rPr>
          <w:rFonts w:ascii="Arial" w:hAnsi="Arial" w:cs="Arial"/>
          <w:b/>
          <w:sz w:val="20"/>
          <w:szCs w:val="20"/>
        </w:rPr>
      </w:pPr>
      <w:r w:rsidRPr="00C86C41">
        <w:rPr>
          <w:rFonts w:ascii="Arial" w:hAnsi="Arial" w:cs="Arial"/>
          <w:b/>
          <w:sz w:val="20"/>
          <w:szCs w:val="20"/>
        </w:rPr>
        <w:t xml:space="preserve">Predviden obseg javnega naročila: </w:t>
      </w:r>
    </w:p>
    <w:p w14:paraId="1E22BF0D"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Okvirna količina registrskih in preskusnih tablic je  2.885.770 kosov in se nanaša na 5 letno obdobje izdelave.</w:t>
      </w:r>
    </w:p>
    <w:p w14:paraId="36082140"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70F071AF"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Predvidene količine predmeta javnega naročila so po posameznih postavkah navedene v obrazcu Ponudbenega predračuna.</w:t>
      </w:r>
    </w:p>
    <w:p w14:paraId="534633D2"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473ED2D6"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Navedene okvirne količine temeljijo na analizi podatkov (letne količine izdanih registrskih in preskusnih tablic v letu 2021 povečane na petletno obdobje z upoštevanjem 10% povečane porabe), pridobljenih iz evidence registriranih vozil, dejanske količine pa se bodo prilagajale konkretnim potrebam registracijskih organizacij, Ministrstva za notranje zadeve, Ministrstva za obrambo in razpoložljivim finančnim sredstvom ter potrebam lastnikov vozil. </w:t>
      </w:r>
    </w:p>
    <w:p w14:paraId="502B2386"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772326FB" w14:textId="21FEA5F8"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Predvidena okvirna skupna količina </w:t>
      </w:r>
      <w:proofErr w:type="spellStart"/>
      <w:r w:rsidRPr="00C86C41">
        <w:rPr>
          <w:rFonts w:ascii="Arial" w:hAnsi="Arial" w:cs="Arial"/>
          <w:sz w:val="20"/>
          <w:szCs w:val="20"/>
        </w:rPr>
        <w:t>specimnov</w:t>
      </w:r>
      <w:proofErr w:type="spellEnd"/>
      <w:r w:rsidRPr="00C86C41">
        <w:rPr>
          <w:rFonts w:ascii="Arial" w:hAnsi="Arial" w:cs="Arial"/>
          <w:sz w:val="20"/>
          <w:szCs w:val="20"/>
        </w:rPr>
        <w:t xml:space="preserve"> registrskih in preskusnih tablic je 120 kosov</w:t>
      </w:r>
    </w:p>
    <w:p w14:paraId="1A9B6BC3"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5781E5FD" w14:textId="77777777" w:rsidR="00C86C41" w:rsidRPr="00C86C41" w:rsidRDefault="00C86C41" w:rsidP="00C86C41">
      <w:pPr>
        <w:widowControl w:val="0"/>
        <w:autoSpaceDE w:val="0"/>
        <w:autoSpaceDN w:val="0"/>
        <w:adjustRightInd w:val="0"/>
        <w:spacing w:line="260" w:lineRule="atLeast"/>
        <w:jc w:val="both"/>
        <w:rPr>
          <w:rFonts w:ascii="Arial" w:hAnsi="Arial" w:cs="Arial"/>
          <w:b/>
          <w:bCs/>
          <w:iCs/>
          <w:sz w:val="20"/>
          <w:szCs w:val="20"/>
        </w:rPr>
      </w:pPr>
      <w:r w:rsidRPr="00C86C41">
        <w:rPr>
          <w:rFonts w:ascii="Arial" w:hAnsi="Arial" w:cs="Arial"/>
          <w:b/>
          <w:bCs/>
          <w:iCs/>
          <w:sz w:val="20"/>
          <w:szCs w:val="20"/>
        </w:rPr>
        <w:t>Rok izvajanja oziroma izvedbe pogodbe ter roki dobave:</w:t>
      </w:r>
    </w:p>
    <w:p w14:paraId="7E323D8B" w14:textId="2F8CC336"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Naročnik bo z izvajalcem sklenil krovno pogodbo za obdobje petih let, posamezni naročniki-uporabniki bodo z </w:t>
      </w:r>
      <w:r w:rsidRPr="00C86C41">
        <w:rPr>
          <w:rFonts w:ascii="Arial" w:hAnsi="Arial" w:cs="Arial"/>
          <w:sz w:val="20"/>
          <w:szCs w:val="20"/>
        </w:rPr>
        <w:lastRenderedPageBreak/>
        <w:t>izvajalcem sklenili neposredne pogodbe.</w:t>
      </w:r>
    </w:p>
    <w:p w14:paraId="6870045D"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2C646231"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Dobava registrskih in preskusnih tablic bo sukcesivna v času trajanja krovne pogodbe, na osnovi sprotnih pisnih oziroma elektronskih naročil naročnikov-uporabnikov, ki bodo blago naročali praviloma največ dvakrat mesečno.</w:t>
      </w:r>
    </w:p>
    <w:p w14:paraId="2217B5B0"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02A1EA26"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Dobava </w:t>
      </w:r>
      <w:proofErr w:type="spellStart"/>
      <w:r w:rsidRPr="00C86C41">
        <w:rPr>
          <w:rFonts w:ascii="Arial" w:hAnsi="Arial" w:cs="Arial"/>
          <w:sz w:val="20"/>
          <w:szCs w:val="20"/>
        </w:rPr>
        <w:t>specimnov</w:t>
      </w:r>
      <w:proofErr w:type="spellEnd"/>
      <w:r w:rsidRPr="00C86C41">
        <w:rPr>
          <w:rFonts w:ascii="Arial" w:hAnsi="Arial" w:cs="Arial"/>
          <w:sz w:val="20"/>
          <w:szCs w:val="20"/>
        </w:rPr>
        <w:t xml:space="preserve"> registrskih in preskusnih tablic se bo izvedla po potrebi in po dogovoru med naročnikom in izvajalcem.</w:t>
      </w:r>
    </w:p>
    <w:p w14:paraId="18A052AE"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59908A65"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Rok za pričetek izvajanja dobav je najkasneje 70 dni po sklenitvi krovne pogodbe (pogoj za izvedbo so  sklenjene neposredne pogodbe) oziroma v dogovoru z naročnikom glede na iztek obstoječe krovne pogodbe za izdelavo in dobavo registrskih in preskusnih tablic za motorna in priklopna vozila.</w:t>
      </w:r>
    </w:p>
    <w:p w14:paraId="191A237A"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1ACFD08C"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Izvajalec mora zagotoviti rok za dobavo registrskih in preskusnih tablic ter </w:t>
      </w:r>
      <w:proofErr w:type="spellStart"/>
      <w:r w:rsidRPr="00C86C41">
        <w:rPr>
          <w:rFonts w:ascii="Arial" w:hAnsi="Arial" w:cs="Arial"/>
          <w:sz w:val="20"/>
          <w:szCs w:val="20"/>
        </w:rPr>
        <w:t>specimnov</w:t>
      </w:r>
      <w:proofErr w:type="spellEnd"/>
      <w:r w:rsidRPr="00C86C41">
        <w:rPr>
          <w:rFonts w:ascii="Arial" w:hAnsi="Arial" w:cs="Arial"/>
          <w:sz w:val="20"/>
          <w:szCs w:val="20"/>
        </w:rPr>
        <w:t xml:space="preserve"> registrskih in preskusnih tablic najkasneje 14 dni po prejemu pisnega oziroma elektronskega naročila.</w:t>
      </w:r>
      <w:bookmarkStart w:id="2" w:name="_Toc156997234"/>
      <w:bookmarkStart w:id="3" w:name="_Toc156998179"/>
    </w:p>
    <w:p w14:paraId="31803A71"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1F4EC1A4" w14:textId="77777777" w:rsidR="00C86C41" w:rsidRPr="00C86C41" w:rsidRDefault="00C86C41" w:rsidP="00C86C41">
      <w:pPr>
        <w:widowControl w:val="0"/>
        <w:autoSpaceDE w:val="0"/>
        <w:autoSpaceDN w:val="0"/>
        <w:adjustRightInd w:val="0"/>
        <w:spacing w:line="260" w:lineRule="atLeast"/>
        <w:jc w:val="both"/>
        <w:rPr>
          <w:rFonts w:ascii="Arial" w:hAnsi="Arial" w:cs="Arial"/>
          <w:b/>
          <w:bCs/>
          <w:iCs/>
          <w:sz w:val="20"/>
          <w:szCs w:val="20"/>
        </w:rPr>
      </w:pPr>
      <w:r w:rsidRPr="00C86C41">
        <w:rPr>
          <w:rFonts w:ascii="Arial" w:hAnsi="Arial" w:cs="Arial"/>
          <w:b/>
          <w:bCs/>
          <w:iCs/>
          <w:sz w:val="20"/>
          <w:szCs w:val="20"/>
        </w:rPr>
        <w:t xml:space="preserve">Kraj </w:t>
      </w:r>
      <w:bookmarkEnd w:id="2"/>
      <w:bookmarkEnd w:id="3"/>
      <w:r w:rsidRPr="00C86C41">
        <w:rPr>
          <w:rFonts w:ascii="Arial" w:hAnsi="Arial" w:cs="Arial"/>
          <w:b/>
          <w:bCs/>
          <w:iCs/>
          <w:sz w:val="20"/>
          <w:szCs w:val="20"/>
        </w:rPr>
        <w:t xml:space="preserve">izdelave, skladiščenja registrskih in preskusnih tablic,  uničevanja registrskih tablic ter kraj dobave in način dobave registrskih in preskusnih tablic: </w:t>
      </w:r>
    </w:p>
    <w:p w14:paraId="2B677A16"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3BC358BD"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u w:val="single"/>
        </w:rPr>
      </w:pPr>
      <w:r w:rsidRPr="00C86C41">
        <w:rPr>
          <w:rFonts w:ascii="Arial" w:hAnsi="Arial" w:cs="Arial"/>
          <w:sz w:val="20"/>
          <w:szCs w:val="20"/>
          <w:u w:val="single"/>
        </w:rPr>
        <w:t>- KRAJ IZDELAVE, SKLADIŠČENJA IN UNIČEVANJA</w:t>
      </w:r>
    </w:p>
    <w:p w14:paraId="5E8B3B7C" w14:textId="3A24EF3D"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Za kraj izdelave, skladiščenja registrskih in preskusnih tablic ter uničevanja registrskih tablic šteje proizvodno distribucijska lokacija izbranega ponudnika.</w:t>
      </w:r>
    </w:p>
    <w:p w14:paraId="1E75F69D"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2E82B476"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Informacijska podpora procesov naročanja, izdelave, skladiščenja, distribucije registrskih in preskusnih tablic ter uničevanja registrskih tablic, temelji na neposredni vključitvi izbranega ponudnika v hitro komunikacijsko omrežje državnih organov (HKOM), preko katerega bo dostopal do evidence registriranih vozil.</w:t>
      </w:r>
    </w:p>
    <w:p w14:paraId="6751DB05"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4A4C4BF2" w14:textId="349A3425" w:rsid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Vključitev in uporaba HKOM zahteva, da se iz varnostnih razlogov delovni procesi vtiskovanja registracijskega območja in črk oz. številk registrske označbe ter serijske številke registrske tablice, skladiščenja, distribucije registrskih in preskusih tablic ter uničevanja registrskih tablic izvajajo izključno na območju Republike Slovenije.</w:t>
      </w:r>
    </w:p>
    <w:p w14:paraId="6C0A69CA" w14:textId="150C6055"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66895348"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u w:val="single"/>
        </w:rPr>
      </w:pPr>
      <w:r w:rsidRPr="00C86C41">
        <w:rPr>
          <w:rFonts w:ascii="Arial" w:hAnsi="Arial" w:cs="Arial"/>
          <w:sz w:val="20"/>
          <w:szCs w:val="20"/>
          <w:u w:val="single"/>
        </w:rPr>
        <w:t>- KRAJ DOBAVE</w:t>
      </w:r>
    </w:p>
    <w:p w14:paraId="47C956A7" w14:textId="2BA9CD20"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Blago bo potrebno dobavljati na naslednje lokacije:</w:t>
      </w:r>
    </w:p>
    <w:p w14:paraId="120E1179" w14:textId="447242EE" w:rsidR="00C86C41" w:rsidRPr="00C86C41" w:rsidRDefault="00C86C41" w:rsidP="001470FE">
      <w:pPr>
        <w:pStyle w:val="Odstavekseznama"/>
        <w:widowControl w:val="0"/>
        <w:numPr>
          <w:ilvl w:val="0"/>
          <w:numId w:val="27"/>
        </w:numPr>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Ministrstvo za infrastrukturo (za dobavo </w:t>
      </w:r>
      <w:proofErr w:type="spellStart"/>
      <w:r w:rsidRPr="00C86C41">
        <w:rPr>
          <w:rFonts w:ascii="Arial" w:hAnsi="Arial" w:cs="Arial"/>
          <w:sz w:val="20"/>
          <w:szCs w:val="20"/>
        </w:rPr>
        <w:t>specimnov</w:t>
      </w:r>
      <w:proofErr w:type="spellEnd"/>
      <w:r w:rsidRPr="00C86C41">
        <w:rPr>
          <w:rFonts w:ascii="Arial" w:hAnsi="Arial" w:cs="Arial"/>
          <w:sz w:val="20"/>
          <w:szCs w:val="20"/>
        </w:rPr>
        <w:t>): Langusova ulica 4, 1535 Ljubljana;</w:t>
      </w:r>
    </w:p>
    <w:p w14:paraId="40C10967" w14:textId="3ABBB40A" w:rsidR="00C86C41" w:rsidRPr="00C86C41" w:rsidRDefault="00C86C41" w:rsidP="001470FE">
      <w:pPr>
        <w:pStyle w:val="Odstavekseznama"/>
        <w:widowControl w:val="0"/>
        <w:numPr>
          <w:ilvl w:val="0"/>
          <w:numId w:val="27"/>
        </w:numPr>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Ministrstvo za notranje zadeve: Vodovodna cesta 93a, 1000 Ljubljana;</w:t>
      </w:r>
    </w:p>
    <w:p w14:paraId="489281F8" w14:textId="425602D9" w:rsidR="00C86C41" w:rsidRPr="00C86C41" w:rsidRDefault="00C86C41" w:rsidP="001470FE">
      <w:pPr>
        <w:pStyle w:val="Odstavekseznama"/>
        <w:widowControl w:val="0"/>
        <w:numPr>
          <w:ilvl w:val="0"/>
          <w:numId w:val="27"/>
        </w:numPr>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Ministrstvo za obrambo: Vojkova cesta 59, 1000 Ljubljana;</w:t>
      </w:r>
    </w:p>
    <w:p w14:paraId="3790E0DC" w14:textId="75674E48" w:rsidR="00C86C41" w:rsidRPr="00C86C41" w:rsidRDefault="00C86C41" w:rsidP="001470FE">
      <w:pPr>
        <w:pStyle w:val="Odstavekseznama"/>
        <w:widowControl w:val="0"/>
        <w:numPr>
          <w:ilvl w:val="0"/>
          <w:numId w:val="27"/>
        </w:numPr>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registracijske organizacije, ki jih določa 57. člen</w:t>
      </w:r>
      <w:r w:rsidRPr="00C86C41">
        <w:rPr>
          <w:rFonts w:ascii="Arial" w:hAnsi="Arial" w:cs="Arial"/>
          <w:bCs/>
          <w:sz w:val="20"/>
          <w:szCs w:val="20"/>
        </w:rPr>
        <w:t xml:space="preserve"> Zakona o motornih vozilih (Uradni list RS, št. 75/17 in 92/20 – </w:t>
      </w:r>
      <w:proofErr w:type="spellStart"/>
      <w:r w:rsidRPr="00C86C41">
        <w:rPr>
          <w:rFonts w:ascii="Arial" w:hAnsi="Arial" w:cs="Arial"/>
          <w:bCs/>
          <w:sz w:val="20"/>
          <w:szCs w:val="20"/>
        </w:rPr>
        <w:t>ZPrCP</w:t>
      </w:r>
      <w:proofErr w:type="spellEnd"/>
      <w:r w:rsidRPr="00C86C41">
        <w:rPr>
          <w:rFonts w:ascii="Arial" w:hAnsi="Arial" w:cs="Arial"/>
          <w:bCs/>
          <w:sz w:val="20"/>
          <w:szCs w:val="20"/>
        </w:rPr>
        <w:t>-E)</w:t>
      </w:r>
      <w:r w:rsidRPr="00C86C41">
        <w:rPr>
          <w:rFonts w:ascii="Arial" w:hAnsi="Arial" w:cs="Arial"/>
          <w:sz w:val="20"/>
          <w:szCs w:val="20"/>
        </w:rPr>
        <w:t>. Stanje števila teh lokacij na dan 18.2.2022 je 209 lokacij na celotnem območju R</w:t>
      </w:r>
      <w:r w:rsidR="00C95C27">
        <w:rPr>
          <w:rFonts w:ascii="Arial" w:hAnsi="Arial" w:cs="Arial"/>
          <w:sz w:val="20"/>
          <w:szCs w:val="20"/>
        </w:rPr>
        <w:t xml:space="preserve">epublike </w:t>
      </w:r>
      <w:r w:rsidRPr="00C86C41">
        <w:rPr>
          <w:rFonts w:ascii="Arial" w:hAnsi="Arial" w:cs="Arial"/>
          <w:sz w:val="20"/>
          <w:szCs w:val="20"/>
        </w:rPr>
        <w:t>S</w:t>
      </w:r>
      <w:r w:rsidR="00C95C27">
        <w:rPr>
          <w:rFonts w:ascii="Arial" w:hAnsi="Arial" w:cs="Arial"/>
          <w:sz w:val="20"/>
          <w:szCs w:val="20"/>
        </w:rPr>
        <w:t>lovenije</w:t>
      </w:r>
      <w:r w:rsidRPr="00C86C41">
        <w:rPr>
          <w:rFonts w:ascii="Arial" w:hAnsi="Arial" w:cs="Arial"/>
          <w:sz w:val="20"/>
          <w:szCs w:val="20"/>
        </w:rPr>
        <w:t xml:space="preserve">. </w:t>
      </w:r>
    </w:p>
    <w:p w14:paraId="4C0F22A0"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7BB031A2"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 xml:space="preserve">Seznam registracijskih organizacij, ki opravljajo registracijo motornih in priklopnih vozil, ter njihovi naslovi lokacij dobave so podani </w:t>
      </w:r>
      <w:r w:rsidRPr="0024028B">
        <w:rPr>
          <w:rFonts w:ascii="Arial" w:hAnsi="Arial" w:cs="Arial"/>
          <w:sz w:val="20"/>
          <w:szCs w:val="20"/>
        </w:rPr>
        <w:t>v Prilogi 3</w:t>
      </w:r>
      <w:r w:rsidRPr="00C86C41">
        <w:rPr>
          <w:rFonts w:ascii="Arial" w:hAnsi="Arial" w:cs="Arial"/>
          <w:sz w:val="20"/>
          <w:szCs w:val="20"/>
        </w:rPr>
        <w:t xml:space="preserve"> (Seznam registracijskih organizacij).</w:t>
      </w:r>
    </w:p>
    <w:p w14:paraId="316D0811"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3EDB4386"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Seznam organizacij, ki jih bo Javna agencija Republike Slovenije za varnost prometa pooblastila za registracijo vozil, se bo ob izdajanju novih pooblastil dopolnjeval, izbrani ponudnik pa bo o tem sproti obveščen. Izbrani ponudnik bo obveščen tudi o odvzemih navedenih pooblastil.</w:t>
      </w:r>
    </w:p>
    <w:p w14:paraId="7CBA533A"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1317D953"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u w:val="single"/>
        </w:rPr>
      </w:pPr>
      <w:r w:rsidRPr="00C86C41">
        <w:rPr>
          <w:rFonts w:ascii="Arial" w:hAnsi="Arial" w:cs="Arial"/>
          <w:sz w:val="20"/>
          <w:szCs w:val="20"/>
          <w:u w:val="single"/>
        </w:rPr>
        <w:t>- NAČIN DOBAVE</w:t>
      </w:r>
    </w:p>
    <w:p w14:paraId="304FB42D" w14:textId="0C24FFF2"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bCs/>
          <w:iCs/>
          <w:sz w:val="20"/>
          <w:szCs w:val="20"/>
        </w:rPr>
        <w:t>V primeru, da proces izdelave</w:t>
      </w:r>
      <w:r w:rsidRPr="00C86C41">
        <w:rPr>
          <w:rFonts w:ascii="Arial" w:hAnsi="Arial" w:cs="Arial"/>
          <w:sz w:val="20"/>
          <w:szCs w:val="20"/>
        </w:rPr>
        <w:t xml:space="preserve"> in skladiščenja</w:t>
      </w:r>
      <w:r w:rsidRPr="00C86C41">
        <w:rPr>
          <w:rFonts w:ascii="Arial" w:hAnsi="Arial" w:cs="Arial"/>
          <w:bCs/>
          <w:iCs/>
          <w:sz w:val="20"/>
          <w:szCs w:val="20"/>
        </w:rPr>
        <w:t xml:space="preserve"> registrskih in preskusnih tablic ne poteka v celoti na isti lokaciji, mora ponudnik zagotoviti transport med posameznimi obrati na varen, zanesljiv in nadzorljiv način ter na lastne stroške.</w:t>
      </w:r>
      <w:r w:rsidRPr="00C86C41">
        <w:rPr>
          <w:rFonts w:ascii="Arial" w:hAnsi="Arial" w:cs="Arial"/>
          <w:sz w:val="20"/>
          <w:szCs w:val="20"/>
        </w:rPr>
        <w:t xml:space="preserve"> Vsi stroški povezani z dobavo blaga, ki je predmet javnega naročila, naročnikom-uporabnikom, morajo biti vključeni v ceno.</w:t>
      </w:r>
    </w:p>
    <w:p w14:paraId="7CBFF1B1" w14:textId="77777777"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p>
    <w:p w14:paraId="5EFF7E44" w14:textId="6AA82136" w:rsidR="00C86C41" w:rsidRPr="00C86C41" w:rsidRDefault="00C86C41" w:rsidP="00C86C41">
      <w:pPr>
        <w:widowControl w:val="0"/>
        <w:autoSpaceDE w:val="0"/>
        <w:autoSpaceDN w:val="0"/>
        <w:adjustRightInd w:val="0"/>
        <w:spacing w:line="260" w:lineRule="atLeast"/>
        <w:jc w:val="both"/>
        <w:rPr>
          <w:rFonts w:ascii="Arial" w:hAnsi="Arial" w:cs="Arial"/>
          <w:sz w:val="20"/>
          <w:szCs w:val="20"/>
        </w:rPr>
      </w:pPr>
      <w:r w:rsidRPr="00C86C41">
        <w:rPr>
          <w:rFonts w:ascii="Arial" w:hAnsi="Arial" w:cs="Arial"/>
          <w:sz w:val="20"/>
          <w:szCs w:val="20"/>
        </w:rPr>
        <w:t>V primeru, da ponudnik ne namerava izvajati dostave z lastnimi vozili, bo moral naročniku v fazi preverjanja ponudbe predložiti pogodbo ali predpogodbo z družbo, ki se ukvarja in je registrirana za opravljanje dostav. V obeh navedenih primerih mora biti dostava obračunana po rednem ceniku te družbe ter zajeta v ponudbeni ceni ponudnika</w:t>
      </w:r>
    </w:p>
    <w:p w14:paraId="24857DBE" w14:textId="1844028F" w:rsidR="008A0916" w:rsidRDefault="008A0916" w:rsidP="007E5E27">
      <w:pPr>
        <w:keepNext/>
        <w:spacing w:line="260" w:lineRule="atLeast"/>
        <w:jc w:val="both"/>
        <w:outlineLvl w:val="1"/>
        <w:rPr>
          <w:rFonts w:ascii="Arial" w:hAnsi="Arial" w:cs="Arial"/>
          <w:b/>
          <w:bCs/>
          <w:iCs/>
          <w:sz w:val="20"/>
          <w:szCs w:val="20"/>
        </w:rPr>
      </w:pPr>
    </w:p>
    <w:bookmarkEnd w:id="0"/>
    <w:bookmarkEnd w:id="1"/>
    <w:p w14:paraId="74DAF500" w14:textId="77777777" w:rsidR="00874E15" w:rsidRPr="00916479" w:rsidRDefault="00874E15" w:rsidP="00FB7DD3">
      <w:pPr>
        <w:keepNext/>
        <w:spacing w:line="260" w:lineRule="atLeast"/>
        <w:jc w:val="both"/>
        <w:outlineLvl w:val="1"/>
        <w:rPr>
          <w:rFonts w:ascii="Arial" w:hAnsi="Arial" w:cs="Arial"/>
          <w:b/>
          <w:bCs/>
          <w:iCs/>
          <w:sz w:val="20"/>
          <w:szCs w:val="20"/>
        </w:rPr>
      </w:pPr>
      <w:r w:rsidRPr="00237744">
        <w:rPr>
          <w:rFonts w:ascii="Arial" w:hAnsi="Arial" w:cs="Arial"/>
          <w:b/>
          <w:bCs/>
          <w:iCs/>
          <w:sz w:val="20"/>
          <w:szCs w:val="20"/>
        </w:rPr>
        <w:t>Elektronska predložitev ponudb</w:t>
      </w:r>
    </w:p>
    <w:p w14:paraId="0EF5EE40" w14:textId="77777777" w:rsidR="00237744" w:rsidRPr="00161C6E" w:rsidRDefault="00237744" w:rsidP="00FB7DD3">
      <w:pPr>
        <w:spacing w:line="260" w:lineRule="atLeast"/>
        <w:jc w:val="both"/>
        <w:rPr>
          <w:rFonts w:ascii="Arial" w:eastAsia="Calibri" w:hAnsi="Arial" w:cs="Arial"/>
          <w:sz w:val="20"/>
          <w:szCs w:val="20"/>
          <w:lang w:eastAsia="en-US"/>
        </w:rPr>
      </w:pPr>
      <w:r w:rsidRPr="00161C6E">
        <w:rPr>
          <w:rFonts w:ascii="Arial" w:eastAsia="Calibri" w:hAnsi="Arial" w:cs="Arial"/>
          <w:sz w:val="20"/>
          <w:szCs w:val="20"/>
          <w:lang w:eastAsia="en-US"/>
        </w:rPr>
        <w:t xml:space="preserve">Ponudniki morajo ponudbe predložiti v informacijski sistem e-JN na spletnem naslovu </w:t>
      </w:r>
      <w:hyperlink r:id="rId8" w:history="1">
        <w:r w:rsidR="00D47816" w:rsidRPr="003F6C2A">
          <w:rPr>
            <w:rStyle w:val="Hiperpovezava"/>
            <w:rFonts w:ascii="Arial" w:eastAsia="Calibri" w:hAnsi="Arial" w:cs="Arial"/>
            <w:sz w:val="20"/>
            <w:szCs w:val="20"/>
            <w:lang w:eastAsia="en-US"/>
          </w:rPr>
          <w:t>https://ejn.gov.si</w:t>
        </w:r>
      </w:hyperlink>
      <w:r w:rsidRPr="00161C6E">
        <w:rPr>
          <w:rFonts w:ascii="Arial" w:eastAsia="Calibri" w:hAnsi="Arial" w:cs="Arial"/>
          <w:sz w:val="20"/>
          <w:szCs w:val="20"/>
          <w:lang w:eastAsia="en-US"/>
        </w:rPr>
        <w:t xml:space="preserve">, v skladu s točko 3 dokumenta </w:t>
      </w:r>
      <w:r w:rsidR="00A94C9A">
        <w:rPr>
          <w:rFonts w:ascii="Arial" w:eastAsia="Calibri" w:hAnsi="Arial" w:cs="Arial"/>
          <w:sz w:val="20"/>
          <w:szCs w:val="20"/>
          <w:lang w:eastAsia="en-US"/>
        </w:rPr>
        <w:t>»</w:t>
      </w:r>
      <w:r w:rsidRPr="00161C6E">
        <w:rPr>
          <w:rFonts w:ascii="Arial" w:eastAsia="Calibri" w:hAnsi="Arial" w:cs="Arial"/>
          <w:sz w:val="20"/>
          <w:szCs w:val="20"/>
          <w:lang w:eastAsia="en-US"/>
        </w:rPr>
        <w:t>Navodila za uporabo informacijskega sistema za uporabo funkcionalnosti elektronske oddaje ponudb e-JN: PONUDNIKI</w:t>
      </w:r>
      <w:r w:rsidR="00A94C9A">
        <w:rPr>
          <w:rFonts w:ascii="Arial" w:eastAsia="Calibri" w:hAnsi="Arial" w:cs="Arial"/>
          <w:sz w:val="20"/>
          <w:szCs w:val="20"/>
          <w:lang w:eastAsia="en-US"/>
        </w:rPr>
        <w:t>«</w:t>
      </w:r>
      <w:r w:rsidRPr="00161C6E">
        <w:rPr>
          <w:rFonts w:ascii="Arial" w:eastAsia="Calibri" w:hAnsi="Arial" w:cs="Arial"/>
          <w:sz w:val="20"/>
          <w:szCs w:val="20"/>
          <w:lang w:eastAsia="en-US"/>
        </w:rPr>
        <w:t xml:space="preserve"> (v nadaljevanju: Navodila za uporabo e-JN), ki je objavljen na spletnem naslovu </w:t>
      </w:r>
      <w:r w:rsidRPr="00161C6E">
        <w:rPr>
          <w:rFonts w:ascii="Arial" w:eastAsia="Calibri" w:hAnsi="Arial" w:cs="Arial"/>
          <w:sz w:val="20"/>
          <w:szCs w:val="20"/>
          <w:u w:val="single"/>
          <w:lang w:eastAsia="en-US"/>
        </w:rPr>
        <w:t>https://ejn.gov.si</w:t>
      </w:r>
      <w:r w:rsidRPr="00161C6E">
        <w:rPr>
          <w:rFonts w:ascii="Arial" w:eastAsia="Calibri" w:hAnsi="Arial" w:cs="Arial"/>
          <w:sz w:val="20"/>
          <w:szCs w:val="20"/>
          <w:lang w:eastAsia="en-US"/>
        </w:rPr>
        <w:t>.</w:t>
      </w:r>
    </w:p>
    <w:p w14:paraId="0BC1BA6F" w14:textId="77777777" w:rsidR="00237744" w:rsidRPr="00161C6E" w:rsidRDefault="00237744" w:rsidP="00FB7DD3">
      <w:pPr>
        <w:spacing w:line="260" w:lineRule="atLeast"/>
        <w:jc w:val="both"/>
        <w:rPr>
          <w:rFonts w:ascii="Arial" w:eastAsia="Calibri" w:hAnsi="Arial" w:cs="Arial"/>
          <w:sz w:val="20"/>
          <w:szCs w:val="20"/>
          <w:lang w:eastAsia="en-US"/>
        </w:rPr>
      </w:pPr>
    </w:p>
    <w:p w14:paraId="2219FC1C" w14:textId="77777777" w:rsidR="00237744" w:rsidRDefault="00237744" w:rsidP="00FB7DD3">
      <w:pPr>
        <w:spacing w:line="260" w:lineRule="atLeast"/>
        <w:jc w:val="both"/>
        <w:rPr>
          <w:rFonts w:ascii="Arial" w:eastAsia="Calibri" w:hAnsi="Arial" w:cs="Arial"/>
          <w:sz w:val="20"/>
          <w:szCs w:val="20"/>
          <w:lang w:eastAsia="en-US"/>
        </w:rPr>
      </w:pPr>
      <w:r w:rsidRPr="00161C6E">
        <w:rPr>
          <w:rFonts w:ascii="Arial" w:eastAsia="Calibri" w:hAnsi="Arial" w:cs="Arial"/>
          <w:sz w:val="20"/>
          <w:szCs w:val="20"/>
          <w:lang w:eastAsia="en-US"/>
        </w:rPr>
        <w:t xml:space="preserve">Ponudnik se mora pred oddajo ponudbe registrirati na spletnem naslovu </w:t>
      </w:r>
      <w:hyperlink r:id="rId9" w:history="1">
        <w:r w:rsidR="00D47816" w:rsidRPr="003F6C2A">
          <w:rPr>
            <w:rStyle w:val="Hiperpovezava"/>
            <w:rFonts w:ascii="Arial" w:eastAsia="Calibri" w:hAnsi="Arial" w:cs="Arial"/>
            <w:sz w:val="20"/>
            <w:szCs w:val="20"/>
            <w:lang w:eastAsia="en-US"/>
          </w:rPr>
          <w:t>https://ejn.gov.si</w:t>
        </w:r>
      </w:hyperlink>
      <w:r w:rsidRPr="00161C6E">
        <w:rPr>
          <w:rFonts w:ascii="Arial" w:eastAsia="Calibri" w:hAnsi="Arial" w:cs="Arial"/>
          <w:sz w:val="20"/>
          <w:szCs w:val="20"/>
          <w:lang w:eastAsia="en-US"/>
        </w:rPr>
        <w:t>, v skladu z Navodili za uporabo e-JN. Če je ponudnik že registriran v informacijski sistem e-JN, se v aplikacijo prijavi na istem naslovu.</w:t>
      </w:r>
    </w:p>
    <w:p w14:paraId="59E97219" w14:textId="77777777" w:rsidR="00237744" w:rsidRDefault="00237744" w:rsidP="00FB7DD3">
      <w:pPr>
        <w:spacing w:line="260" w:lineRule="atLeast"/>
        <w:jc w:val="both"/>
        <w:rPr>
          <w:rFonts w:ascii="Arial" w:eastAsia="Calibri" w:hAnsi="Arial" w:cs="Arial"/>
          <w:sz w:val="20"/>
          <w:szCs w:val="20"/>
          <w:lang w:eastAsia="en-US"/>
        </w:rPr>
      </w:pPr>
    </w:p>
    <w:p w14:paraId="6BCAFE33" w14:textId="77777777" w:rsidR="00237744" w:rsidRPr="00A42A07" w:rsidRDefault="00237744" w:rsidP="00FB7DD3">
      <w:pPr>
        <w:spacing w:line="260" w:lineRule="atLeast"/>
        <w:jc w:val="both"/>
        <w:rPr>
          <w:rFonts w:ascii="Arial" w:eastAsia="Calibri" w:hAnsi="Arial" w:cs="Arial"/>
          <w:sz w:val="20"/>
          <w:szCs w:val="20"/>
          <w:lang w:eastAsia="en-US"/>
        </w:rPr>
      </w:pPr>
      <w:r w:rsidRPr="00A42A07">
        <w:rPr>
          <w:rFonts w:ascii="Arial" w:eastAsia="Calibri" w:hAnsi="Arial" w:cs="Arial"/>
          <w:sz w:val="20"/>
          <w:szCs w:val="20"/>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6586D18D" w14:textId="77777777" w:rsidR="00237744" w:rsidRPr="00161C6E" w:rsidRDefault="00237744" w:rsidP="00FB7DD3">
      <w:pPr>
        <w:spacing w:line="260" w:lineRule="atLeast"/>
        <w:jc w:val="both"/>
        <w:rPr>
          <w:rFonts w:ascii="Arial" w:eastAsia="Calibri" w:hAnsi="Arial" w:cs="Arial"/>
          <w:sz w:val="20"/>
          <w:szCs w:val="20"/>
          <w:lang w:eastAsia="en-US"/>
        </w:rPr>
      </w:pPr>
    </w:p>
    <w:p w14:paraId="00220523" w14:textId="381201E7" w:rsidR="00237744" w:rsidRDefault="00237744" w:rsidP="00FB7DD3">
      <w:pPr>
        <w:spacing w:line="260" w:lineRule="atLeast"/>
        <w:jc w:val="both"/>
        <w:rPr>
          <w:rFonts w:ascii="Arial" w:eastAsia="Calibri" w:hAnsi="Arial" w:cs="Arial"/>
          <w:sz w:val="20"/>
          <w:szCs w:val="22"/>
          <w:lang w:eastAsia="en-US"/>
        </w:rPr>
      </w:pPr>
      <w:r w:rsidRPr="00263B56">
        <w:rPr>
          <w:rFonts w:ascii="Arial" w:eastAsia="Calibri" w:hAnsi="Arial" w:cs="Arial"/>
          <w:sz w:val="20"/>
          <w:szCs w:val="20"/>
        </w:rPr>
        <w:t xml:space="preserve">Ponudba se šteje za pravočasno oddano, če jo naročnik prejme preko sistema e-JN </w:t>
      </w:r>
      <w:r w:rsidRPr="00263B56">
        <w:rPr>
          <w:rFonts w:ascii="Arial" w:eastAsia="Calibri" w:hAnsi="Arial" w:cs="Arial"/>
          <w:sz w:val="20"/>
          <w:szCs w:val="20"/>
          <w:u w:val="single"/>
        </w:rPr>
        <w:t xml:space="preserve">https://ejn.gov.si </w:t>
      </w:r>
      <w:r w:rsidRPr="00263B56">
        <w:rPr>
          <w:rFonts w:ascii="Arial" w:eastAsia="Calibri" w:hAnsi="Arial" w:cs="Arial"/>
          <w:sz w:val="20"/>
          <w:szCs w:val="20"/>
        </w:rPr>
        <w:t xml:space="preserve">najkasneje do </w:t>
      </w:r>
      <w:r w:rsidR="00573868" w:rsidRPr="00AE57C1">
        <w:rPr>
          <w:rFonts w:ascii="Arial" w:eastAsia="Calibri" w:hAnsi="Arial" w:cs="Arial"/>
          <w:b/>
          <w:sz w:val="20"/>
          <w:szCs w:val="22"/>
          <w:lang w:eastAsia="en-US"/>
        </w:rPr>
        <w:t>2</w:t>
      </w:r>
      <w:r w:rsidR="00AE57C1" w:rsidRPr="00AE57C1">
        <w:rPr>
          <w:rFonts w:ascii="Arial" w:eastAsia="Calibri" w:hAnsi="Arial" w:cs="Arial"/>
          <w:b/>
          <w:sz w:val="20"/>
          <w:szCs w:val="22"/>
          <w:lang w:eastAsia="en-US"/>
        </w:rPr>
        <w:t>7</w:t>
      </w:r>
      <w:r w:rsidR="00573868" w:rsidRPr="00AE57C1">
        <w:rPr>
          <w:rFonts w:ascii="Arial" w:eastAsia="Calibri" w:hAnsi="Arial" w:cs="Arial"/>
          <w:b/>
          <w:sz w:val="20"/>
          <w:szCs w:val="22"/>
          <w:lang w:eastAsia="en-US"/>
        </w:rPr>
        <w:t>.</w:t>
      </w:r>
      <w:r w:rsidR="00AE57C1" w:rsidRPr="00AE57C1">
        <w:rPr>
          <w:rFonts w:ascii="Arial" w:eastAsia="Calibri" w:hAnsi="Arial" w:cs="Arial"/>
          <w:b/>
          <w:sz w:val="20"/>
          <w:szCs w:val="22"/>
          <w:lang w:eastAsia="en-US"/>
        </w:rPr>
        <w:t>5</w:t>
      </w:r>
      <w:r w:rsidR="00573868" w:rsidRPr="00AE57C1">
        <w:rPr>
          <w:rFonts w:ascii="Arial" w:eastAsia="Calibri" w:hAnsi="Arial" w:cs="Arial"/>
          <w:b/>
          <w:sz w:val="20"/>
          <w:szCs w:val="22"/>
          <w:lang w:eastAsia="en-US"/>
        </w:rPr>
        <w:t>.2022</w:t>
      </w:r>
      <w:r w:rsidRPr="00531015">
        <w:rPr>
          <w:rFonts w:ascii="Arial" w:eastAsia="Calibri" w:hAnsi="Arial" w:cs="Arial"/>
          <w:sz w:val="20"/>
          <w:szCs w:val="22"/>
          <w:lang w:eastAsia="en-US"/>
        </w:rPr>
        <w:t xml:space="preserve"> do </w:t>
      </w:r>
      <w:r w:rsidRPr="00531015">
        <w:rPr>
          <w:rFonts w:ascii="Arial" w:eastAsia="Calibri" w:hAnsi="Arial" w:cs="Arial"/>
          <w:b/>
          <w:sz w:val="20"/>
          <w:szCs w:val="22"/>
          <w:lang w:eastAsia="en-US"/>
        </w:rPr>
        <w:t>9:00 ure</w:t>
      </w:r>
      <w:r w:rsidRPr="00A750DA">
        <w:rPr>
          <w:rFonts w:ascii="Arial" w:eastAsia="Calibri" w:hAnsi="Arial" w:cs="Arial"/>
          <w:b/>
          <w:sz w:val="20"/>
          <w:szCs w:val="22"/>
          <w:lang w:eastAsia="en-US"/>
        </w:rPr>
        <w:t>.</w:t>
      </w:r>
      <w:r w:rsidRPr="00A750DA">
        <w:rPr>
          <w:rFonts w:ascii="Arial" w:eastAsia="Calibri" w:hAnsi="Arial" w:cs="Arial"/>
          <w:sz w:val="20"/>
          <w:szCs w:val="22"/>
          <w:lang w:eastAsia="en-US"/>
        </w:rPr>
        <w:t xml:space="preserve"> </w:t>
      </w:r>
      <w:r w:rsidRPr="00FA23D9">
        <w:rPr>
          <w:rFonts w:ascii="Arial" w:eastAsia="Calibri" w:hAnsi="Arial" w:cs="Arial"/>
          <w:sz w:val="20"/>
          <w:szCs w:val="22"/>
          <w:lang w:eastAsia="en-US"/>
        </w:rPr>
        <w:t>Za oddano ponudbo se šteje ponudba, ki je v informacijskem sistemu e-JN označena s statusom »ODDANO«.</w:t>
      </w:r>
    </w:p>
    <w:p w14:paraId="342BCD4F" w14:textId="77777777" w:rsidR="00B17E66" w:rsidRPr="00161C6E" w:rsidRDefault="00B17E66" w:rsidP="00FB7DD3">
      <w:pPr>
        <w:spacing w:line="260" w:lineRule="atLeast"/>
        <w:jc w:val="both"/>
        <w:rPr>
          <w:rFonts w:ascii="Arial" w:eastAsia="Calibri" w:hAnsi="Arial" w:cs="Arial"/>
          <w:sz w:val="20"/>
          <w:szCs w:val="22"/>
          <w:lang w:eastAsia="en-US"/>
        </w:rPr>
      </w:pPr>
    </w:p>
    <w:p w14:paraId="0F700F05" w14:textId="77777777" w:rsidR="00237744" w:rsidRPr="00161C6E" w:rsidRDefault="00237744"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2"/>
          <w:lang w:eastAsia="en-US"/>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784F8619" w14:textId="4DB37E7C" w:rsidR="00237744" w:rsidRPr="00161C6E" w:rsidRDefault="00237744"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2"/>
          <w:lang w:eastAsia="en-US"/>
        </w:rPr>
        <w:t>Po preteku roka za predložitev ponudb ponudbe ne bo več mogoče oddati.</w:t>
      </w:r>
    </w:p>
    <w:p w14:paraId="1DD85E87" w14:textId="77777777" w:rsidR="00237744" w:rsidRPr="00161C6E" w:rsidRDefault="00237744" w:rsidP="00FB7DD3">
      <w:pPr>
        <w:spacing w:line="260" w:lineRule="atLeast"/>
        <w:jc w:val="both"/>
        <w:rPr>
          <w:rFonts w:ascii="Arial" w:eastAsia="Calibri" w:hAnsi="Arial" w:cs="Arial"/>
          <w:sz w:val="20"/>
          <w:szCs w:val="22"/>
          <w:lang w:eastAsia="en-US"/>
        </w:rPr>
      </w:pPr>
    </w:p>
    <w:p w14:paraId="10AF14D2" w14:textId="77777777" w:rsidR="00237744" w:rsidRPr="00161C6E" w:rsidRDefault="00237744" w:rsidP="00FB7DD3">
      <w:pPr>
        <w:spacing w:line="260" w:lineRule="atLeast"/>
        <w:jc w:val="both"/>
        <w:rPr>
          <w:rFonts w:ascii="Arial" w:eastAsia="Calibri" w:hAnsi="Arial" w:cs="Arial"/>
          <w:i/>
          <w:sz w:val="20"/>
          <w:szCs w:val="22"/>
          <w:lang w:eastAsia="en-US"/>
        </w:rPr>
      </w:pPr>
      <w:r w:rsidRPr="00445932">
        <w:rPr>
          <w:rFonts w:ascii="Arial" w:eastAsia="Calibri" w:hAnsi="Arial" w:cs="Arial"/>
          <w:sz w:val="20"/>
          <w:szCs w:val="22"/>
          <w:lang w:eastAsia="en-US"/>
        </w:rPr>
        <w:t>Dostop do povezave za oddajo elektronske ponudbe v tem postopku javnega naročila je na povezavi, ki je navedena v poglavju I.3 Sporočanje v okviru objave na portalu enarocanje.si.</w:t>
      </w:r>
    </w:p>
    <w:p w14:paraId="27BE8379" w14:textId="77777777" w:rsidR="00237744" w:rsidRPr="00161C6E" w:rsidRDefault="00237744" w:rsidP="00FB7DD3">
      <w:pPr>
        <w:spacing w:line="260" w:lineRule="atLeast"/>
        <w:rPr>
          <w:rFonts w:ascii="Arial" w:hAnsi="Arial" w:cs="Arial"/>
          <w:sz w:val="20"/>
        </w:rPr>
      </w:pPr>
    </w:p>
    <w:p w14:paraId="52C681DD" w14:textId="77777777" w:rsidR="00237744" w:rsidRPr="00161C6E" w:rsidRDefault="00237744"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0"/>
          <w:lang w:eastAsia="en-US"/>
        </w:rPr>
        <w:t>Naročnik bo obravnaval samo ponudbe, ki bodo oddane v sistemu e-JN.</w:t>
      </w:r>
    </w:p>
    <w:p w14:paraId="2470CB03" w14:textId="77777777" w:rsidR="00874E15" w:rsidRPr="00916479" w:rsidRDefault="00874E15" w:rsidP="00FB7DD3">
      <w:pPr>
        <w:spacing w:line="260" w:lineRule="atLeast"/>
        <w:rPr>
          <w:rFonts w:ascii="Arial" w:hAnsi="Arial" w:cs="Arial"/>
          <w:sz w:val="20"/>
        </w:rPr>
      </w:pPr>
    </w:p>
    <w:p w14:paraId="1628EFC2" w14:textId="77777777" w:rsidR="00874E15" w:rsidRPr="00916479" w:rsidRDefault="00874E15" w:rsidP="00FB7DD3">
      <w:pPr>
        <w:keepNext/>
        <w:keepLines/>
        <w:numPr>
          <w:ilvl w:val="2"/>
          <w:numId w:val="0"/>
        </w:numPr>
        <w:spacing w:line="260" w:lineRule="atLeast"/>
        <w:ind w:hanging="357"/>
        <w:jc w:val="both"/>
        <w:outlineLvl w:val="2"/>
        <w:rPr>
          <w:rFonts w:ascii="Arial" w:hAnsi="Arial"/>
          <w:b/>
          <w:bCs/>
          <w:sz w:val="20"/>
          <w:szCs w:val="26"/>
          <w:lang w:eastAsia="en-US"/>
        </w:rPr>
      </w:pPr>
      <w:bookmarkStart w:id="4" w:name="_Toc509692032"/>
      <w:r w:rsidRPr="00916479">
        <w:rPr>
          <w:rFonts w:ascii="Arial" w:hAnsi="Arial"/>
          <w:b/>
          <w:bCs/>
          <w:sz w:val="20"/>
          <w:szCs w:val="26"/>
          <w:lang w:eastAsia="en-US"/>
        </w:rPr>
        <w:t xml:space="preserve">      Priprava in oddaja ponudbe v sistemu e-JN</w:t>
      </w:r>
      <w:bookmarkEnd w:id="4"/>
    </w:p>
    <w:p w14:paraId="3B82ABC3" w14:textId="0B1DE549" w:rsidR="00874E15" w:rsidRDefault="00874E15" w:rsidP="00FB7DD3">
      <w:pPr>
        <w:spacing w:line="260" w:lineRule="atLeast"/>
        <w:jc w:val="both"/>
        <w:rPr>
          <w:rFonts w:ascii="Arial" w:eastAsia="Calibri" w:hAnsi="Arial" w:cs="Arial"/>
          <w:sz w:val="20"/>
          <w:szCs w:val="20"/>
        </w:rPr>
      </w:pPr>
      <w:r w:rsidRPr="00916479">
        <w:rPr>
          <w:rFonts w:ascii="Arial" w:eastAsia="Calibri" w:hAnsi="Arial"/>
          <w:sz w:val="20"/>
          <w:szCs w:val="22"/>
          <w:lang w:eastAsia="en-US"/>
        </w:rPr>
        <w:t xml:space="preserve">Ponudnik ponudbeno dokumentacijo odda na način, da po registraciji oziroma prijavi v sistem </w:t>
      </w:r>
      <w:proofErr w:type="spellStart"/>
      <w:r w:rsidRPr="00916479">
        <w:rPr>
          <w:rFonts w:ascii="Arial" w:eastAsia="Calibri" w:hAnsi="Arial"/>
          <w:sz w:val="20"/>
          <w:szCs w:val="22"/>
          <w:lang w:eastAsia="en-US"/>
        </w:rPr>
        <w:t>eJN</w:t>
      </w:r>
      <w:proofErr w:type="spellEnd"/>
      <w:r w:rsidRPr="00916479">
        <w:rPr>
          <w:rFonts w:ascii="Arial" w:eastAsia="Calibri" w:hAnsi="Arial"/>
          <w:sz w:val="20"/>
          <w:szCs w:val="22"/>
          <w:lang w:eastAsia="en-US"/>
        </w:rPr>
        <w:t xml:space="preserve"> na naslovu: </w:t>
      </w:r>
      <w:hyperlink r:id="rId10" w:history="1">
        <w:r w:rsidR="00D47816" w:rsidRPr="003F6C2A">
          <w:rPr>
            <w:rStyle w:val="Hiperpovezava"/>
            <w:rFonts w:ascii="Arial" w:eastAsia="Calibri" w:hAnsi="Arial" w:cs="Arial"/>
            <w:sz w:val="20"/>
            <w:szCs w:val="20"/>
          </w:rPr>
          <w:t>https://ejn.gov.si</w:t>
        </w:r>
      </w:hyperlink>
      <w:r w:rsidRPr="00916479">
        <w:rPr>
          <w:rFonts w:ascii="Arial" w:eastAsia="Calibri" w:hAnsi="Arial" w:cs="Arial"/>
          <w:sz w:val="20"/>
          <w:szCs w:val="20"/>
        </w:rPr>
        <w:t xml:space="preserve"> pri predmetnem javnem naročilu izbere opcijo »Sodeluj na javnem naročilu«, s čimer se odpre stran za pripravo ponudbe. Po vnosu podatkov in dokumentov, podatke in dokumentacijo shrani v sistemu in jo odda s kvalificiranim elektronskim podpisom.</w:t>
      </w:r>
    </w:p>
    <w:p w14:paraId="14F1C603" w14:textId="5844AE17" w:rsidR="00441E67" w:rsidRDefault="00441E67" w:rsidP="00FB7DD3">
      <w:pPr>
        <w:spacing w:line="260" w:lineRule="atLeast"/>
        <w:jc w:val="both"/>
        <w:rPr>
          <w:rFonts w:ascii="Arial" w:eastAsia="Calibri" w:hAnsi="Arial" w:cs="Arial"/>
          <w:sz w:val="20"/>
          <w:szCs w:val="20"/>
        </w:rPr>
      </w:pPr>
    </w:p>
    <w:p w14:paraId="7931D6BE" w14:textId="77777777" w:rsidR="00464279" w:rsidRPr="005B3CA8" w:rsidRDefault="00464279" w:rsidP="00464279">
      <w:pPr>
        <w:spacing w:line="260" w:lineRule="atLeast"/>
        <w:jc w:val="both"/>
        <w:rPr>
          <w:rFonts w:ascii="Arial" w:eastAsia="Calibri" w:hAnsi="Arial" w:cs="Arial"/>
          <w:sz w:val="20"/>
          <w:szCs w:val="20"/>
        </w:rPr>
      </w:pPr>
      <w:r w:rsidRPr="005B3CA8">
        <w:rPr>
          <w:rFonts w:ascii="Arial" w:eastAsia="Calibri" w:hAnsi="Arial" w:cs="Arial"/>
          <w:sz w:val="20"/>
          <w:szCs w:val="20"/>
        </w:rPr>
        <w:t>V kolikor sistem v zadnjih 60 minutah pred iztekom roka za oddajo ponudb ne deluje na način, ki omogoča oddajo ponudb, morajo ponudniki ravnati v skladu z osmim odstavkom 88. člena ZJN-3.</w:t>
      </w:r>
    </w:p>
    <w:p w14:paraId="5DD77DFF" w14:textId="77777777" w:rsidR="00441E67" w:rsidRPr="00916479" w:rsidRDefault="00441E67" w:rsidP="00FB7DD3">
      <w:pPr>
        <w:spacing w:line="260" w:lineRule="atLeast"/>
        <w:jc w:val="both"/>
        <w:rPr>
          <w:rFonts w:ascii="Arial" w:eastAsia="Calibri" w:hAnsi="Arial"/>
          <w:sz w:val="20"/>
          <w:szCs w:val="22"/>
          <w:lang w:eastAsia="en-US"/>
        </w:rPr>
      </w:pPr>
    </w:p>
    <w:p w14:paraId="7B609B01" w14:textId="25CE665E" w:rsidR="00874E15" w:rsidRPr="00916479" w:rsidRDefault="00874E15" w:rsidP="00FB7DD3">
      <w:pPr>
        <w:spacing w:line="260" w:lineRule="atLeast"/>
        <w:jc w:val="both"/>
        <w:rPr>
          <w:rFonts w:ascii="Arial" w:eastAsia="Calibri" w:hAnsi="Arial" w:cs="Arial"/>
          <w:sz w:val="20"/>
          <w:szCs w:val="20"/>
          <w:lang w:eastAsia="en-US"/>
        </w:rPr>
      </w:pPr>
      <w:r w:rsidRPr="00916479">
        <w:rPr>
          <w:rFonts w:ascii="Arial" w:eastAsia="Calibri" w:hAnsi="Arial" w:cs="Arial"/>
          <w:sz w:val="20"/>
          <w:szCs w:val="20"/>
          <w:lang w:eastAsia="en-US"/>
        </w:rPr>
        <w:t xml:space="preserve">Podrobna navodila v zvezi z načinom priprave in oddaje ponudbe so navedena v Navodilih za uporabo e-JN, ki so objavljena na spletnem naslovu </w:t>
      </w:r>
      <w:hyperlink r:id="rId11" w:history="1">
        <w:r w:rsidR="00D47816" w:rsidRPr="003F6C2A">
          <w:rPr>
            <w:rStyle w:val="Hiperpovezava"/>
            <w:rFonts w:ascii="Arial" w:eastAsia="Calibri" w:hAnsi="Arial" w:cs="Arial"/>
            <w:sz w:val="20"/>
            <w:szCs w:val="20"/>
            <w:lang w:eastAsia="en-US"/>
          </w:rPr>
          <w:t>https://ejn.gov.si</w:t>
        </w:r>
      </w:hyperlink>
      <w:r w:rsidRPr="00916479">
        <w:rPr>
          <w:rFonts w:ascii="Arial" w:eastAsia="Calibri" w:hAnsi="Arial" w:cs="Arial"/>
          <w:sz w:val="20"/>
          <w:szCs w:val="20"/>
          <w:lang w:eastAsia="en-US"/>
        </w:rPr>
        <w:t>.</w:t>
      </w:r>
    </w:p>
    <w:p w14:paraId="44277B43" w14:textId="77777777" w:rsidR="00874E15" w:rsidRPr="00916479" w:rsidRDefault="00874E15" w:rsidP="00FB7DD3">
      <w:pPr>
        <w:spacing w:line="260" w:lineRule="atLeast"/>
        <w:jc w:val="both"/>
        <w:rPr>
          <w:rFonts w:ascii="Arial" w:eastAsia="Calibri" w:hAnsi="Arial" w:cs="Arial"/>
          <w:sz w:val="20"/>
          <w:szCs w:val="20"/>
          <w:lang w:eastAsia="en-US"/>
        </w:rPr>
      </w:pPr>
    </w:p>
    <w:p w14:paraId="39B08398" w14:textId="77777777" w:rsidR="00874E15" w:rsidRDefault="00874E15" w:rsidP="00FB7DD3">
      <w:pPr>
        <w:spacing w:line="260" w:lineRule="atLeast"/>
        <w:jc w:val="both"/>
        <w:rPr>
          <w:rFonts w:ascii="Arial" w:eastAsia="Calibri" w:hAnsi="Arial" w:cs="Arial"/>
          <w:sz w:val="20"/>
          <w:szCs w:val="20"/>
          <w:lang w:eastAsia="en-US"/>
        </w:rPr>
      </w:pPr>
      <w:r w:rsidRPr="00916479">
        <w:rPr>
          <w:rFonts w:ascii="Arial" w:eastAsia="Calibri" w:hAnsi="Arial" w:cs="Arial"/>
          <w:sz w:val="20"/>
          <w:szCs w:val="20"/>
          <w:lang w:eastAsia="en-US"/>
        </w:rPr>
        <w:t xml:space="preserve">Naročnik bo obravnaval samo ponudbe, ki bodo oddane v sistemu e-JN. </w:t>
      </w:r>
    </w:p>
    <w:p w14:paraId="43B53848" w14:textId="77777777" w:rsidR="00EC6004" w:rsidRDefault="00EC6004" w:rsidP="00FB7DD3">
      <w:pPr>
        <w:spacing w:line="260" w:lineRule="atLeast"/>
        <w:jc w:val="both"/>
        <w:rPr>
          <w:rFonts w:ascii="Arial" w:hAnsi="Arial" w:cs="Arial"/>
          <w:sz w:val="20"/>
          <w:szCs w:val="20"/>
          <w:lang w:eastAsia="en-US"/>
        </w:rPr>
      </w:pPr>
    </w:p>
    <w:p w14:paraId="2189D7B9" w14:textId="77777777" w:rsidR="00311DE6" w:rsidRPr="0070139D" w:rsidRDefault="00311DE6" w:rsidP="00311DE6">
      <w:pPr>
        <w:keepNext/>
        <w:spacing w:line="260" w:lineRule="atLeast"/>
        <w:jc w:val="both"/>
        <w:outlineLvl w:val="1"/>
        <w:rPr>
          <w:rFonts w:ascii="Arial" w:hAnsi="Arial" w:cs="Arial"/>
          <w:b/>
          <w:bCs/>
          <w:iCs/>
          <w:sz w:val="20"/>
          <w:szCs w:val="20"/>
        </w:rPr>
      </w:pPr>
      <w:r w:rsidRPr="00AE1523">
        <w:rPr>
          <w:rFonts w:ascii="Arial" w:hAnsi="Arial" w:cs="Arial"/>
          <w:b/>
          <w:bCs/>
          <w:iCs/>
          <w:sz w:val="20"/>
          <w:szCs w:val="20"/>
        </w:rPr>
        <w:t>Predložitev vzorcev in javno odpiranje predloženih vzorcev</w:t>
      </w:r>
    </w:p>
    <w:p w14:paraId="40259FBC" w14:textId="77777777" w:rsidR="00311DE6" w:rsidRDefault="00311DE6" w:rsidP="00311DE6">
      <w:pPr>
        <w:spacing w:line="260" w:lineRule="atLeast"/>
        <w:jc w:val="both"/>
        <w:rPr>
          <w:rFonts w:ascii="Arial" w:hAnsi="Arial" w:cs="Arial"/>
          <w:sz w:val="20"/>
          <w:szCs w:val="20"/>
        </w:rPr>
      </w:pPr>
      <w:r w:rsidRPr="0070139D">
        <w:rPr>
          <w:rFonts w:ascii="Arial" w:hAnsi="Arial" w:cs="Arial"/>
          <w:sz w:val="20"/>
          <w:szCs w:val="20"/>
        </w:rPr>
        <w:t xml:space="preserve">Ponudnik predloži </w:t>
      </w:r>
      <w:r>
        <w:rPr>
          <w:rFonts w:ascii="Arial" w:hAnsi="Arial" w:cs="Arial"/>
          <w:sz w:val="20"/>
          <w:szCs w:val="20"/>
        </w:rPr>
        <w:t>vzorce</w:t>
      </w:r>
      <w:r w:rsidRPr="0070139D">
        <w:rPr>
          <w:rFonts w:ascii="Arial" w:hAnsi="Arial" w:cs="Arial"/>
          <w:sz w:val="20"/>
          <w:szCs w:val="20"/>
        </w:rPr>
        <w:t xml:space="preserve"> v zapečateni ali zaprti ovojnici tako, da je na odpiranju možno preveriti, ali je zaprta tako kot je bila predana. </w:t>
      </w:r>
      <w:r w:rsidRPr="00144FFE">
        <w:rPr>
          <w:rFonts w:ascii="Arial" w:hAnsi="Arial" w:cs="Arial"/>
          <w:sz w:val="20"/>
          <w:szCs w:val="20"/>
        </w:rPr>
        <w:t xml:space="preserve">Na ovojnici naj bo prilepljen izpolnjen obrazec </w:t>
      </w:r>
      <w:r>
        <w:rPr>
          <w:rFonts w:ascii="Arial" w:hAnsi="Arial" w:cs="Arial"/>
          <w:sz w:val="20"/>
          <w:szCs w:val="20"/>
        </w:rPr>
        <w:t>»N</w:t>
      </w:r>
      <w:r w:rsidRPr="00144FFE">
        <w:rPr>
          <w:rFonts w:ascii="Arial" w:hAnsi="Arial" w:cs="Arial"/>
          <w:sz w:val="20"/>
          <w:szCs w:val="20"/>
        </w:rPr>
        <w:t xml:space="preserve">aslovnica </w:t>
      </w:r>
      <w:r>
        <w:rPr>
          <w:rFonts w:ascii="Arial" w:hAnsi="Arial" w:cs="Arial"/>
          <w:sz w:val="20"/>
          <w:szCs w:val="20"/>
        </w:rPr>
        <w:t>za vzorce«.</w:t>
      </w:r>
    </w:p>
    <w:p w14:paraId="7E6DCCBB" w14:textId="77777777" w:rsidR="00311DE6" w:rsidRPr="0070139D" w:rsidRDefault="00311DE6" w:rsidP="00311DE6">
      <w:pPr>
        <w:spacing w:line="260" w:lineRule="atLeast"/>
        <w:jc w:val="both"/>
        <w:rPr>
          <w:rFonts w:ascii="Arial" w:hAnsi="Arial" w:cs="Arial"/>
          <w:sz w:val="20"/>
          <w:szCs w:val="20"/>
          <w:lang w:eastAsia="en-US"/>
        </w:rPr>
      </w:pPr>
    </w:p>
    <w:p w14:paraId="55540F2E" w14:textId="3169EB0F" w:rsidR="00311DE6" w:rsidRPr="0070139D" w:rsidRDefault="00311DE6" w:rsidP="00311DE6">
      <w:pPr>
        <w:spacing w:line="260" w:lineRule="atLeast"/>
        <w:jc w:val="both"/>
        <w:rPr>
          <w:rFonts w:ascii="Arial" w:hAnsi="Arial" w:cs="Arial"/>
          <w:sz w:val="20"/>
          <w:szCs w:val="20"/>
          <w:lang w:eastAsia="en-US"/>
        </w:rPr>
      </w:pPr>
      <w:r w:rsidRPr="00C26C0A">
        <w:rPr>
          <w:rFonts w:ascii="Arial" w:hAnsi="Arial" w:cs="Arial"/>
          <w:sz w:val="20"/>
          <w:szCs w:val="20"/>
          <w:lang w:eastAsia="en-US"/>
        </w:rPr>
        <w:t xml:space="preserve">Vzorci morajo biti predloženi do </w:t>
      </w:r>
      <w:r w:rsidRPr="00AE57C1">
        <w:rPr>
          <w:rFonts w:ascii="Arial" w:hAnsi="Arial" w:cs="Arial"/>
          <w:b/>
          <w:sz w:val="20"/>
          <w:szCs w:val="20"/>
          <w:lang w:eastAsia="en-US"/>
        </w:rPr>
        <w:t>2</w:t>
      </w:r>
      <w:r w:rsidR="00AE57C1" w:rsidRPr="00AE57C1">
        <w:rPr>
          <w:rFonts w:ascii="Arial" w:hAnsi="Arial" w:cs="Arial"/>
          <w:b/>
          <w:sz w:val="20"/>
          <w:szCs w:val="20"/>
          <w:lang w:eastAsia="en-US"/>
        </w:rPr>
        <w:t>7</w:t>
      </w:r>
      <w:r w:rsidRPr="00AE57C1">
        <w:rPr>
          <w:rFonts w:ascii="Arial" w:hAnsi="Arial" w:cs="Arial"/>
          <w:b/>
          <w:sz w:val="20"/>
          <w:szCs w:val="20"/>
          <w:lang w:eastAsia="en-US"/>
        </w:rPr>
        <w:t>.</w:t>
      </w:r>
      <w:r w:rsidR="00AE57C1" w:rsidRPr="00AE57C1">
        <w:rPr>
          <w:rFonts w:ascii="Arial" w:hAnsi="Arial" w:cs="Arial"/>
          <w:b/>
          <w:sz w:val="20"/>
          <w:szCs w:val="20"/>
          <w:lang w:eastAsia="en-US"/>
        </w:rPr>
        <w:t>5</w:t>
      </w:r>
      <w:r w:rsidRPr="00AE57C1">
        <w:rPr>
          <w:rFonts w:ascii="Arial" w:hAnsi="Arial" w:cs="Arial"/>
          <w:b/>
          <w:sz w:val="20"/>
          <w:szCs w:val="20"/>
          <w:lang w:eastAsia="en-US"/>
        </w:rPr>
        <w:t>.20</w:t>
      </w:r>
      <w:r w:rsidR="00AE57C1" w:rsidRPr="00AE57C1">
        <w:rPr>
          <w:rFonts w:ascii="Arial" w:hAnsi="Arial" w:cs="Arial"/>
          <w:b/>
          <w:sz w:val="20"/>
          <w:szCs w:val="20"/>
          <w:lang w:eastAsia="en-US"/>
        </w:rPr>
        <w:t>22</w:t>
      </w:r>
      <w:r w:rsidRPr="00AE57C1">
        <w:rPr>
          <w:rFonts w:ascii="Arial" w:hAnsi="Arial" w:cs="Arial"/>
          <w:b/>
          <w:sz w:val="20"/>
          <w:szCs w:val="20"/>
          <w:lang w:eastAsia="en-US"/>
        </w:rPr>
        <w:t xml:space="preserve"> do 9.00</w:t>
      </w:r>
      <w:r w:rsidRPr="00C26C0A">
        <w:rPr>
          <w:rFonts w:ascii="Arial" w:hAnsi="Arial" w:cs="Arial"/>
          <w:b/>
          <w:sz w:val="20"/>
          <w:szCs w:val="20"/>
          <w:lang w:eastAsia="en-US"/>
        </w:rPr>
        <w:t xml:space="preserve"> ure</w:t>
      </w:r>
      <w:r w:rsidRPr="00C26C0A">
        <w:rPr>
          <w:rFonts w:ascii="Arial" w:hAnsi="Arial" w:cs="Arial"/>
          <w:sz w:val="20"/>
          <w:szCs w:val="20"/>
          <w:lang w:eastAsia="en-US"/>
        </w:rPr>
        <w:t>,</w:t>
      </w:r>
      <w:r w:rsidRPr="0070139D">
        <w:rPr>
          <w:rFonts w:ascii="Arial" w:hAnsi="Arial" w:cs="Arial"/>
          <w:sz w:val="20"/>
          <w:szCs w:val="20"/>
          <w:lang w:eastAsia="en-US"/>
        </w:rPr>
        <w:t xml:space="preserve"> na naslov Ministrstvo za infrastrukturo, Glavna pisarna, Langusova ulica 4, 1535 Ljubljana.</w:t>
      </w:r>
    </w:p>
    <w:p w14:paraId="14D72B42" w14:textId="77777777" w:rsidR="00311DE6" w:rsidRPr="0070139D" w:rsidRDefault="00311DE6" w:rsidP="00311DE6">
      <w:pPr>
        <w:spacing w:line="260" w:lineRule="atLeast"/>
        <w:jc w:val="both"/>
        <w:rPr>
          <w:rFonts w:ascii="Arial" w:hAnsi="Arial" w:cs="Arial"/>
          <w:sz w:val="20"/>
          <w:szCs w:val="20"/>
          <w:lang w:eastAsia="en-US"/>
        </w:rPr>
      </w:pPr>
    </w:p>
    <w:p w14:paraId="1DA34AC3" w14:textId="77777777" w:rsidR="00311DE6" w:rsidRDefault="00311DE6" w:rsidP="00311DE6">
      <w:pPr>
        <w:spacing w:line="260" w:lineRule="atLeast"/>
        <w:jc w:val="both"/>
        <w:rPr>
          <w:rFonts w:ascii="Arial" w:hAnsi="Arial" w:cs="Arial"/>
          <w:sz w:val="20"/>
          <w:szCs w:val="20"/>
          <w:lang w:eastAsia="en-US"/>
        </w:rPr>
      </w:pPr>
      <w:r w:rsidRPr="00AE1523">
        <w:rPr>
          <w:rFonts w:ascii="Arial" w:hAnsi="Arial" w:cs="Arial"/>
          <w:sz w:val="20"/>
          <w:szCs w:val="20"/>
          <w:lang w:eastAsia="en-US"/>
        </w:rPr>
        <w:t>Vse prepozno predložene vzorce bo naročnik neodprte vrnil ponudnikom (</w:t>
      </w:r>
      <w:r w:rsidRPr="00283FEE">
        <w:rPr>
          <w:rFonts w:ascii="Arial" w:hAnsi="Arial" w:cs="Arial"/>
          <w:sz w:val="20"/>
          <w:szCs w:val="20"/>
          <w:lang w:eastAsia="en-US"/>
        </w:rPr>
        <w:t>prvi odstavek 88. člena ZJN-3</w:t>
      </w:r>
      <w:r w:rsidRPr="00AE1523">
        <w:rPr>
          <w:rFonts w:ascii="Arial" w:hAnsi="Arial" w:cs="Arial"/>
          <w:sz w:val="20"/>
          <w:szCs w:val="20"/>
          <w:lang w:eastAsia="en-US"/>
        </w:rPr>
        <w:t>). Če na ovojnici prepozno dostavljenih vzorcev ne bo naslova ponudnika, bodo vzorci neodprti uničeni po končanem postopku javnega naročanja.</w:t>
      </w:r>
    </w:p>
    <w:p w14:paraId="1C77CEC5" w14:textId="77777777" w:rsidR="00311DE6" w:rsidRDefault="00311DE6" w:rsidP="00311DE6">
      <w:pPr>
        <w:spacing w:line="260" w:lineRule="atLeast"/>
        <w:jc w:val="both"/>
        <w:rPr>
          <w:rFonts w:ascii="Arial" w:hAnsi="Arial" w:cs="Arial"/>
          <w:sz w:val="20"/>
          <w:szCs w:val="20"/>
          <w:lang w:eastAsia="en-US"/>
        </w:rPr>
      </w:pPr>
    </w:p>
    <w:p w14:paraId="3B440A53" w14:textId="77777777" w:rsidR="00311DE6" w:rsidRDefault="00311DE6" w:rsidP="00311DE6">
      <w:pPr>
        <w:spacing w:line="260" w:lineRule="atLeast"/>
        <w:jc w:val="both"/>
        <w:rPr>
          <w:rFonts w:ascii="Arial" w:hAnsi="Arial" w:cs="Arial"/>
          <w:sz w:val="20"/>
          <w:szCs w:val="20"/>
          <w:lang w:eastAsia="en-US"/>
        </w:rPr>
      </w:pPr>
      <w:r>
        <w:rPr>
          <w:rFonts w:ascii="Arial" w:hAnsi="Arial" w:cs="Arial"/>
          <w:sz w:val="20"/>
          <w:szCs w:val="20"/>
          <w:lang w:eastAsia="en-US"/>
        </w:rPr>
        <w:lastRenderedPageBreak/>
        <w:t>Ponudba ponudnika bo ocenjena kot nedopustna in izločena iz nadaljnjega postopka, če ponudnik v roku, ki ga je določil naročnik, ne bo predložil vzorcev oziroma jih ne predloži na način, kot je predpisan zgoraj.</w:t>
      </w:r>
    </w:p>
    <w:p w14:paraId="3C4CD2D1" w14:textId="77777777" w:rsidR="00311DE6" w:rsidRDefault="00311DE6" w:rsidP="00311DE6">
      <w:pPr>
        <w:spacing w:line="260" w:lineRule="atLeast"/>
        <w:jc w:val="both"/>
        <w:rPr>
          <w:rFonts w:ascii="Arial" w:hAnsi="Arial" w:cs="Arial"/>
          <w:sz w:val="20"/>
          <w:szCs w:val="20"/>
          <w:lang w:eastAsia="en-US"/>
        </w:rPr>
      </w:pPr>
    </w:p>
    <w:p w14:paraId="6A406C66" w14:textId="13BE130F" w:rsidR="00311DE6" w:rsidRPr="0070139D" w:rsidRDefault="00311DE6" w:rsidP="00311DE6">
      <w:pPr>
        <w:spacing w:line="260" w:lineRule="atLeast"/>
        <w:jc w:val="both"/>
        <w:rPr>
          <w:rFonts w:ascii="Arial" w:hAnsi="Arial" w:cs="Arial"/>
          <w:sz w:val="20"/>
          <w:szCs w:val="20"/>
          <w:lang w:eastAsia="en-US"/>
        </w:rPr>
      </w:pPr>
      <w:r w:rsidRPr="00C26C0A">
        <w:rPr>
          <w:rFonts w:ascii="Arial" w:hAnsi="Arial" w:cs="Arial"/>
          <w:sz w:val="20"/>
          <w:szCs w:val="20"/>
          <w:lang w:eastAsia="en-US"/>
        </w:rPr>
        <w:t xml:space="preserve">Datum javnega odpiranja vzorcev je </w:t>
      </w:r>
      <w:r w:rsidRPr="00AE57C1">
        <w:rPr>
          <w:rFonts w:ascii="Arial" w:hAnsi="Arial" w:cs="Arial"/>
          <w:b/>
          <w:sz w:val="20"/>
          <w:szCs w:val="20"/>
          <w:lang w:eastAsia="en-US"/>
        </w:rPr>
        <w:t>2</w:t>
      </w:r>
      <w:r w:rsidR="00AE57C1" w:rsidRPr="00AE57C1">
        <w:rPr>
          <w:rFonts w:ascii="Arial" w:hAnsi="Arial" w:cs="Arial"/>
          <w:b/>
          <w:sz w:val="20"/>
          <w:szCs w:val="20"/>
          <w:lang w:eastAsia="en-US"/>
        </w:rPr>
        <w:t>7</w:t>
      </w:r>
      <w:r w:rsidRPr="00AE57C1">
        <w:rPr>
          <w:rFonts w:ascii="Arial" w:hAnsi="Arial" w:cs="Arial"/>
          <w:b/>
          <w:sz w:val="20"/>
          <w:szCs w:val="20"/>
          <w:lang w:eastAsia="en-US"/>
        </w:rPr>
        <w:t>.</w:t>
      </w:r>
      <w:r w:rsidR="00AE57C1" w:rsidRPr="00AE57C1">
        <w:rPr>
          <w:rFonts w:ascii="Arial" w:hAnsi="Arial" w:cs="Arial"/>
          <w:b/>
          <w:sz w:val="20"/>
          <w:szCs w:val="20"/>
          <w:lang w:eastAsia="en-US"/>
        </w:rPr>
        <w:t>5</w:t>
      </w:r>
      <w:r w:rsidRPr="00AE57C1">
        <w:rPr>
          <w:rFonts w:ascii="Arial" w:hAnsi="Arial" w:cs="Arial"/>
          <w:b/>
          <w:sz w:val="20"/>
          <w:szCs w:val="20"/>
          <w:lang w:eastAsia="en-US"/>
        </w:rPr>
        <w:t>.2019 ob 11.00</w:t>
      </w:r>
      <w:r w:rsidRPr="00C26C0A">
        <w:rPr>
          <w:rFonts w:ascii="Arial" w:hAnsi="Arial" w:cs="Arial"/>
          <w:b/>
          <w:sz w:val="20"/>
          <w:szCs w:val="20"/>
          <w:lang w:eastAsia="en-US"/>
        </w:rPr>
        <w:t xml:space="preserve"> uri</w:t>
      </w:r>
      <w:r>
        <w:rPr>
          <w:rFonts w:ascii="Arial" w:hAnsi="Arial" w:cs="Arial"/>
          <w:b/>
          <w:sz w:val="20"/>
          <w:szCs w:val="20"/>
          <w:lang w:eastAsia="en-US"/>
        </w:rPr>
        <w:t xml:space="preserve"> na </w:t>
      </w:r>
      <w:r w:rsidRPr="0070139D">
        <w:rPr>
          <w:rFonts w:ascii="Arial" w:hAnsi="Arial" w:cs="Arial"/>
          <w:sz w:val="20"/>
          <w:szCs w:val="20"/>
          <w:lang w:eastAsia="en-US"/>
        </w:rPr>
        <w:t>naslov</w:t>
      </w:r>
      <w:r>
        <w:rPr>
          <w:rFonts w:ascii="Arial" w:hAnsi="Arial" w:cs="Arial"/>
          <w:sz w:val="20"/>
          <w:szCs w:val="20"/>
          <w:lang w:eastAsia="en-US"/>
        </w:rPr>
        <w:t>u Ministrstvo za infrastrukturo,</w:t>
      </w:r>
      <w:r w:rsidRPr="0070139D">
        <w:rPr>
          <w:rFonts w:ascii="Arial" w:hAnsi="Arial" w:cs="Arial"/>
          <w:sz w:val="20"/>
          <w:szCs w:val="20"/>
          <w:lang w:eastAsia="en-US"/>
        </w:rPr>
        <w:t xml:space="preserve"> Lang</w:t>
      </w:r>
      <w:r>
        <w:rPr>
          <w:rFonts w:ascii="Arial" w:hAnsi="Arial" w:cs="Arial"/>
          <w:sz w:val="20"/>
          <w:szCs w:val="20"/>
          <w:lang w:eastAsia="en-US"/>
        </w:rPr>
        <w:t xml:space="preserve">usova ulica 4, 1535 Ljubljana, soba </w:t>
      </w:r>
      <w:r w:rsidRPr="00AB31F9">
        <w:rPr>
          <w:rFonts w:ascii="Arial" w:hAnsi="Arial" w:cs="Arial"/>
          <w:sz w:val="20"/>
          <w:szCs w:val="20"/>
          <w:lang w:eastAsia="en-US"/>
        </w:rPr>
        <w:t>60</w:t>
      </w:r>
      <w:r w:rsidR="00AB31F9" w:rsidRPr="00AB31F9">
        <w:rPr>
          <w:rFonts w:ascii="Arial" w:hAnsi="Arial" w:cs="Arial"/>
          <w:sz w:val="20"/>
          <w:szCs w:val="20"/>
          <w:lang w:eastAsia="en-US"/>
        </w:rPr>
        <w:t>0</w:t>
      </w:r>
      <w:r w:rsidRPr="00AB31F9">
        <w:rPr>
          <w:rFonts w:ascii="Arial" w:hAnsi="Arial" w:cs="Arial"/>
          <w:sz w:val="20"/>
          <w:szCs w:val="20"/>
          <w:lang w:eastAsia="en-US"/>
        </w:rPr>
        <w:t>.</w:t>
      </w:r>
    </w:p>
    <w:p w14:paraId="448B620A" w14:textId="77777777" w:rsidR="00311DE6" w:rsidRPr="00394B63" w:rsidRDefault="00311DE6" w:rsidP="00311DE6">
      <w:pPr>
        <w:spacing w:line="260" w:lineRule="atLeast"/>
        <w:jc w:val="both"/>
        <w:rPr>
          <w:rFonts w:ascii="Arial" w:hAnsi="Arial" w:cs="Arial"/>
          <w:sz w:val="20"/>
          <w:szCs w:val="20"/>
          <w:lang w:eastAsia="en-US"/>
        </w:rPr>
      </w:pPr>
    </w:p>
    <w:p w14:paraId="323D036F" w14:textId="77777777" w:rsidR="00311DE6" w:rsidRDefault="00311DE6" w:rsidP="00311DE6">
      <w:pPr>
        <w:spacing w:line="260" w:lineRule="atLeast"/>
        <w:jc w:val="both"/>
        <w:rPr>
          <w:rFonts w:ascii="Arial" w:hAnsi="Arial" w:cs="Arial"/>
          <w:sz w:val="20"/>
          <w:szCs w:val="20"/>
          <w:lang w:eastAsia="en-US"/>
        </w:rPr>
      </w:pPr>
      <w:r w:rsidRPr="00394B63">
        <w:rPr>
          <w:rFonts w:ascii="Arial" w:hAnsi="Arial" w:cs="Arial"/>
          <w:sz w:val="20"/>
          <w:szCs w:val="20"/>
          <w:lang w:eastAsia="en-US"/>
        </w:rPr>
        <w:t xml:space="preserve">Prisotni predstavniki ponudnikov, ki niso zakoniti zastopniki, morajo pred pričetkom javnega odpiranja </w:t>
      </w:r>
      <w:r>
        <w:rPr>
          <w:rFonts w:ascii="Arial" w:hAnsi="Arial" w:cs="Arial"/>
          <w:sz w:val="20"/>
          <w:szCs w:val="20"/>
          <w:lang w:eastAsia="en-US"/>
        </w:rPr>
        <w:t>vzorcev</w:t>
      </w:r>
      <w:r w:rsidRPr="00394B63">
        <w:rPr>
          <w:rFonts w:ascii="Arial" w:hAnsi="Arial" w:cs="Arial"/>
          <w:sz w:val="20"/>
          <w:szCs w:val="20"/>
          <w:lang w:eastAsia="en-US"/>
        </w:rPr>
        <w:t xml:space="preserve"> strokovni komisiji izročiti pisna pooblastila za sodelovanje na javnem odpiranju.</w:t>
      </w:r>
    </w:p>
    <w:p w14:paraId="69B97F15" w14:textId="77777777" w:rsidR="00311DE6" w:rsidRPr="00394B63" w:rsidRDefault="00311DE6" w:rsidP="00311DE6">
      <w:pPr>
        <w:spacing w:line="260" w:lineRule="atLeast"/>
        <w:jc w:val="both"/>
        <w:rPr>
          <w:rFonts w:ascii="Arial" w:hAnsi="Arial" w:cs="Arial"/>
          <w:sz w:val="20"/>
          <w:szCs w:val="20"/>
          <w:lang w:eastAsia="en-US"/>
        </w:rPr>
      </w:pPr>
    </w:p>
    <w:p w14:paraId="0C4D2698" w14:textId="77777777" w:rsidR="00311DE6" w:rsidRDefault="00311DE6" w:rsidP="00311DE6">
      <w:pPr>
        <w:spacing w:line="260" w:lineRule="atLeast"/>
        <w:jc w:val="both"/>
        <w:rPr>
          <w:rFonts w:ascii="Arial" w:hAnsi="Arial" w:cs="Arial"/>
          <w:sz w:val="20"/>
          <w:szCs w:val="20"/>
          <w:lang w:eastAsia="en-US"/>
        </w:rPr>
      </w:pPr>
      <w:r w:rsidRPr="00394B63">
        <w:rPr>
          <w:rFonts w:ascii="Arial" w:hAnsi="Arial" w:cs="Arial"/>
          <w:sz w:val="20"/>
          <w:szCs w:val="20"/>
          <w:lang w:eastAsia="en-US"/>
        </w:rPr>
        <w:t>Na javnem odpiranju se bodo prispel</w:t>
      </w:r>
      <w:r>
        <w:rPr>
          <w:rFonts w:ascii="Arial" w:hAnsi="Arial" w:cs="Arial"/>
          <w:sz w:val="20"/>
          <w:szCs w:val="20"/>
          <w:lang w:eastAsia="en-US"/>
        </w:rPr>
        <w:t>i</w:t>
      </w:r>
      <w:r w:rsidRPr="00394B63">
        <w:rPr>
          <w:rFonts w:ascii="Arial" w:hAnsi="Arial" w:cs="Arial"/>
          <w:sz w:val="20"/>
          <w:szCs w:val="20"/>
          <w:lang w:eastAsia="en-US"/>
        </w:rPr>
        <w:t xml:space="preserve"> </w:t>
      </w:r>
      <w:r>
        <w:rPr>
          <w:rFonts w:ascii="Arial" w:hAnsi="Arial" w:cs="Arial"/>
          <w:sz w:val="20"/>
          <w:szCs w:val="20"/>
          <w:lang w:eastAsia="en-US"/>
        </w:rPr>
        <w:t>vzorci odpirali</w:t>
      </w:r>
      <w:r w:rsidRPr="00394B63">
        <w:rPr>
          <w:rFonts w:ascii="Arial" w:hAnsi="Arial" w:cs="Arial"/>
          <w:sz w:val="20"/>
          <w:szCs w:val="20"/>
          <w:lang w:eastAsia="en-US"/>
        </w:rPr>
        <w:t xml:space="preserve"> po vrstnem redu prispetja. </w:t>
      </w:r>
    </w:p>
    <w:p w14:paraId="06CE4028" w14:textId="77777777" w:rsidR="00311DE6" w:rsidRPr="00394B63" w:rsidRDefault="00311DE6" w:rsidP="00311DE6">
      <w:pPr>
        <w:spacing w:line="260" w:lineRule="atLeast"/>
        <w:jc w:val="both"/>
        <w:rPr>
          <w:rFonts w:ascii="Arial" w:hAnsi="Arial" w:cs="Arial"/>
          <w:sz w:val="20"/>
          <w:szCs w:val="20"/>
          <w:lang w:eastAsia="en-US"/>
        </w:rPr>
      </w:pPr>
    </w:p>
    <w:p w14:paraId="317FF515" w14:textId="77777777" w:rsidR="00311DE6" w:rsidRPr="00394B63" w:rsidRDefault="00311DE6" w:rsidP="00311DE6">
      <w:pPr>
        <w:spacing w:line="260" w:lineRule="atLeast"/>
        <w:jc w:val="both"/>
        <w:rPr>
          <w:rFonts w:ascii="Arial" w:hAnsi="Arial" w:cs="Arial"/>
          <w:sz w:val="20"/>
          <w:szCs w:val="20"/>
          <w:lang w:eastAsia="en-US"/>
        </w:rPr>
      </w:pPr>
      <w:r w:rsidRPr="00394B63">
        <w:rPr>
          <w:rFonts w:ascii="Arial" w:hAnsi="Arial" w:cs="Arial"/>
          <w:sz w:val="20"/>
          <w:szCs w:val="20"/>
          <w:lang w:eastAsia="en-US"/>
        </w:rPr>
        <w:t xml:space="preserve">Strokovna komisija naročnika bo o postopku odpiranja </w:t>
      </w:r>
      <w:r>
        <w:rPr>
          <w:rFonts w:ascii="Arial" w:hAnsi="Arial" w:cs="Arial"/>
          <w:sz w:val="20"/>
          <w:szCs w:val="20"/>
          <w:lang w:eastAsia="en-US"/>
        </w:rPr>
        <w:t>vzorcev</w:t>
      </w:r>
      <w:r w:rsidRPr="00394B63">
        <w:rPr>
          <w:rFonts w:ascii="Arial" w:hAnsi="Arial" w:cs="Arial"/>
          <w:sz w:val="20"/>
          <w:szCs w:val="20"/>
          <w:lang w:eastAsia="en-US"/>
        </w:rPr>
        <w:t xml:space="preserve"> vodila zapisnik. Zapisnik bodo podpisali prisotni člani komisije ter prisotni pooblaščeni predstavniki ponudnikov.</w:t>
      </w:r>
    </w:p>
    <w:p w14:paraId="14E9E319" w14:textId="77777777" w:rsidR="00311DE6" w:rsidRPr="00394B63" w:rsidRDefault="00311DE6" w:rsidP="00311DE6">
      <w:pPr>
        <w:spacing w:line="260" w:lineRule="atLeast"/>
        <w:jc w:val="both"/>
        <w:rPr>
          <w:rFonts w:ascii="Arial" w:hAnsi="Arial" w:cs="Arial"/>
          <w:sz w:val="20"/>
          <w:szCs w:val="20"/>
          <w:lang w:eastAsia="en-US"/>
        </w:rPr>
      </w:pPr>
    </w:p>
    <w:p w14:paraId="6BB9FFF6" w14:textId="77777777" w:rsidR="00311DE6" w:rsidRDefault="00311DE6" w:rsidP="00311DE6">
      <w:pPr>
        <w:spacing w:line="260" w:lineRule="atLeast"/>
        <w:jc w:val="both"/>
        <w:rPr>
          <w:rFonts w:ascii="Arial" w:hAnsi="Arial" w:cs="Arial"/>
          <w:sz w:val="20"/>
          <w:szCs w:val="20"/>
          <w:lang w:eastAsia="en-US"/>
        </w:rPr>
      </w:pPr>
      <w:r w:rsidRPr="00394B63">
        <w:rPr>
          <w:rFonts w:ascii="Arial" w:hAnsi="Arial" w:cs="Arial"/>
          <w:sz w:val="20"/>
          <w:szCs w:val="20"/>
          <w:lang w:eastAsia="en-US"/>
        </w:rPr>
        <w:t xml:space="preserve">Kopija zapisnika o odpiranju </w:t>
      </w:r>
      <w:r>
        <w:rPr>
          <w:rFonts w:ascii="Arial" w:hAnsi="Arial" w:cs="Arial"/>
          <w:sz w:val="20"/>
          <w:szCs w:val="20"/>
          <w:lang w:eastAsia="en-US"/>
        </w:rPr>
        <w:t>vzorcev</w:t>
      </w:r>
      <w:r w:rsidRPr="00394B63">
        <w:rPr>
          <w:rFonts w:ascii="Arial" w:hAnsi="Arial" w:cs="Arial"/>
          <w:sz w:val="20"/>
          <w:szCs w:val="20"/>
          <w:lang w:eastAsia="en-US"/>
        </w:rPr>
        <w:t xml:space="preserve"> bo izročena vsem prisotnim pooblaščenim predstavnikom ponudnikov. </w:t>
      </w:r>
    </w:p>
    <w:p w14:paraId="599D5DF4" w14:textId="77777777" w:rsidR="00311DE6" w:rsidRDefault="00311DE6" w:rsidP="00311DE6">
      <w:pPr>
        <w:spacing w:line="260" w:lineRule="atLeast"/>
        <w:jc w:val="both"/>
        <w:rPr>
          <w:rFonts w:ascii="Arial" w:hAnsi="Arial" w:cs="Arial"/>
          <w:sz w:val="20"/>
          <w:szCs w:val="20"/>
          <w:lang w:eastAsia="en-US"/>
        </w:rPr>
      </w:pPr>
    </w:p>
    <w:p w14:paraId="052A2E8A" w14:textId="77777777" w:rsidR="00311DE6" w:rsidRDefault="00311DE6" w:rsidP="00311DE6">
      <w:pPr>
        <w:spacing w:line="260" w:lineRule="atLeast"/>
        <w:jc w:val="both"/>
        <w:rPr>
          <w:rFonts w:ascii="Arial" w:hAnsi="Arial" w:cs="Arial"/>
          <w:sz w:val="20"/>
          <w:szCs w:val="20"/>
          <w:lang w:eastAsia="en-US"/>
        </w:rPr>
      </w:pPr>
      <w:r w:rsidRPr="00394B63">
        <w:rPr>
          <w:rFonts w:ascii="Arial" w:hAnsi="Arial" w:cs="Arial"/>
          <w:sz w:val="20"/>
          <w:szCs w:val="20"/>
          <w:lang w:eastAsia="en-US"/>
        </w:rPr>
        <w:t xml:space="preserve">Izvod zapisnika o odpiranju </w:t>
      </w:r>
      <w:r>
        <w:rPr>
          <w:rFonts w:ascii="Arial" w:hAnsi="Arial" w:cs="Arial"/>
          <w:sz w:val="20"/>
          <w:szCs w:val="20"/>
          <w:lang w:eastAsia="en-US"/>
        </w:rPr>
        <w:t>vzorcev</w:t>
      </w:r>
      <w:r w:rsidRPr="00394B63">
        <w:rPr>
          <w:rFonts w:ascii="Arial" w:hAnsi="Arial" w:cs="Arial"/>
          <w:sz w:val="20"/>
          <w:szCs w:val="20"/>
          <w:lang w:eastAsia="en-US"/>
        </w:rPr>
        <w:t xml:space="preserve"> bo naročnik po pošti v roku </w:t>
      </w:r>
      <w:r w:rsidRPr="00283FEE">
        <w:rPr>
          <w:rFonts w:ascii="Arial" w:hAnsi="Arial" w:cs="Arial"/>
          <w:sz w:val="20"/>
          <w:szCs w:val="20"/>
          <w:lang w:eastAsia="en-US"/>
        </w:rPr>
        <w:t>5 d</w:t>
      </w:r>
      <w:r w:rsidRPr="00394B63">
        <w:rPr>
          <w:rFonts w:ascii="Arial" w:hAnsi="Arial" w:cs="Arial"/>
          <w:sz w:val="20"/>
          <w:szCs w:val="20"/>
          <w:lang w:eastAsia="en-US"/>
        </w:rPr>
        <w:t xml:space="preserve">elovnih dni od odpiranja </w:t>
      </w:r>
      <w:r>
        <w:rPr>
          <w:rFonts w:ascii="Arial" w:hAnsi="Arial" w:cs="Arial"/>
          <w:sz w:val="20"/>
          <w:szCs w:val="20"/>
          <w:lang w:eastAsia="en-US"/>
        </w:rPr>
        <w:t>vzorcev</w:t>
      </w:r>
      <w:r w:rsidRPr="00394B63">
        <w:rPr>
          <w:rFonts w:ascii="Arial" w:hAnsi="Arial" w:cs="Arial"/>
          <w:sz w:val="20"/>
          <w:szCs w:val="20"/>
          <w:lang w:eastAsia="en-US"/>
        </w:rPr>
        <w:t xml:space="preserve"> poslal ponudnikom, ki so oddali </w:t>
      </w:r>
      <w:r>
        <w:rPr>
          <w:rFonts w:ascii="Arial" w:hAnsi="Arial" w:cs="Arial"/>
          <w:sz w:val="20"/>
          <w:szCs w:val="20"/>
          <w:lang w:eastAsia="en-US"/>
        </w:rPr>
        <w:t>vzorce</w:t>
      </w:r>
      <w:r w:rsidRPr="00394B63">
        <w:rPr>
          <w:rFonts w:ascii="Arial" w:hAnsi="Arial" w:cs="Arial"/>
          <w:sz w:val="20"/>
          <w:szCs w:val="20"/>
          <w:lang w:eastAsia="en-US"/>
        </w:rPr>
        <w:t>, javnega odpiranja pa se niso udeležili.</w:t>
      </w:r>
    </w:p>
    <w:p w14:paraId="3E480FE4" w14:textId="77777777" w:rsidR="00311DE6" w:rsidRDefault="00311DE6" w:rsidP="00311DE6">
      <w:pPr>
        <w:keepNext/>
        <w:spacing w:line="260" w:lineRule="atLeast"/>
        <w:jc w:val="both"/>
        <w:outlineLvl w:val="1"/>
        <w:rPr>
          <w:rFonts w:ascii="Arial" w:hAnsi="Arial" w:cs="Arial"/>
          <w:b/>
          <w:bCs/>
          <w:iCs/>
          <w:sz w:val="20"/>
          <w:szCs w:val="20"/>
        </w:rPr>
      </w:pPr>
    </w:p>
    <w:p w14:paraId="1A3D08BC" w14:textId="66ED7AE2" w:rsidR="00874E15" w:rsidRPr="00714556" w:rsidRDefault="00874E15" w:rsidP="00FB7DD3">
      <w:pPr>
        <w:keepNext/>
        <w:spacing w:line="260" w:lineRule="atLeast"/>
        <w:jc w:val="both"/>
        <w:outlineLvl w:val="1"/>
        <w:rPr>
          <w:rFonts w:ascii="Arial" w:hAnsi="Arial" w:cs="Arial"/>
          <w:b/>
          <w:bCs/>
          <w:iCs/>
          <w:sz w:val="20"/>
          <w:szCs w:val="20"/>
        </w:rPr>
      </w:pPr>
      <w:r w:rsidRPr="00714556">
        <w:rPr>
          <w:rFonts w:ascii="Arial" w:hAnsi="Arial" w:cs="Arial"/>
          <w:b/>
          <w:bCs/>
          <w:iCs/>
          <w:sz w:val="20"/>
          <w:szCs w:val="20"/>
        </w:rPr>
        <w:t xml:space="preserve">Odpiranje ponudb </w:t>
      </w:r>
    </w:p>
    <w:p w14:paraId="3284E153" w14:textId="65BBACBD" w:rsidR="00874E15" w:rsidRPr="00916479" w:rsidRDefault="00874E15" w:rsidP="00FB7DD3">
      <w:pPr>
        <w:spacing w:line="260" w:lineRule="atLeast"/>
        <w:jc w:val="both"/>
        <w:rPr>
          <w:rFonts w:ascii="Arial" w:eastAsia="Calibri" w:hAnsi="Arial" w:cs="Arial"/>
          <w:sz w:val="20"/>
          <w:szCs w:val="20"/>
        </w:rPr>
      </w:pPr>
      <w:r w:rsidRPr="00714556">
        <w:rPr>
          <w:rFonts w:ascii="Arial" w:eastAsia="Calibri" w:hAnsi="Arial" w:cs="Arial"/>
          <w:sz w:val="20"/>
          <w:szCs w:val="20"/>
          <w:lang w:eastAsia="en-US"/>
        </w:rPr>
        <w:t xml:space="preserve">Odpiranje ponudb bo potekalo avtomatično v informacijskem sistemu e-JN </w:t>
      </w:r>
      <w:r w:rsidRPr="00EE7EE3">
        <w:rPr>
          <w:rFonts w:ascii="Arial" w:eastAsia="Calibri" w:hAnsi="Arial" w:cs="Arial"/>
          <w:sz w:val="20"/>
          <w:szCs w:val="20"/>
          <w:lang w:eastAsia="en-US"/>
        </w:rPr>
        <w:t xml:space="preserve">dne </w:t>
      </w:r>
      <w:r w:rsidR="00573868" w:rsidRPr="00AE57C1">
        <w:rPr>
          <w:rFonts w:ascii="Arial" w:eastAsia="Calibri" w:hAnsi="Arial" w:cs="Arial"/>
          <w:b/>
          <w:sz w:val="20"/>
          <w:szCs w:val="22"/>
          <w:lang w:eastAsia="en-US"/>
        </w:rPr>
        <w:t>2</w:t>
      </w:r>
      <w:r w:rsidR="00AE57C1" w:rsidRPr="00AE57C1">
        <w:rPr>
          <w:rFonts w:ascii="Arial" w:eastAsia="Calibri" w:hAnsi="Arial" w:cs="Arial"/>
          <w:b/>
          <w:sz w:val="20"/>
          <w:szCs w:val="22"/>
          <w:lang w:eastAsia="en-US"/>
        </w:rPr>
        <w:t>7</w:t>
      </w:r>
      <w:r w:rsidR="00573868" w:rsidRPr="00AE57C1">
        <w:rPr>
          <w:rFonts w:ascii="Arial" w:eastAsia="Calibri" w:hAnsi="Arial" w:cs="Arial"/>
          <w:b/>
          <w:sz w:val="20"/>
          <w:szCs w:val="22"/>
          <w:lang w:eastAsia="en-US"/>
        </w:rPr>
        <w:t>.</w:t>
      </w:r>
      <w:r w:rsidR="00AE57C1" w:rsidRPr="00AE57C1">
        <w:rPr>
          <w:rFonts w:ascii="Arial" w:eastAsia="Calibri" w:hAnsi="Arial" w:cs="Arial"/>
          <w:b/>
          <w:sz w:val="20"/>
          <w:szCs w:val="22"/>
          <w:lang w:eastAsia="en-US"/>
        </w:rPr>
        <w:t>5</w:t>
      </w:r>
      <w:r w:rsidR="00573868" w:rsidRPr="00AE57C1">
        <w:rPr>
          <w:rFonts w:ascii="Arial" w:eastAsia="Calibri" w:hAnsi="Arial" w:cs="Arial"/>
          <w:b/>
          <w:sz w:val="20"/>
          <w:szCs w:val="22"/>
          <w:lang w:eastAsia="en-US"/>
        </w:rPr>
        <w:t>.2022</w:t>
      </w:r>
      <w:r w:rsidRPr="00EE7EE3">
        <w:rPr>
          <w:rFonts w:ascii="Arial" w:eastAsia="Calibri" w:hAnsi="Arial" w:cs="Arial"/>
          <w:sz w:val="20"/>
          <w:szCs w:val="22"/>
          <w:lang w:eastAsia="en-US"/>
        </w:rPr>
        <w:t xml:space="preserve"> in se bo začelo </w:t>
      </w:r>
      <w:r w:rsidRPr="00EE7EE3">
        <w:rPr>
          <w:rFonts w:ascii="Arial" w:eastAsia="Calibri" w:hAnsi="Arial" w:cs="Arial"/>
          <w:b/>
          <w:sz w:val="20"/>
          <w:szCs w:val="22"/>
          <w:lang w:eastAsia="en-US"/>
        </w:rPr>
        <w:t xml:space="preserve">ob </w:t>
      </w:r>
      <w:r w:rsidR="00F54AA8">
        <w:rPr>
          <w:rFonts w:ascii="Arial" w:eastAsia="Calibri" w:hAnsi="Arial" w:cs="Arial"/>
          <w:b/>
          <w:sz w:val="20"/>
          <w:szCs w:val="22"/>
          <w:lang w:eastAsia="en-US"/>
        </w:rPr>
        <w:t>1</w:t>
      </w:r>
      <w:r w:rsidR="00AE57C1">
        <w:rPr>
          <w:rFonts w:ascii="Arial" w:eastAsia="Calibri" w:hAnsi="Arial" w:cs="Arial"/>
          <w:b/>
          <w:sz w:val="20"/>
          <w:szCs w:val="22"/>
          <w:lang w:eastAsia="en-US"/>
        </w:rPr>
        <w:t>0</w:t>
      </w:r>
      <w:r w:rsidRPr="00A750DA">
        <w:rPr>
          <w:rFonts w:ascii="Arial" w:eastAsia="Calibri" w:hAnsi="Arial" w:cs="Arial"/>
          <w:b/>
          <w:sz w:val="20"/>
          <w:szCs w:val="22"/>
          <w:lang w:eastAsia="en-US"/>
        </w:rPr>
        <w:t>:</w:t>
      </w:r>
      <w:r w:rsidR="00F54AA8">
        <w:rPr>
          <w:rFonts w:ascii="Arial" w:eastAsia="Calibri" w:hAnsi="Arial" w:cs="Arial"/>
          <w:b/>
          <w:sz w:val="20"/>
          <w:szCs w:val="22"/>
          <w:lang w:eastAsia="en-US"/>
        </w:rPr>
        <w:t>0</w:t>
      </w:r>
      <w:r w:rsidR="009B7FF4" w:rsidRPr="00A750DA">
        <w:rPr>
          <w:rFonts w:ascii="Arial" w:eastAsia="Calibri" w:hAnsi="Arial" w:cs="Arial"/>
          <w:b/>
          <w:sz w:val="20"/>
          <w:szCs w:val="22"/>
          <w:lang w:eastAsia="en-US"/>
        </w:rPr>
        <w:t>0</w:t>
      </w:r>
      <w:r w:rsidRPr="00A750DA">
        <w:rPr>
          <w:rFonts w:ascii="Arial" w:eastAsia="Calibri" w:hAnsi="Arial" w:cs="Arial"/>
          <w:b/>
          <w:sz w:val="20"/>
          <w:szCs w:val="22"/>
          <w:lang w:eastAsia="en-US"/>
        </w:rPr>
        <w:t xml:space="preserve"> uri</w:t>
      </w:r>
      <w:r w:rsidRPr="00A750DA">
        <w:rPr>
          <w:rFonts w:ascii="Arial" w:eastAsia="Calibri" w:hAnsi="Arial" w:cs="Arial"/>
          <w:sz w:val="20"/>
          <w:szCs w:val="22"/>
          <w:lang w:eastAsia="en-US"/>
        </w:rPr>
        <w:t xml:space="preserve"> </w:t>
      </w:r>
      <w:r w:rsidRPr="00FA23D9">
        <w:rPr>
          <w:rFonts w:ascii="Arial" w:eastAsia="Calibri" w:hAnsi="Arial" w:cs="Arial"/>
          <w:sz w:val="20"/>
          <w:szCs w:val="22"/>
          <w:lang w:eastAsia="en-US"/>
        </w:rPr>
        <w:t xml:space="preserve">na spletnem naslovu </w:t>
      </w:r>
      <w:r w:rsidRPr="00FA23D9">
        <w:rPr>
          <w:rFonts w:ascii="Arial" w:eastAsia="Calibri" w:hAnsi="Arial" w:cs="Arial"/>
          <w:color w:val="0000FF"/>
          <w:sz w:val="20"/>
          <w:szCs w:val="20"/>
          <w:u w:val="single"/>
        </w:rPr>
        <w:t>https://ejn.gov.si</w:t>
      </w:r>
      <w:r w:rsidRPr="00FA23D9">
        <w:rPr>
          <w:rFonts w:ascii="Arial" w:eastAsia="Calibri" w:hAnsi="Arial" w:cs="Arial"/>
          <w:sz w:val="20"/>
          <w:szCs w:val="20"/>
        </w:rPr>
        <w:t>.</w:t>
      </w:r>
      <w:r w:rsidRPr="00916479">
        <w:rPr>
          <w:rFonts w:ascii="Arial" w:eastAsia="Calibri" w:hAnsi="Arial" w:cs="Arial"/>
          <w:sz w:val="20"/>
          <w:szCs w:val="20"/>
        </w:rPr>
        <w:t xml:space="preserve"> </w:t>
      </w:r>
    </w:p>
    <w:p w14:paraId="2EC4FC81" w14:textId="77777777" w:rsidR="00874E15" w:rsidRPr="00916479" w:rsidRDefault="00874E15" w:rsidP="00FB7DD3">
      <w:pPr>
        <w:spacing w:line="260" w:lineRule="atLeast"/>
        <w:jc w:val="both"/>
        <w:rPr>
          <w:rFonts w:ascii="Arial" w:eastAsia="Calibri" w:hAnsi="Arial" w:cs="Arial"/>
          <w:sz w:val="20"/>
          <w:szCs w:val="22"/>
          <w:lang w:eastAsia="en-US"/>
        </w:rPr>
      </w:pPr>
    </w:p>
    <w:p w14:paraId="5617A20D" w14:textId="77777777" w:rsidR="00EF30CB" w:rsidRDefault="00874E15" w:rsidP="00FB7DD3">
      <w:pPr>
        <w:spacing w:line="260" w:lineRule="atLeast"/>
        <w:jc w:val="both"/>
        <w:rPr>
          <w:rFonts w:ascii="Arial" w:eastAsia="Calibri" w:hAnsi="Arial" w:cs="Arial"/>
          <w:sz w:val="20"/>
          <w:szCs w:val="22"/>
          <w:lang w:eastAsia="en-US"/>
        </w:rPr>
      </w:pPr>
      <w:r w:rsidRPr="00916479">
        <w:rPr>
          <w:rFonts w:ascii="Arial" w:eastAsia="Calibri" w:hAnsi="Arial" w:cs="Arial"/>
          <w:sz w:val="20"/>
          <w:szCs w:val="22"/>
          <w:lang w:eastAsia="en-US"/>
        </w:rPr>
        <w:t>Odpiranje poteka tako, da informacijski sistem e-JN samodejno ob uri, ki je določena za javno odpiranje ponudb, prikaže podatke o ponudniku, o variantah, če so bile zahtevane oziroma dovoljene, ter omogoči dostop do .</w:t>
      </w:r>
      <w:proofErr w:type="spellStart"/>
      <w:r w:rsidRPr="00916479">
        <w:rPr>
          <w:rFonts w:ascii="Arial" w:eastAsia="Calibri" w:hAnsi="Arial" w:cs="Arial"/>
          <w:sz w:val="20"/>
          <w:szCs w:val="22"/>
          <w:lang w:eastAsia="en-US"/>
        </w:rPr>
        <w:t>pdf</w:t>
      </w:r>
      <w:proofErr w:type="spellEnd"/>
      <w:r w:rsidRPr="00916479">
        <w:rPr>
          <w:rFonts w:ascii="Arial" w:eastAsia="Calibri" w:hAnsi="Arial" w:cs="Arial"/>
          <w:sz w:val="20"/>
          <w:szCs w:val="22"/>
          <w:lang w:eastAsia="en-US"/>
        </w:rPr>
        <w:t xml:space="preserve"> dokumenta, ki ga ponudnik naloži v sistem e-JN pod razdelek »Predračun«. </w:t>
      </w:r>
    </w:p>
    <w:p w14:paraId="63B0A79C" w14:textId="77777777" w:rsidR="00463C3E" w:rsidRDefault="00463C3E" w:rsidP="00FB7DD3">
      <w:pPr>
        <w:spacing w:line="260" w:lineRule="atLeast"/>
        <w:jc w:val="both"/>
        <w:rPr>
          <w:rFonts w:ascii="Arial" w:hAnsi="Arial" w:cs="Arial"/>
          <w:sz w:val="20"/>
          <w:szCs w:val="20"/>
          <w:lang w:eastAsia="en-US"/>
        </w:rPr>
      </w:pPr>
    </w:p>
    <w:p w14:paraId="0B1AF22D" w14:textId="77777777" w:rsidR="00EF30CB" w:rsidRPr="0070139D" w:rsidRDefault="00EF30CB" w:rsidP="00FB7DD3">
      <w:pPr>
        <w:spacing w:line="260" w:lineRule="atLeast"/>
        <w:jc w:val="both"/>
        <w:rPr>
          <w:rFonts w:ascii="Arial" w:hAnsi="Arial" w:cs="Arial"/>
          <w:sz w:val="20"/>
          <w:szCs w:val="20"/>
          <w:lang w:eastAsia="en-US"/>
        </w:rPr>
      </w:pPr>
    </w:p>
    <w:p w14:paraId="23C96E68" w14:textId="77777777" w:rsidR="0075039D" w:rsidRPr="0070139D" w:rsidRDefault="0075039D" w:rsidP="00FB7DD3">
      <w:pPr>
        <w:spacing w:line="260" w:lineRule="atLeast"/>
        <w:jc w:val="both"/>
        <w:rPr>
          <w:rFonts w:ascii="Arial" w:hAnsi="Arial" w:cs="Arial"/>
          <w:sz w:val="20"/>
          <w:szCs w:val="20"/>
          <w:lang w:eastAsia="en-US"/>
        </w:rPr>
      </w:pPr>
      <w:r w:rsidRPr="00D92AE9">
        <w:rPr>
          <w:rFonts w:ascii="Arial" w:hAnsi="Arial"/>
          <w:b/>
          <w:bCs/>
          <w:sz w:val="20"/>
          <w:lang w:eastAsia="en-US"/>
        </w:rPr>
        <w:t>Sonja Grašič</w:t>
      </w:r>
    </w:p>
    <w:p w14:paraId="019D5F41" w14:textId="77777777" w:rsidR="0075039D" w:rsidRPr="00D92AE9" w:rsidRDefault="0075039D" w:rsidP="00FB7DD3">
      <w:pPr>
        <w:spacing w:line="260" w:lineRule="atLeast"/>
        <w:rPr>
          <w:rFonts w:ascii="Arial" w:hAnsi="Arial"/>
          <w:sz w:val="20"/>
          <w:lang w:eastAsia="en-US"/>
        </w:rPr>
      </w:pPr>
      <w:r w:rsidRPr="00D92AE9">
        <w:rPr>
          <w:rFonts w:ascii="Arial" w:hAnsi="Arial"/>
          <w:sz w:val="20"/>
          <w:lang w:eastAsia="en-US"/>
        </w:rPr>
        <w:t>vodja Službe za javna naročila</w:t>
      </w:r>
      <w:r w:rsidRPr="00D92AE9">
        <w:rPr>
          <w:rFonts w:ascii="Arial" w:hAnsi="Arial"/>
          <w:sz w:val="20"/>
          <w:lang w:eastAsia="en-US"/>
        </w:rPr>
        <w:tab/>
      </w:r>
      <w:r w:rsidRPr="00D92AE9">
        <w:rPr>
          <w:rFonts w:ascii="Arial" w:hAnsi="Arial"/>
          <w:sz w:val="20"/>
          <w:lang w:eastAsia="en-US"/>
        </w:rPr>
        <w:tab/>
      </w:r>
    </w:p>
    <w:p w14:paraId="0D5C016E" w14:textId="77777777" w:rsidR="0075039D" w:rsidRPr="00D92AE9" w:rsidRDefault="00E078A3" w:rsidP="00FB7DD3">
      <w:pPr>
        <w:spacing w:line="260" w:lineRule="atLeast"/>
        <w:rPr>
          <w:rFonts w:ascii="Arial" w:hAnsi="Arial"/>
          <w:b/>
          <w:bCs/>
          <w:sz w:val="20"/>
          <w:lang w:eastAsia="en-US"/>
        </w:rPr>
      </w:pPr>
      <w:r>
        <w:rPr>
          <w:rFonts w:ascii="Arial" w:hAnsi="Arial"/>
          <w:b/>
          <w:bCs/>
          <w:sz w:val="20"/>
          <w:lang w:eastAsia="en-US"/>
        </w:rPr>
        <w:t>potrjeno v EPG</w:t>
      </w:r>
    </w:p>
    <w:p w14:paraId="1DAF9103" w14:textId="77777777" w:rsidR="00463C3E" w:rsidRPr="00D92AE9" w:rsidRDefault="00463C3E" w:rsidP="00FB7DD3">
      <w:pPr>
        <w:spacing w:line="260" w:lineRule="atLeast"/>
        <w:rPr>
          <w:rFonts w:ascii="Arial" w:hAnsi="Arial"/>
          <w:b/>
          <w:bCs/>
          <w:sz w:val="20"/>
          <w:lang w:eastAsia="en-US"/>
        </w:rPr>
      </w:pPr>
    </w:p>
    <w:p w14:paraId="735AD9F8" w14:textId="77777777" w:rsidR="00463C3E" w:rsidRPr="00D92AE9" w:rsidRDefault="00463C3E" w:rsidP="00FB7DD3">
      <w:pPr>
        <w:spacing w:line="260" w:lineRule="atLeast"/>
        <w:rPr>
          <w:rFonts w:ascii="Arial" w:hAnsi="Arial"/>
          <w:b/>
          <w:bCs/>
          <w:sz w:val="20"/>
          <w:lang w:eastAsia="en-US"/>
        </w:rPr>
      </w:pPr>
    </w:p>
    <w:p w14:paraId="7F68F849" w14:textId="77777777" w:rsidR="003B1710" w:rsidRPr="005A521D" w:rsidRDefault="0075039D" w:rsidP="003B1710">
      <w:pPr>
        <w:spacing w:line="260" w:lineRule="atLeast"/>
        <w:rPr>
          <w:rFonts w:ascii="Arial" w:hAnsi="Arial"/>
          <w:b/>
          <w:sz w:val="20"/>
          <w:highlight w:val="yellow"/>
          <w:lang w:val="it-IT" w:eastAsia="en-US"/>
        </w:rPr>
      </w:pPr>
      <w:r w:rsidRPr="00D92AE9">
        <w:rPr>
          <w:rFonts w:ascii="Arial" w:hAnsi="Arial"/>
          <w:b/>
          <w:bCs/>
          <w:sz w:val="20"/>
          <w:lang w:eastAsia="en-US"/>
        </w:rPr>
        <w:t xml:space="preserve">                                     </w:t>
      </w:r>
      <w:r w:rsidR="003B1710" w:rsidRPr="00D92AE9">
        <w:rPr>
          <w:rFonts w:ascii="Arial" w:hAnsi="Arial"/>
          <w:b/>
          <w:bCs/>
          <w:sz w:val="20"/>
          <w:lang w:eastAsia="en-US"/>
        </w:rPr>
        <w:t xml:space="preserve">                                         </w:t>
      </w:r>
      <w:r w:rsidR="003835B1" w:rsidRPr="00D92AE9">
        <w:rPr>
          <w:rFonts w:ascii="Arial" w:hAnsi="Arial"/>
          <w:b/>
          <w:bCs/>
          <w:sz w:val="20"/>
          <w:lang w:eastAsia="en-US"/>
        </w:rPr>
        <w:t xml:space="preserve">                             </w:t>
      </w:r>
      <w:r w:rsidR="00B9288A">
        <w:rPr>
          <w:rFonts w:ascii="Arial" w:hAnsi="Arial"/>
          <w:b/>
          <w:bCs/>
          <w:sz w:val="20"/>
          <w:lang w:eastAsia="en-US"/>
        </w:rPr>
        <w:t xml:space="preserve">     Jernej Vrtovec</w:t>
      </w:r>
    </w:p>
    <w:p w14:paraId="790A1468" w14:textId="77777777" w:rsidR="00FD0C9C" w:rsidRDefault="008A350C" w:rsidP="00FB7DD3">
      <w:pPr>
        <w:spacing w:line="260" w:lineRule="atLeast"/>
        <w:rPr>
          <w:rFonts w:ascii="Arial" w:hAnsi="Arial" w:cs="Arial"/>
          <w:sz w:val="20"/>
          <w:szCs w:val="20"/>
          <w:lang w:eastAsia="en-US"/>
        </w:rPr>
      </w:pPr>
      <w:bookmarkStart w:id="5" w:name="_Toc125192843"/>
      <w:bookmarkStart w:id="6" w:name="_Toc130197564"/>
      <w:bookmarkStart w:id="7" w:name="_Toc130198065"/>
      <w:bookmarkStart w:id="8" w:name="_Toc130198125"/>
      <w:bookmarkStart w:id="9" w:name="_Toc130799586"/>
      <w:bookmarkStart w:id="10" w:name="_Toc132106357"/>
      <w:bookmarkStart w:id="11" w:name="_Toc132424971"/>
      <w:bookmarkStart w:id="12" w:name="_Toc132432220"/>
      <w:r>
        <w:rPr>
          <w:rFonts w:ascii="Arial" w:hAnsi="Arial" w:cs="Arial"/>
          <w:sz w:val="20"/>
          <w:szCs w:val="20"/>
          <w:lang w:eastAsia="en-US"/>
        </w:rPr>
        <w:t xml:space="preserve">                                                                                                                      </w:t>
      </w:r>
      <w:r w:rsidRPr="008A350C">
        <w:rPr>
          <w:rFonts w:ascii="Arial" w:hAnsi="Arial" w:cs="Arial"/>
          <w:sz w:val="20"/>
          <w:szCs w:val="20"/>
          <w:lang w:eastAsia="en-US"/>
        </w:rPr>
        <w:t>minist</w:t>
      </w:r>
      <w:r w:rsidR="00B9288A">
        <w:rPr>
          <w:rFonts w:ascii="Arial" w:hAnsi="Arial" w:cs="Arial"/>
          <w:sz w:val="20"/>
          <w:szCs w:val="20"/>
          <w:lang w:eastAsia="en-US"/>
        </w:rPr>
        <w:t>e</w:t>
      </w:r>
      <w:r w:rsidRPr="008A350C">
        <w:rPr>
          <w:rFonts w:ascii="Arial" w:hAnsi="Arial" w:cs="Arial"/>
          <w:sz w:val="20"/>
          <w:szCs w:val="20"/>
          <w:lang w:eastAsia="en-US"/>
        </w:rPr>
        <w:t>r</w:t>
      </w:r>
    </w:p>
    <w:p w14:paraId="12BDDEC8" w14:textId="77777777" w:rsidR="00A740FB" w:rsidRDefault="00A740FB" w:rsidP="00FB7DD3">
      <w:pPr>
        <w:spacing w:line="260" w:lineRule="atLeast"/>
        <w:rPr>
          <w:rFonts w:ascii="Arial" w:hAnsi="Arial" w:cs="Arial"/>
          <w:sz w:val="20"/>
          <w:szCs w:val="20"/>
          <w:lang w:eastAsia="en-US"/>
        </w:rPr>
      </w:pPr>
    </w:p>
    <w:p w14:paraId="19186205" w14:textId="554D9929" w:rsidR="00A740FB" w:rsidRPr="00A740FB" w:rsidRDefault="00C86C41" w:rsidP="00FB7DD3">
      <w:pPr>
        <w:spacing w:line="260" w:lineRule="atLeast"/>
        <w:rPr>
          <w:rFonts w:ascii="Arial" w:hAnsi="Arial" w:cs="Arial"/>
          <w:b/>
          <w:sz w:val="20"/>
          <w:szCs w:val="20"/>
          <w:lang w:eastAsia="en-US"/>
        </w:rPr>
      </w:pPr>
      <w:r>
        <w:rPr>
          <w:rFonts w:ascii="Arial" w:hAnsi="Arial" w:cs="Arial"/>
          <w:b/>
          <w:sz w:val="20"/>
          <w:szCs w:val="20"/>
          <w:lang w:eastAsia="en-US"/>
        </w:rPr>
        <w:t>Monika Pintar Mesarič</w:t>
      </w:r>
    </w:p>
    <w:p w14:paraId="5775189B" w14:textId="6FC77A17" w:rsidR="00A740FB" w:rsidRPr="008A350C" w:rsidRDefault="008A0916" w:rsidP="00FB7DD3">
      <w:pPr>
        <w:spacing w:line="260" w:lineRule="atLeast"/>
        <w:rPr>
          <w:rFonts w:ascii="Arial" w:hAnsi="Arial" w:cs="Arial"/>
          <w:sz w:val="20"/>
          <w:szCs w:val="20"/>
          <w:lang w:eastAsia="en-US"/>
        </w:rPr>
      </w:pPr>
      <w:r>
        <w:rPr>
          <w:rFonts w:ascii="Arial" w:hAnsi="Arial" w:cs="Arial"/>
          <w:sz w:val="20"/>
          <w:szCs w:val="20"/>
          <w:lang w:eastAsia="en-US"/>
        </w:rPr>
        <w:t>g</w:t>
      </w:r>
      <w:r w:rsidR="00B9288A">
        <w:rPr>
          <w:rFonts w:ascii="Arial" w:hAnsi="Arial" w:cs="Arial"/>
          <w:sz w:val="20"/>
          <w:szCs w:val="20"/>
          <w:lang w:eastAsia="en-US"/>
        </w:rPr>
        <w:t>eneraln</w:t>
      </w:r>
      <w:r w:rsidR="00C86C41">
        <w:rPr>
          <w:rFonts w:ascii="Arial" w:hAnsi="Arial" w:cs="Arial"/>
          <w:sz w:val="20"/>
          <w:szCs w:val="20"/>
          <w:lang w:eastAsia="en-US"/>
        </w:rPr>
        <w:t>a</w:t>
      </w:r>
      <w:r w:rsidR="00B9288A">
        <w:rPr>
          <w:rFonts w:ascii="Arial" w:hAnsi="Arial" w:cs="Arial"/>
          <w:sz w:val="20"/>
          <w:szCs w:val="20"/>
          <w:lang w:eastAsia="en-US"/>
        </w:rPr>
        <w:t xml:space="preserve"> </w:t>
      </w:r>
      <w:r w:rsidR="00A740FB">
        <w:rPr>
          <w:rFonts w:ascii="Arial" w:hAnsi="Arial" w:cs="Arial"/>
          <w:sz w:val="20"/>
          <w:szCs w:val="20"/>
          <w:lang w:eastAsia="en-US"/>
        </w:rPr>
        <w:t>direktor</w:t>
      </w:r>
      <w:r w:rsidR="00C86C41">
        <w:rPr>
          <w:rFonts w:ascii="Arial" w:hAnsi="Arial" w:cs="Arial"/>
          <w:sz w:val="20"/>
          <w:szCs w:val="20"/>
          <w:lang w:eastAsia="en-US"/>
        </w:rPr>
        <w:t>ica</w:t>
      </w:r>
      <w:r w:rsidR="00A740FB">
        <w:rPr>
          <w:rFonts w:ascii="Arial" w:hAnsi="Arial" w:cs="Arial"/>
          <w:sz w:val="20"/>
          <w:szCs w:val="20"/>
          <w:lang w:eastAsia="en-US"/>
        </w:rPr>
        <w:t xml:space="preserve"> D</w:t>
      </w:r>
      <w:r w:rsidR="00C86C41">
        <w:rPr>
          <w:rFonts w:ascii="Arial" w:hAnsi="Arial" w:cs="Arial"/>
          <w:sz w:val="20"/>
          <w:szCs w:val="20"/>
          <w:lang w:eastAsia="en-US"/>
        </w:rPr>
        <w:t>K</w:t>
      </w:r>
      <w:r w:rsidR="00252349">
        <w:rPr>
          <w:rFonts w:ascii="Arial" w:hAnsi="Arial" w:cs="Arial"/>
          <w:sz w:val="20"/>
          <w:szCs w:val="20"/>
          <w:lang w:eastAsia="en-US"/>
        </w:rPr>
        <w:t>P</w:t>
      </w:r>
    </w:p>
    <w:p w14:paraId="423DD464" w14:textId="365A4AD8" w:rsidR="00FD0C9C" w:rsidRPr="003C0405" w:rsidRDefault="003C0405" w:rsidP="00FB7DD3">
      <w:pPr>
        <w:spacing w:line="260" w:lineRule="atLeast"/>
        <w:rPr>
          <w:rFonts w:ascii="Arial" w:hAnsi="Arial" w:cs="Arial"/>
          <w:b/>
          <w:sz w:val="20"/>
          <w:szCs w:val="20"/>
          <w:lang w:eastAsia="en-US"/>
        </w:rPr>
      </w:pPr>
      <w:r>
        <w:rPr>
          <w:rFonts w:ascii="Arial" w:hAnsi="Arial" w:cs="Arial"/>
          <w:b/>
          <w:sz w:val="20"/>
          <w:szCs w:val="20"/>
          <w:lang w:eastAsia="en-US"/>
        </w:rPr>
        <w:t>p</w:t>
      </w:r>
      <w:r w:rsidR="00E078A3" w:rsidRPr="003C0405">
        <w:rPr>
          <w:rFonts w:ascii="Arial" w:hAnsi="Arial" w:cs="Arial"/>
          <w:b/>
          <w:sz w:val="20"/>
          <w:szCs w:val="20"/>
          <w:lang w:eastAsia="en-US"/>
        </w:rPr>
        <w:t>otrjeno v EPG</w:t>
      </w:r>
    </w:p>
    <w:p w14:paraId="5909D140" w14:textId="77777777" w:rsidR="00EF30CB" w:rsidRDefault="00EF30CB" w:rsidP="00FB7DD3">
      <w:pPr>
        <w:spacing w:line="260" w:lineRule="atLeast"/>
        <w:rPr>
          <w:rFonts w:ascii="Arial" w:hAnsi="Arial" w:cs="Arial"/>
          <w:sz w:val="20"/>
          <w:szCs w:val="20"/>
          <w:lang w:eastAsia="en-US"/>
        </w:rPr>
      </w:pPr>
    </w:p>
    <w:p w14:paraId="68AD64AE" w14:textId="77777777" w:rsidR="00EF30CB" w:rsidRDefault="00EF30CB" w:rsidP="00FB7DD3">
      <w:pPr>
        <w:spacing w:line="260" w:lineRule="atLeast"/>
        <w:rPr>
          <w:rFonts w:ascii="Arial" w:hAnsi="Arial" w:cs="Arial"/>
          <w:sz w:val="20"/>
          <w:szCs w:val="20"/>
          <w:lang w:eastAsia="en-US"/>
        </w:rPr>
      </w:pPr>
    </w:p>
    <w:p w14:paraId="5EFC5EA5" w14:textId="77777777" w:rsidR="000D57BA" w:rsidRDefault="000D57BA" w:rsidP="00A54C59">
      <w:pPr>
        <w:spacing w:line="260" w:lineRule="atLeast"/>
        <w:jc w:val="both"/>
        <w:rPr>
          <w:rFonts w:ascii="Arial" w:hAnsi="Arial" w:cs="Arial"/>
          <w:b/>
          <w:sz w:val="20"/>
          <w:szCs w:val="20"/>
          <w:lang w:eastAsia="en-US"/>
        </w:rPr>
      </w:pPr>
    </w:p>
    <w:p w14:paraId="4D856A5B" w14:textId="77777777" w:rsidR="00283FEE" w:rsidRDefault="00283FEE" w:rsidP="00A54C59">
      <w:pPr>
        <w:spacing w:line="260" w:lineRule="atLeast"/>
        <w:jc w:val="both"/>
        <w:rPr>
          <w:rFonts w:ascii="Arial" w:hAnsi="Arial" w:cs="Arial"/>
          <w:b/>
          <w:sz w:val="20"/>
          <w:szCs w:val="20"/>
          <w:lang w:eastAsia="en-US"/>
        </w:rPr>
      </w:pPr>
    </w:p>
    <w:p w14:paraId="570134C6" w14:textId="77777777" w:rsidR="00283FEE" w:rsidRDefault="00283FEE" w:rsidP="00A54C59">
      <w:pPr>
        <w:spacing w:line="260" w:lineRule="atLeast"/>
        <w:jc w:val="both"/>
        <w:rPr>
          <w:rFonts w:ascii="Arial" w:hAnsi="Arial" w:cs="Arial"/>
          <w:b/>
          <w:sz w:val="20"/>
          <w:szCs w:val="20"/>
          <w:lang w:eastAsia="en-US"/>
        </w:rPr>
      </w:pPr>
    </w:p>
    <w:p w14:paraId="449763D7" w14:textId="77777777" w:rsidR="00283FEE" w:rsidRDefault="00283FEE" w:rsidP="00A54C59">
      <w:pPr>
        <w:spacing w:line="260" w:lineRule="atLeast"/>
        <w:jc w:val="both"/>
        <w:rPr>
          <w:rFonts w:ascii="Arial" w:hAnsi="Arial" w:cs="Arial"/>
          <w:b/>
          <w:sz w:val="20"/>
          <w:szCs w:val="20"/>
          <w:lang w:eastAsia="en-US"/>
        </w:rPr>
      </w:pPr>
    </w:p>
    <w:p w14:paraId="3DC75F7A" w14:textId="77777777" w:rsidR="00283FEE" w:rsidRDefault="00283FEE" w:rsidP="00A54C59">
      <w:pPr>
        <w:spacing w:line="260" w:lineRule="atLeast"/>
        <w:jc w:val="both"/>
        <w:rPr>
          <w:rFonts w:ascii="Arial" w:hAnsi="Arial" w:cs="Arial"/>
          <w:b/>
          <w:sz w:val="20"/>
          <w:szCs w:val="20"/>
          <w:lang w:eastAsia="en-US"/>
        </w:rPr>
      </w:pPr>
    </w:p>
    <w:p w14:paraId="7BBA8771" w14:textId="77777777" w:rsidR="00283FEE" w:rsidRDefault="00283FEE" w:rsidP="00A54C59">
      <w:pPr>
        <w:spacing w:line="260" w:lineRule="atLeast"/>
        <w:jc w:val="both"/>
        <w:rPr>
          <w:rFonts w:ascii="Arial" w:hAnsi="Arial" w:cs="Arial"/>
          <w:b/>
          <w:sz w:val="20"/>
          <w:szCs w:val="20"/>
          <w:lang w:eastAsia="en-US"/>
        </w:rPr>
      </w:pPr>
    </w:p>
    <w:p w14:paraId="68402653" w14:textId="77777777" w:rsidR="00283FEE" w:rsidRDefault="00283FEE" w:rsidP="00A54C59">
      <w:pPr>
        <w:spacing w:line="260" w:lineRule="atLeast"/>
        <w:jc w:val="both"/>
        <w:rPr>
          <w:rFonts w:ascii="Arial" w:hAnsi="Arial" w:cs="Arial"/>
          <w:b/>
          <w:sz w:val="20"/>
          <w:szCs w:val="20"/>
          <w:lang w:eastAsia="en-US"/>
        </w:rPr>
      </w:pPr>
    </w:p>
    <w:p w14:paraId="09ABC955" w14:textId="77777777" w:rsidR="00283FEE" w:rsidRDefault="00283FEE" w:rsidP="00A54C59">
      <w:pPr>
        <w:spacing w:line="260" w:lineRule="atLeast"/>
        <w:jc w:val="both"/>
        <w:rPr>
          <w:rFonts w:ascii="Arial" w:hAnsi="Arial" w:cs="Arial"/>
          <w:b/>
          <w:sz w:val="20"/>
          <w:szCs w:val="20"/>
          <w:lang w:eastAsia="en-US"/>
        </w:rPr>
      </w:pPr>
    </w:p>
    <w:p w14:paraId="66B0A251" w14:textId="77777777" w:rsidR="00CC2DF6" w:rsidRDefault="00CC2DF6" w:rsidP="00A54C59">
      <w:pPr>
        <w:spacing w:line="260" w:lineRule="atLeast"/>
        <w:jc w:val="both"/>
        <w:rPr>
          <w:rFonts w:ascii="Arial" w:hAnsi="Arial" w:cs="Arial"/>
          <w:b/>
          <w:sz w:val="20"/>
          <w:szCs w:val="20"/>
          <w:lang w:eastAsia="en-US"/>
        </w:rPr>
      </w:pPr>
    </w:p>
    <w:p w14:paraId="4AB6CC73" w14:textId="77777777" w:rsidR="00CC2DF6" w:rsidRDefault="00CC2DF6" w:rsidP="00A54C59">
      <w:pPr>
        <w:spacing w:line="260" w:lineRule="atLeast"/>
        <w:jc w:val="both"/>
        <w:rPr>
          <w:rFonts w:ascii="Arial" w:hAnsi="Arial" w:cs="Arial"/>
          <w:b/>
          <w:sz w:val="20"/>
          <w:szCs w:val="20"/>
          <w:lang w:eastAsia="en-US"/>
        </w:rPr>
      </w:pPr>
    </w:p>
    <w:p w14:paraId="418D04CF" w14:textId="77777777" w:rsidR="00CC2DF6" w:rsidRDefault="00CC2DF6" w:rsidP="00A54C59">
      <w:pPr>
        <w:spacing w:line="260" w:lineRule="atLeast"/>
        <w:jc w:val="both"/>
        <w:rPr>
          <w:rFonts w:ascii="Arial" w:hAnsi="Arial" w:cs="Arial"/>
          <w:b/>
          <w:sz w:val="20"/>
          <w:szCs w:val="20"/>
          <w:lang w:eastAsia="en-US"/>
        </w:rPr>
      </w:pPr>
    </w:p>
    <w:p w14:paraId="6E3DB74F" w14:textId="77777777" w:rsidR="00CC2DF6" w:rsidRDefault="00CC2DF6" w:rsidP="00A54C59">
      <w:pPr>
        <w:spacing w:line="260" w:lineRule="atLeast"/>
        <w:jc w:val="both"/>
        <w:rPr>
          <w:rFonts w:ascii="Arial" w:hAnsi="Arial" w:cs="Arial"/>
          <w:b/>
          <w:sz w:val="20"/>
          <w:szCs w:val="20"/>
          <w:lang w:eastAsia="en-US"/>
        </w:rPr>
      </w:pPr>
    </w:p>
    <w:p w14:paraId="37B9BAF3" w14:textId="77777777" w:rsidR="00CC2DF6" w:rsidRDefault="00CC2DF6" w:rsidP="00A54C59">
      <w:pPr>
        <w:spacing w:line="260" w:lineRule="atLeast"/>
        <w:jc w:val="both"/>
        <w:rPr>
          <w:rFonts w:ascii="Arial" w:hAnsi="Arial" w:cs="Arial"/>
          <w:b/>
          <w:sz w:val="20"/>
          <w:szCs w:val="20"/>
          <w:lang w:eastAsia="en-US"/>
        </w:rPr>
      </w:pPr>
    </w:p>
    <w:p w14:paraId="7BFF78A0" w14:textId="77777777" w:rsidR="00CC2DF6" w:rsidRDefault="00CC2DF6" w:rsidP="00A54C59">
      <w:pPr>
        <w:spacing w:line="260" w:lineRule="atLeast"/>
        <w:jc w:val="both"/>
        <w:rPr>
          <w:rFonts w:ascii="Arial" w:hAnsi="Arial" w:cs="Arial"/>
          <w:b/>
          <w:sz w:val="20"/>
          <w:szCs w:val="20"/>
          <w:lang w:eastAsia="en-US"/>
        </w:rPr>
      </w:pPr>
    </w:p>
    <w:p w14:paraId="5C95834C" w14:textId="77777777" w:rsidR="00CC2DF6" w:rsidRDefault="00CC2DF6" w:rsidP="00A54C59">
      <w:pPr>
        <w:spacing w:line="260" w:lineRule="atLeast"/>
        <w:jc w:val="both"/>
        <w:rPr>
          <w:rFonts w:ascii="Arial" w:hAnsi="Arial" w:cs="Arial"/>
          <w:b/>
          <w:sz w:val="20"/>
          <w:szCs w:val="20"/>
          <w:lang w:eastAsia="en-US"/>
        </w:rPr>
      </w:pPr>
    </w:p>
    <w:p w14:paraId="78156F86" w14:textId="163DD15C" w:rsidR="0075039D" w:rsidRPr="0070139D" w:rsidRDefault="00A54C59" w:rsidP="00A54C59">
      <w:pPr>
        <w:spacing w:line="260" w:lineRule="atLeast"/>
        <w:jc w:val="both"/>
        <w:rPr>
          <w:rFonts w:ascii="Arial" w:hAnsi="Arial" w:cs="Arial"/>
          <w:b/>
          <w:sz w:val="20"/>
          <w:szCs w:val="20"/>
          <w:lang w:eastAsia="en-US"/>
        </w:rPr>
      </w:pPr>
      <w:r>
        <w:rPr>
          <w:rFonts w:ascii="Arial" w:hAnsi="Arial" w:cs="Arial"/>
          <w:b/>
          <w:sz w:val="20"/>
          <w:szCs w:val="20"/>
          <w:lang w:eastAsia="en-US"/>
        </w:rPr>
        <w:lastRenderedPageBreak/>
        <w:t xml:space="preserve">POGLAVJE 2: </w:t>
      </w:r>
      <w:r w:rsidR="0075039D" w:rsidRPr="0070139D">
        <w:rPr>
          <w:rFonts w:ascii="Arial" w:hAnsi="Arial" w:cs="Arial"/>
          <w:b/>
          <w:sz w:val="20"/>
          <w:szCs w:val="20"/>
          <w:lang w:eastAsia="en-US"/>
        </w:rPr>
        <w:t xml:space="preserve">NAVODILO PONUDNIKOM ZA IZDELAVO PONUDBE TER DOLOČILA O IZVEDBI POSTOPKA </w:t>
      </w:r>
    </w:p>
    <w:p w14:paraId="69645719" w14:textId="77777777" w:rsidR="0075039D" w:rsidRPr="0070139D" w:rsidRDefault="0075039D" w:rsidP="00FB7DD3">
      <w:pPr>
        <w:spacing w:line="260" w:lineRule="atLeast"/>
        <w:jc w:val="both"/>
        <w:rPr>
          <w:rFonts w:ascii="Arial" w:hAnsi="Arial" w:cs="Arial"/>
          <w:b/>
          <w:sz w:val="20"/>
          <w:szCs w:val="20"/>
          <w:lang w:eastAsia="en-US"/>
        </w:rPr>
      </w:pPr>
    </w:p>
    <w:p w14:paraId="496E37D1" w14:textId="77777777" w:rsidR="0075039D" w:rsidRPr="0070139D" w:rsidRDefault="0075039D" w:rsidP="00C95EB9">
      <w:pPr>
        <w:numPr>
          <w:ilvl w:val="1"/>
          <w:numId w:val="9"/>
        </w:numPr>
        <w:spacing w:line="260" w:lineRule="atLeast"/>
        <w:jc w:val="both"/>
        <w:rPr>
          <w:rFonts w:ascii="Arial" w:hAnsi="Arial" w:cs="Arial"/>
          <w:b/>
          <w:sz w:val="20"/>
          <w:szCs w:val="20"/>
          <w:lang w:eastAsia="en-US"/>
        </w:rPr>
      </w:pPr>
      <w:bookmarkStart w:id="13" w:name="_Toc130197568"/>
      <w:bookmarkStart w:id="14" w:name="_Toc130198069"/>
      <w:bookmarkStart w:id="15" w:name="_Toc130198129"/>
      <w:bookmarkStart w:id="16" w:name="_Toc130799590"/>
      <w:bookmarkStart w:id="17" w:name="_Toc132106361"/>
      <w:bookmarkStart w:id="18" w:name="_Toc132424975"/>
      <w:bookmarkStart w:id="19" w:name="_Toc132432224"/>
      <w:bookmarkStart w:id="20" w:name="_Toc125192846"/>
      <w:bookmarkStart w:id="21" w:name="_Toc130197567"/>
      <w:bookmarkStart w:id="22" w:name="_Toc130198068"/>
      <w:bookmarkStart w:id="23" w:name="_Toc130198128"/>
      <w:bookmarkStart w:id="24" w:name="_Toc130799589"/>
      <w:bookmarkStart w:id="25" w:name="_Toc132106360"/>
      <w:bookmarkStart w:id="26" w:name="_Toc132424974"/>
      <w:bookmarkStart w:id="27" w:name="_Toc132432223"/>
      <w:r w:rsidRPr="0070139D">
        <w:rPr>
          <w:rFonts w:ascii="Arial" w:hAnsi="Arial" w:cs="Arial"/>
          <w:b/>
          <w:sz w:val="20"/>
          <w:szCs w:val="20"/>
          <w:lang w:eastAsia="en-US"/>
        </w:rPr>
        <w:t xml:space="preserve">Predpisi </w:t>
      </w:r>
    </w:p>
    <w:p w14:paraId="24602FAF" w14:textId="77777777" w:rsidR="0075039D" w:rsidRPr="0070139D" w:rsidRDefault="0075039D" w:rsidP="00FB7DD3">
      <w:pPr>
        <w:spacing w:line="260" w:lineRule="atLeast"/>
        <w:jc w:val="both"/>
        <w:rPr>
          <w:rFonts w:ascii="Arial" w:hAnsi="Arial" w:cs="Arial"/>
          <w:sz w:val="20"/>
          <w:szCs w:val="20"/>
          <w:lang w:eastAsia="en-US"/>
        </w:rPr>
      </w:pPr>
    </w:p>
    <w:p w14:paraId="19120F7D" w14:textId="77777777" w:rsidR="00FB7DD3" w:rsidRDefault="0075039D" w:rsidP="003D1EA6">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Pri oddaji </w:t>
      </w:r>
      <w:r w:rsidR="00E078A3">
        <w:rPr>
          <w:rFonts w:ascii="Arial" w:hAnsi="Arial" w:cs="Arial"/>
          <w:sz w:val="20"/>
          <w:szCs w:val="20"/>
          <w:lang w:eastAsia="en-US"/>
        </w:rPr>
        <w:t xml:space="preserve">in izvedbi </w:t>
      </w:r>
      <w:r w:rsidRPr="0070139D">
        <w:rPr>
          <w:rFonts w:ascii="Arial" w:hAnsi="Arial" w:cs="Arial"/>
          <w:sz w:val="20"/>
          <w:szCs w:val="20"/>
          <w:lang w:eastAsia="en-US"/>
        </w:rPr>
        <w:t>javnega naročila se bodo uporabljala predvsem določila naslednjih predpisov:</w:t>
      </w:r>
    </w:p>
    <w:p w14:paraId="64E8E9C0" w14:textId="1700694F" w:rsidR="0075039D" w:rsidRPr="0070139D" w:rsidRDefault="00FB7DD3" w:rsidP="003D1EA6">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Zakon</w:t>
      </w:r>
      <w:r w:rsidR="00CA7D97">
        <w:rPr>
          <w:rFonts w:ascii="Arial" w:hAnsi="Arial" w:cs="Arial"/>
          <w:sz w:val="20"/>
          <w:szCs w:val="20"/>
          <w:lang w:eastAsia="en-US"/>
        </w:rPr>
        <w:t>a</w:t>
      </w:r>
      <w:r w:rsidR="0075039D" w:rsidRPr="0070139D">
        <w:rPr>
          <w:rFonts w:ascii="Arial" w:hAnsi="Arial" w:cs="Arial"/>
          <w:sz w:val="20"/>
          <w:szCs w:val="20"/>
          <w:lang w:eastAsia="en-US"/>
        </w:rPr>
        <w:t xml:space="preserve"> o javnem naročanju (Uradni list RS št. 91/15 – ZJN-3</w:t>
      </w:r>
      <w:r w:rsidR="0081496E">
        <w:rPr>
          <w:rFonts w:ascii="Arial" w:hAnsi="Arial" w:cs="Arial"/>
          <w:sz w:val="20"/>
          <w:szCs w:val="20"/>
          <w:lang w:eastAsia="en-US"/>
        </w:rPr>
        <w:t>,</w:t>
      </w:r>
      <w:r w:rsidR="00874E15" w:rsidRPr="00916479">
        <w:rPr>
          <w:rFonts w:ascii="Arial" w:hAnsi="Arial" w:cs="Arial"/>
          <w:sz w:val="20"/>
          <w:szCs w:val="20"/>
          <w:lang w:eastAsia="en-US"/>
        </w:rPr>
        <w:t xml:space="preserve"> 14/18</w:t>
      </w:r>
      <w:r w:rsidR="0024028B">
        <w:rPr>
          <w:rFonts w:ascii="Arial" w:hAnsi="Arial" w:cs="Arial"/>
          <w:sz w:val="20"/>
          <w:szCs w:val="20"/>
          <w:lang w:eastAsia="en-US"/>
        </w:rPr>
        <w:t>,</w:t>
      </w:r>
      <w:r w:rsidR="0081496E">
        <w:rPr>
          <w:rFonts w:ascii="Arial" w:hAnsi="Arial" w:cs="Arial"/>
          <w:sz w:val="20"/>
          <w:szCs w:val="20"/>
          <w:lang w:eastAsia="en-US"/>
        </w:rPr>
        <w:t xml:space="preserve"> 121/21</w:t>
      </w:r>
      <w:r w:rsidR="0024028B">
        <w:rPr>
          <w:rFonts w:ascii="Arial" w:hAnsi="Arial" w:cs="Arial"/>
          <w:sz w:val="20"/>
          <w:szCs w:val="20"/>
          <w:lang w:eastAsia="en-US"/>
        </w:rPr>
        <w:t xml:space="preserve"> in 10/22</w:t>
      </w:r>
      <w:r w:rsidR="0075039D" w:rsidRPr="0070139D">
        <w:rPr>
          <w:rFonts w:ascii="Arial" w:hAnsi="Arial" w:cs="Arial"/>
          <w:sz w:val="20"/>
          <w:szCs w:val="20"/>
          <w:lang w:eastAsia="en-US"/>
        </w:rPr>
        <w:t xml:space="preserve">), vključno z veljavnimi podzakonskimi akti </w:t>
      </w:r>
    </w:p>
    <w:p w14:paraId="565C658E" w14:textId="6A549340" w:rsidR="00E30D29" w:rsidRDefault="00FB7DD3" w:rsidP="003D1EA6">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E30D29">
        <w:rPr>
          <w:rFonts w:ascii="Arial" w:hAnsi="Arial" w:cs="Arial"/>
          <w:sz w:val="20"/>
          <w:szCs w:val="20"/>
          <w:lang w:eastAsia="en-US"/>
        </w:rPr>
        <w:t>Zakon</w:t>
      </w:r>
      <w:r w:rsidR="00CA7D97">
        <w:rPr>
          <w:rFonts w:ascii="Arial" w:hAnsi="Arial" w:cs="Arial"/>
          <w:sz w:val="20"/>
          <w:szCs w:val="20"/>
          <w:lang w:eastAsia="en-US"/>
        </w:rPr>
        <w:t>a</w:t>
      </w:r>
      <w:r w:rsidR="0075039D" w:rsidRPr="00E30D29">
        <w:rPr>
          <w:rFonts w:ascii="Arial" w:hAnsi="Arial" w:cs="Arial"/>
          <w:sz w:val="20"/>
          <w:szCs w:val="20"/>
          <w:lang w:eastAsia="en-US"/>
        </w:rPr>
        <w:t xml:space="preserve"> o pravnem varstvu v postopkih javnega naročanja </w:t>
      </w:r>
      <w:r w:rsidR="00E30D29" w:rsidRPr="00916479">
        <w:rPr>
          <w:rFonts w:ascii="Arial" w:hAnsi="Arial" w:cs="Arial"/>
          <w:sz w:val="20"/>
          <w:szCs w:val="20"/>
          <w:lang w:eastAsia="en-US"/>
        </w:rPr>
        <w:t>(Uradni list RS, št. 43/11,60/11 – ZTP-D, 63/13, 90/14 – ZDU-1, 60/17 - ZPVPJN-B</w:t>
      </w:r>
      <w:r w:rsidR="00EE75CA" w:rsidRPr="00EE75CA">
        <w:rPr>
          <w:rFonts w:ascii="Arial" w:hAnsi="Arial" w:cs="Arial"/>
          <w:sz w:val="20"/>
          <w:szCs w:val="20"/>
          <w:lang w:eastAsia="en-US"/>
        </w:rPr>
        <w:t xml:space="preserve"> </w:t>
      </w:r>
      <w:r w:rsidR="00EE75CA">
        <w:rPr>
          <w:rFonts w:ascii="Arial" w:hAnsi="Arial" w:cs="Arial"/>
          <w:sz w:val="20"/>
          <w:szCs w:val="20"/>
          <w:lang w:eastAsia="en-US"/>
        </w:rPr>
        <w:t>in 72/19 – ZPVPJN-C</w:t>
      </w:r>
      <w:r w:rsidR="00E30D29">
        <w:rPr>
          <w:rFonts w:ascii="Arial" w:hAnsi="Arial" w:cs="Arial"/>
          <w:sz w:val="20"/>
          <w:szCs w:val="20"/>
          <w:lang w:eastAsia="en-US"/>
        </w:rPr>
        <w:t>);</w:t>
      </w:r>
    </w:p>
    <w:p w14:paraId="31B0EDA0" w14:textId="54DED3C3" w:rsidR="0075039D" w:rsidRPr="00E30D29" w:rsidRDefault="00FB7DD3" w:rsidP="003D1EA6">
      <w:pPr>
        <w:tabs>
          <w:tab w:val="num" w:pos="454"/>
        </w:tabs>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CA7D97">
        <w:rPr>
          <w:rFonts w:ascii="Arial" w:hAnsi="Arial" w:cs="Arial"/>
          <w:sz w:val="20"/>
          <w:szCs w:val="20"/>
          <w:lang w:eastAsia="en-US"/>
        </w:rPr>
        <w:t>Obligacijskega</w:t>
      </w:r>
      <w:r w:rsidR="0075039D" w:rsidRPr="00E30D29">
        <w:rPr>
          <w:rFonts w:ascii="Arial" w:hAnsi="Arial" w:cs="Arial"/>
          <w:sz w:val="20"/>
          <w:szCs w:val="20"/>
          <w:lang w:eastAsia="en-US"/>
        </w:rPr>
        <w:t xml:space="preserve"> zakonik</w:t>
      </w:r>
      <w:r w:rsidR="00CA7D97">
        <w:rPr>
          <w:rFonts w:ascii="Arial" w:hAnsi="Arial" w:cs="Arial"/>
          <w:sz w:val="20"/>
          <w:szCs w:val="20"/>
          <w:lang w:eastAsia="en-US"/>
        </w:rPr>
        <w:t>a</w:t>
      </w:r>
      <w:r w:rsidR="00874E15" w:rsidRPr="00E30D29">
        <w:rPr>
          <w:rFonts w:ascii="Arial" w:hAnsi="Arial" w:cs="Arial"/>
          <w:sz w:val="20"/>
          <w:szCs w:val="20"/>
          <w:lang w:eastAsia="en-US"/>
        </w:rPr>
        <w:t xml:space="preserve"> (Uradni list RS, št, 97/07 – UPB, 64/16 – </w:t>
      </w:r>
      <w:proofErr w:type="spellStart"/>
      <w:r w:rsidR="00874E15" w:rsidRPr="00E30D29">
        <w:rPr>
          <w:rFonts w:ascii="Arial" w:hAnsi="Arial" w:cs="Arial"/>
          <w:sz w:val="20"/>
          <w:szCs w:val="20"/>
          <w:lang w:eastAsia="en-US"/>
        </w:rPr>
        <w:t>odl</w:t>
      </w:r>
      <w:proofErr w:type="spellEnd"/>
      <w:r w:rsidR="00874E15" w:rsidRPr="00E30D29">
        <w:rPr>
          <w:rFonts w:ascii="Arial" w:hAnsi="Arial" w:cs="Arial"/>
          <w:sz w:val="20"/>
          <w:szCs w:val="20"/>
          <w:lang w:eastAsia="en-US"/>
        </w:rPr>
        <w:t>. US in 20/18 – OROZ631),</w:t>
      </w:r>
    </w:p>
    <w:p w14:paraId="50316553" w14:textId="77777777" w:rsidR="00C86C41" w:rsidRDefault="00FB7DD3" w:rsidP="003D1EA6">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Zakon</w:t>
      </w:r>
      <w:r w:rsidR="00CA7D97">
        <w:rPr>
          <w:rFonts w:ascii="Arial" w:hAnsi="Arial" w:cs="Arial"/>
          <w:sz w:val="20"/>
          <w:szCs w:val="20"/>
          <w:lang w:eastAsia="en-US"/>
        </w:rPr>
        <w:t>a</w:t>
      </w:r>
      <w:r w:rsidR="0075039D" w:rsidRPr="0070139D">
        <w:rPr>
          <w:rFonts w:ascii="Arial" w:hAnsi="Arial" w:cs="Arial"/>
          <w:sz w:val="20"/>
          <w:szCs w:val="20"/>
          <w:lang w:eastAsia="en-US"/>
        </w:rPr>
        <w:t xml:space="preserve"> o integriteti in preprečevanju korupcije </w:t>
      </w:r>
      <w:r w:rsidR="00465677">
        <w:rPr>
          <w:rFonts w:ascii="Arial" w:hAnsi="Arial" w:cs="Arial"/>
          <w:sz w:val="20"/>
          <w:szCs w:val="20"/>
          <w:lang w:eastAsia="en-US"/>
        </w:rPr>
        <w:t>(Uradni list RS, št. 69/1</w:t>
      </w:r>
      <w:r w:rsidR="00E078A3">
        <w:rPr>
          <w:rFonts w:ascii="Arial" w:hAnsi="Arial" w:cs="Arial"/>
          <w:sz w:val="20"/>
          <w:szCs w:val="20"/>
          <w:lang w:eastAsia="en-US"/>
        </w:rPr>
        <w:t>1</w:t>
      </w:r>
      <w:r w:rsidR="00465677">
        <w:rPr>
          <w:rFonts w:ascii="Arial" w:hAnsi="Arial" w:cs="Arial"/>
          <w:sz w:val="20"/>
          <w:szCs w:val="20"/>
          <w:lang w:eastAsia="en-US"/>
        </w:rPr>
        <w:t xml:space="preserve"> UPB</w:t>
      </w:r>
      <w:r w:rsidR="00E078A3">
        <w:rPr>
          <w:rFonts w:ascii="Arial" w:hAnsi="Arial" w:cs="Arial"/>
          <w:sz w:val="20"/>
          <w:szCs w:val="20"/>
          <w:lang w:eastAsia="en-US"/>
        </w:rPr>
        <w:t xml:space="preserve"> in 158/20</w:t>
      </w:r>
      <w:r w:rsidR="00465677">
        <w:rPr>
          <w:rFonts w:ascii="Arial" w:hAnsi="Arial" w:cs="Arial"/>
          <w:sz w:val="20"/>
          <w:szCs w:val="20"/>
          <w:lang w:eastAsia="en-US"/>
        </w:rPr>
        <w:t>)</w:t>
      </w:r>
    </w:p>
    <w:p w14:paraId="5773CE29" w14:textId="77F171C3" w:rsidR="00C86C41" w:rsidRPr="00C86C41" w:rsidRDefault="00C86C41" w:rsidP="00C86C41">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Pr="00C86C41">
        <w:rPr>
          <w:rFonts w:ascii="Arial" w:hAnsi="Arial" w:cs="Arial"/>
          <w:sz w:val="20"/>
          <w:szCs w:val="20"/>
          <w:lang w:eastAsia="en-US"/>
        </w:rPr>
        <w:t xml:space="preserve">Zakon o motornih vozilih (Uradni list RS, št. 75/17 in 92/20 – </w:t>
      </w:r>
      <w:proofErr w:type="spellStart"/>
      <w:r w:rsidRPr="00C86C41">
        <w:rPr>
          <w:rFonts w:ascii="Arial" w:hAnsi="Arial" w:cs="Arial"/>
          <w:sz w:val="20"/>
          <w:szCs w:val="20"/>
          <w:lang w:eastAsia="en-US"/>
        </w:rPr>
        <w:t>ZPrCP</w:t>
      </w:r>
      <w:proofErr w:type="spellEnd"/>
      <w:r w:rsidRPr="00C86C41">
        <w:rPr>
          <w:rFonts w:ascii="Arial" w:hAnsi="Arial" w:cs="Arial"/>
          <w:sz w:val="20"/>
          <w:szCs w:val="20"/>
          <w:lang w:eastAsia="en-US"/>
        </w:rPr>
        <w:t>-E; v nadaljevanju ZMV-1),</w:t>
      </w:r>
    </w:p>
    <w:p w14:paraId="788B57A1" w14:textId="57ED095D" w:rsidR="006A1BD3" w:rsidRPr="00E45B64"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w:t>
      </w:r>
      <w:r>
        <w:rPr>
          <w:rFonts w:ascii="Arial" w:hAnsi="Arial" w:cs="Arial"/>
          <w:sz w:val="20"/>
          <w:szCs w:val="20"/>
          <w:lang w:eastAsia="en-US"/>
        </w:rPr>
        <w:t xml:space="preserve"> </w:t>
      </w:r>
      <w:r w:rsidRPr="00C86C41">
        <w:rPr>
          <w:rFonts w:ascii="Arial" w:hAnsi="Arial" w:cs="Arial"/>
          <w:sz w:val="20"/>
          <w:szCs w:val="20"/>
          <w:lang w:eastAsia="en-US"/>
        </w:rPr>
        <w:t>Pravilnik o registraciji motornih in priklopnih vozil (Uradni list RS, št. 48/11, 4/13, 20/14, 31/14, 64/14,  53/16,  9/17 in 75/17 – ZMV-1),</w:t>
      </w:r>
      <w:r w:rsidR="008A0916">
        <w:rPr>
          <w:rFonts w:ascii="Arial" w:hAnsi="Arial" w:cs="Arial"/>
          <w:sz w:val="20"/>
          <w:szCs w:val="20"/>
          <w:lang w:eastAsia="en-US"/>
        </w:rPr>
        <w:t xml:space="preserve"> </w:t>
      </w:r>
      <w:r w:rsidR="006A1BD3" w:rsidRPr="00E45B64">
        <w:rPr>
          <w:rFonts w:ascii="Arial" w:hAnsi="Arial" w:cs="Arial"/>
          <w:sz w:val="20"/>
          <w:szCs w:val="20"/>
          <w:lang w:eastAsia="en-US"/>
        </w:rPr>
        <w:t>ter</w:t>
      </w:r>
    </w:p>
    <w:p w14:paraId="14ADAEF5" w14:textId="03FCB882" w:rsidR="0075039D" w:rsidRPr="0070139D" w:rsidRDefault="00FB7DD3" w:rsidP="003D1EA6">
      <w:pPr>
        <w:spacing w:line="260" w:lineRule="atLeast"/>
        <w:jc w:val="both"/>
        <w:rPr>
          <w:rFonts w:ascii="Arial" w:hAnsi="Arial" w:cs="Arial"/>
          <w:sz w:val="20"/>
          <w:szCs w:val="20"/>
          <w:lang w:eastAsia="en-US"/>
        </w:rPr>
      </w:pPr>
      <w:r w:rsidRPr="00E45B64">
        <w:rPr>
          <w:rFonts w:ascii="Arial" w:hAnsi="Arial" w:cs="Arial"/>
          <w:sz w:val="20"/>
          <w:szCs w:val="20"/>
          <w:lang w:eastAsia="en-US"/>
        </w:rPr>
        <w:t xml:space="preserve">- </w:t>
      </w:r>
      <w:r w:rsidR="00CA7D97" w:rsidRPr="00E45B64">
        <w:rPr>
          <w:rFonts w:ascii="Arial" w:hAnsi="Arial" w:cs="Arial"/>
          <w:sz w:val="20"/>
          <w:szCs w:val="20"/>
          <w:lang w:eastAsia="en-US"/>
        </w:rPr>
        <w:t>vseh</w:t>
      </w:r>
      <w:r w:rsidR="0075039D" w:rsidRPr="00E45B64">
        <w:rPr>
          <w:rFonts w:ascii="Arial" w:hAnsi="Arial" w:cs="Arial"/>
          <w:sz w:val="20"/>
          <w:szCs w:val="20"/>
          <w:lang w:eastAsia="en-US"/>
        </w:rPr>
        <w:t xml:space="preserve"> ostali</w:t>
      </w:r>
      <w:r w:rsidR="00CA7D97" w:rsidRPr="00E45B64">
        <w:rPr>
          <w:rFonts w:ascii="Arial" w:hAnsi="Arial" w:cs="Arial"/>
          <w:sz w:val="20"/>
          <w:szCs w:val="20"/>
          <w:lang w:eastAsia="en-US"/>
        </w:rPr>
        <w:t>h</w:t>
      </w:r>
      <w:r w:rsidR="0075039D" w:rsidRPr="00E45B64">
        <w:rPr>
          <w:rFonts w:ascii="Arial" w:hAnsi="Arial" w:cs="Arial"/>
          <w:sz w:val="20"/>
          <w:szCs w:val="20"/>
          <w:lang w:eastAsia="en-US"/>
        </w:rPr>
        <w:t xml:space="preserve"> predpis</w:t>
      </w:r>
      <w:r w:rsidR="00CA7D97" w:rsidRPr="00E45B64">
        <w:rPr>
          <w:rFonts w:ascii="Arial" w:hAnsi="Arial" w:cs="Arial"/>
          <w:sz w:val="20"/>
          <w:szCs w:val="20"/>
          <w:lang w:eastAsia="en-US"/>
        </w:rPr>
        <w:t>ov</w:t>
      </w:r>
      <w:r w:rsidR="0075039D" w:rsidRPr="00E45B64">
        <w:rPr>
          <w:rFonts w:ascii="Arial" w:hAnsi="Arial" w:cs="Arial"/>
          <w:sz w:val="20"/>
          <w:szCs w:val="20"/>
          <w:lang w:eastAsia="en-US"/>
        </w:rPr>
        <w:t xml:space="preserve"> </w:t>
      </w:r>
      <w:r w:rsidR="00300748" w:rsidRPr="00E45B64">
        <w:rPr>
          <w:rFonts w:ascii="Arial" w:hAnsi="Arial" w:cs="Arial"/>
          <w:sz w:val="20"/>
          <w:szCs w:val="20"/>
          <w:lang w:eastAsia="en-US"/>
        </w:rPr>
        <w:t>s</w:t>
      </w:r>
      <w:r w:rsidR="0075039D" w:rsidRPr="00E45B64">
        <w:rPr>
          <w:rFonts w:ascii="Arial" w:hAnsi="Arial" w:cs="Arial"/>
          <w:sz w:val="20"/>
          <w:szCs w:val="20"/>
          <w:lang w:eastAsia="en-US"/>
        </w:rPr>
        <w:t xml:space="preserve"> področja</w:t>
      </w:r>
      <w:r w:rsidR="0075039D" w:rsidRPr="0070139D">
        <w:rPr>
          <w:rFonts w:ascii="Arial" w:hAnsi="Arial" w:cs="Arial"/>
          <w:sz w:val="20"/>
          <w:szCs w:val="20"/>
          <w:lang w:eastAsia="en-US"/>
        </w:rPr>
        <w:t xml:space="preserve"> javnega naročila.</w:t>
      </w:r>
    </w:p>
    <w:p w14:paraId="661D9D08" w14:textId="77777777" w:rsidR="0075039D" w:rsidRPr="0070139D" w:rsidRDefault="0075039D" w:rsidP="00FB7DD3">
      <w:pPr>
        <w:spacing w:line="260" w:lineRule="atLeast"/>
        <w:jc w:val="both"/>
        <w:rPr>
          <w:rFonts w:ascii="Arial" w:hAnsi="Arial" w:cs="Arial"/>
          <w:sz w:val="20"/>
          <w:szCs w:val="20"/>
          <w:lang w:eastAsia="en-US"/>
        </w:rPr>
      </w:pPr>
    </w:p>
    <w:p w14:paraId="191E264F" w14:textId="77777777" w:rsidR="0075039D" w:rsidRDefault="0075039D" w:rsidP="00C95EB9">
      <w:pPr>
        <w:keepNext/>
        <w:numPr>
          <w:ilvl w:val="1"/>
          <w:numId w:val="9"/>
        </w:numPr>
        <w:spacing w:line="260" w:lineRule="atLeast"/>
        <w:jc w:val="both"/>
        <w:outlineLvl w:val="1"/>
        <w:rPr>
          <w:rFonts w:ascii="Arial" w:hAnsi="Arial" w:cs="Arial"/>
          <w:b/>
          <w:bCs/>
          <w:iCs/>
          <w:sz w:val="20"/>
          <w:szCs w:val="20"/>
        </w:rPr>
      </w:pPr>
      <w:bookmarkStart w:id="28" w:name="_Toc156997240"/>
      <w:bookmarkStart w:id="29" w:name="_Toc156998185"/>
      <w:r w:rsidRPr="0070139D">
        <w:rPr>
          <w:rFonts w:ascii="Arial" w:hAnsi="Arial" w:cs="Arial"/>
          <w:b/>
          <w:bCs/>
          <w:iCs/>
          <w:sz w:val="20"/>
          <w:szCs w:val="20"/>
        </w:rPr>
        <w:t>Razpisna dokumentacija</w:t>
      </w:r>
      <w:bookmarkEnd w:id="13"/>
      <w:bookmarkEnd w:id="14"/>
      <w:bookmarkEnd w:id="15"/>
      <w:bookmarkEnd w:id="16"/>
      <w:bookmarkEnd w:id="17"/>
      <w:bookmarkEnd w:id="18"/>
      <w:bookmarkEnd w:id="19"/>
      <w:bookmarkEnd w:id="28"/>
      <w:bookmarkEnd w:id="29"/>
    </w:p>
    <w:p w14:paraId="34B0557B" w14:textId="77777777" w:rsidR="00FB7DD3" w:rsidRPr="0070139D" w:rsidRDefault="00FB7DD3" w:rsidP="00FB7DD3">
      <w:pPr>
        <w:keepNext/>
        <w:spacing w:line="260" w:lineRule="atLeast"/>
        <w:ind w:left="720"/>
        <w:jc w:val="both"/>
        <w:outlineLvl w:val="1"/>
        <w:rPr>
          <w:rFonts w:ascii="Arial" w:hAnsi="Arial" w:cs="Arial"/>
          <w:b/>
          <w:bCs/>
          <w:iCs/>
          <w:sz w:val="20"/>
          <w:szCs w:val="20"/>
        </w:rPr>
      </w:pPr>
    </w:p>
    <w:p w14:paraId="6BCC0CAC" w14:textId="77777777" w:rsidR="0075039D" w:rsidRPr="0070139D" w:rsidRDefault="00FB7DD3" w:rsidP="00FB7DD3">
      <w:pPr>
        <w:keepNext/>
        <w:spacing w:line="260" w:lineRule="atLeast"/>
        <w:jc w:val="both"/>
        <w:outlineLvl w:val="2"/>
        <w:rPr>
          <w:rFonts w:ascii="Arial" w:hAnsi="Arial" w:cs="Arial"/>
          <w:b/>
          <w:bCs/>
          <w:sz w:val="20"/>
          <w:szCs w:val="20"/>
          <w:lang w:eastAsia="en-US"/>
        </w:rPr>
      </w:pPr>
      <w:bookmarkStart w:id="30" w:name="_Toc130197569"/>
      <w:bookmarkStart w:id="31" w:name="_Toc130198070"/>
      <w:bookmarkStart w:id="32" w:name="_Toc130198130"/>
      <w:bookmarkStart w:id="33" w:name="_Toc130799591"/>
      <w:bookmarkStart w:id="34" w:name="_Toc132106362"/>
      <w:bookmarkStart w:id="35" w:name="_Toc132424976"/>
      <w:bookmarkStart w:id="36" w:name="_Toc132432225"/>
      <w:bookmarkStart w:id="37" w:name="_Toc156997241"/>
      <w:r>
        <w:rPr>
          <w:rFonts w:ascii="Arial" w:hAnsi="Arial" w:cs="Arial"/>
          <w:b/>
          <w:bCs/>
          <w:sz w:val="20"/>
          <w:szCs w:val="20"/>
          <w:lang w:eastAsia="en-US"/>
        </w:rPr>
        <w:t xml:space="preserve">2.2.1 </w:t>
      </w:r>
      <w:r w:rsidR="0075039D" w:rsidRPr="0070139D">
        <w:rPr>
          <w:rFonts w:ascii="Arial" w:hAnsi="Arial" w:cs="Arial"/>
          <w:b/>
          <w:bCs/>
          <w:sz w:val="20"/>
          <w:szCs w:val="20"/>
          <w:lang w:eastAsia="en-US"/>
        </w:rPr>
        <w:t>Vsebina razpisne dokumentacije</w:t>
      </w:r>
      <w:bookmarkEnd w:id="30"/>
      <w:bookmarkEnd w:id="31"/>
      <w:bookmarkEnd w:id="32"/>
      <w:bookmarkEnd w:id="33"/>
      <w:bookmarkEnd w:id="34"/>
      <w:bookmarkEnd w:id="35"/>
      <w:bookmarkEnd w:id="36"/>
      <w:bookmarkEnd w:id="37"/>
    </w:p>
    <w:p w14:paraId="0E0F1D25" w14:textId="77777777" w:rsidR="00920BAB"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Razpisna dokumentacija vsebuje naslednje dokumente:</w:t>
      </w:r>
    </w:p>
    <w:p w14:paraId="74DDD540" w14:textId="77777777" w:rsidR="00920BAB" w:rsidRPr="0070139D" w:rsidRDefault="0075039D" w:rsidP="00C95EB9">
      <w:pPr>
        <w:numPr>
          <w:ilvl w:val="0"/>
          <w:numId w:val="7"/>
        </w:numPr>
        <w:spacing w:line="260" w:lineRule="atLeast"/>
        <w:jc w:val="both"/>
        <w:rPr>
          <w:rFonts w:ascii="Arial" w:hAnsi="Arial" w:cs="Arial"/>
          <w:sz w:val="20"/>
          <w:szCs w:val="20"/>
          <w:lang w:eastAsia="en-US"/>
        </w:rPr>
      </w:pPr>
      <w:r w:rsidRPr="0070139D">
        <w:rPr>
          <w:rFonts w:ascii="Arial" w:hAnsi="Arial" w:cs="Arial"/>
          <w:sz w:val="20"/>
          <w:szCs w:val="20"/>
        </w:rPr>
        <w:t>poglavje 1: Povabilo k oddaji ponudbe,</w:t>
      </w:r>
    </w:p>
    <w:p w14:paraId="7D4AFD05" w14:textId="77777777" w:rsidR="00920BAB" w:rsidRPr="0070139D" w:rsidRDefault="0075039D" w:rsidP="00C95EB9">
      <w:pPr>
        <w:numPr>
          <w:ilvl w:val="0"/>
          <w:numId w:val="7"/>
        </w:numPr>
        <w:spacing w:line="260" w:lineRule="atLeast"/>
        <w:jc w:val="both"/>
        <w:rPr>
          <w:rFonts w:ascii="Arial" w:hAnsi="Arial" w:cs="Arial"/>
          <w:sz w:val="20"/>
          <w:szCs w:val="20"/>
          <w:lang w:eastAsia="en-US"/>
        </w:rPr>
      </w:pPr>
      <w:r w:rsidRPr="0070139D">
        <w:rPr>
          <w:rFonts w:ascii="Arial" w:hAnsi="Arial" w:cs="Arial"/>
          <w:sz w:val="20"/>
          <w:szCs w:val="20"/>
        </w:rPr>
        <w:t>poglavje 2: Navodilo ponudnikom za izdelavo ponudbe ter določila o izvedbi postopka,</w:t>
      </w:r>
    </w:p>
    <w:p w14:paraId="40D9A3ED" w14:textId="77777777" w:rsidR="00920BAB" w:rsidRPr="0070139D" w:rsidRDefault="0075039D" w:rsidP="00C95EB9">
      <w:pPr>
        <w:numPr>
          <w:ilvl w:val="0"/>
          <w:numId w:val="7"/>
        </w:numPr>
        <w:spacing w:line="260" w:lineRule="atLeast"/>
        <w:jc w:val="both"/>
        <w:rPr>
          <w:rFonts w:ascii="Arial" w:hAnsi="Arial" w:cs="Arial"/>
          <w:sz w:val="20"/>
          <w:szCs w:val="20"/>
          <w:lang w:eastAsia="en-US"/>
        </w:rPr>
      </w:pPr>
      <w:r w:rsidRPr="0070139D">
        <w:rPr>
          <w:rFonts w:ascii="Arial" w:hAnsi="Arial" w:cs="Arial"/>
          <w:sz w:val="20"/>
          <w:szCs w:val="20"/>
        </w:rPr>
        <w:t>poglavje 3: Razlogi za izključitev in pogoji za sodelovanje,</w:t>
      </w:r>
    </w:p>
    <w:p w14:paraId="78727F5B" w14:textId="2FC3DBCB" w:rsidR="00920BAB" w:rsidRDefault="0075039D" w:rsidP="00C95EB9">
      <w:pPr>
        <w:numPr>
          <w:ilvl w:val="0"/>
          <w:numId w:val="7"/>
        </w:numPr>
        <w:spacing w:line="260" w:lineRule="atLeast"/>
        <w:jc w:val="both"/>
        <w:rPr>
          <w:rFonts w:ascii="Arial" w:hAnsi="Arial" w:cs="Arial"/>
          <w:sz w:val="20"/>
          <w:szCs w:val="20"/>
          <w:lang w:eastAsia="en-US"/>
        </w:rPr>
      </w:pPr>
      <w:r w:rsidRPr="0070139D">
        <w:rPr>
          <w:rFonts w:ascii="Arial" w:hAnsi="Arial" w:cs="Arial"/>
          <w:sz w:val="20"/>
          <w:szCs w:val="20"/>
        </w:rPr>
        <w:t>poglavje 4: Obrazci naročnika,</w:t>
      </w:r>
    </w:p>
    <w:p w14:paraId="07D3B665" w14:textId="21765B3A" w:rsidR="0024028B" w:rsidRDefault="0024028B" w:rsidP="00C95EB9">
      <w:pPr>
        <w:numPr>
          <w:ilvl w:val="0"/>
          <w:numId w:val="7"/>
        </w:numPr>
        <w:spacing w:line="260" w:lineRule="atLeast"/>
        <w:jc w:val="both"/>
        <w:rPr>
          <w:rFonts w:ascii="Arial" w:hAnsi="Arial" w:cs="Arial"/>
          <w:sz w:val="20"/>
          <w:szCs w:val="20"/>
          <w:lang w:eastAsia="en-US"/>
        </w:rPr>
      </w:pPr>
      <w:r>
        <w:rPr>
          <w:rFonts w:ascii="Arial" w:hAnsi="Arial" w:cs="Arial"/>
          <w:sz w:val="20"/>
          <w:szCs w:val="20"/>
          <w:lang w:eastAsia="en-US"/>
        </w:rPr>
        <w:t>poglavje 5: Priloga – Naslovnica za vzorce</w:t>
      </w:r>
    </w:p>
    <w:p w14:paraId="5B8CB21B" w14:textId="358E5D44" w:rsidR="00D22557" w:rsidRDefault="00CC2DF6" w:rsidP="00C95EB9">
      <w:pPr>
        <w:numPr>
          <w:ilvl w:val="0"/>
          <w:numId w:val="7"/>
        </w:numPr>
        <w:spacing w:line="260" w:lineRule="atLeast"/>
        <w:jc w:val="both"/>
        <w:rPr>
          <w:rFonts w:ascii="Arial" w:hAnsi="Arial" w:cs="Arial"/>
          <w:sz w:val="20"/>
          <w:szCs w:val="20"/>
          <w:lang w:eastAsia="en-US"/>
        </w:rPr>
      </w:pPr>
      <w:r>
        <w:rPr>
          <w:rFonts w:ascii="Arial" w:hAnsi="Arial" w:cs="Arial"/>
          <w:sz w:val="20"/>
          <w:szCs w:val="20"/>
        </w:rPr>
        <w:t>poglavje 6</w:t>
      </w:r>
      <w:r w:rsidR="00D22557">
        <w:rPr>
          <w:rFonts w:ascii="Arial" w:hAnsi="Arial" w:cs="Arial"/>
          <w:sz w:val="20"/>
          <w:szCs w:val="20"/>
        </w:rPr>
        <w:t xml:space="preserve">: </w:t>
      </w:r>
      <w:r w:rsidR="00C86C41">
        <w:rPr>
          <w:rFonts w:ascii="Arial" w:hAnsi="Arial" w:cs="Arial"/>
          <w:sz w:val="20"/>
          <w:szCs w:val="20"/>
        </w:rPr>
        <w:t>Priloga – Tehnične specifikacije</w:t>
      </w:r>
      <w:r w:rsidR="009805BF">
        <w:rPr>
          <w:rFonts w:ascii="Arial" w:hAnsi="Arial" w:cs="Arial"/>
          <w:sz w:val="20"/>
          <w:szCs w:val="20"/>
        </w:rPr>
        <w:t>,</w:t>
      </w:r>
    </w:p>
    <w:p w14:paraId="3F998CF3" w14:textId="3A6D81AF" w:rsidR="0075039D" w:rsidRDefault="00237744" w:rsidP="00C95EB9">
      <w:pPr>
        <w:numPr>
          <w:ilvl w:val="0"/>
          <w:numId w:val="7"/>
        </w:numPr>
        <w:spacing w:line="260" w:lineRule="atLeast"/>
        <w:jc w:val="both"/>
        <w:rPr>
          <w:rFonts w:ascii="Arial" w:hAnsi="Arial" w:cs="Arial"/>
          <w:sz w:val="20"/>
          <w:szCs w:val="20"/>
          <w:lang w:eastAsia="en-US"/>
        </w:rPr>
      </w:pPr>
      <w:r>
        <w:rPr>
          <w:rFonts w:ascii="Arial" w:hAnsi="Arial" w:cs="Arial"/>
          <w:sz w:val="20"/>
          <w:szCs w:val="20"/>
        </w:rPr>
        <w:t xml:space="preserve">poglavje </w:t>
      </w:r>
      <w:r w:rsidR="00CC2DF6">
        <w:rPr>
          <w:rFonts w:ascii="Arial" w:hAnsi="Arial" w:cs="Arial"/>
          <w:sz w:val="20"/>
          <w:szCs w:val="20"/>
        </w:rPr>
        <w:t>7</w:t>
      </w:r>
      <w:r w:rsidR="0075039D" w:rsidRPr="0070139D">
        <w:rPr>
          <w:rFonts w:ascii="Arial" w:hAnsi="Arial" w:cs="Arial"/>
          <w:sz w:val="20"/>
          <w:szCs w:val="20"/>
        </w:rPr>
        <w:t xml:space="preserve">: </w:t>
      </w:r>
      <w:r w:rsidR="00475F7F">
        <w:rPr>
          <w:rFonts w:ascii="Arial" w:hAnsi="Arial" w:cs="Arial"/>
          <w:sz w:val="20"/>
          <w:szCs w:val="20"/>
        </w:rPr>
        <w:t xml:space="preserve">Priloga - </w:t>
      </w:r>
      <w:r w:rsidR="0075039D" w:rsidRPr="0070139D">
        <w:rPr>
          <w:rFonts w:ascii="Arial" w:hAnsi="Arial" w:cs="Arial"/>
          <w:sz w:val="20"/>
          <w:szCs w:val="20"/>
        </w:rPr>
        <w:t>ESPD obrazec v .</w:t>
      </w:r>
      <w:proofErr w:type="spellStart"/>
      <w:r w:rsidR="0075039D" w:rsidRPr="0070139D">
        <w:rPr>
          <w:rFonts w:ascii="Arial" w:hAnsi="Arial" w:cs="Arial"/>
          <w:sz w:val="20"/>
          <w:szCs w:val="20"/>
        </w:rPr>
        <w:t>xml</w:t>
      </w:r>
      <w:proofErr w:type="spellEnd"/>
      <w:r w:rsidR="0075039D" w:rsidRPr="0070139D">
        <w:rPr>
          <w:rFonts w:ascii="Arial" w:hAnsi="Arial" w:cs="Arial"/>
          <w:sz w:val="20"/>
          <w:szCs w:val="20"/>
        </w:rPr>
        <w:t xml:space="preserve"> obliki datoteke</w:t>
      </w:r>
      <w:r w:rsidR="00E27652">
        <w:rPr>
          <w:rFonts w:ascii="Arial" w:hAnsi="Arial" w:cs="Arial"/>
          <w:sz w:val="20"/>
          <w:szCs w:val="20"/>
        </w:rPr>
        <w:t>,</w:t>
      </w:r>
    </w:p>
    <w:p w14:paraId="00C129A3" w14:textId="7D7E272D" w:rsidR="000538B3" w:rsidRDefault="00E27652" w:rsidP="00C95EB9">
      <w:pPr>
        <w:numPr>
          <w:ilvl w:val="0"/>
          <w:numId w:val="7"/>
        </w:numPr>
        <w:spacing w:line="260" w:lineRule="atLeast"/>
        <w:jc w:val="both"/>
        <w:rPr>
          <w:rFonts w:ascii="Arial" w:hAnsi="Arial" w:cs="Arial"/>
          <w:sz w:val="20"/>
          <w:szCs w:val="20"/>
          <w:lang w:eastAsia="en-US"/>
        </w:rPr>
      </w:pPr>
      <w:r>
        <w:rPr>
          <w:rFonts w:ascii="Arial" w:hAnsi="Arial" w:cs="Arial"/>
          <w:sz w:val="20"/>
          <w:szCs w:val="20"/>
        </w:rPr>
        <w:t xml:space="preserve">poglavje </w:t>
      </w:r>
      <w:r w:rsidR="00CC2DF6">
        <w:rPr>
          <w:rFonts w:ascii="Arial" w:hAnsi="Arial" w:cs="Arial"/>
          <w:sz w:val="20"/>
          <w:szCs w:val="20"/>
        </w:rPr>
        <w:t>8</w:t>
      </w:r>
      <w:r w:rsidR="00E30D29">
        <w:rPr>
          <w:rFonts w:ascii="Arial" w:hAnsi="Arial" w:cs="Arial"/>
          <w:sz w:val="20"/>
          <w:szCs w:val="20"/>
        </w:rPr>
        <w:t xml:space="preserve">: </w:t>
      </w:r>
      <w:r w:rsidR="00475F7F">
        <w:rPr>
          <w:rFonts w:ascii="Arial" w:hAnsi="Arial" w:cs="Arial"/>
          <w:sz w:val="20"/>
          <w:szCs w:val="20"/>
        </w:rPr>
        <w:t xml:space="preserve">Priloga - </w:t>
      </w:r>
      <w:r w:rsidR="00E30D29" w:rsidRPr="00916479">
        <w:rPr>
          <w:rFonts w:ascii="Arial" w:hAnsi="Arial" w:cs="Arial"/>
          <w:sz w:val="20"/>
          <w:szCs w:val="20"/>
        </w:rPr>
        <w:t>Obrazec »Ponudba s ponudbenim predračunom</w:t>
      </w:r>
      <w:r w:rsidR="003B56D6">
        <w:rPr>
          <w:rFonts w:ascii="Arial" w:hAnsi="Arial" w:cs="Arial"/>
          <w:sz w:val="20"/>
          <w:szCs w:val="20"/>
        </w:rPr>
        <w:t>«</w:t>
      </w:r>
      <w:r w:rsidR="009A5BA7">
        <w:rPr>
          <w:rFonts w:ascii="Arial" w:hAnsi="Arial" w:cs="Arial"/>
          <w:sz w:val="20"/>
          <w:szCs w:val="20"/>
          <w:lang w:eastAsia="en-US"/>
        </w:rPr>
        <w:t>,</w:t>
      </w:r>
    </w:p>
    <w:p w14:paraId="0D670026" w14:textId="77777777" w:rsidR="00D22557" w:rsidRPr="00D22557" w:rsidRDefault="00D22557" w:rsidP="00D22557">
      <w:pPr>
        <w:spacing w:line="260" w:lineRule="atLeast"/>
        <w:ind w:left="780"/>
        <w:jc w:val="both"/>
        <w:rPr>
          <w:rFonts w:ascii="Arial" w:hAnsi="Arial" w:cs="Arial"/>
          <w:sz w:val="20"/>
          <w:szCs w:val="20"/>
          <w:lang w:eastAsia="en-US"/>
        </w:rPr>
      </w:pPr>
    </w:p>
    <w:p w14:paraId="437D728B" w14:textId="77777777" w:rsidR="0075039D" w:rsidRPr="0070139D" w:rsidRDefault="0075039D" w:rsidP="00FB7DD3">
      <w:pPr>
        <w:spacing w:line="260" w:lineRule="atLeast"/>
        <w:jc w:val="both"/>
        <w:rPr>
          <w:rFonts w:ascii="Arial" w:hAnsi="Arial" w:cs="Arial"/>
          <w:sz w:val="20"/>
          <w:szCs w:val="20"/>
        </w:rPr>
      </w:pPr>
      <w:r w:rsidRPr="0070139D">
        <w:rPr>
          <w:rFonts w:ascii="Arial" w:hAnsi="Arial" w:cs="Arial"/>
          <w:sz w:val="20"/>
          <w:szCs w:val="20"/>
        </w:rPr>
        <w:t xml:space="preserve">Sestavni del razpisne dokumentacije so tudi morebitni dodatki k razpisni dokumentaciji, izdani v skladu s točko 2.2.3. teh navodil in objavljeni na portalu </w:t>
      </w:r>
      <w:hyperlink r:id="rId12" w:history="1">
        <w:r w:rsidR="00D47816" w:rsidRPr="003F6C2A">
          <w:rPr>
            <w:rStyle w:val="Hiperpovezava"/>
            <w:rFonts w:ascii="Arial" w:hAnsi="Arial" w:cs="Arial"/>
            <w:sz w:val="20"/>
            <w:szCs w:val="20"/>
          </w:rPr>
          <w:t>www.enarocanje.si</w:t>
        </w:r>
      </w:hyperlink>
      <w:r w:rsidRPr="0070139D">
        <w:rPr>
          <w:rFonts w:ascii="Arial" w:hAnsi="Arial" w:cs="Arial"/>
          <w:sz w:val="20"/>
          <w:szCs w:val="20"/>
        </w:rPr>
        <w:t xml:space="preserve"> .</w:t>
      </w:r>
    </w:p>
    <w:p w14:paraId="3EA02170" w14:textId="77777777" w:rsidR="00F26542" w:rsidRPr="0070139D" w:rsidRDefault="00F26542" w:rsidP="00FB7DD3">
      <w:pPr>
        <w:spacing w:line="260" w:lineRule="atLeast"/>
        <w:jc w:val="both"/>
        <w:rPr>
          <w:rFonts w:ascii="Arial" w:hAnsi="Arial" w:cs="Arial"/>
          <w:sz w:val="20"/>
          <w:szCs w:val="20"/>
        </w:rPr>
      </w:pPr>
    </w:p>
    <w:p w14:paraId="202FAD3E" w14:textId="77777777" w:rsidR="0075039D" w:rsidRPr="0070139D" w:rsidRDefault="00F26542" w:rsidP="00FB7DD3">
      <w:pPr>
        <w:keepNext/>
        <w:numPr>
          <w:ilvl w:val="2"/>
          <w:numId w:val="0"/>
        </w:numPr>
        <w:tabs>
          <w:tab w:val="num" w:pos="720"/>
        </w:tabs>
        <w:spacing w:line="260" w:lineRule="atLeast"/>
        <w:ind w:hanging="540"/>
        <w:jc w:val="both"/>
        <w:outlineLvl w:val="2"/>
        <w:rPr>
          <w:rFonts w:ascii="Arial" w:hAnsi="Arial" w:cs="Arial"/>
          <w:b/>
          <w:bCs/>
          <w:sz w:val="20"/>
          <w:szCs w:val="20"/>
          <w:lang w:eastAsia="en-US"/>
        </w:rPr>
      </w:pPr>
      <w:bookmarkStart w:id="38" w:name="_Toc130197570"/>
      <w:bookmarkStart w:id="39" w:name="_Toc130198071"/>
      <w:bookmarkStart w:id="40" w:name="_Toc130198131"/>
      <w:bookmarkStart w:id="41" w:name="_Toc130799592"/>
      <w:bookmarkStart w:id="42" w:name="_Toc132106363"/>
      <w:bookmarkStart w:id="43" w:name="_Toc132424977"/>
      <w:bookmarkStart w:id="44" w:name="_Toc132432226"/>
      <w:bookmarkStart w:id="45" w:name="_Toc156997242"/>
      <w:bookmarkStart w:id="46" w:name="_Toc156997244"/>
      <w:bookmarkStart w:id="47" w:name="_Toc156998186"/>
      <w:bookmarkStart w:id="48" w:name="_Toc130197572"/>
      <w:bookmarkStart w:id="49" w:name="_Toc130198073"/>
      <w:bookmarkStart w:id="50" w:name="_Toc130198133"/>
      <w:bookmarkStart w:id="51" w:name="_Toc130799594"/>
      <w:bookmarkStart w:id="52" w:name="_Toc132106365"/>
      <w:bookmarkStart w:id="53" w:name="_Toc132424979"/>
      <w:bookmarkStart w:id="54" w:name="_Toc132432228"/>
      <w:bookmarkStart w:id="55" w:name="_Toc125192847"/>
      <w:bookmarkEnd w:id="20"/>
      <w:bookmarkEnd w:id="21"/>
      <w:bookmarkEnd w:id="22"/>
      <w:bookmarkEnd w:id="23"/>
      <w:bookmarkEnd w:id="24"/>
      <w:bookmarkEnd w:id="25"/>
      <w:bookmarkEnd w:id="26"/>
      <w:bookmarkEnd w:id="27"/>
      <w:r w:rsidRPr="0070139D">
        <w:rPr>
          <w:rFonts w:ascii="Arial" w:hAnsi="Arial" w:cs="Arial"/>
          <w:b/>
          <w:bCs/>
          <w:sz w:val="20"/>
          <w:szCs w:val="20"/>
          <w:lang w:eastAsia="en-US"/>
        </w:rPr>
        <w:t xml:space="preserve">         </w:t>
      </w:r>
      <w:r w:rsidR="0075039D" w:rsidRPr="0070139D">
        <w:rPr>
          <w:rFonts w:ascii="Arial" w:hAnsi="Arial" w:cs="Arial"/>
          <w:b/>
          <w:bCs/>
          <w:sz w:val="20"/>
          <w:szCs w:val="20"/>
          <w:lang w:eastAsia="en-US"/>
        </w:rPr>
        <w:t>2.2.2 Pridobivanje dodatnih informacij</w:t>
      </w:r>
      <w:bookmarkEnd w:id="38"/>
      <w:bookmarkEnd w:id="39"/>
      <w:bookmarkEnd w:id="40"/>
      <w:bookmarkEnd w:id="41"/>
      <w:bookmarkEnd w:id="42"/>
      <w:bookmarkEnd w:id="43"/>
      <w:bookmarkEnd w:id="44"/>
      <w:bookmarkEnd w:id="45"/>
    </w:p>
    <w:p w14:paraId="6015D80C" w14:textId="382E748E"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Vse zahteve za dodatne informacije v zvezi s postopkom se posredujejo na portal </w:t>
      </w:r>
      <w:hyperlink r:id="rId13" w:history="1">
        <w:r w:rsidRPr="0070139D">
          <w:rPr>
            <w:rFonts w:ascii="Arial" w:hAnsi="Arial" w:cs="Arial"/>
            <w:color w:val="0000FF"/>
            <w:sz w:val="20"/>
            <w:szCs w:val="20"/>
            <w:u w:val="single"/>
            <w:lang w:eastAsia="en-US"/>
          </w:rPr>
          <w:t>www.enarocanje.si</w:t>
        </w:r>
      </w:hyperlink>
      <w:r w:rsidRPr="0070139D">
        <w:rPr>
          <w:rFonts w:ascii="Arial" w:hAnsi="Arial" w:cs="Arial"/>
          <w:sz w:val="20"/>
          <w:szCs w:val="20"/>
          <w:lang w:eastAsia="en-US"/>
        </w:rPr>
        <w:t xml:space="preserve">. Zahtevo za pojasnila razpisne dokumentacije mora ponudnik posredovati pravočasno, najkasneje dne </w:t>
      </w:r>
      <w:r w:rsidR="00AE57C1" w:rsidRPr="00AE57C1">
        <w:rPr>
          <w:rFonts w:ascii="Arial" w:hAnsi="Arial" w:cs="Arial"/>
          <w:b/>
          <w:sz w:val="20"/>
          <w:szCs w:val="20"/>
          <w:lang w:eastAsia="en-US"/>
        </w:rPr>
        <w:t>13</w:t>
      </w:r>
      <w:r w:rsidR="00573868" w:rsidRPr="00AE57C1">
        <w:rPr>
          <w:rFonts w:ascii="Arial" w:hAnsi="Arial" w:cs="Arial"/>
          <w:b/>
          <w:sz w:val="20"/>
          <w:szCs w:val="20"/>
          <w:lang w:eastAsia="en-US"/>
        </w:rPr>
        <w:t>.</w:t>
      </w:r>
      <w:r w:rsidR="00AE57C1" w:rsidRPr="00AE57C1">
        <w:rPr>
          <w:rFonts w:ascii="Arial" w:hAnsi="Arial" w:cs="Arial"/>
          <w:b/>
          <w:sz w:val="20"/>
          <w:szCs w:val="20"/>
          <w:lang w:eastAsia="en-US"/>
        </w:rPr>
        <w:t>5</w:t>
      </w:r>
      <w:r w:rsidR="00573868" w:rsidRPr="00AE57C1">
        <w:rPr>
          <w:rFonts w:ascii="Arial" w:hAnsi="Arial" w:cs="Arial"/>
          <w:b/>
          <w:sz w:val="20"/>
          <w:szCs w:val="20"/>
          <w:lang w:eastAsia="en-US"/>
        </w:rPr>
        <w:t>.2022</w:t>
      </w:r>
      <w:r w:rsidR="00DF37A9" w:rsidRPr="00A750DA">
        <w:rPr>
          <w:rFonts w:ascii="Arial" w:hAnsi="Arial" w:cs="Arial"/>
          <w:b/>
          <w:sz w:val="20"/>
          <w:szCs w:val="20"/>
          <w:lang w:eastAsia="en-US"/>
        </w:rPr>
        <w:t xml:space="preserve"> do 12</w:t>
      </w:r>
      <w:r w:rsidR="007A1C02">
        <w:rPr>
          <w:rFonts w:ascii="Arial" w:hAnsi="Arial" w:cs="Arial"/>
          <w:b/>
          <w:sz w:val="20"/>
          <w:szCs w:val="20"/>
          <w:lang w:eastAsia="en-US"/>
        </w:rPr>
        <w:t>:</w:t>
      </w:r>
      <w:r w:rsidR="00DF37A9" w:rsidRPr="00A750DA">
        <w:rPr>
          <w:rFonts w:ascii="Arial" w:hAnsi="Arial" w:cs="Arial"/>
          <w:b/>
          <w:sz w:val="20"/>
          <w:szCs w:val="20"/>
          <w:lang w:eastAsia="en-US"/>
        </w:rPr>
        <w:t>00</w:t>
      </w:r>
      <w:r w:rsidR="007A1C02">
        <w:rPr>
          <w:rFonts w:ascii="Arial" w:hAnsi="Arial" w:cs="Arial"/>
          <w:b/>
          <w:sz w:val="20"/>
          <w:szCs w:val="20"/>
          <w:lang w:eastAsia="en-US"/>
        </w:rPr>
        <w:t xml:space="preserve"> ure</w:t>
      </w:r>
      <w:r w:rsidRPr="00A750DA">
        <w:rPr>
          <w:rFonts w:ascii="Arial" w:hAnsi="Arial" w:cs="Arial"/>
          <w:sz w:val="20"/>
          <w:szCs w:val="20"/>
          <w:lang w:eastAsia="en-US"/>
        </w:rPr>
        <w:t>,</w:t>
      </w:r>
      <w:r w:rsidR="00DF37A9" w:rsidRPr="00FA23D9">
        <w:rPr>
          <w:rFonts w:ascii="Arial" w:hAnsi="Arial" w:cs="Arial"/>
          <w:sz w:val="20"/>
          <w:szCs w:val="20"/>
          <w:lang w:eastAsia="en-US"/>
        </w:rPr>
        <w:t xml:space="preserve"> </w:t>
      </w:r>
      <w:r w:rsidRPr="00FA23D9">
        <w:rPr>
          <w:rFonts w:ascii="Arial" w:hAnsi="Arial" w:cs="Arial"/>
          <w:sz w:val="20"/>
          <w:szCs w:val="20"/>
          <w:lang w:eastAsia="en-US"/>
        </w:rPr>
        <w:t xml:space="preserve">da bo lahko naročnik pripravil in objavil odgovor najkasneje dne </w:t>
      </w:r>
      <w:r w:rsidR="00AE57C1" w:rsidRPr="00AE57C1">
        <w:rPr>
          <w:rFonts w:ascii="Arial" w:hAnsi="Arial" w:cs="Arial"/>
          <w:b/>
          <w:sz w:val="20"/>
          <w:szCs w:val="20"/>
          <w:lang w:eastAsia="en-US"/>
        </w:rPr>
        <w:t>20</w:t>
      </w:r>
      <w:r w:rsidR="00573868" w:rsidRPr="00AE57C1">
        <w:rPr>
          <w:rFonts w:ascii="Arial" w:hAnsi="Arial" w:cs="Arial"/>
          <w:b/>
          <w:sz w:val="20"/>
          <w:szCs w:val="20"/>
          <w:lang w:eastAsia="en-US"/>
        </w:rPr>
        <w:t>.</w:t>
      </w:r>
      <w:r w:rsidR="00AE57C1" w:rsidRPr="00AE57C1">
        <w:rPr>
          <w:rFonts w:ascii="Arial" w:hAnsi="Arial" w:cs="Arial"/>
          <w:b/>
          <w:sz w:val="20"/>
          <w:szCs w:val="20"/>
          <w:lang w:eastAsia="en-US"/>
        </w:rPr>
        <w:t>5</w:t>
      </w:r>
      <w:r w:rsidR="00573868" w:rsidRPr="00AE57C1">
        <w:rPr>
          <w:rFonts w:ascii="Arial" w:hAnsi="Arial" w:cs="Arial"/>
          <w:b/>
          <w:sz w:val="20"/>
          <w:szCs w:val="20"/>
          <w:lang w:eastAsia="en-US"/>
        </w:rPr>
        <w:t>.2022</w:t>
      </w:r>
      <w:r w:rsidR="00DF37A9" w:rsidRPr="00573868">
        <w:rPr>
          <w:rFonts w:ascii="Arial" w:hAnsi="Arial" w:cs="Arial"/>
          <w:sz w:val="20"/>
          <w:szCs w:val="20"/>
          <w:lang w:eastAsia="en-US"/>
        </w:rPr>
        <w:t>.</w:t>
      </w:r>
      <w:r w:rsidRPr="00A750DA">
        <w:rPr>
          <w:rFonts w:ascii="Arial" w:hAnsi="Arial" w:cs="Arial"/>
          <w:sz w:val="20"/>
          <w:szCs w:val="20"/>
          <w:lang w:eastAsia="en-US"/>
        </w:rPr>
        <w:t xml:space="preserve"> </w:t>
      </w:r>
      <w:r w:rsidRPr="00FA23D9">
        <w:rPr>
          <w:rFonts w:ascii="Arial" w:hAnsi="Arial" w:cs="Arial"/>
          <w:sz w:val="20"/>
          <w:szCs w:val="20"/>
          <w:lang w:eastAsia="en-US"/>
        </w:rPr>
        <w:t>Vse dodatne informacije so objavljene izključno na omenjenem portalu in jih naročnik ne bo posebej posredoval.</w:t>
      </w:r>
    </w:p>
    <w:p w14:paraId="410E2ADD" w14:textId="77777777" w:rsidR="00F26542" w:rsidRPr="0070139D" w:rsidRDefault="00F26542" w:rsidP="00FB7DD3">
      <w:pPr>
        <w:spacing w:line="260" w:lineRule="atLeast"/>
        <w:jc w:val="both"/>
        <w:rPr>
          <w:rFonts w:ascii="Arial" w:hAnsi="Arial" w:cs="Arial"/>
          <w:sz w:val="20"/>
          <w:szCs w:val="20"/>
          <w:lang w:eastAsia="en-US"/>
        </w:rPr>
      </w:pPr>
    </w:p>
    <w:p w14:paraId="578F2658" w14:textId="77777777" w:rsidR="0075039D" w:rsidRPr="0070139D" w:rsidRDefault="0075039D"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56" w:name="_Toc130197571"/>
      <w:bookmarkStart w:id="57" w:name="_Toc130198072"/>
      <w:bookmarkStart w:id="58" w:name="_Toc130198132"/>
      <w:bookmarkStart w:id="59" w:name="_Toc130799593"/>
      <w:bookmarkStart w:id="60" w:name="_Toc132106364"/>
      <w:bookmarkStart w:id="61" w:name="_Toc132424978"/>
      <w:bookmarkStart w:id="62" w:name="_Toc132432227"/>
      <w:bookmarkStart w:id="63" w:name="_Toc156997243"/>
      <w:r w:rsidRPr="0070139D">
        <w:rPr>
          <w:rFonts w:ascii="Arial" w:hAnsi="Arial" w:cs="Arial"/>
          <w:b/>
          <w:bCs/>
          <w:sz w:val="20"/>
          <w:szCs w:val="20"/>
          <w:lang w:eastAsia="en-US"/>
        </w:rPr>
        <w:t>2.2.3 Spremembe in dopolnitve razpisne dokumentacije</w:t>
      </w:r>
      <w:bookmarkEnd w:id="56"/>
      <w:bookmarkEnd w:id="57"/>
      <w:bookmarkEnd w:id="58"/>
      <w:bookmarkEnd w:id="59"/>
      <w:bookmarkEnd w:id="60"/>
      <w:bookmarkEnd w:id="61"/>
      <w:bookmarkEnd w:id="62"/>
      <w:bookmarkEnd w:id="63"/>
    </w:p>
    <w:p w14:paraId="29BED171"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Naročnik sme v skladu s 67. členom ZJN-3 spremeniti ali dopolniti razpisno dokumentacijo. Tovrstne spremembe in dopolnitve bo naročnik izdal v obliki dodatkov k razpisni dokumentaciji</w:t>
      </w:r>
      <w:r w:rsidR="008D5319">
        <w:rPr>
          <w:rFonts w:ascii="Arial" w:hAnsi="Arial" w:cs="Arial"/>
          <w:sz w:val="20"/>
          <w:szCs w:val="20"/>
          <w:lang w:eastAsia="en-US"/>
        </w:rPr>
        <w:t>.</w:t>
      </w:r>
      <w:r w:rsidRPr="0070139D">
        <w:rPr>
          <w:rFonts w:ascii="Arial" w:hAnsi="Arial" w:cs="Arial"/>
          <w:sz w:val="20"/>
          <w:szCs w:val="20"/>
          <w:lang w:eastAsia="en-US"/>
        </w:rPr>
        <w:t xml:space="preserve"> Vsak dodatek k razpisni dokumentaciji postane sestavni del razpisne dokumentacije. Kot del dokumentacije o javnem naročilu štejejo tudi vprašanja in odgovori, objavljeni na portalu e-naročanje.  </w:t>
      </w:r>
    </w:p>
    <w:p w14:paraId="18759CDE" w14:textId="77777777" w:rsidR="00632527" w:rsidRPr="0070139D" w:rsidRDefault="00632527" w:rsidP="00FB7DD3">
      <w:pPr>
        <w:spacing w:line="260" w:lineRule="atLeast"/>
        <w:jc w:val="both"/>
        <w:rPr>
          <w:rFonts w:ascii="Arial" w:hAnsi="Arial" w:cs="Arial"/>
          <w:sz w:val="20"/>
          <w:szCs w:val="20"/>
          <w:lang w:eastAsia="en-US"/>
        </w:rPr>
      </w:pPr>
    </w:p>
    <w:p w14:paraId="730FA8B1" w14:textId="77777777" w:rsidR="0075039D" w:rsidRDefault="0075039D" w:rsidP="00C95EB9">
      <w:pPr>
        <w:keepNext/>
        <w:numPr>
          <w:ilvl w:val="1"/>
          <w:numId w:val="9"/>
        </w:numPr>
        <w:spacing w:line="260" w:lineRule="atLeast"/>
        <w:jc w:val="both"/>
        <w:outlineLvl w:val="1"/>
        <w:rPr>
          <w:rFonts w:ascii="Arial" w:hAnsi="Arial" w:cs="Arial"/>
          <w:b/>
          <w:bCs/>
          <w:iCs/>
          <w:sz w:val="20"/>
          <w:szCs w:val="20"/>
        </w:rPr>
      </w:pPr>
      <w:r w:rsidRPr="0070139D">
        <w:rPr>
          <w:rFonts w:ascii="Arial" w:hAnsi="Arial" w:cs="Arial"/>
          <w:b/>
          <w:bCs/>
          <w:iCs/>
          <w:sz w:val="20"/>
          <w:szCs w:val="20"/>
        </w:rPr>
        <w:t>Priprava ponudbe</w:t>
      </w:r>
      <w:bookmarkEnd w:id="46"/>
      <w:bookmarkEnd w:id="47"/>
    </w:p>
    <w:p w14:paraId="3AC78969" w14:textId="77777777" w:rsidR="00E74A6D" w:rsidRPr="0070139D" w:rsidRDefault="00E74A6D" w:rsidP="00E74A6D">
      <w:pPr>
        <w:keepNext/>
        <w:spacing w:line="260" w:lineRule="atLeast"/>
        <w:ind w:left="360"/>
        <w:jc w:val="both"/>
        <w:outlineLvl w:val="1"/>
        <w:rPr>
          <w:rFonts w:ascii="Arial" w:hAnsi="Arial" w:cs="Arial"/>
          <w:b/>
          <w:bCs/>
          <w:iCs/>
          <w:sz w:val="20"/>
          <w:szCs w:val="20"/>
        </w:rPr>
      </w:pPr>
    </w:p>
    <w:p w14:paraId="13EF4568" w14:textId="77777777" w:rsidR="0075039D" w:rsidRPr="0070139D" w:rsidRDefault="0075039D"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64" w:name="_Toc130197577"/>
      <w:bookmarkStart w:id="65" w:name="_Toc130198078"/>
      <w:bookmarkStart w:id="66" w:name="_Toc130198138"/>
      <w:bookmarkStart w:id="67" w:name="_Toc130799599"/>
      <w:bookmarkStart w:id="68" w:name="_Toc132106370"/>
      <w:bookmarkStart w:id="69" w:name="_Toc132424984"/>
      <w:bookmarkStart w:id="70" w:name="_Toc132432233"/>
      <w:bookmarkStart w:id="71" w:name="_Toc156997245"/>
      <w:r w:rsidRPr="0070139D">
        <w:rPr>
          <w:rFonts w:ascii="Arial" w:hAnsi="Arial" w:cs="Arial"/>
          <w:b/>
          <w:bCs/>
          <w:sz w:val="20"/>
          <w:szCs w:val="20"/>
          <w:lang w:eastAsia="en-US"/>
        </w:rPr>
        <w:t xml:space="preserve">2.3.1 </w:t>
      </w:r>
      <w:r w:rsidRPr="00181639">
        <w:rPr>
          <w:rFonts w:ascii="Arial" w:hAnsi="Arial" w:cs="Arial"/>
          <w:b/>
          <w:bCs/>
          <w:sz w:val="20"/>
          <w:szCs w:val="20"/>
          <w:lang w:eastAsia="en-US"/>
        </w:rPr>
        <w:t>Jezik ponudbe</w:t>
      </w:r>
      <w:bookmarkEnd w:id="64"/>
      <w:bookmarkEnd w:id="65"/>
      <w:bookmarkEnd w:id="66"/>
      <w:bookmarkEnd w:id="67"/>
      <w:bookmarkEnd w:id="68"/>
      <w:bookmarkEnd w:id="69"/>
      <w:bookmarkEnd w:id="70"/>
      <w:bookmarkEnd w:id="71"/>
    </w:p>
    <w:p w14:paraId="5D466C77" w14:textId="77777777" w:rsidR="00181639" w:rsidRPr="00181639" w:rsidRDefault="00181639" w:rsidP="00181639">
      <w:pPr>
        <w:spacing w:line="260" w:lineRule="atLeast"/>
        <w:jc w:val="both"/>
        <w:rPr>
          <w:rFonts w:ascii="Arial" w:hAnsi="Arial" w:cs="Arial"/>
          <w:sz w:val="20"/>
          <w:szCs w:val="20"/>
          <w:lang w:eastAsia="en-US"/>
        </w:rPr>
      </w:pPr>
      <w:bookmarkStart w:id="72" w:name="_Toc125192849"/>
      <w:bookmarkStart w:id="73" w:name="_Toc130197578"/>
      <w:bookmarkStart w:id="74" w:name="_Toc130198079"/>
      <w:bookmarkStart w:id="75" w:name="_Toc130198139"/>
      <w:bookmarkStart w:id="76" w:name="_Toc130799600"/>
      <w:bookmarkStart w:id="77" w:name="_Toc132106371"/>
      <w:bookmarkStart w:id="78" w:name="_Toc132424985"/>
      <w:bookmarkStart w:id="79" w:name="_Toc132432234"/>
      <w:bookmarkStart w:id="80" w:name="_Toc156997246"/>
      <w:r w:rsidRPr="00181639">
        <w:rPr>
          <w:rFonts w:ascii="Arial" w:hAnsi="Arial" w:cs="Arial"/>
          <w:sz w:val="20"/>
          <w:szCs w:val="20"/>
          <w:lang w:eastAsia="en-US"/>
        </w:rPr>
        <w:t>Postopek javnega naročanja poteka v slovenskem jeziku. Vsi dokumenti v zvezi s ponudbo morajo biti v slovenskem jeziku. V kolikor je dokument predložen v tujem jeziku, mu mora biti priložen uraden prevod v slovenski jezik (prevod sodno zapriseženega prevajalca).</w:t>
      </w:r>
    </w:p>
    <w:p w14:paraId="71BBE838" w14:textId="77777777" w:rsidR="00181639" w:rsidRPr="00181639" w:rsidRDefault="00181639" w:rsidP="00181639">
      <w:pPr>
        <w:spacing w:line="260" w:lineRule="atLeast"/>
        <w:jc w:val="both"/>
        <w:rPr>
          <w:rFonts w:ascii="Arial" w:hAnsi="Arial" w:cs="Arial"/>
          <w:sz w:val="20"/>
          <w:szCs w:val="20"/>
          <w:lang w:eastAsia="en-US"/>
        </w:rPr>
      </w:pPr>
    </w:p>
    <w:p w14:paraId="50C8A820" w14:textId="77777777" w:rsidR="00181639" w:rsidRPr="00181639" w:rsidRDefault="00181639" w:rsidP="00181639">
      <w:pPr>
        <w:spacing w:line="260" w:lineRule="atLeast"/>
        <w:jc w:val="both"/>
        <w:rPr>
          <w:rFonts w:ascii="Arial" w:hAnsi="Arial" w:cs="Arial"/>
          <w:sz w:val="20"/>
          <w:szCs w:val="20"/>
          <w:lang w:eastAsia="en-US"/>
        </w:rPr>
      </w:pPr>
      <w:r w:rsidRPr="00181639">
        <w:rPr>
          <w:rFonts w:ascii="Arial" w:hAnsi="Arial" w:cs="Arial"/>
          <w:sz w:val="20"/>
          <w:szCs w:val="20"/>
          <w:lang w:eastAsia="en-US"/>
        </w:rPr>
        <w:t xml:space="preserve">V tujem jeziku (in sicer v angleškem ali nemškem jeziku) je lahko le </w:t>
      </w:r>
      <w:proofErr w:type="spellStart"/>
      <w:r w:rsidRPr="00181639">
        <w:rPr>
          <w:rFonts w:ascii="Arial" w:hAnsi="Arial" w:cs="Arial"/>
          <w:sz w:val="20"/>
          <w:szCs w:val="20"/>
          <w:lang w:eastAsia="en-US"/>
        </w:rPr>
        <w:t>prospektni</w:t>
      </w:r>
      <w:proofErr w:type="spellEnd"/>
      <w:r w:rsidRPr="00181639">
        <w:rPr>
          <w:rFonts w:ascii="Arial" w:hAnsi="Arial" w:cs="Arial"/>
          <w:sz w:val="20"/>
          <w:szCs w:val="20"/>
          <w:lang w:eastAsia="en-US"/>
        </w:rPr>
        <w:t xml:space="preserve"> material, licenčne pogodbe, licence in podobno, ki dodatno pojasnjujejo ponudbo. Naročnik si za te dokumente pridržuje pravico, da od ponudnika, kateremu se bo odločil oddati javno naročilo, naknadno zahteva prevod dokumentov, ki jih je ponudnik dolžan </w:t>
      </w:r>
      <w:r w:rsidRPr="00181639">
        <w:rPr>
          <w:rFonts w:ascii="Arial" w:hAnsi="Arial" w:cs="Arial"/>
          <w:sz w:val="20"/>
          <w:szCs w:val="20"/>
          <w:lang w:eastAsia="en-US"/>
        </w:rPr>
        <w:lastRenderedPageBreak/>
        <w:t>dostaviti v roku, ki ga bo naročnik določil glede na obseg gradiva, ki ga bo treba prevesti v slovenščino. Stroške prevoda nosi ponudnik in jamči za pravilnost prevoda v slovenski jezik.</w:t>
      </w:r>
    </w:p>
    <w:p w14:paraId="3CE6B029" w14:textId="77777777" w:rsidR="00E74A6D" w:rsidRPr="0070139D" w:rsidRDefault="00E74A6D" w:rsidP="00FB7DD3">
      <w:pPr>
        <w:spacing w:line="260" w:lineRule="atLeast"/>
        <w:jc w:val="both"/>
        <w:rPr>
          <w:rFonts w:ascii="Arial" w:hAnsi="Arial" w:cs="Arial"/>
          <w:sz w:val="20"/>
          <w:szCs w:val="20"/>
          <w:lang w:eastAsia="en-US"/>
        </w:rPr>
      </w:pPr>
    </w:p>
    <w:p w14:paraId="7900FB3E" w14:textId="77777777" w:rsidR="0075039D" w:rsidRPr="0070139D" w:rsidRDefault="0075039D"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81" w:name="_Toc130197579"/>
      <w:bookmarkStart w:id="82" w:name="_Toc130198080"/>
      <w:bookmarkStart w:id="83" w:name="_Toc130198140"/>
      <w:bookmarkStart w:id="84" w:name="_Toc130799601"/>
      <w:bookmarkStart w:id="85" w:name="_Toc132106372"/>
      <w:bookmarkStart w:id="86" w:name="_Toc132424986"/>
      <w:bookmarkStart w:id="87" w:name="_Toc132432235"/>
      <w:bookmarkStart w:id="88" w:name="_Toc156997247"/>
      <w:bookmarkEnd w:id="72"/>
      <w:bookmarkEnd w:id="73"/>
      <w:bookmarkEnd w:id="74"/>
      <w:bookmarkEnd w:id="75"/>
      <w:bookmarkEnd w:id="76"/>
      <w:bookmarkEnd w:id="77"/>
      <w:bookmarkEnd w:id="78"/>
      <w:bookmarkEnd w:id="79"/>
      <w:bookmarkEnd w:id="80"/>
      <w:r w:rsidRPr="0070139D">
        <w:rPr>
          <w:rFonts w:ascii="Arial" w:hAnsi="Arial" w:cs="Arial"/>
          <w:b/>
          <w:bCs/>
          <w:sz w:val="20"/>
          <w:szCs w:val="20"/>
          <w:lang w:eastAsia="en-US"/>
        </w:rPr>
        <w:t>2.3.2 Oblika ponudbe</w:t>
      </w:r>
      <w:bookmarkEnd w:id="81"/>
      <w:bookmarkEnd w:id="82"/>
      <w:bookmarkEnd w:id="83"/>
      <w:bookmarkEnd w:id="84"/>
      <w:bookmarkEnd w:id="85"/>
      <w:bookmarkEnd w:id="86"/>
      <w:bookmarkEnd w:id="87"/>
      <w:bookmarkEnd w:id="88"/>
    </w:p>
    <w:p w14:paraId="35B37E5F" w14:textId="77777777" w:rsidR="00E30D29" w:rsidRPr="0091647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 </w:t>
      </w:r>
    </w:p>
    <w:p w14:paraId="4203DE4D" w14:textId="77777777" w:rsidR="00E30D29" w:rsidRPr="00916479" w:rsidRDefault="00E30D29" w:rsidP="00FB7DD3">
      <w:pPr>
        <w:spacing w:line="260" w:lineRule="atLeast"/>
        <w:jc w:val="both"/>
        <w:rPr>
          <w:rFonts w:ascii="Arial" w:hAnsi="Arial" w:cs="Arial"/>
          <w:sz w:val="20"/>
          <w:szCs w:val="20"/>
          <w:lang w:eastAsia="en-US"/>
        </w:rPr>
      </w:pPr>
    </w:p>
    <w:p w14:paraId="2973F702" w14:textId="4C2E3D2B"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24ED8253" w14:textId="77777777" w:rsidR="0099475D" w:rsidRPr="00916479" w:rsidRDefault="0099475D" w:rsidP="00FB7DD3">
      <w:pPr>
        <w:spacing w:line="260" w:lineRule="atLeast"/>
        <w:jc w:val="both"/>
        <w:rPr>
          <w:rFonts w:ascii="Arial" w:hAnsi="Arial" w:cs="Arial"/>
          <w:sz w:val="20"/>
          <w:szCs w:val="20"/>
          <w:lang w:eastAsia="en-US"/>
        </w:rPr>
      </w:pPr>
    </w:p>
    <w:p w14:paraId="5054FEA1" w14:textId="6D555C18"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Dokumenti, ki se predložijo kot sestavni del ponudbe in ki izvirajo od ponudnika, morajo biti opremljeni </w:t>
      </w:r>
      <w:r w:rsidR="002761F7">
        <w:rPr>
          <w:rFonts w:ascii="Arial" w:hAnsi="Arial" w:cs="Arial"/>
          <w:sz w:val="20"/>
          <w:szCs w:val="20"/>
          <w:lang w:eastAsia="en-US"/>
        </w:rPr>
        <w:t>s</w:t>
      </w:r>
      <w:r w:rsidRPr="00916479">
        <w:rPr>
          <w:rFonts w:ascii="Arial" w:hAnsi="Arial" w:cs="Arial"/>
          <w:sz w:val="20"/>
          <w:szCs w:val="20"/>
          <w:lang w:eastAsia="en-US"/>
        </w:rPr>
        <w:t xml:space="preserve"> podpisom osebe, ki ima polno pooblastilo za zastopanje ponudnika. </w:t>
      </w:r>
    </w:p>
    <w:p w14:paraId="67B949C4" w14:textId="77777777" w:rsidR="00AC1E8E" w:rsidRPr="00916479" w:rsidRDefault="00AC1E8E" w:rsidP="00FB7DD3">
      <w:pPr>
        <w:spacing w:line="260" w:lineRule="atLeast"/>
        <w:jc w:val="both"/>
        <w:rPr>
          <w:rFonts w:ascii="Arial" w:hAnsi="Arial" w:cs="Arial"/>
          <w:sz w:val="20"/>
          <w:szCs w:val="20"/>
          <w:lang w:eastAsia="en-US"/>
        </w:rPr>
      </w:pPr>
    </w:p>
    <w:p w14:paraId="4A4FD7E4" w14:textId="77777777" w:rsidR="00E30D29" w:rsidRPr="0091647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Naročnik si pridržuje pravico, da kadarkoli v postopku preverjanja ponudbe zahteva predložitev originalnih izvodov ali overjenih kopij. </w:t>
      </w:r>
    </w:p>
    <w:p w14:paraId="741A310C" w14:textId="77777777" w:rsidR="00E30D29" w:rsidRPr="00916479" w:rsidRDefault="00E30D29" w:rsidP="00FB7DD3">
      <w:pPr>
        <w:spacing w:line="260" w:lineRule="atLeast"/>
        <w:jc w:val="both"/>
        <w:rPr>
          <w:rFonts w:ascii="Arial" w:hAnsi="Arial" w:cs="Arial"/>
          <w:sz w:val="20"/>
          <w:szCs w:val="20"/>
          <w:lang w:eastAsia="en-US"/>
        </w:rPr>
      </w:pPr>
    </w:p>
    <w:p w14:paraId="2BD896CA" w14:textId="77777777" w:rsidR="0075039D"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Ponudnik prevzema vse stroške, vezane na pripravo, izdelavo in predložitev ponudbe</w:t>
      </w:r>
      <w:r>
        <w:rPr>
          <w:rFonts w:ascii="Arial" w:hAnsi="Arial" w:cs="Arial"/>
          <w:sz w:val="20"/>
          <w:szCs w:val="20"/>
          <w:lang w:eastAsia="en-US"/>
        </w:rPr>
        <w:t>.</w:t>
      </w:r>
    </w:p>
    <w:p w14:paraId="2F1D9FEC" w14:textId="77777777" w:rsidR="00E30D29" w:rsidRDefault="00E30D29" w:rsidP="00FB7DD3">
      <w:pPr>
        <w:spacing w:line="260" w:lineRule="atLeast"/>
        <w:jc w:val="both"/>
        <w:rPr>
          <w:rFonts w:ascii="Arial" w:hAnsi="Arial" w:cs="Arial"/>
          <w:sz w:val="20"/>
          <w:szCs w:val="20"/>
          <w:lang w:eastAsia="en-US"/>
        </w:rPr>
      </w:pPr>
    </w:p>
    <w:p w14:paraId="1E8CE0BA" w14:textId="77777777" w:rsidR="00E30D29" w:rsidRPr="00E30D29" w:rsidRDefault="00E30D29" w:rsidP="00FB7DD3">
      <w:pPr>
        <w:keepNext/>
        <w:numPr>
          <w:ilvl w:val="2"/>
          <w:numId w:val="0"/>
        </w:numPr>
        <w:tabs>
          <w:tab w:val="num" w:pos="720"/>
        </w:tabs>
        <w:spacing w:line="260" w:lineRule="atLeast"/>
        <w:jc w:val="both"/>
        <w:outlineLvl w:val="2"/>
        <w:rPr>
          <w:rFonts w:ascii="Arial" w:hAnsi="Arial" w:cs="Arial"/>
          <w:b/>
          <w:bCs/>
          <w:sz w:val="20"/>
          <w:szCs w:val="20"/>
          <w:highlight w:val="yellow"/>
          <w:lang w:eastAsia="en-US"/>
        </w:rPr>
      </w:pPr>
      <w:bookmarkStart w:id="89" w:name="_Toc336851749"/>
      <w:bookmarkStart w:id="90" w:name="_Toc336851797"/>
      <w:bookmarkStart w:id="91" w:name="_Toc509692018"/>
      <w:r w:rsidRPr="0055598E">
        <w:rPr>
          <w:rFonts w:ascii="Arial" w:hAnsi="Arial" w:cs="Arial"/>
          <w:b/>
          <w:bCs/>
          <w:sz w:val="20"/>
          <w:szCs w:val="20"/>
          <w:lang w:eastAsia="en-US"/>
        </w:rPr>
        <w:t>2.3.3 Obrazec »ESPD« za vse gospodarske subjekte</w:t>
      </w:r>
    </w:p>
    <w:bookmarkEnd w:id="89"/>
    <w:bookmarkEnd w:id="90"/>
    <w:bookmarkEnd w:id="91"/>
    <w:p w14:paraId="1D95F7B2" w14:textId="77777777" w:rsidR="0055598E" w:rsidRPr="00161C6E" w:rsidRDefault="0055598E"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2"/>
          <w:lang w:eastAsia="en-US"/>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1D4C1D04" w14:textId="77777777" w:rsidR="0055598E" w:rsidRPr="00161C6E" w:rsidRDefault="0055598E" w:rsidP="00FB7DD3">
      <w:pPr>
        <w:spacing w:line="260" w:lineRule="atLeast"/>
        <w:jc w:val="both"/>
        <w:rPr>
          <w:rFonts w:ascii="Arial" w:eastAsia="Calibri" w:hAnsi="Arial" w:cs="Arial"/>
          <w:sz w:val="20"/>
          <w:szCs w:val="22"/>
          <w:lang w:eastAsia="en-US"/>
        </w:rPr>
      </w:pPr>
    </w:p>
    <w:p w14:paraId="0C01E285" w14:textId="77777777" w:rsidR="0055598E" w:rsidRPr="00161C6E" w:rsidRDefault="0055598E" w:rsidP="00FB7DD3">
      <w:pPr>
        <w:spacing w:line="260" w:lineRule="atLeast"/>
        <w:jc w:val="both"/>
        <w:rPr>
          <w:rFonts w:ascii="Arial" w:eastAsia="Calibri" w:hAnsi="Arial" w:cs="Arial"/>
          <w:sz w:val="20"/>
          <w:szCs w:val="20"/>
        </w:rPr>
      </w:pPr>
      <w:r w:rsidRPr="00161C6E">
        <w:rPr>
          <w:rFonts w:ascii="Arial" w:eastAsia="Calibri" w:hAnsi="Arial" w:cs="Arial"/>
          <w:sz w:val="20"/>
          <w:szCs w:val="20"/>
        </w:rPr>
        <w:t>Navedbe v ESPD in/ali dokazila, ki ji predloži gospodarski subjekt, morajo biti veljavni.</w:t>
      </w:r>
    </w:p>
    <w:p w14:paraId="3F5BC768" w14:textId="77777777" w:rsidR="0055598E" w:rsidRPr="00161C6E" w:rsidRDefault="0055598E" w:rsidP="00FB7DD3">
      <w:pPr>
        <w:spacing w:line="260" w:lineRule="atLeast"/>
        <w:jc w:val="both"/>
        <w:rPr>
          <w:rFonts w:ascii="Arial" w:eastAsia="Calibri" w:hAnsi="Arial" w:cs="Arial"/>
          <w:sz w:val="20"/>
          <w:szCs w:val="20"/>
        </w:rPr>
      </w:pPr>
    </w:p>
    <w:p w14:paraId="3EFDB85F" w14:textId="77777777" w:rsidR="0055598E" w:rsidRPr="00161C6E" w:rsidRDefault="0055598E"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2"/>
          <w:lang w:eastAsia="en-US"/>
        </w:rPr>
        <w:t xml:space="preserve">Gospodarski subjekt naročnikov obrazec ESPD (datoteka XML) uvozi na spletni strani Portala javnih naročil/ESPD: </w:t>
      </w:r>
      <w:hyperlink r:id="rId14" w:history="1">
        <w:r w:rsidRPr="00161C6E">
          <w:rPr>
            <w:rFonts w:ascii="Arial" w:eastAsia="Calibri" w:hAnsi="Arial" w:cs="Arial"/>
            <w:sz w:val="20"/>
            <w:szCs w:val="22"/>
            <w:u w:val="single"/>
            <w:lang w:eastAsia="en-US"/>
          </w:rPr>
          <w:t>http://www.enarocanje.si/_ESPD/</w:t>
        </w:r>
      </w:hyperlink>
      <w:r w:rsidRPr="00161C6E">
        <w:rPr>
          <w:rFonts w:ascii="Arial" w:eastAsia="Calibri" w:hAnsi="Arial" w:cs="Arial"/>
          <w:sz w:val="20"/>
          <w:szCs w:val="22"/>
          <w:lang w:eastAsia="en-US"/>
        </w:rPr>
        <w:t xml:space="preserve"> in v njega neposredno vnese zahtevane podatke.</w:t>
      </w:r>
    </w:p>
    <w:p w14:paraId="2696FB51" w14:textId="77777777" w:rsidR="0055598E" w:rsidRPr="00161C6E" w:rsidRDefault="0055598E" w:rsidP="00FB7DD3">
      <w:pPr>
        <w:spacing w:line="260" w:lineRule="atLeast"/>
        <w:jc w:val="both"/>
        <w:rPr>
          <w:rFonts w:ascii="Arial" w:eastAsia="Calibri" w:hAnsi="Arial" w:cs="Arial"/>
          <w:sz w:val="20"/>
          <w:szCs w:val="22"/>
          <w:lang w:eastAsia="en-US"/>
        </w:rPr>
      </w:pPr>
    </w:p>
    <w:p w14:paraId="09340DFF" w14:textId="77777777" w:rsidR="0055598E" w:rsidRDefault="0055598E"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2"/>
          <w:lang w:eastAsia="en-US"/>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2D09B2A0" w14:textId="77777777" w:rsidR="0055598E" w:rsidRDefault="0055598E" w:rsidP="00FB7DD3">
      <w:pPr>
        <w:spacing w:line="260" w:lineRule="atLeast"/>
        <w:jc w:val="both"/>
        <w:rPr>
          <w:rFonts w:ascii="Arial" w:eastAsia="Calibri" w:hAnsi="Arial" w:cs="Arial"/>
          <w:sz w:val="20"/>
          <w:szCs w:val="22"/>
          <w:lang w:eastAsia="en-US"/>
        </w:rPr>
      </w:pPr>
    </w:p>
    <w:p w14:paraId="6816666F" w14:textId="77777777" w:rsidR="0055598E" w:rsidRPr="00A42A07" w:rsidRDefault="0055598E" w:rsidP="00FB7DD3">
      <w:pPr>
        <w:spacing w:line="260" w:lineRule="atLeast"/>
        <w:jc w:val="both"/>
        <w:rPr>
          <w:rFonts w:ascii="Arial" w:eastAsia="Calibri" w:hAnsi="Arial" w:cs="Arial"/>
          <w:sz w:val="20"/>
          <w:szCs w:val="22"/>
          <w:lang w:eastAsia="en-US"/>
        </w:rPr>
      </w:pPr>
      <w:bookmarkStart w:id="92" w:name="_Hlk511905322"/>
      <w:r w:rsidRPr="00A42A07">
        <w:rPr>
          <w:rFonts w:ascii="Arial" w:eastAsia="Calibri" w:hAnsi="Arial" w:cs="Arial"/>
          <w:sz w:val="20"/>
          <w:szCs w:val="22"/>
          <w:lang w:eastAsia="en-US"/>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A42A07">
        <w:rPr>
          <w:rFonts w:ascii="Arial" w:eastAsia="Calibri" w:hAnsi="Arial" w:cs="Arial"/>
          <w:sz w:val="20"/>
          <w:szCs w:val="22"/>
          <w:lang w:eastAsia="en-US"/>
        </w:rPr>
        <w:t>xml</w:t>
      </w:r>
      <w:proofErr w:type="spellEnd"/>
      <w:r w:rsidRPr="00A42A07">
        <w:rPr>
          <w:rFonts w:ascii="Arial" w:eastAsia="Calibri" w:hAnsi="Arial" w:cs="Arial"/>
          <w:sz w:val="20"/>
          <w:szCs w:val="22"/>
          <w:lang w:eastAsia="en-US"/>
        </w:rPr>
        <w:t xml:space="preserve">. obliki ali nepodpisan ESPD v </w:t>
      </w:r>
      <w:proofErr w:type="spellStart"/>
      <w:r w:rsidRPr="00A42A07">
        <w:rPr>
          <w:rFonts w:ascii="Arial" w:eastAsia="Calibri" w:hAnsi="Arial" w:cs="Arial"/>
          <w:sz w:val="20"/>
          <w:szCs w:val="22"/>
          <w:lang w:eastAsia="en-US"/>
        </w:rPr>
        <w:t>xml</w:t>
      </w:r>
      <w:proofErr w:type="spellEnd"/>
      <w:r w:rsidRPr="00A42A07">
        <w:rPr>
          <w:rFonts w:ascii="Arial" w:eastAsia="Calibri" w:hAnsi="Arial" w:cs="Arial"/>
          <w:sz w:val="20"/>
          <w:szCs w:val="22"/>
          <w:lang w:eastAsia="en-US"/>
        </w:rPr>
        <w:t xml:space="preserve">. obliki, </w:t>
      </w:r>
      <w:bookmarkStart w:id="93" w:name="_Hlk531606225"/>
      <w:r w:rsidRPr="00A42A07">
        <w:rPr>
          <w:rFonts w:ascii="Arial" w:eastAsia="Calibri" w:hAnsi="Arial" w:cs="Arial"/>
          <w:sz w:val="20"/>
          <w:szCs w:val="22"/>
          <w:lang w:eastAsia="en-US"/>
        </w:rPr>
        <w:t>pri čemer se v slednjem primeru v skladu Splošnimi pogoji uporabe informacijskega sistema e-JN šteje, da je oddan pravno zavezujoč dokument, ki ima enako veljavnost kot podpisan</w:t>
      </w:r>
      <w:bookmarkEnd w:id="93"/>
      <w:r w:rsidRPr="00A42A07">
        <w:rPr>
          <w:rFonts w:ascii="Arial" w:eastAsia="Calibri" w:hAnsi="Arial" w:cs="Arial"/>
          <w:sz w:val="20"/>
          <w:szCs w:val="22"/>
          <w:lang w:eastAsia="en-US"/>
        </w:rPr>
        <w:t xml:space="preserve">. </w:t>
      </w:r>
    </w:p>
    <w:bookmarkEnd w:id="92"/>
    <w:p w14:paraId="3E64A703" w14:textId="77777777" w:rsidR="0055598E" w:rsidRPr="00161C6E" w:rsidRDefault="0055598E" w:rsidP="00FB7DD3">
      <w:pPr>
        <w:spacing w:line="260" w:lineRule="atLeast"/>
        <w:jc w:val="both"/>
        <w:rPr>
          <w:rFonts w:ascii="Arial" w:eastAsia="Calibri" w:hAnsi="Arial" w:cs="Arial"/>
          <w:sz w:val="20"/>
          <w:szCs w:val="22"/>
          <w:lang w:eastAsia="en-US"/>
        </w:rPr>
      </w:pPr>
    </w:p>
    <w:p w14:paraId="3667ED24" w14:textId="77777777" w:rsidR="0055598E" w:rsidRPr="00161C6E" w:rsidRDefault="0055598E" w:rsidP="00FB7DD3">
      <w:pPr>
        <w:spacing w:line="260" w:lineRule="atLeast"/>
        <w:jc w:val="both"/>
        <w:rPr>
          <w:rFonts w:ascii="Arial" w:eastAsia="Calibri" w:hAnsi="Arial" w:cs="Arial"/>
          <w:sz w:val="20"/>
          <w:szCs w:val="22"/>
          <w:lang w:eastAsia="en-US"/>
        </w:rPr>
      </w:pPr>
      <w:r w:rsidRPr="00161C6E">
        <w:rPr>
          <w:rFonts w:ascii="Arial" w:eastAsia="Calibri" w:hAnsi="Arial" w:cs="Arial"/>
          <w:sz w:val="20"/>
          <w:szCs w:val="22"/>
          <w:lang w:eastAsia="en-US"/>
        </w:rPr>
        <w:t xml:space="preserve">Za ostale sodelujoče ponudnik v razdelek »ESPD – ostali sodelujoči« priloži podpisane ESPD v </w:t>
      </w:r>
      <w:proofErr w:type="spellStart"/>
      <w:r w:rsidRPr="00161C6E">
        <w:rPr>
          <w:rFonts w:ascii="Arial" w:eastAsia="Calibri" w:hAnsi="Arial" w:cs="Arial"/>
          <w:sz w:val="20"/>
          <w:szCs w:val="22"/>
          <w:lang w:eastAsia="en-US"/>
        </w:rPr>
        <w:t>pdf</w:t>
      </w:r>
      <w:proofErr w:type="spellEnd"/>
      <w:r w:rsidRPr="00161C6E">
        <w:rPr>
          <w:rFonts w:ascii="Arial" w:eastAsia="Calibri" w:hAnsi="Arial" w:cs="Arial"/>
          <w:sz w:val="20"/>
          <w:szCs w:val="22"/>
          <w:lang w:eastAsia="en-US"/>
        </w:rPr>
        <w:t xml:space="preserve">. obliki, ali v elektronski obliki podpisan </w:t>
      </w:r>
      <w:proofErr w:type="spellStart"/>
      <w:r w:rsidRPr="00161C6E">
        <w:rPr>
          <w:rFonts w:ascii="Arial" w:eastAsia="Calibri" w:hAnsi="Arial" w:cs="Arial"/>
          <w:sz w:val="20"/>
          <w:szCs w:val="22"/>
          <w:lang w:eastAsia="en-US"/>
        </w:rPr>
        <w:t>xml</w:t>
      </w:r>
      <w:proofErr w:type="spellEnd"/>
      <w:r w:rsidRPr="00161C6E">
        <w:rPr>
          <w:rFonts w:ascii="Arial" w:eastAsia="Calibri" w:hAnsi="Arial" w:cs="Arial"/>
          <w:sz w:val="20"/>
          <w:szCs w:val="22"/>
          <w:lang w:eastAsia="en-US"/>
        </w:rPr>
        <w:t>.</w:t>
      </w:r>
    </w:p>
    <w:p w14:paraId="4C0149C1" w14:textId="77777777" w:rsidR="00E30D29" w:rsidRPr="00916479" w:rsidRDefault="00E30D29" w:rsidP="00FB7DD3">
      <w:pPr>
        <w:spacing w:line="260" w:lineRule="atLeast"/>
        <w:jc w:val="both"/>
        <w:rPr>
          <w:rFonts w:ascii="Arial" w:eastAsia="Calibri" w:hAnsi="Arial"/>
          <w:sz w:val="20"/>
          <w:szCs w:val="22"/>
          <w:lang w:eastAsia="en-US"/>
        </w:rPr>
      </w:pPr>
    </w:p>
    <w:p w14:paraId="68775C7C" w14:textId="77777777" w:rsidR="00E30D29" w:rsidRPr="00916479" w:rsidRDefault="00E30D29"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94" w:name="_Toc509692019"/>
      <w:r w:rsidRPr="00916479">
        <w:rPr>
          <w:rFonts w:ascii="Arial" w:hAnsi="Arial" w:cs="Arial"/>
          <w:b/>
          <w:bCs/>
          <w:sz w:val="20"/>
          <w:szCs w:val="20"/>
          <w:lang w:eastAsia="en-US"/>
        </w:rPr>
        <w:t xml:space="preserve">2.3.4 Obrazec »Ponudba s ponudbenim predračunom« </w:t>
      </w:r>
    </w:p>
    <w:bookmarkEnd w:id="94"/>
    <w:p w14:paraId="4623E60D" w14:textId="77777777" w:rsidR="00E30D29" w:rsidRPr="00916479" w:rsidRDefault="00E30D29" w:rsidP="00FB7DD3">
      <w:pPr>
        <w:spacing w:line="260" w:lineRule="atLeast"/>
        <w:jc w:val="both"/>
        <w:rPr>
          <w:rFonts w:ascii="Arial" w:eastAsia="Calibri" w:hAnsi="Arial"/>
          <w:sz w:val="20"/>
          <w:szCs w:val="22"/>
          <w:lang w:eastAsia="en-US"/>
        </w:rPr>
      </w:pPr>
      <w:r w:rsidRPr="00916479">
        <w:rPr>
          <w:rFonts w:ascii="Arial" w:eastAsia="Calibri" w:hAnsi="Arial"/>
          <w:sz w:val="20"/>
          <w:szCs w:val="22"/>
          <w:lang w:eastAsia="en-US"/>
        </w:rPr>
        <w:t>Ponudnik mora v ponudbenem predračunu ponujati vse pozicije, ob upoštevanju specifikacij, ki so del razpisne dokumentacije.</w:t>
      </w:r>
    </w:p>
    <w:p w14:paraId="6A3D54DD" w14:textId="77777777" w:rsidR="00E30D29" w:rsidRPr="00916479" w:rsidRDefault="00E30D29" w:rsidP="00FB7DD3">
      <w:pPr>
        <w:spacing w:line="260" w:lineRule="atLeast"/>
        <w:jc w:val="both"/>
        <w:rPr>
          <w:rFonts w:ascii="Arial" w:eastAsia="Calibri" w:hAnsi="Arial"/>
          <w:sz w:val="20"/>
          <w:szCs w:val="22"/>
          <w:lang w:eastAsia="en-US"/>
        </w:rPr>
      </w:pPr>
    </w:p>
    <w:p w14:paraId="4DEDA1D0" w14:textId="77777777" w:rsidR="00E30D29" w:rsidRPr="00916479" w:rsidRDefault="00E30D29" w:rsidP="00FB7DD3">
      <w:pPr>
        <w:spacing w:line="260" w:lineRule="atLeast"/>
        <w:jc w:val="both"/>
        <w:rPr>
          <w:rFonts w:ascii="Arial" w:eastAsia="Calibri" w:hAnsi="Arial"/>
          <w:sz w:val="20"/>
          <w:szCs w:val="20"/>
          <w:lang w:eastAsia="en-US"/>
        </w:rPr>
      </w:pPr>
      <w:r w:rsidRPr="00916479">
        <w:rPr>
          <w:rFonts w:ascii="Arial" w:eastAsia="Calibri" w:hAnsi="Arial"/>
          <w:sz w:val="20"/>
          <w:szCs w:val="22"/>
          <w:lang w:eastAsia="en-US"/>
        </w:rPr>
        <w:t xml:space="preserve">Ponudnik izpolni vse postavke v ponudbenem predračunu, in </w:t>
      </w:r>
      <w:r w:rsidRPr="00916479">
        <w:rPr>
          <w:rFonts w:ascii="Arial" w:eastAsia="Calibri" w:hAnsi="Arial"/>
          <w:sz w:val="20"/>
          <w:szCs w:val="20"/>
          <w:lang w:eastAsia="en-US"/>
        </w:rPr>
        <w:t xml:space="preserve">sicer </w:t>
      </w:r>
      <w:r w:rsidRPr="00916479">
        <w:rPr>
          <w:rFonts w:ascii="Arial" w:eastAsia="Calibri" w:hAnsi="Arial"/>
          <w:b/>
          <w:sz w:val="20"/>
          <w:szCs w:val="20"/>
          <w:lang w:eastAsia="en-US"/>
        </w:rPr>
        <w:t>na dve decimalni mesti</w:t>
      </w:r>
      <w:r w:rsidR="009805BF">
        <w:rPr>
          <w:rFonts w:ascii="Arial" w:eastAsia="Calibri" w:hAnsi="Arial"/>
          <w:b/>
          <w:sz w:val="20"/>
          <w:szCs w:val="20"/>
          <w:lang w:eastAsia="en-US"/>
        </w:rPr>
        <w:t xml:space="preserve"> natančno</w:t>
      </w:r>
      <w:r w:rsidRPr="00916479">
        <w:rPr>
          <w:rFonts w:ascii="Arial" w:eastAsia="Calibri" w:hAnsi="Arial"/>
          <w:sz w:val="20"/>
          <w:szCs w:val="20"/>
          <w:lang w:eastAsia="en-US"/>
        </w:rPr>
        <w:t xml:space="preserve">. </w:t>
      </w:r>
    </w:p>
    <w:p w14:paraId="7C7EFA67" w14:textId="77777777" w:rsidR="00BC4C61" w:rsidRDefault="00BC4C61" w:rsidP="00FB7DD3">
      <w:pPr>
        <w:spacing w:line="260" w:lineRule="atLeast"/>
        <w:jc w:val="both"/>
        <w:rPr>
          <w:rFonts w:ascii="Arial" w:eastAsia="Calibri" w:hAnsi="Arial"/>
          <w:sz w:val="20"/>
          <w:szCs w:val="22"/>
          <w:lang w:eastAsia="en-US"/>
        </w:rPr>
      </w:pPr>
    </w:p>
    <w:p w14:paraId="3065883F" w14:textId="2FA8DEFA" w:rsidR="00E30D29" w:rsidRPr="00916479" w:rsidRDefault="00E30D29" w:rsidP="00FB7DD3">
      <w:pPr>
        <w:spacing w:line="260" w:lineRule="atLeast"/>
        <w:jc w:val="both"/>
        <w:rPr>
          <w:rFonts w:ascii="Arial" w:eastAsia="Calibri" w:hAnsi="Arial"/>
          <w:sz w:val="20"/>
          <w:szCs w:val="22"/>
          <w:lang w:eastAsia="en-US"/>
        </w:rPr>
      </w:pPr>
      <w:r w:rsidRPr="00916479">
        <w:rPr>
          <w:rFonts w:ascii="Arial" w:eastAsia="Calibri" w:hAnsi="Arial"/>
          <w:sz w:val="20"/>
          <w:szCs w:val="22"/>
          <w:lang w:eastAsia="en-US"/>
        </w:rPr>
        <w:t>Ponudnik ne sme spreminjati vsebine ponudbenega predračuna.</w:t>
      </w:r>
    </w:p>
    <w:p w14:paraId="4228B101" w14:textId="77777777" w:rsidR="00E30D29" w:rsidRPr="00916479" w:rsidRDefault="00E30D29" w:rsidP="00FB7DD3">
      <w:pPr>
        <w:spacing w:line="260" w:lineRule="atLeast"/>
        <w:jc w:val="both"/>
        <w:rPr>
          <w:rFonts w:ascii="Arial" w:eastAsia="Calibri" w:hAnsi="Arial"/>
          <w:sz w:val="20"/>
          <w:szCs w:val="22"/>
          <w:lang w:eastAsia="en-US"/>
        </w:rPr>
      </w:pPr>
    </w:p>
    <w:p w14:paraId="2E1B3E38" w14:textId="77777777" w:rsidR="00E30D29" w:rsidRPr="00916479" w:rsidRDefault="00E30D29" w:rsidP="00FB7DD3">
      <w:pPr>
        <w:spacing w:line="260" w:lineRule="atLeast"/>
        <w:jc w:val="both"/>
        <w:rPr>
          <w:rFonts w:ascii="Arial" w:eastAsia="Calibri" w:hAnsi="Arial"/>
          <w:sz w:val="20"/>
          <w:szCs w:val="22"/>
          <w:lang w:eastAsia="en-US"/>
        </w:rPr>
      </w:pPr>
      <w:r w:rsidRPr="00916479">
        <w:rPr>
          <w:rFonts w:ascii="Arial" w:eastAsia="Calibri" w:hAnsi="Arial"/>
          <w:sz w:val="20"/>
          <w:szCs w:val="22"/>
          <w:lang w:eastAsia="en-US"/>
        </w:rPr>
        <w:t>V primeru, da bo naročnik pri pregledu in ocenjevanju ponudb odkril očitne računske napake, bo ravnal v skladu s sedmim odstavkom 89. člena ZJN-3.</w:t>
      </w:r>
    </w:p>
    <w:p w14:paraId="280CD492" w14:textId="5BF2481F" w:rsidR="00E30D29" w:rsidRDefault="00E30D29" w:rsidP="00FB7DD3">
      <w:pPr>
        <w:spacing w:line="260" w:lineRule="atLeast"/>
        <w:jc w:val="both"/>
        <w:rPr>
          <w:rFonts w:ascii="Arial" w:eastAsia="Calibri" w:hAnsi="Arial"/>
          <w:b/>
          <w:sz w:val="20"/>
          <w:szCs w:val="22"/>
          <w:lang w:eastAsia="en-US"/>
        </w:rPr>
      </w:pPr>
      <w:r w:rsidRPr="00916479">
        <w:rPr>
          <w:rFonts w:ascii="Arial" w:eastAsia="Calibri" w:hAnsi="Arial"/>
          <w:b/>
          <w:sz w:val="20"/>
          <w:szCs w:val="22"/>
          <w:lang w:eastAsia="en-US"/>
        </w:rPr>
        <w:lastRenderedPageBreak/>
        <w:t>Ponudnik v informacijskem sistemu e-JN v razdelek »Predračun« naloži izpolnjen obrazec »Ponudba s ponudbenim predračunom« v .</w:t>
      </w:r>
      <w:proofErr w:type="spellStart"/>
      <w:r w:rsidRPr="00916479">
        <w:rPr>
          <w:rFonts w:ascii="Arial" w:eastAsia="Calibri" w:hAnsi="Arial"/>
          <w:b/>
          <w:sz w:val="20"/>
          <w:szCs w:val="22"/>
          <w:lang w:eastAsia="en-US"/>
        </w:rPr>
        <w:t>pdf</w:t>
      </w:r>
      <w:proofErr w:type="spellEnd"/>
      <w:r w:rsidRPr="00916479">
        <w:rPr>
          <w:rFonts w:ascii="Arial" w:eastAsia="Calibri" w:hAnsi="Arial"/>
          <w:b/>
          <w:sz w:val="20"/>
          <w:szCs w:val="22"/>
          <w:lang w:eastAsia="en-US"/>
        </w:rPr>
        <w:t xml:space="preserve"> datoteki, ki bo dostopen na javnem odpiranju ponudb.</w:t>
      </w:r>
    </w:p>
    <w:p w14:paraId="65EA2353" w14:textId="77777777" w:rsidR="00C86C41" w:rsidRPr="00916479" w:rsidRDefault="00C86C41" w:rsidP="00FB7DD3">
      <w:pPr>
        <w:spacing w:line="260" w:lineRule="atLeast"/>
        <w:jc w:val="both"/>
        <w:rPr>
          <w:rFonts w:ascii="Arial" w:eastAsia="Calibri" w:hAnsi="Arial"/>
          <w:b/>
          <w:sz w:val="20"/>
          <w:szCs w:val="22"/>
          <w:lang w:eastAsia="en-US"/>
        </w:rPr>
      </w:pPr>
    </w:p>
    <w:p w14:paraId="3386005A" w14:textId="293A0683" w:rsidR="0075039D" w:rsidRPr="0070139D" w:rsidRDefault="0075039D"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95" w:name="_Toc130197580"/>
      <w:bookmarkStart w:id="96" w:name="_Toc130198081"/>
      <w:bookmarkStart w:id="97" w:name="_Toc130198141"/>
      <w:bookmarkStart w:id="98" w:name="_Toc130799602"/>
      <w:bookmarkStart w:id="99" w:name="_Toc132106373"/>
      <w:bookmarkStart w:id="100" w:name="_Toc132424987"/>
      <w:bookmarkStart w:id="101" w:name="_Toc132432236"/>
      <w:bookmarkStart w:id="102" w:name="_Toc156997248"/>
      <w:r w:rsidRPr="0070139D">
        <w:rPr>
          <w:rFonts w:ascii="Arial" w:hAnsi="Arial" w:cs="Arial"/>
          <w:b/>
          <w:bCs/>
          <w:sz w:val="20"/>
          <w:szCs w:val="20"/>
          <w:lang w:eastAsia="en-US"/>
        </w:rPr>
        <w:t>2.3.</w:t>
      </w:r>
      <w:r w:rsidR="00E30D29">
        <w:rPr>
          <w:rFonts w:ascii="Arial" w:hAnsi="Arial" w:cs="Arial"/>
          <w:b/>
          <w:bCs/>
          <w:sz w:val="20"/>
          <w:szCs w:val="20"/>
          <w:lang w:eastAsia="en-US"/>
        </w:rPr>
        <w:t>5</w:t>
      </w:r>
      <w:r w:rsidRPr="0070139D">
        <w:rPr>
          <w:rFonts w:ascii="Arial" w:hAnsi="Arial" w:cs="Arial"/>
          <w:b/>
          <w:bCs/>
          <w:sz w:val="20"/>
          <w:szCs w:val="20"/>
          <w:lang w:eastAsia="en-US"/>
        </w:rPr>
        <w:t xml:space="preserve"> Ponudbena cena</w:t>
      </w:r>
      <w:bookmarkEnd w:id="95"/>
      <w:bookmarkEnd w:id="96"/>
      <w:bookmarkEnd w:id="97"/>
      <w:bookmarkEnd w:id="98"/>
      <w:bookmarkEnd w:id="99"/>
      <w:bookmarkEnd w:id="100"/>
      <w:bookmarkEnd w:id="101"/>
      <w:bookmarkEnd w:id="102"/>
    </w:p>
    <w:p w14:paraId="5BE6D13B" w14:textId="77777777" w:rsidR="00C86C41" w:rsidRPr="00C86C41"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Cene morajo biti izražene v evrih (EUR).</w:t>
      </w:r>
    </w:p>
    <w:p w14:paraId="40F5B6D9" w14:textId="77777777" w:rsidR="00C86C41" w:rsidRPr="00C86C41" w:rsidRDefault="00C86C41" w:rsidP="00C86C41">
      <w:pPr>
        <w:spacing w:line="260" w:lineRule="atLeast"/>
        <w:jc w:val="both"/>
        <w:rPr>
          <w:rFonts w:ascii="Arial" w:hAnsi="Arial" w:cs="Arial"/>
          <w:sz w:val="20"/>
          <w:szCs w:val="20"/>
          <w:lang w:eastAsia="en-US"/>
        </w:rPr>
      </w:pPr>
    </w:p>
    <w:p w14:paraId="2D748AAF" w14:textId="240CEB18" w:rsidR="00C86C41" w:rsidRPr="00C86C41"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 xml:space="preserve">Cene morajo vključevati vse elemente, iz katerih so sestavljene. Izvajalec mora kriti vse stroške dostave do naročnikov - uporabnikov. Lokacije registracijskih organizacij, kot dela naročnikov-uporabnikov, so navedene v prilogi št. 3 </w:t>
      </w:r>
      <w:r w:rsidR="00CC2DF6">
        <w:rPr>
          <w:rFonts w:ascii="Arial" w:hAnsi="Arial" w:cs="Arial"/>
          <w:sz w:val="20"/>
          <w:szCs w:val="20"/>
          <w:lang w:eastAsia="en-US"/>
        </w:rPr>
        <w:t xml:space="preserve">poglavja 4 </w:t>
      </w:r>
      <w:r w:rsidRPr="00C86C41">
        <w:rPr>
          <w:rFonts w:ascii="Arial" w:hAnsi="Arial" w:cs="Arial"/>
          <w:sz w:val="20"/>
          <w:szCs w:val="20"/>
          <w:lang w:eastAsia="en-US"/>
        </w:rPr>
        <w:t>razpisn</w:t>
      </w:r>
      <w:r w:rsidR="00CC2DF6">
        <w:rPr>
          <w:rFonts w:ascii="Arial" w:hAnsi="Arial" w:cs="Arial"/>
          <w:sz w:val="20"/>
          <w:szCs w:val="20"/>
          <w:lang w:eastAsia="en-US"/>
        </w:rPr>
        <w:t>e</w:t>
      </w:r>
      <w:r w:rsidRPr="00C86C41">
        <w:rPr>
          <w:rFonts w:ascii="Arial" w:hAnsi="Arial" w:cs="Arial"/>
          <w:sz w:val="20"/>
          <w:szCs w:val="20"/>
          <w:lang w:eastAsia="en-US"/>
        </w:rPr>
        <w:t xml:space="preserve"> dokumentacij</w:t>
      </w:r>
      <w:r w:rsidR="00CC2DF6">
        <w:rPr>
          <w:rFonts w:ascii="Arial" w:hAnsi="Arial" w:cs="Arial"/>
          <w:sz w:val="20"/>
          <w:szCs w:val="20"/>
          <w:lang w:eastAsia="en-US"/>
        </w:rPr>
        <w:t>e</w:t>
      </w:r>
      <w:r w:rsidRPr="00C86C41">
        <w:rPr>
          <w:rFonts w:ascii="Arial" w:hAnsi="Arial" w:cs="Arial"/>
          <w:sz w:val="20"/>
          <w:szCs w:val="20"/>
          <w:lang w:eastAsia="en-US"/>
        </w:rPr>
        <w:t>.</w:t>
      </w:r>
    </w:p>
    <w:p w14:paraId="6AF92BF8" w14:textId="77777777" w:rsidR="00C86C41" w:rsidRPr="00C86C41" w:rsidRDefault="00C86C41" w:rsidP="00C86C41">
      <w:pPr>
        <w:spacing w:line="260" w:lineRule="atLeast"/>
        <w:jc w:val="both"/>
        <w:rPr>
          <w:rFonts w:ascii="Arial" w:hAnsi="Arial" w:cs="Arial"/>
          <w:sz w:val="20"/>
          <w:szCs w:val="20"/>
          <w:lang w:eastAsia="en-US"/>
        </w:rPr>
      </w:pPr>
    </w:p>
    <w:p w14:paraId="7418C579" w14:textId="77777777" w:rsidR="00C86C41" w:rsidRPr="00C86C41"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 xml:space="preserve">Stroški izdelave in dobave </w:t>
      </w:r>
      <w:proofErr w:type="spellStart"/>
      <w:r w:rsidRPr="00C86C41">
        <w:rPr>
          <w:rFonts w:ascii="Arial" w:hAnsi="Arial" w:cs="Arial"/>
          <w:sz w:val="20"/>
          <w:szCs w:val="20"/>
          <w:lang w:eastAsia="en-US"/>
        </w:rPr>
        <w:t>specimnov</w:t>
      </w:r>
      <w:proofErr w:type="spellEnd"/>
      <w:r w:rsidRPr="00C86C41">
        <w:rPr>
          <w:rFonts w:ascii="Arial" w:hAnsi="Arial" w:cs="Arial"/>
          <w:sz w:val="20"/>
          <w:szCs w:val="20"/>
          <w:lang w:eastAsia="en-US"/>
        </w:rPr>
        <w:t xml:space="preserve"> registrskih in preskusnih tablic morajo biti zajeti v cenah registrskih in preskusnih tablic.</w:t>
      </w:r>
    </w:p>
    <w:p w14:paraId="755CA0E0" w14:textId="77777777" w:rsidR="00C86C41" w:rsidRPr="00C86C41" w:rsidRDefault="00C86C41" w:rsidP="00C86C41">
      <w:pPr>
        <w:spacing w:line="260" w:lineRule="atLeast"/>
        <w:jc w:val="both"/>
        <w:rPr>
          <w:rFonts w:ascii="Arial" w:hAnsi="Arial" w:cs="Arial"/>
          <w:sz w:val="20"/>
          <w:szCs w:val="20"/>
          <w:lang w:eastAsia="en-US"/>
        </w:rPr>
      </w:pPr>
    </w:p>
    <w:p w14:paraId="7D949D32" w14:textId="77777777" w:rsidR="00C86C41" w:rsidRPr="00C86C41"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Ponudnik poda sestavo ponudbene cene, ki dokazuje, da cene v ponudbi pokrivajo vse stroške, ki jih bo imel ponudnik z realizacijo naročila.</w:t>
      </w:r>
    </w:p>
    <w:p w14:paraId="495F6FB0" w14:textId="77777777" w:rsidR="00C86C41" w:rsidRPr="00C86C41" w:rsidRDefault="00C86C41" w:rsidP="00C86C41">
      <w:pPr>
        <w:spacing w:line="260" w:lineRule="atLeast"/>
        <w:jc w:val="both"/>
        <w:rPr>
          <w:rFonts w:ascii="Arial" w:hAnsi="Arial" w:cs="Arial"/>
          <w:sz w:val="20"/>
          <w:szCs w:val="20"/>
          <w:lang w:eastAsia="en-US"/>
        </w:rPr>
      </w:pPr>
    </w:p>
    <w:p w14:paraId="6D4C9BC2" w14:textId="77777777" w:rsidR="00C86C41" w:rsidRPr="00C86C41"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V primeru spremembe grafične podobe grbov in drugih simbolov je ponudnik dolžan na zahtevo naročnika na lastne stroške prilagoditi spremenjeno vsebino grba ali drugega simbola na registrskih tablicah novi grafični podobi grbov in drugih simbolov.</w:t>
      </w:r>
    </w:p>
    <w:p w14:paraId="2F00661A" w14:textId="77777777" w:rsidR="00C86C41" w:rsidRPr="00C86C41" w:rsidRDefault="00C86C41" w:rsidP="00C86C41">
      <w:pPr>
        <w:spacing w:line="260" w:lineRule="atLeast"/>
        <w:jc w:val="both"/>
        <w:rPr>
          <w:rFonts w:ascii="Arial" w:hAnsi="Arial" w:cs="Arial"/>
          <w:sz w:val="20"/>
          <w:szCs w:val="20"/>
          <w:lang w:eastAsia="en-US"/>
        </w:rPr>
      </w:pPr>
    </w:p>
    <w:p w14:paraId="5892B075" w14:textId="141166E4" w:rsidR="00632527" w:rsidRDefault="00C86C41" w:rsidP="00C86C41">
      <w:pPr>
        <w:spacing w:line="260" w:lineRule="atLeast"/>
        <w:jc w:val="both"/>
        <w:rPr>
          <w:rFonts w:ascii="Arial" w:hAnsi="Arial" w:cs="Arial"/>
          <w:sz w:val="20"/>
          <w:szCs w:val="20"/>
          <w:lang w:eastAsia="en-US"/>
        </w:rPr>
      </w:pPr>
      <w:r w:rsidRPr="00C86C41">
        <w:rPr>
          <w:rFonts w:ascii="Arial" w:hAnsi="Arial" w:cs="Arial"/>
          <w:sz w:val="20"/>
          <w:szCs w:val="20"/>
          <w:lang w:eastAsia="en-US"/>
        </w:rPr>
        <w:t>Ponudnik izpolni s cenami vse pozicije, podane v ponudbenem predračunu. Slednje pomeni, da če ponudnik katero izmed pozicij v ponudbenem predračunu ponuja zastonj, vpiše ceno 0</w:t>
      </w:r>
      <w:r w:rsidR="00C01E7C">
        <w:rPr>
          <w:rFonts w:ascii="Arial" w:hAnsi="Arial" w:cs="Arial"/>
          <w:sz w:val="20"/>
          <w:szCs w:val="20"/>
          <w:lang w:eastAsia="en-US"/>
        </w:rPr>
        <w:t>,00</w:t>
      </w:r>
      <w:r w:rsidRPr="00C86C41">
        <w:rPr>
          <w:rFonts w:ascii="Arial" w:hAnsi="Arial" w:cs="Arial"/>
          <w:sz w:val="20"/>
          <w:szCs w:val="20"/>
          <w:lang w:eastAsia="en-US"/>
        </w:rPr>
        <w:t xml:space="preserve"> EUR. 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7AA4FFB5" w14:textId="22DCB0CC" w:rsidR="00E8337B" w:rsidRDefault="00E8337B" w:rsidP="00C86C41">
      <w:pPr>
        <w:spacing w:line="260" w:lineRule="atLeast"/>
        <w:jc w:val="both"/>
        <w:rPr>
          <w:rFonts w:ascii="Arial" w:hAnsi="Arial" w:cs="Arial"/>
          <w:sz w:val="20"/>
          <w:szCs w:val="20"/>
          <w:lang w:eastAsia="en-US"/>
        </w:rPr>
      </w:pPr>
    </w:p>
    <w:p w14:paraId="5E11B581" w14:textId="7C9FA60A" w:rsidR="00E8337B" w:rsidRPr="00AB31F9" w:rsidRDefault="00E8337B" w:rsidP="00E8337B">
      <w:pPr>
        <w:autoSpaceDE w:val="0"/>
        <w:autoSpaceDN w:val="0"/>
        <w:adjustRightInd w:val="0"/>
        <w:spacing w:line="260" w:lineRule="atLeast"/>
        <w:jc w:val="both"/>
        <w:rPr>
          <w:rFonts w:ascii="Arial" w:hAnsi="Arial" w:cs="Arial"/>
          <w:color w:val="000000"/>
          <w:sz w:val="20"/>
          <w:szCs w:val="20"/>
        </w:rPr>
      </w:pPr>
      <w:r w:rsidRPr="00AB31F9">
        <w:rPr>
          <w:rFonts w:ascii="Arial" w:hAnsi="Arial" w:cs="Arial"/>
          <w:color w:val="000000"/>
          <w:sz w:val="20"/>
          <w:szCs w:val="20"/>
        </w:rPr>
        <w:t xml:space="preserve">Cena brez DDV na enoto mere iz ponudbenega predračuna je fiksna in mora biti fiksna za obdobje </w:t>
      </w:r>
      <w:r w:rsidR="00432B22" w:rsidRPr="00AB31F9">
        <w:rPr>
          <w:rFonts w:ascii="Arial" w:hAnsi="Arial" w:cs="Arial"/>
          <w:color w:val="000000"/>
          <w:sz w:val="20"/>
          <w:szCs w:val="20"/>
        </w:rPr>
        <w:t xml:space="preserve">enega leta </w:t>
      </w:r>
      <w:r w:rsidRPr="00AB31F9">
        <w:rPr>
          <w:rFonts w:ascii="Arial" w:hAnsi="Arial" w:cs="Arial"/>
          <w:color w:val="000000"/>
          <w:sz w:val="20"/>
          <w:szCs w:val="20"/>
        </w:rPr>
        <w:t xml:space="preserve">od datuma sklenitve pogodbe. </w:t>
      </w:r>
    </w:p>
    <w:p w14:paraId="686D0C66" w14:textId="77777777" w:rsidR="00E8337B" w:rsidRPr="00AB31F9" w:rsidRDefault="00E8337B" w:rsidP="00E8337B">
      <w:pPr>
        <w:autoSpaceDE w:val="0"/>
        <w:autoSpaceDN w:val="0"/>
        <w:adjustRightInd w:val="0"/>
        <w:spacing w:line="260" w:lineRule="atLeast"/>
        <w:jc w:val="both"/>
        <w:rPr>
          <w:rFonts w:ascii="Arial" w:hAnsi="Arial" w:cs="Arial"/>
          <w:color w:val="000000"/>
          <w:sz w:val="20"/>
          <w:szCs w:val="20"/>
        </w:rPr>
      </w:pPr>
    </w:p>
    <w:p w14:paraId="3A818C88" w14:textId="6477CB23" w:rsidR="00E8337B" w:rsidRPr="00AB31F9" w:rsidRDefault="00E8337B" w:rsidP="00E8337B">
      <w:pPr>
        <w:autoSpaceDE w:val="0"/>
        <w:autoSpaceDN w:val="0"/>
        <w:adjustRightInd w:val="0"/>
        <w:spacing w:line="260" w:lineRule="atLeast"/>
        <w:jc w:val="both"/>
        <w:rPr>
          <w:rFonts w:ascii="Arial" w:hAnsi="Arial" w:cs="Arial"/>
          <w:color w:val="000000"/>
          <w:sz w:val="20"/>
          <w:szCs w:val="20"/>
        </w:rPr>
      </w:pPr>
      <w:r w:rsidRPr="00AB31F9">
        <w:rPr>
          <w:rFonts w:ascii="Arial" w:hAnsi="Arial" w:cs="Arial"/>
          <w:color w:val="000000"/>
          <w:sz w:val="20"/>
          <w:szCs w:val="20"/>
        </w:rPr>
        <w:t xml:space="preserve">Po preteku obdobja enega leta se lahko ta cena, skladno s 6. in 8. </w:t>
      </w:r>
      <w:r w:rsidR="00A66365">
        <w:rPr>
          <w:rFonts w:ascii="Arial" w:hAnsi="Arial" w:cs="Arial"/>
          <w:color w:val="000000"/>
          <w:sz w:val="20"/>
          <w:szCs w:val="20"/>
        </w:rPr>
        <w:t>členom</w:t>
      </w:r>
      <w:r w:rsidRPr="00AB31F9">
        <w:rPr>
          <w:rFonts w:ascii="Arial" w:hAnsi="Arial" w:cs="Arial"/>
          <w:color w:val="000000"/>
          <w:sz w:val="20"/>
          <w:szCs w:val="20"/>
        </w:rPr>
        <w:t xml:space="preserve"> Pravilnika o načinih valorizacije denarnih obveznosti, ki jih v večletnih pogodbah dogovarjajo pravne osebe javnega sektorja</w:t>
      </w:r>
      <w:r w:rsidR="00171728">
        <w:rPr>
          <w:rFonts w:ascii="Arial" w:hAnsi="Arial" w:cs="Arial"/>
          <w:color w:val="000000"/>
          <w:sz w:val="20"/>
          <w:szCs w:val="20"/>
        </w:rPr>
        <w:t xml:space="preserve"> </w:t>
      </w:r>
      <w:r w:rsidR="00171728">
        <w:rPr>
          <w:rFonts w:ascii="Helv" w:hAnsi="Helv" w:cs="Helv"/>
          <w:color w:val="000000"/>
          <w:sz w:val="20"/>
          <w:szCs w:val="20"/>
        </w:rPr>
        <w:t>(Uradni list RS, št. 1/04)</w:t>
      </w:r>
      <w:r w:rsidRPr="00AB31F9">
        <w:rPr>
          <w:rFonts w:ascii="Arial" w:hAnsi="Arial" w:cs="Arial"/>
          <w:color w:val="000000"/>
          <w:sz w:val="20"/>
          <w:szCs w:val="20"/>
        </w:rPr>
        <w:t xml:space="preserve">, usklajuje z indeksom </w:t>
      </w:r>
      <w:r w:rsidRPr="00AB31F9">
        <w:rPr>
          <w:rFonts w:ascii="Arial" w:hAnsi="Arial" w:cs="Arial"/>
          <w:b/>
          <w:bCs/>
          <w:color w:val="000000"/>
          <w:sz w:val="20"/>
          <w:szCs w:val="20"/>
        </w:rPr>
        <w:t xml:space="preserve">rasti </w:t>
      </w:r>
      <w:r w:rsidR="00432B22" w:rsidRPr="00AB31F9">
        <w:rPr>
          <w:rFonts w:ascii="Arial" w:hAnsi="Arial" w:cs="Arial"/>
          <w:b/>
          <w:bCs/>
          <w:sz w:val="20"/>
          <w:szCs w:val="20"/>
        </w:rPr>
        <w:t xml:space="preserve">cen </w:t>
      </w:r>
      <w:r w:rsidRPr="00AB31F9">
        <w:rPr>
          <w:rFonts w:ascii="Arial" w:hAnsi="Arial" w:cs="Arial"/>
          <w:b/>
          <w:bCs/>
          <w:sz w:val="20"/>
          <w:szCs w:val="20"/>
        </w:rPr>
        <w:t xml:space="preserve">industrijskih proizvodov </w:t>
      </w:r>
      <w:r w:rsidRPr="00AB31F9">
        <w:rPr>
          <w:rFonts w:ascii="Arial" w:hAnsi="Arial" w:cs="Arial"/>
          <w:b/>
          <w:bCs/>
          <w:color w:val="000000"/>
          <w:sz w:val="20"/>
          <w:szCs w:val="20"/>
        </w:rPr>
        <w:t>(po SURS)</w:t>
      </w:r>
      <w:r w:rsidRPr="00AB31F9">
        <w:rPr>
          <w:rFonts w:ascii="Arial" w:hAnsi="Arial" w:cs="Arial"/>
          <w:color w:val="000000"/>
          <w:sz w:val="20"/>
          <w:szCs w:val="20"/>
        </w:rPr>
        <w:t xml:space="preserve">, vendar pa šele, ko kumulativna sprememba dogovorjenega indeksa preseže 4% vrednosti, šteto od preteka enega leta od sklenitve pogodbe.  Nadaljnja povišanja ali znižanja cen se lahko izvedejo, ko </w:t>
      </w:r>
      <w:r w:rsidR="00432B22" w:rsidRPr="00AB31F9">
        <w:rPr>
          <w:rFonts w:ascii="Arial" w:hAnsi="Arial" w:cs="Arial"/>
          <w:color w:val="000000"/>
          <w:sz w:val="20"/>
          <w:szCs w:val="20"/>
        </w:rPr>
        <w:t>kumulativno</w:t>
      </w:r>
      <w:r w:rsidRPr="00AB31F9">
        <w:rPr>
          <w:rFonts w:ascii="Arial" w:hAnsi="Arial" w:cs="Arial"/>
          <w:color w:val="000000"/>
          <w:sz w:val="20"/>
          <w:szCs w:val="20"/>
        </w:rPr>
        <w:t xml:space="preserve"> povečanje ali zmanjšanje dogovorjenega indeksa cen ponovno preseže 4 % vrednosti od zadnjega povišanja oziroma znižanja </w:t>
      </w:r>
      <w:r w:rsidRPr="00AB31F9">
        <w:rPr>
          <w:rFonts w:ascii="Arial" w:hAnsi="Arial" w:cs="Arial"/>
          <w:sz w:val="20"/>
          <w:szCs w:val="20"/>
        </w:rPr>
        <w:t>cen</w:t>
      </w:r>
      <w:r w:rsidRPr="00AB31F9">
        <w:rPr>
          <w:rFonts w:ascii="Arial" w:hAnsi="Arial" w:cs="Arial"/>
          <w:color w:val="000000"/>
          <w:sz w:val="20"/>
          <w:szCs w:val="20"/>
        </w:rPr>
        <w:t>.</w:t>
      </w:r>
    </w:p>
    <w:p w14:paraId="16F91154" w14:textId="77777777" w:rsidR="00E8337B" w:rsidRPr="00AB31F9" w:rsidRDefault="00E8337B" w:rsidP="00E8337B">
      <w:pPr>
        <w:autoSpaceDE w:val="0"/>
        <w:autoSpaceDN w:val="0"/>
        <w:adjustRightInd w:val="0"/>
        <w:spacing w:line="260" w:lineRule="atLeast"/>
        <w:jc w:val="both"/>
        <w:rPr>
          <w:rFonts w:ascii="Arial" w:hAnsi="Arial" w:cs="Arial"/>
          <w:color w:val="000000"/>
          <w:sz w:val="20"/>
          <w:szCs w:val="20"/>
        </w:rPr>
      </w:pPr>
    </w:p>
    <w:p w14:paraId="07773CC8" w14:textId="7B90F530" w:rsidR="00E8337B" w:rsidRPr="00E8337B" w:rsidRDefault="00E8337B" w:rsidP="00E8337B">
      <w:pPr>
        <w:spacing w:line="260" w:lineRule="atLeast"/>
        <w:jc w:val="both"/>
        <w:rPr>
          <w:rFonts w:ascii="Arial" w:hAnsi="Arial" w:cs="Arial"/>
          <w:sz w:val="20"/>
          <w:szCs w:val="20"/>
          <w:lang w:eastAsia="en-US"/>
        </w:rPr>
      </w:pPr>
      <w:r w:rsidRPr="00AB31F9">
        <w:rPr>
          <w:rFonts w:ascii="Arial" w:hAnsi="Arial" w:cs="Arial"/>
          <w:sz w:val="20"/>
          <w:szCs w:val="20"/>
        </w:rPr>
        <w:t>Nova cena se prične uporabljati z dnem uporabe pravilnika, ki ureja področje cen registrskih in preskusnih tablic.</w:t>
      </w:r>
    </w:p>
    <w:p w14:paraId="26FF7D4B" w14:textId="77777777" w:rsidR="00C86C41" w:rsidRPr="0070139D" w:rsidRDefault="00C86C41" w:rsidP="00C86C41">
      <w:pPr>
        <w:spacing w:line="260" w:lineRule="atLeast"/>
        <w:jc w:val="both"/>
        <w:rPr>
          <w:rFonts w:ascii="Arial" w:hAnsi="Arial" w:cs="Arial"/>
          <w:sz w:val="20"/>
          <w:szCs w:val="20"/>
          <w:lang w:eastAsia="en-US"/>
        </w:rPr>
      </w:pPr>
    </w:p>
    <w:p w14:paraId="0E885AF7" w14:textId="77777777" w:rsidR="0075039D" w:rsidRPr="0070139D" w:rsidRDefault="00E30D29"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103" w:name="_Toc156997250"/>
      <w:bookmarkStart w:id="104" w:name="_Toc130197582"/>
      <w:bookmarkStart w:id="105" w:name="_Toc130198083"/>
      <w:bookmarkStart w:id="106" w:name="_Toc130198143"/>
      <w:bookmarkStart w:id="107" w:name="_Toc130799604"/>
      <w:bookmarkStart w:id="108" w:name="_Toc132106375"/>
      <w:bookmarkStart w:id="109" w:name="_Toc132424989"/>
      <w:bookmarkStart w:id="110" w:name="_Toc132432238"/>
      <w:r>
        <w:rPr>
          <w:rFonts w:ascii="Arial" w:hAnsi="Arial" w:cs="Arial"/>
          <w:b/>
          <w:bCs/>
          <w:sz w:val="20"/>
          <w:szCs w:val="20"/>
          <w:lang w:eastAsia="en-US"/>
        </w:rPr>
        <w:t>2.3.6</w:t>
      </w:r>
      <w:r w:rsidR="0075039D" w:rsidRPr="0070139D">
        <w:rPr>
          <w:rFonts w:ascii="Arial" w:hAnsi="Arial" w:cs="Arial"/>
          <w:b/>
          <w:bCs/>
          <w:sz w:val="20"/>
          <w:szCs w:val="20"/>
          <w:lang w:eastAsia="en-US"/>
        </w:rPr>
        <w:t xml:space="preserve"> Označitev podatkov, ki pomenijo poslovno skrivnost</w:t>
      </w:r>
      <w:bookmarkEnd w:id="103"/>
    </w:p>
    <w:p w14:paraId="20165CC5" w14:textId="77777777" w:rsidR="003835B1" w:rsidRPr="003835B1" w:rsidRDefault="003835B1" w:rsidP="003835B1">
      <w:pPr>
        <w:spacing w:line="260" w:lineRule="atLeast"/>
        <w:jc w:val="both"/>
        <w:rPr>
          <w:rFonts w:ascii="Arial" w:hAnsi="Arial" w:cs="Arial"/>
          <w:sz w:val="20"/>
          <w:szCs w:val="20"/>
          <w:lang w:eastAsia="en-US"/>
        </w:rPr>
      </w:pPr>
      <w:r w:rsidRPr="003835B1">
        <w:rPr>
          <w:rFonts w:ascii="Arial" w:hAnsi="Arial" w:cs="Arial"/>
          <w:sz w:val="20"/>
          <w:szCs w:val="20"/>
          <w:lang w:eastAsia="en-US"/>
        </w:rPr>
        <w:t xml:space="preserve">Če ponudba vsebuje podatke, ki predstavljajo poslovno skrivnost skladno z 2. členom Zakona o poslovni skrivnosti (Uradni list RS, št. 22/19 - </w:t>
      </w:r>
      <w:proofErr w:type="spellStart"/>
      <w:r w:rsidRPr="003835B1">
        <w:rPr>
          <w:rFonts w:ascii="Arial" w:hAnsi="Arial" w:cs="Arial"/>
          <w:sz w:val="20"/>
          <w:szCs w:val="20"/>
          <w:lang w:eastAsia="en-US"/>
        </w:rPr>
        <w:t>ZPosS</w:t>
      </w:r>
      <w:proofErr w:type="spellEnd"/>
      <w:r w:rsidRPr="003835B1">
        <w:rPr>
          <w:rFonts w:ascii="Arial" w:hAnsi="Arial" w:cs="Arial"/>
          <w:sz w:val="20"/>
          <w:szCs w:val="20"/>
          <w:lang w:eastAsia="en-US"/>
        </w:rPr>
        <w:t xml:space="preserve">), mora ponudnik v ponudbi </w:t>
      </w:r>
      <w:r w:rsidRPr="003835B1">
        <w:rPr>
          <w:rFonts w:ascii="Arial" w:hAnsi="Arial" w:cs="Arial"/>
          <w:b/>
          <w:bCs/>
          <w:sz w:val="20"/>
          <w:szCs w:val="20"/>
          <w:lang w:eastAsia="en-US"/>
        </w:rPr>
        <w:t xml:space="preserve">priložiti ustrezen sklep o določitvi podatkov, ki pomenijo poslovno skrivnost oziroma drug dokument v pisni obliki, </w:t>
      </w:r>
      <w:r w:rsidRPr="003835B1">
        <w:rPr>
          <w:rFonts w:ascii="Arial" w:hAnsi="Arial" w:cs="Arial"/>
          <w:sz w:val="20"/>
          <w:szCs w:val="20"/>
          <w:lang w:eastAsia="en-US"/>
        </w:rPr>
        <w:t xml:space="preserve">kot to določa 2. odstavek 2. člena </w:t>
      </w:r>
      <w:proofErr w:type="spellStart"/>
      <w:r w:rsidRPr="003835B1">
        <w:rPr>
          <w:rFonts w:ascii="Arial" w:hAnsi="Arial" w:cs="Arial"/>
          <w:sz w:val="20"/>
          <w:szCs w:val="20"/>
          <w:lang w:eastAsia="en-US"/>
        </w:rPr>
        <w:t>ZPosS</w:t>
      </w:r>
      <w:proofErr w:type="spellEnd"/>
      <w:r w:rsidRPr="003835B1">
        <w:rPr>
          <w:rFonts w:ascii="Arial" w:hAnsi="Arial" w:cs="Arial"/>
          <w:sz w:val="20"/>
          <w:szCs w:val="20"/>
          <w:lang w:eastAsia="en-US"/>
        </w:rPr>
        <w:t>, iz katerega bo jasno izhajalo, kateri podatki v ponudbi pomenijo poslovno skrivnost. Podatki, navedeni v tem sklepu ali drugem dokumentu, morajo biti označeni tudi v posameznih segmentih ponudbe. Pri tem mora ponudnik upoštevati tudi določbe 35. člena ZJN-3.</w:t>
      </w:r>
    </w:p>
    <w:p w14:paraId="14F1BD66" w14:textId="77777777" w:rsidR="003835B1" w:rsidRPr="003835B1" w:rsidRDefault="003835B1" w:rsidP="003835B1">
      <w:pPr>
        <w:spacing w:line="260" w:lineRule="atLeast"/>
        <w:jc w:val="both"/>
        <w:rPr>
          <w:rFonts w:ascii="Arial" w:hAnsi="Arial" w:cs="Arial"/>
          <w:sz w:val="20"/>
          <w:szCs w:val="20"/>
          <w:lang w:eastAsia="en-US"/>
        </w:rPr>
      </w:pPr>
    </w:p>
    <w:p w14:paraId="18FB9EA4" w14:textId="77777777" w:rsidR="003835B1" w:rsidRPr="003835B1" w:rsidRDefault="003835B1" w:rsidP="003835B1">
      <w:pPr>
        <w:spacing w:line="260" w:lineRule="atLeast"/>
        <w:jc w:val="both"/>
        <w:rPr>
          <w:rFonts w:ascii="Arial" w:hAnsi="Arial" w:cs="Arial"/>
          <w:sz w:val="20"/>
          <w:szCs w:val="20"/>
          <w:lang w:eastAsia="en-US"/>
        </w:rPr>
      </w:pPr>
      <w:r w:rsidRPr="003835B1">
        <w:rPr>
          <w:rFonts w:ascii="Arial" w:hAnsi="Arial" w:cs="Arial"/>
          <w:sz w:val="20"/>
          <w:szCs w:val="20"/>
          <w:lang w:eastAsia="en-US"/>
        </w:rPr>
        <w:t xml:space="preserve">Če ponudbo odda skupina ponudnikov, velja zahteva po predložitvi sklepa oziroma dokumenta iz prejšnjega odstavka za vsakega posameznega soponudnika, v kolikor poslovno skrivnost predstavljajo podatki v ponudbi, ki se nanašajo na soponudnika. </w:t>
      </w:r>
    </w:p>
    <w:p w14:paraId="0801AFFB" w14:textId="77777777" w:rsidR="003835B1" w:rsidRPr="003835B1" w:rsidRDefault="003835B1" w:rsidP="003835B1">
      <w:pPr>
        <w:spacing w:line="260" w:lineRule="atLeast"/>
        <w:jc w:val="both"/>
        <w:rPr>
          <w:rFonts w:ascii="Arial" w:hAnsi="Arial" w:cs="Arial"/>
          <w:sz w:val="20"/>
          <w:szCs w:val="20"/>
          <w:lang w:eastAsia="en-US"/>
        </w:rPr>
      </w:pPr>
    </w:p>
    <w:p w14:paraId="43C8DEB7" w14:textId="77777777" w:rsidR="003835B1" w:rsidRPr="003835B1" w:rsidRDefault="003835B1" w:rsidP="003835B1">
      <w:pPr>
        <w:spacing w:line="260" w:lineRule="atLeast"/>
        <w:jc w:val="both"/>
        <w:rPr>
          <w:rFonts w:ascii="Arial" w:hAnsi="Arial" w:cs="Arial"/>
          <w:sz w:val="20"/>
          <w:szCs w:val="20"/>
          <w:lang w:eastAsia="en-US"/>
        </w:rPr>
      </w:pPr>
      <w:r w:rsidRPr="003835B1">
        <w:rPr>
          <w:rFonts w:ascii="Arial" w:hAnsi="Arial" w:cs="Arial"/>
          <w:sz w:val="20"/>
          <w:szCs w:val="20"/>
          <w:lang w:eastAsia="en-US"/>
        </w:rPr>
        <w:t xml:space="preserve">Če na posamezni strani pomeni poslovno skrivnost le določen podatek, mora biti to eksplicitno označeno. </w:t>
      </w:r>
    </w:p>
    <w:p w14:paraId="0C14E49B" w14:textId="77777777" w:rsidR="003835B1" w:rsidRPr="003835B1" w:rsidRDefault="003835B1" w:rsidP="003835B1">
      <w:pPr>
        <w:spacing w:line="260" w:lineRule="atLeast"/>
        <w:jc w:val="both"/>
        <w:rPr>
          <w:rFonts w:ascii="Arial" w:hAnsi="Arial" w:cs="Arial"/>
          <w:sz w:val="20"/>
          <w:szCs w:val="20"/>
          <w:lang w:eastAsia="en-US"/>
        </w:rPr>
      </w:pPr>
    </w:p>
    <w:p w14:paraId="1892C4C9" w14:textId="77777777" w:rsidR="003835B1" w:rsidRPr="003835B1" w:rsidRDefault="003835B1" w:rsidP="003835B1">
      <w:pPr>
        <w:spacing w:line="260" w:lineRule="atLeast"/>
        <w:jc w:val="both"/>
        <w:rPr>
          <w:rFonts w:ascii="Arial" w:hAnsi="Arial" w:cs="Arial"/>
          <w:sz w:val="20"/>
          <w:szCs w:val="20"/>
          <w:lang w:eastAsia="en-US"/>
        </w:rPr>
      </w:pPr>
      <w:r w:rsidRPr="003835B1">
        <w:rPr>
          <w:rFonts w:ascii="Arial" w:hAnsi="Arial" w:cs="Arial"/>
          <w:sz w:val="20"/>
          <w:szCs w:val="20"/>
          <w:lang w:eastAsia="en-US"/>
        </w:rPr>
        <w:t xml:space="preserve">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(2. odstavek 35. člena </w:t>
      </w:r>
      <w:r w:rsidRPr="003835B1">
        <w:rPr>
          <w:rFonts w:ascii="Arial" w:hAnsi="Arial" w:cs="Arial"/>
          <w:sz w:val="20"/>
          <w:szCs w:val="20"/>
          <w:lang w:eastAsia="en-US"/>
        </w:rPr>
        <w:lastRenderedPageBreak/>
        <w:t xml:space="preserve">ZJN-3). Kot poslovna skrivnost pa tudi ne morejo biti označeni podatki, ki so javno dostopni oziroma so javni že v skladu z zakonom (kot so npr. podatki o pogodbah, sklenjenih z javnim sektorjem RS). </w:t>
      </w:r>
    </w:p>
    <w:p w14:paraId="51940885" w14:textId="77777777" w:rsidR="00632527" w:rsidRPr="0070139D" w:rsidRDefault="00632527" w:rsidP="003835B1">
      <w:pPr>
        <w:spacing w:line="260" w:lineRule="atLeast"/>
        <w:jc w:val="both"/>
        <w:rPr>
          <w:rFonts w:ascii="Arial" w:hAnsi="Arial" w:cs="Arial"/>
          <w:sz w:val="20"/>
          <w:szCs w:val="20"/>
          <w:lang w:eastAsia="en-US"/>
        </w:rPr>
      </w:pPr>
    </w:p>
    <w:p w14:paraId="3717A451" w14:textId="77777777" w:rsidR="0075039D" w:rsidRPr="0070139D" w:rsidRDefault="0075039D" w:rsidP="003835B1">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111" w:name="_Toc156997251"/>
      <w:r w:rsidRPr="0070139D">
        <w:rPr>
          <w:rFonts w:ascii="Arial" w:hAnsi="Arial" w:cs="Arial"/>
          <w:b/>
          <w:bCs/>
          <w:sz w:val="20"/>
          <w:szCs w:val="20"/>
          <w:lang w:eastAsia="en-US"/>
        </w:rPr>
        <w:t>2.3.</w:t>
      </w:r>
      <w:r w:rsidR="00E30D29">
        <w:rPr>
          <w:rFonts w:ascii="Arial" w:hAnsi="Arial" w:cs="Arial"/>
          <w:b/>
          <w:bCs/>
          <w:sz w:val="20"/>
          <w:szCs w:val="20"/>
          <w:lang w:eastAsia="en-US"/>
        </w:rPr>
        <w:t>7</w:t>
      </w:r>
      <w:r w:rsidRPr="0070139D">
        <w:rPr>
          <w:rFonts w:ascii="Arial" w:hAnsi="Arial" w:cs="Arial"/>
          <w:b/>
          <w:bCs/>
          <w:sz w:val="20"/>
          <w:szCs w:val="20"/>
          <w:lang w:eastAsia="en-US"/>
        </w:rPr>
        <w:t xml:space="preserve"> Veljavnost ponudbe</w:t>
      </w:r>
      <w:bookmarkEnd w:id="104"/>
      <w:bookmarkEnd w:id="105"/>
      <w:bookmarkEnd w:id="106"/>
      <w:bookmarkEnd w:id="107"/>
      <w:bookmarkEnd w:id="108"/>
      <w:bookmarkEnd w:id="109"/>
      <w:bookmarkEnd w:id="110"/>
      <w:bookmarkEnd w:id="111"/>
    </w:p>
    <w:p w14:paraId="210794A4" w14:textId="10F30296" w:rsidR="009943A6" w:rsidRDefault="0075039D" w:rsidP="00DE6F9E">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Ponudbe brez kakršnih koli popravkov in dopolnitev, razen v primerih iz petega odstavka 89. člena ZJN-3, morajo ostati v veljavi </w:t>
      </w:r>
      <w:r w:rsidR="00701196" w:rsidRPr="0070139D">
        <w:rPr>
          <w:rFonts w:ascii="Arial" w:hAnsi="Arial" w:cs="Arial"/>
          <w:sz w:val="20"/>
          <w:szCs w:val="20"/>
          <w:lang w:eastAsia="en-US"/>
        </w:rPr>
        <w:t xml:space="preserve">najmanj </w:t>
      </w:r>
      <w:r w:rsidR="00AE57C1">
        <w:rPr>
          <w:rFonts w:ascii="Arial" w:hAnsi="Arial" w:cs="Arial"/>
          <w:sz w:val="20"/>
          <w:szCs w:val="20"/>
          <w:lang w:eastAsia="en-US"/>
        </w:rPr>
        <w:t>180 dni</w:t>
      </w:r>
      <w:r w:rsidRPr="0070139D">
        <w:rPr>
          <w:rFonts w:ascii="Arial" w:hAnsi="Arial" w:cs="Arial"/>
          <w:sz w:val="20"/>
          <w:szCs w:val="20"/>
          <w:lang w:eastAsia="en-US"/>
        </w:rPr>
        <w:t xml:space="preserve"> po izteku roka za predložitev ponudb.</w:t>
      </w:r>
    </w:p>
    <w:p w14:paraId="3ADE098E" w14:textId="77777777" w:rsidR="009943A6" w:rsidRDefault="009943A6" w:rsidP="00DE6F9E">
      <w:pPr>
        <w:spacing w:line="260" w:lineRule="atLeast"/>
        <w:jc w:val="both"/>
        <w:rPr>
          <w:rFonts w:ascii="Arial" w:hAnsi="Arial" w:cs="Arial"/>
          <w:sz w:val="20"/>
          <w:szCs w:val="20"/>
          <w:lang w:eastAsia="en-US"/>
        </w:rPr>
      </w:pPr>
    </w:p>
    <w:p w14:paraId="73216C57" w14:textId="77777777" w:rsidR="00DE6F9E" w:rsidRPr="009943A6" w:rsidRDefault="00DE6F9E" w:rsidP="00DE6F9E">
      <w:pPr>
        <w:spacing w:line="260" w:lineRule="atLeast"/>
        <w:jc w:val="both"/>
        <w:rPr>
          <w:rFonts w:ascii="Arial" w:hAnsi="Arial" w:cs="Arial"/>
          <w:b/>
          <w:sz w:val="20"/>
          <w:szCs w:val="20"/>
        </w:rPr>
      </w:pPr>
      <w:r w:rsidRPr="009943A6">
        <w:rPr>
          <w:rFonts w:ascii="Arial" w:hAnsi="Arial" w:cs="Arial"/>
          <w:b/>
          <w:sz w:val="20"/>
          <w:szCs w:val="20"/>
        </w:rPr>
        <w:t>2.3.8 Zahtevano zavarovanje za resnost ponudbe</w:t>
      </w:r>
    </w:p>
    <w:p w14:paraId="64464B0D" w14:textId="6F88EBFD" w:rsidR="00DE6F9E" w:rsidRDefault="00DE6F9E" w:rsidP="00DE6F9E">
      <w:pPr>
        <w:spacing w:line="260" w:lineRule="atLeast"/>
        <w:jc w:val="both"/>
        <w:rPr>
          <w:rFonts w:ascii="Arial" w:hAnsi="Arial" w:cs="Arial"/>
          <w:i/>
          <w:sz w:val="20"/>
          <w:szCs w:val="20"/>
        </w:rPr>
      </w:pPr>
      <w:r>
        <w:rPr>
          <w:rFonts w:ascii="Arial" w:hAnsi="Arial" w:cs="Arial"/>
          <w:sz w:val="20"/>
          <w:szCs w:val="20"/>
        </w:rPr>
        <w:t xml:space="preserve">Ponudnik kot zavarovanje za resnost ponudbe v predmetnem javnem naročilu kot del ponudbene dokumentacije predloži bančno garancijo ali kavcijsko zavarovanje. Vrednost zavarovanja za resnost ponudbe za predmetno javno naročilo </w:t>
      </w:r>
      <w:r w:rsidRPr="00283FEE">
        <w:rPr>
          <w:rFonts w:ascii="Arial" w:hAnsi="Arial" w:cs="Arial"/>
          <w:sz w:val="20"/>
          <w:szCs w:val="20"/>
        </w:rPr>
        <w:t xml:space="preserve">znaša </w:t>
      </w:r>
      <w:r w:rsidR="0057001E">
        <w:rPr>
          <w:rFonts w:ascii="Arial" w:hAnsi="Arial" w:cs="Arial"/>
          <w:sz w:val="20"/>
          <w:szCs w:val="20"/>
        </w:rPr>
        <w:t>6</w:t>
      </w:r>
      <w:r w:rsidR="00C86C41" w:rsidRPr="00283FEE">
        <w:rPr>
          <w:rFonts w:ascii="Arial" w:hAnsi="Arial" w:cs="Arial"/>
          <w:sz w:val="20"/>
          <w:szCs w:val="20"/>
        </w:rPr>
        <w:t>00</w:t>
      </w:r>
      <w:r w:rsidR="009A5BA7" w:rsidRPr="00283FEE">
        <w:rPr>
          <w:rFonts w:ascii="Arial" w:hAnsi="Arial" w:cs="Arial"/>
          <w:sz w:val="20"/>
          <w:szCs w:val="20"/>
        </w:rPr>
        <w:t>.</w:t>
      </w:r>
      <w:r w:rsidR="00504627" w:rsidRPr="00283FEE">
        <w:rPr>
          <w:rFonts w:ascii="Arial" w:hAnsi="Arial" w:cs="Arial"/>
          <w:sz w:val="20"/>
          <w:szCs w:val="20"/>
        </w:rPr>
        <w:t>0</w:t>
      </w:r>
      <w:r w:rsidRPr="00283FEE">
        <w:rPr>
          <w:rFonts w:ascii="Arial" w:hAnsi="Arial" w:cs="Arial"/>
          <w:sz w:val="20"/>
          <w:szCs w:val="20"/>
        </w:rPr>
        <w:t>00,00</w:t>
      </w:r>
      <w:r w:rsidRPr="00572A55">
        <w:rPr>
          <w:rFonts w:ascii="Arial" w:hAnsi="Arial" w:cs="Arial"/>
          <w:i/>
          <w:sz w:val="20"/>
          <w:szCs w:val="20"/>
        </w:rPr>
        <w:t xml:space="preserve"> </w:t>
      </w:r>
      <w:r w:rsidRPr="00572A55">
        <w:rPr>
          <w:rFonts w:ascii="Arial" w:hAnsi="Arial" w:cs="Arial"/>
          <w:sz w:val="20"/>
          <w:szCs w:val="20"/>
        </w:rPr>
        <w:t>EUR.</w:t>
      </w:r>
    </w:p>
    <w:p w14:paraId="77BA1EE4" w14:textId="77777777" w:rsidR="00DE6F9E" w:rsidRDefault="00DE6F9E" w:rsidP="00DE6F9E">
      <w:pPr>
        <w:spacing w:line="260" w:lineRule="atLeast"/>
        <w:jc w:val="both"/>
        <w:rPr>
          <w:rFonts w:ascii="Arial" w:hAnsi="Arial" w:cs="Arial"/>
          <w:i/>
          <w:sz w:val="20"/>
          <w:szCs w:val="20"/>
        </w:rPr>
      </w:pPr>
    </w:p>
    <w:p w14:paraId="3A40039E" w14:textId="38931EA1" w:rsidR="00DE6F9E" w:rsidRDefault="00DE6F9E" w:rsidP="00DE6F9E">
      <w:pPr>
        <w:spacing w:line="260" w:lineRule="atLeast"/>
        <w:jc w:val="both"/>
        <w:rPr>
          <w:rFonts w:ascii="Arial" w:hAnsi="Arial" w:cs="Arial"/>
          <w:i/>
          <w:sz w:val="20"/>
          <w:szCs w:val="20"/>
        </w:rPr>
      </w:pPr>
      <w:r>
        <w:rPr>
          <w:rFonts w:ascii="Arial" w:hAnsi="Arial" w:cs="Arial"/>
          <w:sz w:val="20"/>
          <w:szCs w:val="20"/>
        </w:rPr>
        <w:t>Zavarovanje za resnost ponudbe mora biti predloženo kot del ponudbe v .</w:t>
      </w:r>
      <w:proofErr w:type="spellStart"/>
      <w:r>
        <w:rPr>
          <w:rFonts w:ascii="Arial" w:hAnsi="Arial" w:cs="Arial"/>
          <w:sz w:val="20"/>
          <w:szCs w:val="20"/>
        </w:rPr>
        <w:t>pdf</w:t>
      </w:r>
      <w:proofErr w:type="spellEnd"/>
      <w:r>
        <w:rPr>
          <w:rFonts w:ascii="Arial" w:hAnsi="Arial" w:cs="Arial"/>
          <w:sz w:val="20"/>
          <w:szCs w:val="20"/>
        </w:rPr>
        <w:t xml:space="preserve"> datoteki in v veljavi </w:t>
      </w:r>
      <w:r w:rsidRPr="00F54AA8">
        <w:rPr>
          <w:rFonts w:ascii="Arial" w:hAnsi="Arial" w:cs="Arial"/>
          <w:b/>
          <w:sz w:val="20"/>
          <w:szCs w:val="20"/>
        </w:rPr>
        <w:t xml:space="preserve">do </w:t>
      </w:r>
      <w:r w:rsidR="00B36593">
        <w:rPr>
          <w:rFonts w:ascii="Arial" w:hAnsi="Arial" w:cs="Arial"/>
          <w:b/>
          <w:sz w:val="20"/>
          <w:szCs w:val="20"/>
        </w:rPr>
        <w:t>5</w:t>
      </w:r>
      <w:r w:rsidR="00AE57C1" w:rsidRPr="00AE57C1">
        <w:rPr>
          <w:rFonts w:ascii="Arial" w:hAnsi="Arial" w:cs="Arial"/>
          <w:b/>
          <w:sz w:val="20"/>
          <w:szCs w:val="20"/>
        </w:rPr>
        <w:t>.1</w:t>
      </w:r>
      <w:r w:rsidR="00B36593">
        <w:rPr>
          <w:rFonts w:ascii="Arial" w:hAnsi="Arial" w:cs="Arial"/>
          <w:b/>
          <w:sz w:val="20"/>
          <w:szCs w:val="20"/>
        </w:rPr>
        <w:t>2</w:t>
      </w:r>
      <w:r w:rsidR="00573868" w:rsidRPr="00AE57C1">
        <w:rPr>
          <w:rFonts w:ascii="Arial" w:hAnsi="Arial" w:cs="Arial"/>
          <w:b/>
          <w:sz w:val="20"/>
          <w:szCs w:val="20"/>
        </w:rPr>
        <w:t>.2022.</w:t>
      </w:r>
    </w:p>
    <w:p w14:paraId="2070C9BB" w14:textId="6D092DF1" w:rsidR="00DE6F9E" w:rsidRDefault="00DE6F9E" w:rsidP="00DE6F9E">
      <w:pPr>
        <w:spacing w:line="260" w:lineRule="atLeast"/>
        <w:jc w:val="both"/>
        <w:rPr>
          <w:rFonts w:ascii="Arial" w:hAnsi="Arial" w:cs="Arial"/>
          <w:sz w:val="20"/>
          <w:szCs w:val="20"/>
        </w:rPr>
      </w:pPr>
      <w:r>
        <w:rPr>
          <w:rFonts w:ascii="Arial" w:hAnsi="Arial" w:cs="Arial"/>
          <w:sz w:val="20"/>
          <w:szCs w:val="20"/>
        </w:rPr>
        <w:t>Vsebina zavarovanja mora biti skladna z vzorcem garancije iz te razpisne dokumentacije.</w:t>
      </w:r>
    </w:p>
    <w:p w14:paraId="18FEB542" w14:textId="77777777" w:rsidR="00252349" w:rsidRDefault="00252349" w:rsidP="00DE6F9E">
      <w:pPr>
        <w:spacing w:line="260" w:lineRule="atLeast"/>
        <w:jc w:val="both"/>
        <w:rPr>
          <w:rFonts w:ascii="Arial" w:hAnsi="Arial" w:cs="Arial"/>
          <w:sz w:val="20"/>
          <w:szCs w:val="20"/>
        </w:rPr>
      </w:pPr>
    </w:p>
    <w:p w14:paraId="21F7BC77" w14:textId="77777777" w:rsidR="00DE6F9E" w:rsidRDefault="00DE6F9E" w:rsidP="00DE6F9E">
      <w:pPr>
        <w:spacing w:line="260" w:lineRule="atLeast"/>
        <w:jc w:val="both"/>
        <w:rPr>
          <w:rFonts w:ascii="Arial" w:hAnsi="Arial" w:cs="Arial"/>
          <w:sz w:val="20"/>
          <w:szCs w:val="20"/>
        </w:rPr>
      </w:pPr>
      <w:r>
        <w:rPr>
          <w:rFonts w:ascii="Arial" w:hAnsi="Arial" w:cs="Arial"/>
          <w:sz w:val="20"/>
          <w:szCs w:val="20"/>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3805D72E" w14:textId="77777777" w:rsidR="00DE6F9E" w:rsidRDefault="00DE6F9E" w:rsidP="00DE6F9E">
      <w:pPr>
        <w:spacing w:line="260" w:lineRule="atLeast"/>
        <w:jc w:val="both"/>
        <w:rPr>
          <w:rFonts w:ascii="Arial" w:hAnsi="Arial" w:cs="Arial"/>
          <w:sz w:val="20"/>
          <w:szCs w:val="20"/>
        </w:rPr>
      </w:pPr>
    </w:p>
    <w:p w14:paraId="531CD128" w14:textId="77777777" w:rsidR="00DE6F9E" w:rsidRDefault="00DE6F9E" w:rsidP="00DE6F9E">
      <w:pPr>
        <w:spacing w:line="260" w:lineRule="atLeast"/>
        <w:jc w:val="both"/>
        <w:rPr>
          <w:rFonts w:ascii="Arial" w:hAnsi="Arial" w:cs="Arial"/>
          <w:sz w:val="20"/>
          <w:szCs w:val="20"/>
        </w:rPr>
      </w:pPr>
      <w:r>
        <w:rPr>
          <w:rFonts w:ascii="Arial" w:hAnsi="Arial" w:cs="Arial"/>
          <w:sz w:val="20"/>
          <w:szCs w:val="20"/>
        </w:rPr>
        <w:t>Naročnik bo unovčil zavarovanje za resnost ponudbe:</w:t>
      </w:r>
    </w:p>
    <w:p w14:paraId="1390D662" w14:textId="77777777" w:rsidR="00DE6F9E" w:rsidRDefault="00DE6F9E" w:rsidP="00C95EB9">
      <w:pPr>
        <w:numPr>
          <w:ilvl w:val="0"/>
          <w:numId w:val="23"/>
        </w:numPr>
        <w:suppressAutoHyphens/>
        <w:spacing w:line="260" w:lineRule="atLeast"/>
        <w:jc w:val="both"/>
        <w:rPr>
          <w:rFonts w:ascii="Arial" w:hAnsi="Arial" w:cs="Arial"/>
          <w:sz w:val="20"/>
          <w:szCs w:val="20"/>
        </w:rPr>
      </w:pPr>
      <w:r>
        <w:rPr>
          <w:rFonts w:ascii="Arial" w:hAnsi="Arial" w:cs="Arial"/>
          <w:sz w:val="20"/>
          <w:szCs w:val="20"/>
        </w:rPr>
        <w:t>če ponudnik po roku za oddajo ponudb umakne ali spremeni ponudbo v času njene veljavnosti, navedene v ponudbi ali</w:t>
      </w:r>
    </w:p>
    <w:p w14:paraId="367D21D4" w14:textId="77777777" w:rsidR="00DE6F9E" w:rsidRDefault="00DE6F9E" w:rsidP="00C95EB9">
      <w:pPr>
        <w:numPr>
          <w:ilvl w:val="0"/>
          <w:numId w:val="23"/>
        </w:numPr>
        <w:suppressAutoHyphens/>
        <w:spacing w:line="260" w:lineRule="atLeast"/>
        <w:jc w:val="both"/>
        <w:rPr>
          <w:rFonts w:ascii="Arial" w:hAnsi="Arial" w:cs="Arial"/>
          <w:sz w:val="20"/>
          <w:szCs w:val="20"/>
        </w:rPr>
      </w:pPr>
      <w:r>
        <w:rPr>
          <w:rFonts w:ascii="Arial" w:hAnsi="Arial" w:cs="Arial"/>
          <w:sz w:val="20"/>
          <w:szCs w:val="20"/>
        </w:rPr>
        <w:t>če ponudnik na poziv naročnika ni pravočasno (torej v roku, ki ga je določil naročnik) dostavil zahtevanega podaljšanja zavarovanja za resnost ponudbe ali</w:t>
      </w:r>
    </w:p>
    <w:p w14:paraId="79878CA4" w14:textId="77777777" w:rsidR="00DE6F9E" w:rsidRDefault="00DE6F9E" w:rsidP="00C95EB9">
      <w:pPr>
        <w:numPr>
          <w:ilvl w:val="0"/>
          <w:numId w:val="23"/>
        </w:numPr>
        <w:suppressAutoHyphens/>
        <w:spacing w:line="260" w:lineRule="atLeast"/>
        <w:jc w:val="both"/>
        <w:rPr>
          <w:rFonts w:ascii="Arial" w:hAnsi="Arial" w:cs="Arial"/>
          <w:sz w:val="20"/>
          <w:szCs w:val="20"/>
        </w:rPr>
      </w:pPr>
      <w:r>
        <w:rPr>
          <w:rFonts w:ascii="Arial" w:hAnsi="Arial" w:cs="Arial"/>
          <w:sz w:val="20"/>
          <w:szCs w:val="20"/>
        </w:rPr>
        <w:t>če ponudnik, ki ga je naročnik v času veljavnosti ponudbe obvestil o sprejetju njegove ponudbe, zavrne sklenitev pogodbe v skladu z določbami teh navodil ponudnikom ali</w:t>
      </w:r>
    </w:p>
    <w:p w14:paraId="602B6C7B" w14:textId="77777777" w:rsidR="00DE6F9E" w:rsidRDefault="00DE6F9E" w:rsidP="00C95EB9">
      <w:pPr>
        <w:numPr>
          <w:ilvl w:val="0"/>
          <w:numId w:val="23"/>
        </w:numPr>
        <w:suppressAutoHyphens/>
        <w:spacing w:line="260" w:lineRule="atLeast"/>
        <w:jc w:val="both"/>
        <w:rPr>
          <w:rFonts w:ascii="Arial" w:hAnsi="Arial" w:cs="Arial"/>
          <w:sz w:val="20"/>
          <w:szCs w:val="20"/>
        </w:rPr>
      </w:pPr>
      <w:r>
        <w:rPr>
          <w:rFonts w:ascii="Arial" w:hAnsi="Arial" w:cs="Arial"/>
          <w:sz w:val="20"/>
          <w:szCs w:val="20"/>
        </w:rPr>
        <w:t>če ponudnik ne predloži ali zavrne predložitev finančnega zavarovanja za dobro izvedbo pogodbenih obveznosti v skladu z določbami teh navodil in pogodbe.</w:t>
      </w:r>
    </w:p>
    <w:p w14:paraId="7CEDA317" w14:textId="77777777" w:rsidR="00DE6F9E" w:rsidRDefault="00DE6F9E" w:rsidP="00DE6F9E">
      <w:pPr>
        <w:spacing w:after="60"/>
        <w:ind w:left="540"/>
        <w:jc w:val="both"/>
        <w:rPr>
          <w:rFonts w:ascii="Arial" w:hAnsi="Arial" w:cs="Arial"/>
          <w:sz w:val="20"/>
          <w:szCs w:val="20"/>
        </w:rPr>
      </w:pPr>
    </w:p>
    <w:p w14:paraId="4396A596" w14:textId="77777777" w:rsidR="00DE6F9E" w:rsidRDefault="00DE6F9E" w:rsidP="00DE6F9E">
      <w:pPr>
        <w:spacing w:line="260" w:lineRule="atLeast"/>
        <w:jc w:val="both"/>
        <w:rPr>
          <w:rFonts w:ascii="Arial" w:hAnsi="Arial" w:cs="Arial"/>
          <w:sz w:val="20"/>
          <w:szCs w:val="20"/>
        </w:rPr>
      </w:pPr>
      <w:r>
        <w:rPr>
          <w:rFonts w:ascii="Arial" w:hAnsi="Arial" w:cs="Arial"/>
          <w:sz w:val="20"/>
          <w:szCs w:val="20"/>
        </w:rPr>
        <w:t>Zavarovanje za resnost ponudbe mora biti izdano s strani:</w:t>
      </w:r>
    </w:p>
    <w:p w14:paraId="055B4BA1" w14:textId="77777777" w:rsidR="00DE6F9E" w:rsidRDefault="00CB553C" w:rsidP="00CB553C">
      <w:pPr>
        <w:pStyle w:val="Odstavekseznama1"/>
        <w:spacing w:line="260" w:lineRule="atLeast"/>
        <w:ind w:left="0"/>
        <w:jc w:val="both"/>
        <w:rPr>
          <w:rFonts w:ascii="Arial" w:hAnsi="Arial" w:cs="Arial"/>
          <w:sz w:val="20"/>
          <w:szCs w:val="20"/>
        </w:rPr>
      </w:pPr>
      <w:r>
        <w:rPr>
          <w:rFonts w:ascii="Arial" w:hAnsi="Arial" w:cs="Arial"/>
          <w:sz w:val="20"/>
          <w:szCs w:val="20"/>
        </w:rPr>
        <w:t xml:space="preserve">- </w:t>
      </w:r>
      <w:r w:rsidR="00DE6F9E">
        <w:rPr>
          <w:rFonts w:ascii="Arial" w:hAnsi="Arial" w:cs="Arial"/>
          <w:sz w:val="20"/>
          <w:szCs w:val="20"/>
        </w:rPr>
        <w:t>banke oziroma zavarovalnice v državi naročnika ali</w:t>
      </w:r>
    </w:p>
    <w:p w14:paraId="1A7114B1" w14:textId="77777777" w:rsidR="00DE6F9E" w:rsidRDefault="00CB553C" w:rsidP="00CB553C">
      <w:pPr>
        <w:pStyle w:val="Odstavekseznama1"/>
        <w:spacing w:line="260" w:lineRule="atLeast"/>
        <w:ind w:left="0"/>
        <w:jc w:val="both"/>
        <w:rPr>
          <w:rFonts w:ascii="Arial" w:hAnsi="Arial" w:cs="Arial"/>
          <w:sz w:val="20"/>
          <w:szCs w:val="20"/>
        </w:rPr>
      </w:pPr>
      <w:r>
        <w:rPr>
          <w:rFonts w:ascii="Arial" w:hAnsi="Arial" w:cs="Arial"/>
          <w:sz w:val="20"/>
          <w:szCs w:val="20"/>
        </w:rPr>
        <w:t xml:space="preserve">- </w:t>
      </w:r>
      <w:r w:rsidR="00DE6F9E">
        <w:rPr>
          <w:rFonts w:ascii="Arial" w:hAnsi="Arial" w:cs="Arial"/>
          <w:sz w:val="20"/>
          <w:szCs w:val="20"/>
        </w:rPr>
        <w:t>tuje banke oziroma zavarovalnice preko korespondenčne banke oziroma zavarovalnice v državi naročnika.</w:t>
      </w:r>
    </w:p>
    <w:p w14:paraId="7F337C6D" w14:textId="77777777" w:rsidR="00DE6F9E" w:rsidRDefault="00DE6F9E" w:rsidP="00DE6F9E">
      <w:pPr>
        <w:pStyle w:val="Odstavekseznama1"/>
        <w:spacing w:line="260" w:lineRule="atLeast"/>
        <w:ind w:left="1534"/>
        <w:jc w:val="both"/>
        <w:rPr>
          <w:rFonts w:ascii="Arial" w:hAnsi="Arial" w:cs="Arial"/>
          <w:sz w:val="20"/>
          <w:szCs w:val="20"/>
        </w:rPr>
      </w:pPr>
    </w:p>
    <w:p w14:paraId="75394F4A" w14:textId="77777777" w:rsidR="00DE6F9E" w:rsidRDefault="00DE6F9E" w:rsidP="00252349">
      <w:pPr>
        <w:spacing w:line="260" w:lineRule="atLeast"/>
        <w:jc w:val="both"/>
        <w:rPr>
          <w:rFonts w:ascii="Arial" w:hAnsi="Arial" w:cs="Arial"/>
          <w:sz w:val="20"/>
          <w:szCs w:val="20"/>
        </w:rPr>
      </w:pPr>
      <w:r>
        <w:rPr>
          <w:rFonts w:ascii="Arial" w:hAnsi="Arial" w:cs="Arial"/>
          <w:sz w:val="20"/>
          <w:szCs w:val="20"/>
        </w:rPr>
        <w:t>V kolikor zaradi objektivnih okoliščin v roku veljavnosti zavarovanja za resnost ponudbe ne pride do podpisa pogodbe po pravnomočnosti odločitve o oddaji javnega naročila, lahko naročnik zahteva od izbranega ponudnika podaljšanje veljavnosti zavarovanja. V kolikor v tem primeru zavarovanje ne bo podaljšano, je to razlog za unovčenje še veljavnega zavarovanja.</w:t>
      </w:r>
    </w:p>
    <w:p w14:paraId="32A3C717" w14:textId="77777777" w:rsidR="00DE6F9E" w:rsidRDefault="00DE6F9E" w:rsidP="00252349">
      <w:pPr>
        <w:spacing w:line="260" w:lineRule="atLeast"/>
        <w:jc w:val="both"/>
        <w:rPr>
          <w:rFonts w:ascii="Arial" w:hAnsi="Arial" w:cs="Arial"/>
          <w:sz w:val="20"/>
          <w:szCs w:val="20"/>
        </w:rPr>
      </w:pPr>
    </w:p>
    <w:p w14:paraId="501984E9" w14:textId="70C579B7" w:rsidR="00DE6F9E" w:rsidRDefault="00DE6F9E" w:rsidP="00252349">
      <w:pPr>
        <w:spacing w:line="260" w:lineRule="atLeast"/>
        <w:jc w:val="both"/>
        <w:rPr>
          <w:rFonts w:ascii="Arial" w:hAnsi="Arial" w:cs="Arial"/>
          <w:sz w:val="20"/>
          <w:szCs w:val="20"/>
        </w:rPr>
      </w:pPr>
      <w:r>
        <w:rPr>
          <w:rFonts w:ascii="Arial" w:hAnsi="Arial" w:cs="Arial"/>
          <w:sz w:val="20"/>
          <w:szCs w:val="20"/>
        </w:rPr>
        <w:t>V primeru skupne ponudbe lahko zavarovanje za resnost ponudbe predloži eden izmed partnerjev.</w:t>
      </w:r>
    </w:p>
    <w:p w14:paraId="62DB5AB6" w14:textId="561AE4A6" w:rsidR="00252349" w:rsidRDefault="00252349" w:rsidP="00252349">
      <w:pPr>
        <w:spacing w:line="260" w:lineRule="atLeast"/>
        <w:jc w:val="both"/>
        <w:rPr>
          <w:rFonts w:ascii="Arial" w:hAnsi="Arial" w:cs="Arial"/>
          <w:sz w:val="20"/>
          <w:szCs w:val="20"/>
        </w:rPr>
      </w:pPr>
    </w:p>
    <w:p w14:paraId="60C2AAD7" w14:textId="3630C1E1" w:rsidR="00252349" w:rsidRDefault="00252349" w:rsidP="00252349">
      <w:pPr>
        <w:spacing w:line="260" w:lineRule="atLeast"/>
        <w:jc w:val="both"/>
        <w:rPr>
          <w:rFonts w:ascii="Arial" w:hAnsi="Arial" w:cs="Arial"/>
          <w:b/>
          <w:kern w:val="2"/>
          <w:sz w:val="20"/>
          <w:szCs w:val="20"/>
        </w:rPr>
      </w:pPr>
      <w:r>
        <w:rPr>
          <w:rFonts w:ascii="Arial" w:hAnsi="Arial" w:cs="Arial"/>
          <w:color w:val="000000"/>
          <w:sz w:val="20"/>
          <w:szCs w:val="20"/>
        </w:rPr>
        <w:t>V primeru, da je zavarovanje podpisano digitalno, mora biti digitalen podpis varen elektronski podpis, overjen s kvalificiranim potrdilom.</w:t>
      </w:r>
    </w:p>
    <w:p w14:paraId="7E0CCA63" w14:textId="77777777" w:rsidR="00FA5478" w:rsidRDefault="00FA5478" w:rsidP="00FB7DD3">
      <w:pPr>
        <w:keepNext/>
        <w:numPr>
          <w:ilvl w:val="2"/>
          <w:numId w:val="0"/>
        </w:numPr>
        <w:tabs>
          <w:tab w:val="num" w:pos="720"/>
        </w:tabs>
        <w:spacing w:line="260" w:lineRule="atLeast"/>
        <w:jc w:val="both"/>
        <w:outlineLvl w:val="2"/>
        <w:rPr>
          <w:rFonts w:ascii="Arial" w:hAnsi="Arial" w:cs="Arial"/>
          <w:b/>
          <w:bCs/>
          <w:sz w:val="20"/>
          <w:szCs w:val="20"/>
          <w:lang w:eastAsia="en-US"/>
        </w:rPr>
      </w:pPr>
      <w:bookmarkStart w:id="112" w:name="_Toc130197584"/>
      <w:bookmarkStart w:id="113" w:name="_Toc130198085"/>
      <w:bookmarkStart w:id="114" w:name="_Toc130198145"/>
      <w:bookmarkStart w:id="115" w:name="_Toc130799606"/>
      <w:bookmarkStart w:id="116" w:name="_Toc132106377"/>
      <w:bookmarkStart w:id="117" w:name="_Toc132424991"/>
      <w:bookmarkStart w:id="118" w:name="_Toc132432240"/>
      <w:bookmarkStart w:id="119" w:name="_Toc156997253"/>
    </w:p>
    <w:p w14:paraId="4BBD3FCF" w14:textId="77777777" w:rsidR="0075039D" w:rsidRPr="0070139D" w:rsidRDefault="0075039D" w:rsidP="00FB7DD3">
      <w:pPr>
        <w:keepNext/>
        <w:numPr>
          <w:ilvl w:val="2"/>
          <w:numId w:val="0"/>
        </w:numPr>
        <w:tabs>
          <w:tab w:val="num" w:pos="720"/>
        </w:tabs>
        <w:spacing w:line="260" w:lineRule="atLeast"/>
        <w:jc w:val="both"/>
        <w:outlineLvl w:val="2"/>
        <w:rPr>
          <w:rFonts w:ascii="Arial" w:hAnsi="Arial" w:cs="Arial"/>
          <w:b/>
          <w:bCs/>
          <w:sz w:val="20"/>
          <w:szCs w:val="20"/>
          <w:lang w:eastAsia="en-US"/>
        </w:rPr>
      </w:pPr>
      <w:r w:rsidRPr="0070139D">
        <w:rPr>
          <w:rFonts w:ascii="Arial" w:hAnsi="Arial" w:cs="Arial"/>
          <w:b/>
          <w:bCs/>
          <w:sz w:val="20"/>
          <w:szCs w:val="20"/>
          <w:lang w:eastAsia="en-US"/>
        </w:rPr>
        <w:t>2.3.</w:t>
      </w:r>
      <w:r w:rsidR="00DE6F9E">
        <w:rPr>
          <w:rFonts w:ascii="Arial" w:hAnsi="Arial" w:cs="Arial"/>
          <w:b/>
          <w:bCs/>
          <w:sz w:val="20"/>
          <w:szCs w:val="20"/>
          <w:lang w:eastAsia="en-US"/>
        </w:rPr>
        <w:t>9</w:t>
      </w:r>
      <w:r w:rsidR="00DE6F9E" w:rsidRPr="0070139D">
        <w:rPr>
          <w:rFonts w:ascii="Arial" w:hAnsi="Arial" w:cs="Arial"/>
          <w:b/>
          <w:bCs/>
          <w:sz w:val="20"/>
          <w:szCs w:val="20"/>
          <w:lang w:eastAsia="en-US"/>
        </w:rPr>
        <w:t xml:space="preserve"> </w:t>
      </w:r>
      <w:r w:rsidRPr="0070139D">
        <w:rPr>
          <w:rFonts w:ascii="Arial" w:hAnsi="Arial" w:cs="Arial"/>
          <w:b/>
          <w:bCs/>
          <w:sz w:val="20"/>
          <w:szCs w:val="20"/>
          <w:lang w:eastAsia="en-US"/>
        </w:rPr>
        <w:t>Variantna ponudba</w:t>
      </w:r>
      <w:bookmarkEnd w:id="112"/>
      <w:bookmarkEnd w:id="113"/>
      <w:bookmarkEnd w:id="114"/>
      <w:bookmarkEnd w:id="115"/>
      <w:bookmarkEnd w:id="116"/>
      <w:bookmarkEnd w:id="117"/>
      <w:bookmarkEnd w:id="118"/>
      <w:bookmarkEnd w:id="119"/>
    </w:p>
    <w:p w14:paraId="3645CE2D"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Variantne ponudbe niso dovoljene. </w:t>
      </w:r>
    </w:p>
    <w:p w14:paraId="2F03765B" w14:textId="77777777" w:rsidR="0075039D" w:rsidRPr="0070139D" w:rsidRDefault="0075039D" w:rsidP="00FB7DD3">
      <w:pPr>
        <w:spacing w:line="260" w:lineRule="atLeast"/>
        <w:jc w:val="both"/>
        <w:rPr>
          <w:rFonts w:ascii="Arial" w:hAnsi="Arial" w:cs="Arial"/>
          <w:sz w:val="20"/>
          <w:szCs w:val="20"/>
          <w:lang w:eastAsia="en-US"/>
        </w:rPr>
      </w:pPr>
    </w:p>
    <w:p w14:paraId="32E04B04" w14:textId="77777777" w:rsidR="0075039D" w:rsidRPr="0070139D" w:rsidRDefault="0075039D" w:rsidP="00FB7DD3">
      <w:pPr>
        <w:tabs>
          <w:tab w:val="num" w:pos="540"/>
        </w:tabs>
        <w:spacing w:line="260" w:lineRule="atLeast"/>
        <w:jc w:val="both"/>
        <w:rPr>
          <w:rFonts w:ascii="Arial" w:hAnsi="Arial" w:cs="Arial"/>
          <w:b/>
          <w:sz w:val="20"/>
          <w:szCs w:val="20"/>
          <w:lang w:eastAsia="en-US"/>
        </w:rPr>
      </w:pPr>
      <w:r w:rsidRPr="0070139D">
        <w:rPr>
          <w:rFonts w:ascii="Arial" w:hAnsi="Arial" w:cs="Arial"/>
          <w:b/>
          <w:sz w:val="20"/>
          <w:szCs w:val="20"/>
          <w:lang w:eastAsia="en-US"/>
        </w:rPr>
        <w:t>2.3.</w:t>
      </w:r>
      <w:r w:rsidR="00DE6F9E">
        <w:rPr>
          <w:rFonts w:ascii="Arial" w:hAnsi="Arial" w:cs="Arial"/>
          <w:b/>
          <w:sz w:val="20"/>
          <w:szCs w:val="20"/>
          <w:lang w:eastAsia="en-US"/>
        </w:rPr>
        <w:t>10</w:t>
      </w:r>
      <w:r w:rsidRPr="0070139D">
        <w:rPr>
          <w:rFonts w:ascii="Arial" w:hAnsi="Arial" w:cs="Arial"/>
          <w:b/>
          <w:sz w:val="20"/>
          <w:szCs w:val="20"/>
          <w:lang w:eastAsia="en-US"/>
        </w:rPr>
        <w:t xml:space="preserve"> Merila za izbiro ponudbe pri oddaji javnega naročila</w:t>
      </w:r>
    </w:p>
    <w:p w14:paraId="2FDBA09D" w14:textId="77777777" w:rsidR="00B251FB" w:rsidRPr="00AD122D" w:rsidRDefault="00B251FB" w:rsidP="00B251FB">
      <w:pPr>
        <w:spacing w:line="260" w:lineRule="atLeast"/>
        <w:jc w:val="both"/>
        <w:rPr>
          <w:rFonts w:ascii="Arial" w:hAnsi="Arial" w:cs="Arial"/>
          <w:sz w:val="20"/>
          <w:szCs w:val="20"/>
          <w:lang w:eastAsia="en-US"/>
        </w:rPr>
      </w:pPr>
      <w:r w:rsidRPr="00AD122D">
        <w:rPr>
          <w:rFonts w:ascii="Arial" w:hAnsi="Arial" w:cs="Arial"/>
          <w:sz w:val="20"/>
          <w:szCs w:val="20"/>
          <w:lang w:eastAsia="en-US"/>
        </w:rPr>
        <w:t xml:space="preserve">Naročnik bo izbral ekonomsko najugodnejšo ponudbo (prvi odstavek 84. člena ZJN-3). </w:t>
      </w:r>
    </w:p>
    <w:p w14:paraId="17AD6B13" w14:textId="77777777" w:rsidR="00B251FB" w:rsidRPr="00AD122D" w:rsidRDefault="00B251FB" w:rsidP="00B251FB">
      <w:pPr>
        <w:spacing w:line="260" w:lineRule="atLeast"/>
        <w:jc w:val="both"/>
        <w:rPr>
          <w:rFonts w:ascii="Arial" w:hAnsi="Arial" w:cs="Arial"/>
          <w:sz w:val="20"/>
          <w:szCs w:val="20"/>
          <w:lang w:eastAsia="en-US"/>
        </w:rPr>
      </w:pPr>
    </w:p>
    <w:p w14:paraId="72F168AE" w14:textId="77777777" w:rsidR="00B251FB" w:rsidRPr="00AD122D" w:rsidRDefault="00B251FB" w:rsidP="00B251FB">
      <w:pPr>
        <w:spacing w:line="260" w:lineRule="atLeast"/>
        <w:jc w:val="both"/>
        <w:rPr>
          <w:rFonts w:ascii="Arial" w:hAnsi="Arial" w:cs="Arial"/>
          <w:sz w:val="20"/>
          <w:szCs w:val="20"/>
          <w:lang w:eastAsia="en-US"/>
        </w:rPr>
      </w:pPr>
      <w:r w:rsidRPr="00AD122D">
        <w:rPr>
          <w:rFonts w:ascii="Arial" w:hAnsi="Arial" w:cs="Arial"/>
          <w:sz w:val="20"/>
          <w:szCs w:val="20"/>
          <w:lang w:eastAsia="en-US"/>
        </w:rPr>
        <w:t xml:space="preserve">Merilo za izbiro ponudbe je najnižja cena oziroma najcenejša ponudba (v </w:t>
      </w:r>
      <w:r w:rsidRPr="00415560">
        <w:rPr>
          <w:rFonts w:ascii="Arial" w:hAnsi="Arial" w:cs="Arial"/>
          <w:sz w:val="20"/>
          <w:szCs w:val="20"/>
          <w:lang w:eastAsia="en-US"/>
        </w:rPr>
        <w:t>EUR brez</w:t>
      </w:r>
      <w:r w:rsidRPr="00AD122D">
        <w:rPr>
          <w:rFonts w:ascii="Arial" w:hAnsi="Arial" w:cs="Arial"/>
          <w:sz w:val="20"/>
          <w:szCs w:val="20"/>
          <w:lang w:eastAsia="en-US"/>
        </w:rPr>
        <w:t xml:space="preserve"> DDV) ob upoštevanju tehničnih specifikacij in drugih zahtev iz razpisne dokumentacije. </w:t>
      </w:r>
      <w:r>
        <w:rPr>
          <w:rFonts w:ascii="Arial" w:hAnsi="Arial" w:cs="Arial"/>
          <w:sz w:val="20"/>
          <w:szCs w:val="20"/>
          <w:lang w:eastAsia="en-US"/>
        </w:rPr>
        <w:t>V primeru enakih cen bo naročnik izbral ponudbo, ki je bila oddana prej. Če so ponudbe oddane istočasno, pa bo naročnik izvedel javni žreb.</w:t>
      </w:r>
    </w:p>
    <w:p w14:paraId="69E275B5" w14:textId="77777777" w:rsidR="00B251FB" w:rsidRDefault="00B251FB" w:rsidP="00FB7DD3">
      <w:pPr>
        <w:spacing w:line="260" w:lineRule="atLeast"/>
        <w:jc w:val="both"/>
        <w:rPr>
          <w:rFonts w:ascii="Arial" w:hAnsi="Arial" w:cs="Arial"/>
          <w:sz w:val="20"/>
          <w:szCs w:val="20"/>
          <w:lang w:eastAsia="en-US"/>
        </w:rPr>
      </w:pPr>
    </w:p>
    <w:p w14:paraId="73759BC4" w14:textId="63BAFFB0" w:rsidR="0075039D" w:rsidRPr="00E30D29" w:rsidRDefault="0075039D" w:rsidP="00FB7DD3">
      <w:pPr>
        <w:keepNext/>
        <w:numPr>
          <w:ilvl w:val="1"/>
          <w:numId w:val="0"/>
        </w:numPr>
        <w:tabs>
          <w:tab w:val="num" w:pos="720"/>
        </w:tabs>
        <w:spacing w:line="260" w:lineRule="atLeast"/>
        <w:jc w:val="both"/>
        <w:outlineLvl w:val="1"/>
        <w:rPr>
          <w:rFonts w:ascii="Arial" w:hAnsi="Arial" w:cs="Arial"/>
          <w:sz w:val="20"/>
          <w:szCs w:val="20"/>
          <w:lang w:eastAsia="en-US"/>
        </w:rPr>
      </w:pPr>
      <w:r w:rsidRPr="0070139D">
        <w:rPr>
          <w:rFonts w:ascii="Arial" w:hAnsi="Arial" w:cs="Arial"/>
          <w:b/>
          <w:bCs/>
          <w:iCs/>
          <w:sz w:val="20"/>
          <w:szCs w:val="20"/>
        </w:rPr>
        <w:t>2.3.</w:t>
      </w:r>
      <w:r w:rsidR="00E30D29">
        <w:rPr>
          <w:rFonts w:ascii="Arial" w:hAnsi="Arial" w:cs="Arial"/>
          <w:b/>
          <w:bCs/>
          <w:iCs/>
          <w:sz w:val="20"/>
          <w:szCs w:val="20"/>
        </w:rPr>
        <w:t>1</w:t>
      </w:r>
      <w:r w:rsidR="00DE6F9E">
        <w:rPr>
          <w:rFonts w:ascii="Arial" w:hAnsi="Arial" w:cs="Arial"/>
          <w:b/>
          <w:bCs/>
          <w:iCs/>
          <w:sz w:val="20"/>
          <w:szCs w:val="20"/>
        </w:rPr>
        <w:t>1</w:t>
      </w:r>
      <w:r w:rsidRPr="0070139D">
        <w:rPr>
          <w:rFonts w:ascii="Arial" w:hAnsi="Arial" w:cs="Arial"/>
          <w:b/>
          <w:bCs/>
          <w:iCs/>
          <w:sz w:val="20"/>
          <w:szCs w:val="20"/>
        </w:rPr>
        <w:t xml:space="preserve"> Oddaja javnega naročila</w:t>
      </w:r>
    </w:p>
    <w:p w14:paraId="01E5A7F7" w14:textId="31CD825D"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Naročnik bo po opravljenem pregledu ponudb izbral po</w:t>
      </w:r>
      <w:r w:rsidR="00C01E7C">
        <w:rPr>
          <w:rFonts w:ascii="Arial" w:hAnsi="Arial" w:cs="Arial"/>
          <w:sz w:val="20"/>
          <w:szCs w:val="20"/>
          <w:lang w:eastAsia="en-US"/>
        </w:rPr>
        <w:t>nudbo v skladu z merilom</w:t>
      </w:r>
      <w:r w:rsidR="009526C7">
        <w:rPr>
          <w:rFonts w:ascii="Arial" w:hAnsi="Arial" w:cs="Arial"/>
          <w:sz w:val="20"/>
          <w:szCs w:val="20"/>
          <w:lang w:eastAsia="en-US"/>
        </w:rPr>
        <w:t xml:space="preserve"> iz 2.3.</w:t>
      </w:r>
      <w:r w:rsidR="00DE6F9E">
        <w:rPr>
          <w:rFonts w:ascii="Arial" w:hAnsi="Arial" w:cs="Arial"/>
          <w:sz w:val="20"/>
          <w:szCs w:val="20"/>
          <w:lang w:eastAsia="en-US"/>
        </w:rPr>
        <w:t>10</w:t>
      </w:r>
      <w:r w:rsidRPr="0070139D">
        <w:rPr>
          <w:rFonts w:ascii="Arial" w:hAnsi="Arial" w:cs="Arial"/>
          <w:sz w:val="20"/>
          <w:szCs w:val="20"/>
          <w:lang w:eastAsia="en-US"/>
        </w:rPr>
        <w:t xml:space="preserve"> točke teh navodil in sklenil pogodbo s ponudnikom, ki je oddal najugodnejšo ponudbo.</w:t>
      </w:r>
    </w:p>
    <w:p w14:paraId="626968A6" w14:textId="77777777" w:rsidR="0075039D" w:rsidRPr="0070139D" w:rsidRDefault="0075039D" w:rsidP="00FB7DD3">
      <w:pPr>
        <w:spacing w:line="260" w:lineRule="atLeast"/>
        <w:jc w:val="both"/>
        <w:rPr>
          <w:rFonts w:ascii="Arial" w:hAnsi="Arial" w:cs="Arial"/>
          <w:sz w:val="20"/>
          <w:szCs w:val="20"/>
          <w:lang w:eastAsia="en-US"/>
        </w:rPr>
      </w:pPr>
    </w:p>
    <w:p w14:paraId="00E091CF"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Naročnik bo podpisano odločitev o oddaji naročila objavil na portalu javnih naročil, skladno z desetim odstavkom 90. člena ZJN-3. </w:t>
      </w:r>
    </w:p>
    <w:p w14:paraId="42467316" w14:textId="77777777" w:rsidR="0075039D" w:rsidRPr="0070139D" w:rsidRDefault="0075039D" w:rsidP="00FB7DD3">
      <w:pPr>
        <w:spacing w:line="260" w:lineRule="atLeast"/>
        <w:jc w:val="both"/>
        <w:rPr>
          <w:rFonts w:ascii="Arial" w:hAnsi="Arial" w:cs="Arial"/>
          <w:sz w:val="20"/>
          <w:szCs w:val="20"/>
          <w:lang w:eastAsia="en-US"/>
        </w:rPr>
      </w:pPr>
    </w:p>
    <w:p w14:paraId="23B9F860"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V skladu z 90. členom ZJN-3 lahko naročnik:</w:t>
      </w:r>
    </w:p>
    <w:p w14:paraId="307A309A" w14:textId="77777777" w:rsidR="0075039D" w:rsidRPr="0070139D" w:rsidRDefault="00DA77BF" w:rsidP="00DA77B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do roka za oddajo ponudb kadarkoli ustavi postopek javnega naročila (prvi odstavek 90. člena ZJN-3),</w:t>
      </w:r>
    </w:p>
    <w:p w14:paraId="5AA7407C" w14:textId="77777777" w:rsidR="0075039D" w:rsidRPr="0070139D" w:rsidRDefault="00DA77BF" w:rsidP="00DA77B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 xml:space="preserve">na vseh stopnjah postopka po izteku roka za odpiranje ponudb zavrne vse ponudbe (peti odstavek 90. člena ZJN-3), </w:t>
      </w:r>
    </w:p>
    <w:p w14:paraId="5D61CC42" w14:textId="77777777" w:rsidR="007F7FA8" w:rsidRPr="0070139D" w:rsidRDefault="00DA77BF" w:rsidP="00DA77B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do pravnomočnosti odločitve o oddaji javnega naročila z namenom odprave nezakonitosti svojo odločitev spremeni ali sprejme novo odločitev (šesti odstavek 90. člena ZJN-3),</w:t>
      </w:r>
    </w:p>
    <w:p w14:paraId="0BE5D972" w14:textId="20652B21" w:rsidR="0075039D" w:rsidRDefault="00DA77BF" w:rsidP="00DA77B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 xml:space="preserve">po pravnomočnosti odločitve o oddaji javnega naročila do sklenitve pogodbe o izvedbi javnega naročila od izvedbe javnega naročila odstopi, vendar le iz utemeljenih razlogov, določenih z zakonom (osmi odstavek 90. člena ZJN-3). </w:t>
      </w:r>
    </w:p>
    <w:p w14:paraId="64345C97" w14:textId="77777777" w:rsidR="00A274D2" w:rsidRPr="0070139D" w:rsidRDefault="00A274D2" w:rsidP="00DA77BF">
      <w:pPr>
        <w:spacing w:line="260" w:lineRule="atLeast"/>
        <w:jc w:val="both"/>
        <w:rPr>
          <w:rFonts w:ascii="Arial" w:hAnsi="Arial" w:cs="Arial"/>
          <w:sz w:val="20"/>
          <w:szCs w:val="20"/>
          <w:lang w:eastAsia="en-US"/>
        </w:rPr>
      </w:pPr>
    </w:p>
    <w:p w14:paraId="4FAACD84" w14:textId="2C6F4223" w:rsidR="00E30D29" w:rsidRPr="00F37E3D" w:rsidRDefault="00E30D29" w:rsidP="00FB7DD3">
      <w:pPr>
        <w:keepNext/>
        <w:numPr>
          <w:ilvl w:val="1"/>
          <w:numId w:val="0"/>
        </w:numPr>
        <w:tabs>
          <w:tab w:val="num" w:pos="720"/>
        </w:tabs>
        <w:spacing w:line="260" w:lineRule="atLeast"/>
        <w:jc w:val="both"/>
        <w:outlineLvl w:val="1"/>
        <w:rPr>
          <w:rFonts w:ascii="Arial" w:hAnsi="Arial" w:cs="Arial"/>
          <w:b/>
          <w:bCs/>
          <w:iCs/>
          <w:sz w:val="20"/>
          <w:szCs w:val="20"/>
        </w:rPr>
      </w:pPr>
      <w:r w:rsidRPr="00F37E3D">
        <w:rPr>
          <w:rFonts w:ascii="Arial" w:hAnsi="Arial" w:cs="Arial"/>
          <w:b/>
          <w:bCs/>
          <w:iCs/>
          <w:sz w:val="20"/>
          <w:szCs w:val="20"/>
        </w:rPr>
        <w:t>2.3.1</w:t>
      </w:r>
      <w:r w:rsidR="00DE6F9E">
        <w:rPr>
          <w:rFonts w:ascii="Arial" w:hAnsi="Arial" w:cs="Arial"/>
          <w:b/>
          <w:bCs/>
          <w:iCs/>
          <w:sz w:val="20"/>
          <w:szCs w:val="20"/>
        </w:rPr>
        <w:t>2</w:t>
      </w:r>
      <w:r w:rsidRPr="00F37E3D">
        <w:rPr>
          <w:rFonts w:ascii="Arial" w:hAnsi="Arial" w:cs="Arial"/>
          <w:b/>
          <w:bCs/>
          <w:iCs/>
          <w:sz w:val="20"/>
          <w:szCs w:val="20"/>
        </w:rPr>
        <w:t xml:space="preserve"> Pravila za sporočanje</w:t>
      </w:r>
    </w:p>
    <w:p w14:paraId="669B33AB" w14:textId="77777777" w:rsidR="004C12CE" w:rsidRPr="004C12CE" w:rsidRDefault="004C12CE" w:rsidP="004C12CE">
      <w:pPr>
        <w:keepNext/>
        <w:tabs>
          <w:tab w:val="left" w:pos="720"/>
        </w:tabs>
        <w:suppressAutoHyphens/>
        <w:spacing w:line="260" w:lineRule="atLeast"/>
        <w:jc w:val="both"/>
        <w:rPr>
          <w:rFonts w:ascii="Arial" w:hAnsi="Arial" w:cs="Arial"/>
          <w:b/>
          <w:kern w:val="1"/>
          <w:sz w:val="20"/>
          <w:szCs w:val="20"/>
          <w:lang w:eastAsia="ar-SA"/>
        </w:rPr>
      </w:pPr>
      <w:bookmarkStart w:id="120" w:name="_Toc534192815"/>
      <w:bookmarkStart w:id="121" w:name="_Toc534026534"/>
      <w:r w:rsidRPr="004C12CE">
        <w:rPr>
          <w:rFonts w:ascii="Arial" w:hAnsi="Arial" w:cs="Arial"/>
          <w:sz w:val="20"/>
          <w:szCs w:val="20"/>
          <w:lang w:eastAsia="ar-SA"/>
        </w:rPr>
        <w:t xml:space="preserve">Za sporočanje in izmenjavo informacij v postopku oddaje javnega naročila bo naročnik uporabil elektronska komunikacijska sredstva. Komunikacija bo potekala preko sistema za elektronsko oddajo ponudb (e-JN), v kolikor je to možno, oziroma preko elektronskega naslova, ki je bil naveden/uporabljen pri elektronski oddaji ponudb v sistemu e-JN. </w:t>
      </w:r>
      <w:bookmarkEnd w:id="120"/>
      <w:bookmarkEnd w:id="121"/>
    </w:p>
    <w:p w14:paraId="6B1A047B" w14:textId="77777777" w:rsidR="00E30D29" w:rsidRDefault="00E30D29" w:rsidP="00FB7DD3">
      <w:pPr>
        <w:keepNext/>
        <w:numPr>
          <w:ilvl w:val="1"/>
          <w:numId w:val="0"/>
        </w:numPr>
        <w:tabs>
          <w:tab w:val="num" w:pos="720"/>
        </w:tabs>
        <w:spacing w:line="260" w:lineRule="atLeast"/>
        <w:jc w:val="both"/>
        <w:outlineLvl w:val="1"/>
        <w:rPr>
          <w:rFonts w:ascii="Arial" w:hAnsi="Arial" w:cs="Arial"/>
          <w:b/>
          <w:bCs/>
          <w:iCs/>
          <w:sz w:val="20"/>
          <w:szCs w:val="20"/>
        </w:rPr>
      </w:pPr>
    </w:p>
    <w:p w14:paraId="602AC8F6" w14:textId="6857BE03" w:rsidR="0075039D" w:rsidRPr="0070139D" w:rsidRDefault="0075039D" w:rsidP="00FB7DD3">
      <w:pPr>
        <w:keepNext/>
        <w:numPr>
          <w:ilvl w:val="1"/>
          <w:numId w:val="0"/>
        </w:numPr>
        <w:tabs>
          <w:tab w:val="num" w:pos="720"/>
        </w:tabs>
        <w:spacing w:line="260" w:lineRule="atLeast"/>
        <w:jc w:val="both"/>
        <w:outlineLvl w:val="1"/>
        <w:rPr>
          <w:rFonts w:ascii="Arial" w:hAnsi="Arial" w:cs="Arial"/>
          <w:b/>
          <w:bCs/>
          <w:iCs/>
          <w:sz w:val="20"/>
          <w:szCs w:val="20"/>
        </w:rPr>
      </w:pPr>
      <w:r w:rsidRPr="0070139D">
        <w:rPr>
          <w:rFonts w:ascii="Arial" w:hAnsi="Arial" w:cs="Arial"/>
          <w:b/>
          <w:bCs/>
          <w:iCs/>
          <w:sz w:val="20"/>
          <w:szCs w:val="20"/>
        </w:rPr>
        <w:t>2.3.1</w:t>
      </w:r>
      <w:r w:rsidR="00DE6F9E">
        <w:rPr>
          <w:rFonts w:ascii="Arial" w:hAnsi="Arial" w:cs="Arial"/>
          <w:b/>
          <w:bCs/>
          <w:iCs/>
          <w:sz w:val="20"/>
          <w:szCs w:val="20"/>
        </w:rPr>
        <w:t>3</w:t>
      </w:r>
      <w:r w:rsidRPr="0070139D">
        <w:rPr>
          <w:rFonts w:ascii="Arial" w:hAnsi="Arial" w:cs="Arial"/>
          <w:b/>
          <w:bCs/>
          <w:iCs/>
          <w:sz w:val="20"/>
          <w:szCs w:val="20"/>
        </w:rPr>
        <w:t xml:space="preserve"> Sklenitev </w:t>
      </w:r>
      <w:r w:rsidR="00C86C41">
        <w:rPr>
          <w:rFonts w:ascii="Arial" w:hAnsi="Arial" w:cs="Arial"/>
          <w:b/>
          <w:bCs/>
          <w:iCs/>
          <w:sz w:val="20"/>
          <w:szCs w:val="20"/>
        </w:rPr>
        <w:t xml:space="preserve">krovne </w:t>
      </w:r>
      <w:r w:rsidRPr="0070139D">
        <w:rPr>
          <w:rFonts w:ascii="Arial" w:hAnsi="Arial" w:cs="Arial"/>
          <w:b/>
          <w:bCs/>
          <w:iCs/>
          <w:sz w:val="20"/>
          <w:szCs w:val="20"/>
        </w:rPr>
        <w:t>pogodbe</w:t>
      </w:r>
      <w:r w:rsidR="002761F7">
        <w:rPr>
          <w:rFonts w:ascii="Arial" w:hAnsi="Arial" w:cs="Arial"/>
          <w:b/>
          <w:bCs/>
          <w:iCs/>
          <w:sz w:val="20"/>
          <w:szCs w:val="20"/>
        </w:rPr>
        <w:t xml:space="preserve"> o izvedbi javnega naročila</w:t>
      </w:r>
    </w:p>
    <w:p w14:paraId="646C5CF5" w14:textId="168386E2"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Naročnik bo po izteku obdobja mirovanja obvestil izbranega ponudnika, da je njegova ponudba sprejeta in mu v podpis poslal </w:t>
      </w:r>
      <w:r w:rsidR="00C86C41">
        <w:rPr>
          <w:rFonts w:ascii="Arial" w:hAnsi="Arial" w:cs="Arial"/>
          <w:sz w:val="20"/>
          <w:szCs w:val="20"/>
          <w:lang w:eastAsia="en-US"/>
        </w:rPr>
        <w:t xml:space="preserve">krovno </w:t>
      </w:r>
      <w:r w:rsidRPr="0070139D">
        <w:rPr>
          <w:rFonts w:ascii="Arial" w:hAnsi="Arial" w:cs="Arial"/>
          <w:sz w:val="20"/>
          <w:szCs w:val="20"/>
          <w:lang w:eastAsia="en-US"/>
        </w:rPr>
        <w:t>pogodb</w:t>
      </w:r>
      <w:r w:rsidR="00C86C41">
        <w:rPr>
          <w:rFonts w:ascii="Arial" w:hAnsi="Arial" w:cs="Arial"/>
          <w:sz w:val="20"/>
          <w:szCs w:val="20"/>
          <w:lang w:eastAsia="en-US"/>
        </w:rPr>
        <w:t>o</w:t>
      </w:r>
      <w:r w:rsidRPr="0070139D">
        <w:rPr>
          <w:rFonts w:ascii="Arial" w:hAnsi="Arial" w:cs="Arial"/>
          <w:sz w:val="20"/>
          <w:szCs w:val="20"/>
          <w:lang w:eastAsia="en-US"/>
        </w:rPr>
        <w:t xml:space="preserve"> v obliki in vsebini, kot </w:t>
      </w:r>
      <w:r w:rsidR="008A0916">
        <w:rPr>
          <w:rFonts w:ascii="Arial" w:hAnsi="Arial" w:cs="Arial"/>
          <w:sz w:val="20"/>
          <w:szCs w:val="20"/>
          <w:lang w:eastAsia="en-US"/>
        </w:rPr>
        <w:t>je</w:t>
      </w:r>
      <w:r w:rsidRPr="0070139D">
        <w:rPr>
          <w:rFonts w:ascii="Arial" w:hAnsi="Arial" w:cs="Arial"/>
          <w:sz w:val="20"/>
          <w:szCs w:val="20"/>
          <w:lang w:eastAsia="en-US"/>
        </w:rPr>
        <w:t xml:space="preserve"> bil</w:t>
      </w:r>
      <w:r w:rsidR="008A0916">
        <w:rPr>
          <w:rFonts w:ascii="Arial" w:hAnsi="Arial" w:cs="Arial"/>
          <w:sz w:val="20"/>
          <w:szCs w:val="20"/>
          <w:lang w:eastAsia="en-US"/>
        </w:rPr>
        <w:t>a</w:t>
      </w:r>
      <w:r w:rsidRPr="0070139D">
        <w:rPr>
          <w:rFonts w:ascii="Arial" w:hAnsi="Arial" w:cs="Arial"/>
          <w:sz w:val="20"/>
          <w:szCs w:val="20"/>
          <w:lang w:eastAsia="en-US"/>
        </w:rPr>
        <w:t xml:space="preserve"> določen</w:t>
      </w:r>
      <w:r w:rsidR="008A0916">
        <w:rPr>
          <w:rFonts w:ascii="Arial" w:hAnsi="Arial" w:cs="Arial"/>
          <w:sz w:val="20"/>
          <w:szCs w:val="20"/>
          <w:lang w:eastAsia="en-US"/>
        </w:rPr>
        <w:t>a</w:t>
      </w:r>
      <w:r w:rsidRPr="0070139D">
        <w:rPr>
          <w:rFonts w:ascii="Arial" w:hAnsi="Arial" w:cs="Arial"/>
          <w:sz w:val="20"/>
          <w:szCs w:val="20"/>
          <w:lang w:eastAsia="en-US"/>
        </w:rPr>
        <w:t xml:space="preserve"> v vzorc</w:t>
      </w:r>
      <w:r w:rsidR="00C86C41">
        <w:rPr>
          <w:rFonts w:ascii="Arial" w:hAnsi="Arial" w:cs="Arial"/>
          <w:sz w:val="20"/>
          <w:szCs w:val="20"/>
          <w:lang w:eastAsia="en-US"/>
        </w:rPr>
        <w:t>u</w:t>
      </w:r>
      <w:r w:rsidRPr="0070139D">
        <w:rPr>
          <w:rFonts w:ascii="Arial" w:hAnsi="Arial" w:cs="Arial"/>
          <w:sz w:val="20"/>
          <w:szCs w:val="20"/>
          <w:lang w:eastAsia="en-US"/>
        </w:rPr>
        <w:t xml:space="preserve"> pogodb</w:t>
      </w:r>
      <w:r w:rsidR="00C86C41">
        <w:rPr>
          <w:rFonts w:ascii="Arial" w:hAnsi="Arial" w:cs="Arial"/>
          <w:sz w:val="20"/>
          <w:szCs w:val="20"/>
          <w:lang w:eastAsia="en-US"/>
        </w:rPr>
        <w:t>e</w:t>
      </w:r>
      <w:r w:rsidRPr="0070139D">
        <w:rPr>
          <w:rFonts w:ascii="Arial" w:hAnsi="Arial" w:cs="Arial"/>
          <w:sz w:val="20"/>
          <w:szCs w:val="20"/>
          <w:lang w:eastAsia="en-US"/>
        </w:rPr>
        <w:t xml:space="preserve">, ki </w:t>
      </w:r>
      <w:r w:rsidR="00B251FB">
        <w:rPr>
          <w:rFonts w:ascii="Arial" w:hAnsi="Arial" w:cs="Arial"/>
          <w:sz w:val="20"/>
          <w:szCs w:val="20"/>
          <w:lang w:eastAsia="en-US"/>
        </w:rPr>
        <w:t>je</w:t>
      </w:r>
      <w:r w:rsidRPr="0070139D">
        <w:rPr>
          <w:rFonts w:ascii="Arial" w:hAnsi="Arial" w:cs="Arial"/>
          <w:sz w:val="20"/>
          <w:szCs w:val="20"/>
          <w:lang w:eastAsia="en-US"/>
        </w:rPr>
        <w:t xml:space="preserve"> del te razpisne dokumentacije</w:t>
      </w:r>
      <w:r w:rsidR="00E74EB2" w:rsidRPr="008A6120">
        <w:rPr>
          <w:rFonts w:ascii="Arial" w:hAnsi="Arial" w:cs="Arial"/>
          <w:sz w:val="20"/>
          <w:szCs w:val="20"/>
          <w:lang w:eastAsia="en-US"/>
        </w:rPr>
        <w:t>.</w:t>
      </w:r>
    </w:p>
    <w:p w14:paraId="2C3709CF" w14:textId="77777777" w:rsidR="0075039D" w:rsidRPr="0070139D" w:rsidRDefault="0075039D" w:rsidP="00FB7DD3">
      <w:pPr>
        <w:spacing w:line="260" w:lineRule="atLeast"/>
        <w:jc w:val="both"/>
        <w:rPr>
          <w:rFonts w:ascii="Arial" w:hAnsi="Arial" w:cs="Arial"/>
          <w:sz w:val="20"/>
          <w:szCs w:val="20"/>
          <w:lang w:eastAsia="en-US"/>
        </w:rPr>
      </w:pPr>
    </w:p>
    <w:p w14:paraId="568005C4" w14:textId="7319CA94" w:rsidR="00750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Izbrani ponudnik mora najkasneje v </w:t>
      </w:r>
      <w:r w:rsidRPr="00FA5478">
        <w:rPr>
          <w:rFonts w:ascii="Arial" w:hAnsi="Arial" w:cs="Arial"/>
          <w:sz w:val="20"/>
          <w:szCs w:val="20"/>
          <w:lang w:eastAsia="en-US"/>
        </w:rPr>
        <w:t xml:space="preserve">roku </w:t>
      </w:r>
      <w:r w:rsidR="00C86C41">
        <w:rPr>
          <w:rFonts w:ascii="Arial" w:hAnsi="Arial" w:cs="Arial"/>
          <w:sz w:val="20"/>
          <w:szCs w:val="20"/>
          <w:lang w:eastAsia="en-US"/>
        </w:rPr>
        <w:t>10</w:t>
      </w:r>
      <w:r w:rsidR="00D149C2" w:rsidRPr="00FA5478">
        <w:rPr>
          <w:rFonts w:ascii="Arial" w:hAnsi="Arial" w:cs="Arial"/>
          <w:sz w:val="20"/>
          <w:szCs w:val="20"/>
          <w:lang w:eastAsia="en-US"/>
        </w:rPr>
        <w:t xml:space="preserve"> delovnih</w:t>
      </w:r>
      <w:r w:rsidRPr="00FA5478">
        <w:rPr>
          <w:rFonts w:ascii="Arial" w:hAnsi="Arial" w:cs="Arial"/>
          <w:sz w:val="20"/>
          <w:szCs w:val="20"/>
          <w:lang w:eastAsia="en-US"/>
        </w:rPr>
        <w:t xml:space="preserve"> dni</w:t>
      </w:r>
      <w:r w:rsidRPr="0070139D">
        <w:rPr>
          <w:rFonts w:ascii="Arial" w:hAnsi="Arial" w:cs="Arial"/>
          <w:sz w:val="20"/>
          <w:szCs w:val="20"/>
          <w:lang w:eastAsia="en-US"/>
        </w:rPr>
        <w:t xml:space="preserve"> po prejemu </w:t>
      </w:r>
      <w:r w:rsidR="00C86C41">
        <w:rPr>
          <w:rFonts w:ascii="Arial" w:hAnsi="Arial" w:cs="Arial"/>
          <w:sz w:val="20"/>
          <w:szCs w:val="20"/>
          <w:lang w:eastAsia="en-US"/>
        </w:rPr>
        <w:t xml:space="preserve">krovne </w:t>
      </w:r>
      <w:r w:rsidRPr="0070139D">
        <w:rPr>
          <w:rFonts w:ascii="Arial" w:hAnsi="Arial" w:cs="Arial"/>
          <w:sz w:val="20"/>
          <w:szCs w:val="20"/>
          <w:lang w:eastAsia="en-US"/>
        </w:rPr>
        <w:t>pogodb</w:t>
      </w:r>
      <w:r w:rsidR="00C86C41">
        <w:rPr>
          <w:rFonts w:ascii="Arial" w:hAnsi="Arial" w:cs="Arial"/>
          <w:sz w:val="20"/>
          <w:szCs w:val="20"/>
          <w:lang w:eastAsia="en-US"/>
        </w:rPr>
        <w:t>e</w:t>
      </w:r>
      <w:r w:rsidR="00E30D29">
        <w:rPr>
          <w:rFonts w:ascii="Arial" w:hAnsi="Arial" w:cs="Arial"/>
          <w:sz w:val="20"/>
          <w:szCs w:val="20"/>
          <w:lang w:eastAsia="en-US"/>
        </w:rPr>
        <w:t xml:space="preserve"> </w:t>
      </w:r>
      <w:r w:rsidRPr="0070139D">
        <w:rPr>
          <w:rFonts w:ascii="Arial" w:hAnsi="Arial" w:cs="Arial"/>
          <w:sz w:val="20"/>
          <w:szCs w:val="20"/>
          <w:lang w:eastAsia="en-US"/>
        </w:rPr>
        <w:t>t</w:t>
      </w:r>
      <w:r w:rsidR="00C86C41">
        <w:rPr>
          <w:rFonts w:ascii="Arial" w:hAnsi="Arial" w:cs="Arial"/>
          <w:sz w:val="20"/>
          <w:szCs w:val="20"/>
          <w:lang w:eastAsia="en-US"/>
        </w:rPr>
        <w:t>o</w:t>
      </w:r>
      <w:r w:rsidRPr="0070139D">
        <w:rPr>
          <w:rFonts w:ascii="Arial" w:hAnsi="Arial" w:cs="Arial"/>
          <w:sz w:val="20"/>
          <w:szCs w:val="20"/>
          <w:lang w:eastAsia="en-US"/>
        </w:rPr>
        <w:t xml:space="preserve"> podpisati in j</w:t>
      </w:r>
      <w:r w:rsidR="00C86C41">
        <w:rPr>
          <w:rFonts w:ascii="Arial" w:hAnsi="Arial" w:cs="Arial"/>
          <w:sz w:val="20"/>
          <w:szCs w:val="20"/>
          <w:lang w:eastAsia="en-US"/>
        </w:rPr>
        <w:t>o</w:t>
      </w:r>
      <w:r w:rsidRPr="0070139D">
        <w:rPr>
          <w:rFonts w:ascii="Arial" w:hAnsi="Arial" w:cs="Arial"/>
          <w:sz w:val="20"/>
          <w:szCs w:val="20"/>
          <w:lang w:eastAsia="en-US"/>
        </w:rPr>
        <w:t xml:space="preserve"> vrniti naročniku. Če se ponudnik v tem </w:t>
      </w:r>
      <w:r w:rsidR="00BD2FC8" w:rsidRPr="0070139D">
        <w:rPr>
          <w:rFonts w:ascii="Arial" w:hAnsi="Arial" w:cs="Arial"/>
          <w:sz w:val="20"/>
          <w:szCs w:val="20"/>
          <w:lang w:eastAsia="en-US"/>
        </w:rPr>
        <w:t>roku ne odzove na podpis pogodb</w:t>
      </w:r>
      <w:r w:rsidRPr="0070139D">
        <w:rPr>
          <w:rFonts w:ascii="Arial" w:hAnsi="Arial" w:cs="Arial"/>
          <w:sz w:val="20"/>
          <w:szCs w:val="20"/>
          <w:lang w:eastAsia="en-US"/>
        </w:rPr>
        <w:t xml:space="preserve"> se šteje, da je odstopil od ponudbe</w:t>
      </w:r>
      <w:r w:rsidR="00A529B7">
        <w:rPr>
          <w:rFonts w:ascii="Arial" w:hAnsi="Arial" w:cs="Arial"/>
          <w:sz w:val="20"/>
          <w:szCs w:val="20"/>
          <w:lang w:eastAsia="en-US"/>
        </w:rPr>
        <w:t>.</w:t>
      </w:r>
    </w:p>
    <w:p w14:paraId="3F7D90F1" w14:textId="0D938A3C" w:rsidR="000034AA" w:rsidRDefault="000034AA" w:rsidP="00FB7DD3">
      <w:pPr>
        <w:spacing w:line="260" w:lineRule="atLeast"/>
        <w:jc w:val="both"/>
        <w:rPr>
          <w:rFonts w:ascii="Arial" w:hAnsi="Arial" w:cs="Arial"/>
          <w:sz w:val="20"/>
          <w:szCs w:val="20"/>
          <w:lang w:eastAsia="en-US"/>
        </w:rPr>
      </w:pPr>
    </w:p>
    <w:p w14:paraId="702AE82D" w14:textId="3B08370A" w:rsidR="000034AA" w:rsidRDefault="000034AA" w:rsidP="00FB7DD3">
      <w:pPr>
        <w:spacing w:line="260" w:lineRule="atLeast"/>
        <w:jc w:val="both"/>
        <w:rPr>
          <w:rFonts w:ascii="Arial" w:hAnsi="Arial" w:cs="Arial"/>
          <w:sz w:val="20"/>
          <w:szCs w:val="20"/>
          <w:lang w:eastAsia="en-US"/>
        </w:rPr>
      </w:pPr>
      <w:r w:rsidRPr="000034AA">
        <w:rPr>
          <w:rFonts w:ascii="Arial" w:hAnsi="Arial" w:cs="Arial"/>
          <w:sz w:val="20"/>
          <w:szCs w:val="20"/>
          <w:lang w:eastAsia="en-US"/>
        </w:rPr>
        <w:t>Po podpisu krovne pogodbe bodo posamezni naročniki-uporabniki sklenili z izbranim ponudnikom posamezne neposredne pogodbe.</w:t>
      </w:r>
    </w:p>
    <w:p w14:paraId="086A198E" w14:textId="77777777" w:rsidR="00A529B7" w:rsidRPr="0070139D" w:rsidRDefault="00A529B7" w:rsidP="00FB7DD3">
      <w:pPr>
        <w:spacing w:line="260" w:lineRule="atLeast"/>
        <w:jc w:val="both"/>
        <w:rPr>
          <w:rFonts w:ascii="Arial" w:hAnsi="Arial" w:cs="Arial"/>
          <w:sz w:val="20"/>
          <w:szCs w:val="20"/>
          <w:lang w:eastAsia="en-US"/>
        </w:rPr>
      </w:pPr>
    </w:p>
    <w:p w14:paraId="69631EE5" w14:textId="77777777" w:rsidR="0075039D" w:rsidRPr="0070139D" w:rsidRDefault="007F7FA8" w:rsidP="00FB7DD3">
      <w:pPr>
        <w:keepNext/>
        <w:numPr>
          <w:ilvl w:val="1"/>
          <w:numId w:val="0"/>
        </w:numPr>
        <w:tabs>
          <w:tab w:val="num" w:pos="720"/>
        </w:tabs>
        <w:spacing w:line="260" w:lineRule="atLeast"/>
        <w:ind w:hanging="540"/>
        <w:jc w:val="both"/>
        <w:outlineLvl w:val="1"/>
        <w:rPr>
          <w:rFonts w:ascii="Arial" w:hAnsi="Arial" w:cs="Arial"/>
          <w:b/>
          <w:bCs/>
          <w:iCs/>
          <w:sz w:val="20"/>
          <w:szCs w:val="20"/>
        </w:rPr>
      </w:pPr>
      <w:r w:rsidRPr="0070139D">
        <w:rPr>
          <w:rFonts w:ascii="Arial" w:hAnsi="Arial" w:cs="Arial"/>
          <w:b/>
          <w:bCs/>
          <w:iCs/>
          <w:sz w:val="20"/>
          <w:szCs w:val="20"/>
        </w:rPr>
        <w:t xml:space="preserve">          </w:t>
      </w:r>
      <w:r w:rsidR="0075039D" w:rsidRPr="008A0916">
        <w:rPr>
          <w:rFonts w:ascii="Arial" w:hAnsi="Arial" w:cs="Arial"/>
          <w:b/>
          <w:bCs/>
          <w:iCs/>
          <w:sz w:val="20"/>
          <w:szCs w:val="20"/>
        </w:rPr>
        <w:t>2.3.1</w:t>
      </w:r>
      <w:r w:rsidR="00DE6F9E" w:rsidRPr="008A0916">
        <w:rPr>
          <w:rFonts w:ascii="Arial" w:hAnsi="Arial" w:cs="Arial"/>
          <w:b/>
          <w:bCs/>
          <w:iCs/>
          <w:sz w:val="20"/>
          <w:szCs w:val="20"/>
        </w:rPr>
        <w:t>4</w:t>
      </w:r>
      <w:r w:rsidR="0075039D" w:rsidRPr="008A0916">
        <w:rPr>
          <w:rFonts w:ascii="Arial" w:hAnsi="Arial" w:cs="Arial"/>
          <w:b/>
          <w:bCs/>
          <w:iCs/>
          <w:sz w:val="20"/>
          <w:szCs w:val="20"/>
        </w:rPr>
        <w:t xml:space="preserve"> Zahtevano zavarovanje</w:t>
      </w:r>
      <w:r w:rsidR="0075039D" w:rsidRPr="00C244DB">
        <w:rPr>
          <w:rFonts w:ascii="Arial" w:hAnsi="Arial" w:cs="Arial"/>
          <w:b/>
          <w:bCs/>
          <w:iCs/>
          <w:sz w:val="20"/>
          <w:szCs w:val="20"/>
        </w:rPr>
        <w:t xml:space="preserve"> za</w:t>
      </w:r>
      <w:r w:rsidR="0075039D" w:rsidRPr="0046218C">
        <w:rPr>
          <w:rFonts w:ascii="Arial" w:hAnsi="Arial" w:cs="Arial"/>
          <w:b/>
          <w:bCs/>
          <w:iCs/>
          <w:sz w:val="20"/>
          <w:szCs w:val="20"/>
        </w:rPr>
        <w:t xml:space="preserve"> dobro izvedbo pogodbenih</w:t>
      </w:r>
      <w:r w:rsidR="0075039D" w:rsidRPr="0070139D">
        <w:rPr>
          <w:rFonts w:ascii="Arial" w:hAnsi="Arial" w:cs="Arial"/>
          <w:b/>
          <w:bCs/>
          <w:iCs/>
          <w:sz w:val="20"/>
          <w:szCs w:val="20"/>
        </w:rPr>
        <w:t xml:space="preserve"> obveznosti</w:t>
      </w:r>
    </w:p>
    <w:p w14:paraId="358078BA" w14:textId="77777777" w:rsidR="00670997" w:rsidRDefault="008A0916" w:rsidP="00670997">
      <w:pPr>
        <w:spacing w:line="260" w:lineRule="atLeast"/>
        <w:jc w:val="both"/>
        <w:rPr>
          <w:rFonts w:ascii="Arial" w:hAnsi="Arial" w:cs="Arial"/>
          <w:sz w:val="20"/>
          <w:szCs w:val="20"/>
        </w:rPr>
      </w:pPr>
      <w:r w:rsidRPr="00670997">
        <w:rPr>
          <w:rFonts w:ascii="Arial" w:hAnsi="Arial" w:cs="Arial"/>
          <w:sz w:val="20"/>
          <w:szCs w:val="20"/>
        </w:rPr>
        <w:t xml:space="preserve">V roku </w:t>
      </w:r>
      <w:r w:rsidR="000034AA" w:rsidRPr="00670997">
        <w:rPr>
          <w:rFonts w:ascii="Arial" w:hAnsi="Arial" w:cs="Arial"/>
          <w:sz w:val="20"/>
          <w:szCs w:val="20"/>
        </w:rPr>
        <w:t>10</w:t>
      </w:r>
      <w:r w:rsidRPr="00670997">
        <w:rPr>
          <w:rFonts w:ascii="Arial" w:hAnsi="Arial" w:cs="Arial"/>
          <w:sz w:val="20"/>
          <w:szCs w:val="20"/>
        </w:rPr>
        <w:t xml:space="preserve"> delovnih dni po sklenitvi pogodbe mora pogodbena stranka naročniku dostaviti original bančno garancijo ali kavcijsko zavarovanje za dobro izvedbo pogodbenih obveznosti</w:t>
      </w:r>
      <w:r w:rsidR="00670997">
        <w:rPr>
          <w:rFonts w:ascii="Arial" w:hAnsi="Arial" w:cs="Arial"/>
          <w:sz w:val="20"/>
          <w:szCs w:val="20"/>
        </w:rPr>
        <w:t>:</w:t>
      </w:r>
    </w:p>
    <w:p w14:paraId="721CBFDA" w14:textId="7D2B27AE" w:rsidR="00A274D2" w:rsidRPr="00670997" w:rsidRDefault="00A274D2" w:rsidP="00670997">
      <w:pPr>
        <w:pStyle w:val="Odstavekseznama"/>
        <w:numPr>
          <w:ilvl w:val="0"/>
          <w:numId w:val="58"/>
        </w:numPr>
        <w:spacing w:line="260" w:lineRule="atLeast"/>
        <w:jc w:val="both"/>
        <w:rPr>
          <w:rFonts w:ascii="Arial" w:hAnsi="Arial" w:cs="Arial"/>
          <w:sz w:val="20"/>
          <w:szCs w:val="20"/>
          <w:lang w:eastAsia="en-US"/>
        </w:rPr>
      </w:pPr>
      <w:r w:rsidRPr="00670997">
        <w:rPr>
          <w:rFonts w:ascii="Arial" w:hAnsi="Arial" w:cs="Arial"/>
          <w:sz w:val="20"/>
          <w:szCs w:val="20"/>
          <w:lang w:eastAsia="en-US"/>
        </w:rPr>
        <w:t>za prvih šestintrideset mesecev v</w:t>
      </w:r>
      <w:r w:rsidR="00432B22" w:rsidRPr="00670997">
        <w:rPr>
          <w:rFonts w:ascii="Arial" w:hAnsi="Arial" w:cs="Arial"/>
          <w:sz w:val="20"/>
          <w:szCs w:val="20"/>
          <w:lang w:eastAsia="en-US"/>
        </w:rPr>
        <w:t xml:space="preserve"> višini 3% pogodbene vrednosti brez</w:t>
      </w:r>
      <w:r w:rsidRPr="00670997">
        <w:rPr>
          <w:rFonts w:ascii="Arial" w:hAnsi="Arial" w:cs="Arial"/>
          <w:sz w:val="20"/>
          <w:szCs w:val="20"/>
          <w:lang w:eastAsia="en-US"/>
        </w:rPr>
        <w:t xml:space="preserve"> DDV, z veljavnostjo šestintrideset mesecev in</w:t>
      </w:r>
    </w:p>
    <w:p w14:paraId="53F914CE" w14:textId="71F5E0C5" w:rsidR="00A274D2" w:rsidRPr="00670997" w:rsidRDefault="00A274D2" w:rsidP="00A274D2">
      <w:pPr>
        <w:numPr>
          <w:ilvl w:val="0"/>
          <w:numId w:val="58"/>
        </w:numPr>
        <w:tabs>
          <w:tab w:val="clear" w:pos="720"/>
        </w:tabs>
        <w:spacing w:line="260" w:lineRule="atLeast"/>
        <w:jc w:val="both"/>
        <w:rPr>
          <w:rFonts w:ascii="Arial" w:hAnsi="Arial" w:cs="Arial"/>
          <w:sz w:val="20"/>
          <w:szCs w:val="20"/>
          <w:lang w:eastAsia="en-US"/>
        </w:rPr>
      </w:pPr>
      <w:r w:rsidRPr="00670997">
        <w:rPr>
          <w:rFonts w:ascii="Arial" w:hAnsi="Arial" w:cs="Arial"/>
          <w:sz w:val="20"/>
          <w:szCs w:val="20"/>
          <w:lang w:eastAsia="en-US"/>
        </w:rPr>
        <w:t xml:space="preserve">za naslednjih štiriindvajsetih mesecev v višini 2% pogodbene vrednosti </w:t>
      </w:r>
      <w:r w:rsidR="00432B22" w:rsidRPr="00670997">
        <w:rPr>
          <w:rFonts w:ascii="Arial" w:hAnsi="Arial" w:cs="Arial"/>
          <w:sz w:val="20"/>
          <w:szCs w:val="20"/>
          <w:lang w:eastAsia="en-US"/>
        </w:rPr>
        <w:t>bre</w:t>
      </w:r>
      <w:r w:rsidRPr="00670997">
        <w:rPr>
          <w:rFonts w:ascii="Arial" w:hAnsi="Arial" w:cs="Arial"/>
          <w:sz w:val="20"/>
          <w:szCs w:val="20"/>
          <w:lang w:eastAsia="en-US"/>
        </w:rPr>
        <w:t>z DDV, z veljavnostjo, ki je vsaj 30 dni daljša od končnega roka izvedbe del predmetne pogodbe.</w:t>
      </w:r>
    </w:p>
    <w:p w14:paraId="6385AD08" w14:textId="77777777" w:rsidR="008A0916" w:rsidRPr="00670997" w:rsidRDefault="008A0916" w:rsidP="008A0916">
      <w:pPr>
        <w:spacing w:line="260" w:lineRule="atLeast"/>
        <w:jc w:val="both"/>
        <w:rPr>
          <w:rFonts w:ascii="Arial" w:hAnsi="Arial" w:cs="Arial"/>
          <w:sz w:val="20"/>
          <w:szCs w:val="20"/>
          <w:lang w:eastAsia="en-US"/>
        </w:rPr>
      </w:pPr>
    </w:p>
    <w:p w14:paraId="24DBBDED" w14:textId="77777777" w:rsidR="00A274D2" w:rsidRPr="00670997" w:rsidRDefault="00A274D2" w:rsidP="00A274D2">
      <w:pPr>
        <w:spacing w:line="260" w:lineRule="atLeast"/>
        <w:jc w:val="both"/>
        <w:rPr>
          <w:rFonts w:ascii="Arial" w:hAnsi="Arial" w:cs="Arial"/>
          <w:sz w:val="20"/>
          <w:szCs w:val="20"/>
          <w:lang w:eastAsia="en-US"/>
        </w:rPr>
      </w:pPr>
      <w:r w:rsidRPr="00670997">
        <w:rPr>
          <w:rFonts w:ascii="Arial" w:hAnsi="Arial" w:cs="Arial"/>
          <w:sz w:val="20"/>
          <w:szCs w:val="20"/>
          <w:lang w:eastAsia="en-US"/>
        </w:rPr>
        <w:t>V kolikor izvajalec ne predloži zavarovanja za dobro izvedbo pogodbenih obveznosti iz prve alineje prejšnjega odstavka, bo naročnik unovčil zavarovanje za resnost ponudbe.</w:t>
      </w:r>
    </w:p>
    <w:p w14:paraId="1D11E5D2" w14:textId="77777777" w:rsidR="00A274D2" w:rsidRPr="00670997" w:rsidRDefault="00A274D2" w:rsidP="00A274D2">
      <w:pPr>
        <w:spacing w:line="260" w:lineRule="atLeast"/>
        <w:jc w:val="both"/>
        <w:rPr>
          <w:rFonts w:ascii="Arial" w:hAnsi="Arial" w:cs="Arial"/>
          <w:sz w:val="20"/>
          <w:szCs w:val="20"/>
          <w:lang w:eastAsia="en-US"/>
        </w:rPr>
      </w:pPr>
    </w:p>
    <w:p w14:paraId="52AA7005" w14:textId="532B92BE" w:rsidR="00A274D2" w:rsidRPr="00670997" w:rsidRDefault="00A274D2" w:rsidP="00A274D2">
      <w:pPr>
        <w:spacing w:line="260" w:lineRule="atLeast"/>
        <w:jc w:val="both"/>
        <w:rPr>
          <w:rFonts w:ascii="Arial" w:hAnsi="Arial" w:cs="Arial"/>
          <w:sz w:val="20"/>
          <w:szCs w:val="20"/>
          <w:lang w:eastAsia="en-US"/>
        </w:rPr>
      </w:pPr>
      <w:r w:rsidRPr="00670997">
        <w:rPr>
          <w:rFonts w:ascii="Arial" w:hAnsi="Arial" w:cs="Arial"/>
          <w:sz w:val="20"/>
          <w:szCs w:val="20"/>
          <w:lang w:eastAsia="en-US"/>
        </w:rPr>
        <w:t xml:space="preserve">Zavarovanje iz druge alineje prvega odstavka je izvajalec dolžan predložiti najmanj 20 dni pred iztekom veljavnosti predhodno veljavnega zavarovanja za dobro izvedbo pogodbenih obveznosti iz pogodbe, sicer lahko naročnik odstopi od pogodbe in unovči veljavno predhodno zavarovanje za dobro izvedbo pogodbenih obveznosti. </w:t>
      </w:r>
    </w:p>
    <w:p w14:paraId="771CA9A0" w14:textId="77777777" w:rsidR="00A274D2" w:rsidRPr="00670997" w:rsidRDefault="00A274D2" w:rsidP="008A0916">
      <w:pPr>
        <w:suppressAutoHyphens/>
        <w:spacing w:line="260" w:lineRule="atLeast"/>
        <w:jc w:val="both"/>
        <w:rPr>
          <w:rFonts w:ascii="Arial" w:hAnsi="Arial" w:cs="Arial"/>
          <w:sz w:val="20"/>
          <w:szCs w:val="20"/>
          <w:lang w:eastAsia="ar-SA"/>
        </w:rPr>
      </w:pPr>
    </w:p>
    <w:p w14:paraId="31DC9FE9" w14:textId="578F57C6" w:rsidR="00A274D2" w:rsidRPr="00563290" w:rsidRDefault="00A274D2" w:rsidP="00A274D2">
      <w:pPr>
        <w:spacing w:line="260" w:lineRule="atLeast"/>
        <w:jc w:val="both"/>
        <w:rPr>
          <w:rFonts w:ascii="Arial" w:hAnsi="Arial" w:cs="Arial"/>
          <w:sz w:val="20"/>
          <w:szCs w:val="20"/>
          <w:lang w:eastAsia="en-US"/>
        </w:rPr>
      </w:pPr>
      <w:r w:rsidRPr="00670997">
        <w:rPr>
          <w:rFonts w:ascii="Arial" w:hAnsi="Arial" w:cs="Arial"/>
          <w:sz w:val="20"/>
          <w:szCs w:val="20"/>
          <w:lang w:eastAsia="en-US"/>
        </w:rPr>
        <w:t>V primeru neizpolnjevanja obveznosti iz pogodbe s strani izvajalca, ima naročnik pravico unovčiti garancijo za dobro izvedbo pogodbenih obveznosti.</w:t>
      </w:r>
    </w:p>
    <w:p w14:paraId="7ED21EE6" w14:textId="77777777" w:rsidR="00A274D2" w:rsidRDefault="00A274D2" w:rsidP="008A0916">
      <w:pPr>
        <w:suppressAutoHyphens/>
        <w:spacing w:line="260" w:lineRule="atLeast"/>
        <w:jc w:val="both"/>
        <w:rPr>
          <w:rFonts w:ascii="Arial" w:hAnsi="Arial" w:cs="Arial"/>
          <w:sz w:val="20"/>
          <w:szCs w:val="20"/>
          <w:lang w:eastAsia="ar-SA"/>
        </w:rPr>
      </w:pPr>
    </w:p>
    <w:p w14:paraId="52F55D28" w14:textId="72EFC1FC" w:rsidR="008A0916" w:rsidRPr="008A0916" w:rsidRDefault="008A0916" w:rsidP="008A0916">
      <w:pPr>
        <w:suppressAutoHyphens/>
        <w:spacing w:line="260" w:lineRule="atLeast"/>
        <w:jc w:val="both"/>
        <w:rPr>
          <w:rFonts w:ascii="Arial" w:hAnsi="Arial" w:cs="Arial"/>
          <w:sz w:val="20"/>
          <w:szCs w:val="20"/>
          <w:lang w:eastAsia="ar-SA"/>
        </w:rPr>
      </w:pPr>
      <w:r w:rsidRPr="008A0916">
        <w:rPr>
          <w:rFonts w:ascii="Arial" w:hAnsi="Arial" w:cs="Arial"/>
          <w:sz w:val="20"/>
          <w:szCs w:val="20"/>
          <w:lang w:eastAsia="ar-SA"/>
        </w:rPr>
        <w:t>Zavarovanje za dobro izvedbo pogodbenih obveznosti mora biti izdano s strani:</w:t>
      </w:r>
    </w:p>
    <w:p w14:paraId="2A03A5F1" w14:textId="77777777" w:rsidR="008A0916" w:rsidRPr="008A0916" w:rsidRDefault="008A0916" w:rsidP="00C95EB9">
      <w:pPr>
        <w:numPr>
          <w:ilvl w:val="0"/>
          <w:numId w:val="25"/>
        </w:numPr>
        <w:suppressAutoHyphens/>
        <w:spacing w:line="260" w:lineRule="atLeast"/>
        <w:jc w:val="both"/>
        <w:rPr>
          <w:rFonts w:ascii="Arial" w:hAnsi="Arial" w:cs="Arial"/>
          <w:sz w:val="20"/>
          <w:szCs w:val="20"/>
          <w:lang w:eastAsia="ar-SA"/>
        </w:rPr>
      </w:pPr>
      <w:r w:rsidRPr="008A0916">
        <w:rPr>
          <w:rFonts w:ascii="Arial" w:hAnsi="Arial" w:cs="Arial"/>
          <w:sz w:val="20"/>
          <w:szCs w:val="20"/>
          <w:lang w:eastAsia="ar-SA"/>
        </w:rPr>
        <w:t>banke oziroma zavarovalnice v državi naročnika ali</w:t>
      </w:r>
    </w:p>
    <w:p w14:paraId="6901E34B" w14:textId="77777777" w:rsidR="008A0916" w:rsidRPr="008A0916" w:rsidRDefault="008A0916" w:rsidP="00C95EB9">
      <w:pPr>
        <w:numPr>
          <w:ilvl w:val="0"/>
          <w:numId w:val="25"/>
        </w:numPr>
        <w:suppressAutoHyphens/>
        <w:spacing w:line="260" w:lineRule="atLeast"/>
        <w:jc w:val="both"/>
        <w:rPr>
          <w:rFonts w:ascii="Arial" w:hAnsi="Arial" w:cs="Arial"/>
          <w:sz w:val="20"/>
          <w:szCs w:val="20"/>
          <w:lang w:eastAsia="ar-SA"/>
        </w:rPr>
      </w:pPr>
      <w:r w:rsidRPr="008A0916">
        <w:rPr>
          <w:rFonts w:ascii="Arial" w:hAnsi="Arial" w:cs="Arial"/>
          <w:sz w:val="20"/>
          <w:szCs w:val="20"/>
          <w:lang w:eastAsia="ar-SA"/>
        </w:rPr>
        <w:t>tuje banke oziroma zavarovalnice preko korespondenčne banke oziroma zavarovalnice v državi naročnika.</w:t>
      </w:r>
    </w:p>
    <w:p w14:paraId="08799ECC" w14:textId="77777777" w:rsidR="008A0916" w:rsidRPr="008A0916" w:rsidRDefault="008A0916" w:rsidP="008A0916">
      <w:pPr>
        <w:suppressAutoHyphens/>
        <w:spacing w:line="260" w:lineRule="atLeast"/>
        <w:jc w:val="both"/>
        <w:rPr>
          <w:rFonts w:ascii="Arial" w:hAnsi="Arial" w:cs="Arial"/>
          <w:sz w:val="20"/>
          <w:szCs w:val="20"/>
          <w:lang w:eastAsia="ar-SA"/>
        </w:rPr>
      </w:pPr>
    </w:p>
    <w:p w14:paraId="7B2A0F3E" w14:textId="7825D1D2" w:rsidR="008A0916" w:rsidRDefault="008A0916" w:rsidP="008A0916">
      <w:pPr>
        <w:suppressAutoHyphens/>
        <w:spacing w:line="260" w:lineRule="atLeast"/>
        <w:jc w:val="both"/>
        <w:rPr>
          <w:rFonts w:ascii="Arial" w:hAnsi="Arial" w:cs="Arial"/>
          <w:sz w:val="20"/>
          <w:szCs w:val="20"/>
          <w:lang w:eastAsia="ar-SA"/>
        </w:rPr>
      </w:pPr>
      <w:r w:rsidRPr="008A0916">
        <w:rPr>
          <w:rFonts w:ascii="Arial" w:hAnsi="Arial" w:cs="Arial"/>
          <w:sz w:val="20"/>
          <w:szCs w:val="20"/>
          <w:lang w:eastAsia="ar-SA"/>
        </w:rPr>
        <w:t>V primeru skupne ponudbe lahko zavarovanje za dobro izvedbo pogodbenih obveznosti predloži eden izmed partnerjev.</w:t>
      </w:r>
    </w:p>
    <w:p w14:paraId="533BA114" w14:textId="6C521C48" w:rsidR="00FB49E8" w:rsidRDefault="00FB49E8" w:rsidP="008A0916">
      <w:pPr>
        <w:suppressAutoHyphens/>
        <w:spacing w:line="260" w:lineRule="atLeast"/>
        <w:jc w:val="both"/>
        <w:rPr>
          <w:rFonts w:ascii="Arial" w:hAnsi="Arial" w:cs="Arial"/>
          <w:sz w:val="20"/>
          <w:szCs w:val="20"/>
          <w:lang w:eastAsia="ar-SA"/>
        </w:rPr>
      </w:pPr>
    </w:p>
    <w:p w14:paraId="2513E49A" w14:textId="104F97FF" w:rsidR="00FB49E8" w:rsidRPr="00FB49E8" w:rsidRDefault="00FB49E8" w:rsidP="00FB49E8">
      <w:pPr>
        <w:spacing w:line="260" w:lineRule="atLeast"/>
        <w:jc w:val="both"/>
        <w:rPr>
          <w:rFonts w:ascii="Arial" w:hAnsi="Arial" w:cs="Arial"/>
          <w:b/>
          <w:kern w:val="2"/>
          <w:sz w:val="20"/>
          <w:szCs w:val="20"/>
        </w:rPr>
      </w:pPr>
      <w:r>
        <w:rPr>
          <w:rFonts w:ascii="Arial" w:hAnsi="Arial" w:cs="Arial"/>
          <w:color w:val="000000"/>
          <w:sz w:val="20"/>
          <w:szCs w:val="20"/>
        </w:rPr>
        <w:t>V primeru, da je zavarovanje podpisano digitalno, mora biti digitalen podpis varen elektronski podpis, overjen s kvalificiranim potrdilom.</w:t>
      </w:r>
    </w:p>
    <w:p w14:paraId="51BAE431" w14:textId="786A6C0E" w:rsidR="0075039D" w:rsidRDefault="0075039D" w:rsidP="00FB7DD3">
      <w:pPr>
        <w:spacing w:line="260" w:lineRule="atLeast"/>
        <w:jc w:val="both"/>
        <w:rPr>
          <w:rFonts w:ascii="Arial" w:hAnsi="Arial" w:cs="Arial"/>
          <w:sz w:val="20"/>
          <w:szCs w:val="20"/>
          <w:lang w:eastAsia="en-US"/>
        </w:rPr>
      </w:pPr>
    </w:p>
    <w:p w14:paraId="36D95A64" w14:textId="3399EB2B" w:rsidR="005B5342" w:rsidRPr="000D5854" w:rsidRDefault="000D5854" w:rsidP="000D5854">
      <w:pPr>
        <w:pStyle w:val="Odstavekseznama"/>
        <w:numPr>
          <w:ilvl w:val="2"/>
          <w:numId w:val="59"/>
        </w:numPr>
        <w:tabs>
          <w:tab w:val="num" w:pos="720"/>
        </w:tabs>
        <w:suppressAutoHyphens/>
        <w:spacing w:line="260" w:lineRule="atLeast"/>
        <w:jc w:val="both"/>
        <w:rPr>
          <w:rFonts w:ascii="Arial" w:hAnsi="Arial" w:cs="Arial"/>
          <w:b/>
          <w:bCs/>
          <w:sz w:val="20"/>
          <w:szCs w:val="20"/>
          <w:lang w:eastAsia="en-US"/>
        </w:rPr>
      </w:pPr>
      <w:r>
        <w:rPr>
          <w:rFonts w:ascii="Arial" w:hAnsi="Arial" w:cs="Arial"/>
          <w:b/>
          <w:bCs/>
          <w:iCs/>
          <w:sz w:val="20"/>
          <w:szCs w:val="20"/>
          <w:lang w:eastAsia="en-US"/>
        </w:rPr>
        <w:t>Z</w:t>
      </w:r>
      <w:r w:rsidR="005B5342" w:rsidRPr="000D5854">
        <w:rPr>
          <w:rFonts w:ascii="Arial" w:hAnsi="Arial" w:cs="Arial"/>
          <w:b/>
          <w:bCs/>
          <w:iCs/>
          <w:sz w:val="20"/>
          <w:szCs w:val="20"/>
          <w:lang w:eastAsia="en-US"/>
        </w:rPr>
        <w:t>ahtevano zavarovanje za odpravo napak v garancijski dobi</w:t>
      </w:r>
    </w:p>
    <w:p w14:paraId="6D600CA1" w14:textId="77777777" w:rsidR="000D5854" w:rsidRDefault="000034AA" w:rsidP="000034AA">
      <w:pPr>
        <w:suppressAutoHyphens/>
        <w:spacing w:line="260" w:lineRule="atLeast"/>
        <w:jc w:val="both"/>
        <w:rPr>
          <w:rFonts w:ascii="Arial" w:hAnsi="Arial" w:cs="Arial"/>
          <w:sz w:val="20"/>
          <w:szCs w:val="20"/>
          <w:lang w:eastAsia="en-US"/>
        </w:rPr>
      </w:pPr>
      <w:r w:rsidRPr="000034AA">
        <w:rPr>
          <w:rFonts w:ascii="Arial" w:hAnsi="Arial" w:cs="Arial"/>
          <w:sz w:val="20"/>
          <w:szCs w:val="20"/>
          <w:lang w:eastAsia="en-US"/>
        </w:rPr>
        <w:t>Izvajalec mora najkasneje 10 delovnih dni pred potekom finančnega zavarovanja za dobro izvedbo pogodbenih obveznosti predložiti garancijo za odpravo napak v garancijskem roku v obliki bančne garancije ali kavcijskega zavarovanja</w:t>
      </w:r>
      <w:r w:rsidR="000D5854">
        <w:rPr>
          <w:rFonts w:ascii="Arial" w:hAnsi="Arial" w:cs="Arial"/>
          <w:sz w:val="20"/>
          <w:szCs w:val="20"/>
          <w:lang w:eastAsia="en-US"/>
        </w:rPr>
        <w:t>:</w:t>
      </w:r>
    </w:p>
    <w:p w14:paraId="4CAC2F5F" w14:textId="2520577E" w:rsidR="000D5854" w:rsidRPr="00670997" w:rsidRDefault="000D5854" w:rsidP="000D5854">
      <w:pPr>
        <w:pStyle w:val="Odstavekseznama"/>
        <w:numPr>
          <w:ilvl w:val="0"/>
          <w:numId w:val="25"/>
        </w:numPr>
        <w:spacing w:line="260" w:lineRule="atLeast"/>
        <w:jc w:val="both"/>
        <w:rPr>
          <w:rFonts w:ascii="Arial" w:hAnsi="Arial" w:cs="Arial"/>
          <w:sz w:val="20"/>
          <w:szCs w:val="20"/>
          <w:lang w:eastAsia="en-US"/>
        </w:rPr>
      </w:pPr>
      <w:r w:rsidRPr="00670997">
        <w:rPr>
          <w:rFonts w:ascii="Arial" w:hAnsi="Arial" w:cs="Arial"/>
          <w:sz w:val="20"/>
          <w:szCs w:val="20"/>
          <w:lang w:eastAsia="en-US"/>
        </w:rPr>
        <w:t>za prvih šestintrideset mesecev v višini 150.000,00 EUR, z veljavnostjo šestintrideset mesecev in</w:t>
      </w:r>
    </w:p>
    <w:p w14:paraId="3BF3FD73" w14:textId="7FB26338" w:rsidR="000D5854" w:rsidRPr="00670997" w:rsidRDefault="000D5854" w:rsidP="000D5854">
      <w:pPr>
        <w:pStyle w:val="Odstavekseznama"/>
        <w:numPr>
          <w:ilvl w:val="0"/>
          <w:numId w:val="25"/>
        </w:numPr>
        <w:suppressAutoHyphens/>
        <w:spacing w:line="260" w:lineRule="atLeast"/>
        <w:jc w:val="both"/>
        <w:rPr>
          <w:rFonts w:ascii="Arial" w:hAnsi="Arial" w:cs="Arial"/>
          <w:sz w:val="20"/>
          <w:szCs w:val="20"/>
          <w:lang w:eastAsia="en-US"/>
        </w:rPr>
      </w:pPr>
      <w:r w:rsidRPr="00670997">
        <w:rPr>
          <w:rFonts w:ascii="Arial" w:hAnsi="Arial" w:cs="Arial"/>
          <w:sz w:val="20"/>
          <w:szCs w:val="20"/>
          <w:lang w:eastAsia="en-US"/>
        </w:rPr>
        <w:t>za naslednjih štiriindvajsetih mesecev v višini 100.000,00</w:t>
      </w:r>
      <w:r w:rsidR="00670997" w:rsidRPr="00670997">
        <w:rPr>
          <w:rFonts w:ascii="Arial" w:hAnsi="Arial" w:cs="Arial"/>
          <w:sz w:val="20"/>
          <w:szCs w:val="20"/>
          <w:lang w:eastAsia="en-US"/>
        </w:rPr>
        <w:t xml:space="preserve"> EUR</w:t>
      </w:r>
      <w:r w:rsidRPr="00670997">
        <w:rPr>
          <w:rFonts w:ascii="Arial" w:hAnsi="Arial" w:cs="Arial"/>
          <w:sz w:val="20"/>
          <w:szCs w:val="20"/>
          <w:lang w:eastAsia="en-US"/>
        </w:rPr>
        <w:t>, z veljavnostjo, ki je vsaj en mesec daljša od datuma prenehanja veljavnosti krovne pogodbe.</w:t>
      </w:r>
    </w:p>
    <w:p w14:paraId="1B1463E9" w14:textId="32128F70" w:rsidR="000034AA" w:rsidRDefault="000034AA" w:rsidP="005B5342">
      <w:pPr>
        <w:suppressAutoHyphens/>
        <w:spacing w:line="260" w:lineRule="atLeast"/>
        <w:jc w:val="both"/>
        <w:rPr>
          <w:rFonts w:ascii="Arial" w:hAnsi="Arial" w:cs="Arial"/>
          <w:sz w:val="20"/>
          <w:szCs w:val="20"/>
          <w:lang w:eastAsia="en-US"/>
        </w:rPr>
      </w:pPr>
    </w:p>
    <w:p w14:paraId="4318A5A0" w14:textId="30F40CD7" w:rsidR="000D5854" w:rsidRPr="00670997" w:rsidRDefault="000D5854" w:rsidP="000D5854">
      <w:pPr>
        <w:spacing w:line="260" w:lineRule="atLeast"/>
        <w:jc w:val="both"/>
        <w:rPr>
          <w:rFonts w:ascii="Arial" w:hAnsi="Arial" w:cs="Arial"/>
          <w:sz w:val="20"/>
          <w:szCs w:val="20"/>
          <w:lang w:eastAsia="en-US"/>
        </w:rPr>
      </w:pPr>
      <w:r w:rsidRPr="00670997">
        <w:rPr>
          <w:rFonts w:ascii="Arial" w:hAnsi="Arial" w:cs="Arial"/>
          <w:sz w:val="20"/>
          <w:szCs w:val="20"/>
          <w:lang w:eastAsia="en-US"/>
        </w:rPr>
        <w:t>V kolikor izvajalec ne predloži zavarovanja za odpravo napak v garancijskem roku iz prve alineje prejšnjega odstavka, bo naročnik unovčil zavarovanje za dobro izvedbo pogodbenih obveznosti.</w:t>
      </w:r>
    </w:p>
    <w:p w14:paraId="2396C052" w14:textId="77777777" w:rsidR="000D5854" w:rsidRPr="00670997" w:rsidRDefault="000D5854" w:rsidP="000D5854">
      <w:pPr>
        <w:spacing w:line="260" w:lineRule="atLeast"/>
        <w:jc w:val="both"/>
        <w:rPr>
          <w:rFonts w:ascii="Arial" w:hAnsi="Arial" w:cs="Arial"/>
          <w:sz w:val="20"/>
          <w:szCs w:val="20"/>
          <w:lang w:eastAsia="en-US"/>
        </w:rPr>
      </w:pPr>
    </w:p>
    <w:p w14:paraId="695CD16B" w14:textId="57BE93E4" w:rsidR="000D5854" w:rsidRPr="00670997" w:rsidRDefault="000D5854" w:rsidP="000D5854">
      <w:pPr>
        <w:spacing w:line="260" w:lineRule="atLeast"/>
        <w:jc w:val="both"/>
        <w:rPr>
          <w:rFonts w:ascii="Arial" w:hAnsi="Arial" w:cs="Arial"/>
          <w:sz w:val="20"/>
          <w:szCs w:val="20"/>
          <w:lang w:eastAsia="en-US"/>
        </w:rPr>
      </w:pPr>
      <w:r w:rsidRPr="00670997">
        <w:rPr>
          <w:rFonts w:ascii="Arial" w:hAnsi="Arial" w:cs="Arial"/>
          <w:sz w:val="20"/>
          <w:szCs w:val="20"/>
          <w:lang w:eastAsia="en-US"/>
        </w:rPr>
        <w:t xml:space="preserve">Zavarovanje iz druge alineje prvega odstavka je izvajalec dolžan predložiti najmanj 20 dni pred iztekom veljavnosti predhodno veljavnega zavarovanja za odpravo napak v garancijskem roku, sicer lahko naročnik unovči veljavno predhodno zavarovanje za odpravo napak v garancijskem roku. </w:t>
      </w:r>
    </w:p>
    <w:p w14:paraId="28DAE897" w14:textId="77777777" w:rsidR="000D5854" w:rsidRPr="00A274D2" w:rsidRDefault="000D5854" w:rsidP="000D5854">
      <w:pPr>
        <w:suppressAutoHyphens/>
        <w:spacing w:line="260" w:lineRule="atLeast"/>
        <w:jc w:val="both"/>
        <w:rPr>
          <w:rFonts w:ascii="Arial" w:hAnsi="Arial" w:cs="Arial"/>
          <w:sz w:val="20"/>
          <w:szCs w:val="20"/>
          <w:highlight w:val="yellow"/>
          <w:lang w:eastAsia="ar-SA"/>
        </w:rPr>
      </w:pPr>
    </w:p>
    <w:p w14:paraId="49D9D005" w14:textId="586E75B6" w:rsidR="005B5342" w:rsidRPr="005B5342" w:rsidRDefault="005B5342" w:rsidP="005B5342">
      <w:pPr>
        <w:suppressAutoHyphens/>
        <w:spacing w:line="260" w:lineRule="atLeast"/>
        <w:jc w:val="both"/>
        <w:rPr>
          <w:rFonts w:ascii="Arial" w:hAnsi="Arial" w:cs="Arial"/>
          <w:sz w:val="20"/>
          <w:szCs w:val="20"/>
          <w:lang w:eastAsia="ar-SA"/>
        </w:rPr>
      </w:pPr>
      <w:r w:rsidRPr="005B5342">
        <w:rPr>
          <w:rFonts w:ascii="Arial" w:hAnsi="Arial" w:cs="Arial"/>
          <w:sz w:val="20"/>
          <w:szCs w:val="20"/>
          <w:lang w:eastAsia="ar-SA"/>
        </w:rPr>
        <w:t xml:space="preserve">Zavarovanje za </w:t>
      </w:r>
      <w:r>
        <w:rPr>
          <w:rFonts w:ascii="Arial" w:hAnsi="Arial" w:cs="Arial"/>
          <w:sz w:val="20"/>
          <w:szCs w:val="20"/>
          <w:lang w:eastAsia="ar-SA"/>
        </w:rPr>
        <w:t>odpravo napak</w:t>
      </w:r>
      <w:r w:rsidRPr="005B5342">
        <w:rPr>
          <w:rFonts w:ascii="Arial" w:hAnsi="Arial" w:cs="Arial"/>
          <w:sz w:val="20"/>
          <w:szCs w:val="20"/>
          <w:lang w:eastAsia="ar-SA"/>
        </w:rPr>
        <w:t xml:space="preserve"> mora biti izdano s strani:</w:t>
      </w:r>
    </w:p>
    <w:p w14:paraId="440E296E" w14:textId="77777777" w:rsidR="005B5342" w:rsidRPr="005B5342" w:rsidRDefault="005B5342" w:rsidP="005B5342">
      <w:pPr>
        <w:numPr>
          <w:ilvl w:val="0"/>
          <w:numId w:val="25"/>
        </w:numPr>
        <w:suppressAutoHyphens/>
        <w:spacing w:line="260" w:lineRule="atLeast"/>
        <w:jc w:val="both"/>
        <w:rPr>
          <w:rFonts w:ascii="Arial" w:hAnsi="Arial" w:cs="Arial"/>
          <w:sz w:val="20"/>
          <w:szCs w:val="20"/>
          <w:lang w:eastAsia="ar-SA"/>
        </w:rPr>
      </w:pPr>
      <w:r w:rsidRPr="005B5342">
        <w:rPr>
          <w:rFonts w:ascii="Arial" w:hAnsi="Arial" w:cs="Arial"/>
          <w:sz w:val="20"/>
          <w:szCs w:val="20"/>
          <w:lang w:eastAsia="ar-SA"/>
        </w:rPr>
        <w:t>banke oziroma zavarovalnice v državi naročnika ali</w:t>
      </w:r>
    </w:p>
    <w:p w14:paraId="6E584417" w14:textId="77777777" w:rsidR="005B5342" w:rsidRPr="005B5342" w:rsidRDefault="005B5342" w:rsidP="005B5342">
      <w:pPr>
        <w:numPr>
          <w:ilvl w:val="0"/>
          <w:numId w:val="25"/>
        </w:numPr>
        <w:suppressAutoHyphens/>
        <w:spacing w:line="260" w:lineRule="atLeast"/>
        <w:jc w:val="both"/>
        <w:rPr>
          <w:rFonts w:ascii="Arial" w:hAnsi="Arial" w:cs="Arial"/>
          <w:sz w:val="20"/>
          <w:szCs w:val="20"/>
          <w:lang w:eastAsia="ar-SA"/>
        </w:rPr>
      </w:pPr>
      <w:r w:rsidRPr="005B5342">
        <w:rPr>
          <w:rFonts w:ascii="Arial" w:hAnsi="Arial" w:cs="Arial"/>
          <w:sz w:val="20"/>
          <w:szCs w:val="20"/>
          <w:lang w:eastAsia="ar-SA"/>
        </w:rPr>
        <w:t>tuje banke oziroma zavarovalnice preko korespondenčne banke oziroma zavarovalnice v državi naročnika.</w:t>
      </w:r>
    </w:p>
    <w:p w14:paraId="59D27021" w14:textId="77777777" w:rsidR="005B5342" w:rsidRPr="005B5342" w:rsidRDefault="005B5342" w:rsidP="005B5342">
      <w:pPr>
        <w:suppressAutoHyphens/>
        <w:spacing w:line="260" w:lineRule="atLeast"/>
        <w:jc w:val="both"/>
        <w:rPr>
          <w:rFonts w:ascii="Arial" w:hAnsi="Arial" w:cs="Arial"/>
          <w:sz w:val="20"/>
          <w:szCs w:val="20"/>
          <w:lang w:eastAsia="en-US"/>
        </w:rPr>
      </w:pPr>
    </w:p>
    <w:p w14:paraId="6D190361" w14:textId="4070CC15" w:rsidR="005B5342" w:rsidRPr="005B5342" w:rsidRDefault="005B5342" w:rsidP="005B5342">
      <w:pPr>
        <w:suppressAutoHyphens/>
        <w:spacing w:line="260" w:lineRule="atLeast"/>
        <w:jc w:val="both"/>
        <w:rPr>
          <w:rFonts w:ascii="Arial" w:hAnsi="Arial" w:cs="Arial"/>
          <w:sz w:val="20"/>
          <w:szCs w:val="20"/>
          <w:lang w:eastAsia="en-US"/>
        </w:rPr>
      </w:pPr>
      <w:r w:rsidRPr="005B5342">
        <w:rPr>
          <w:rFonts w:ascii="Arial" w:hAnsi="Arial" w:cs="Arial"/>
          <w:sz w:val="20"/>
          <w:szCs w:val="20"/>
          <w:lang w:eastAsia="en-US"/>
        </w:rPr>
        <w:t xml:space="preserve">V primeru skupne ponudbe lahko </w:t>
      </w:r>
      <w:r w:rsidR="004D2BC7">
        <w:rPr>
          <w:rFonts w:ascii="Arial" w:hAnsi="Arial" w:cs="Arial"/>
          <w:sz w:val="20"/>
          <w:szCs w:val="20"/>
          <w:lang w:eastAsia="en-US"/>
        </w:rPr>
        <w:t>zavarovanje</w:t>
      </w:r>
      <w:r w:rsidRPr="005B5342">
        <w:rPr>
          <w:rFonts w:ascii="Arial" w:hAnsi="Arial" w:cs="Arial"/>
          <w:sz w:val="20"/>
          <w:szCs w:val="20"/>
          <w:lang w:eastAsia="en-US"/>
        </w:rPr>
        <w:t xml:space="preserve"> za odpravo napak v garancijskem roku predloži katerikoli izmed partnerjev. </w:t>
      </w:r>
    </w:p>
    <w:p w14:paraId="53E810A3" w14:textId="1C5A280D" w:rsidR="005B5342" w:rsidRDefault="005B5342" w:rsidP="00FB7DD3">
      <w:pPr>
        <w:spacing w:line="260" w:lineRule="atLeast"/>
        <w:jc w:val="both"/>
        <w:rPr>
          <w:rFonts w:ascii="Arial" w:hAnsi="Arial" w:cs="Arial"/>
          <w:sz w:val="20"/>
          <w:szCs w:val="20"/>
          <w:lang w:eastAsia="en-US"/>
        </w:rPr>
      </w:pPr>
    </w:p>
    <w:p w14:paraId="6EFE46FD" w14:textId="77777777" w:rsidR="005B5342" w:rsidRPr="00FB49E8" w:rsidRDefault="005B5342" w:rsidP="005B5342">
      <w:pPr>
        <w:spacing w:line="260" w:lineRule="atLeast"/>
        <w:jc w:val="both"/>
        <w:rPr>
          <w:rFonts w:ascii="Arial" w:hAnsi="Arial" w:cs="Arial"/>
          <w:b/>
          <w:kern w:val="2"/>
          <w:sz w:val="20"/>
          <w:szCs w:val="20"/>
        </w:rPr>
      </w:pPr>
      <w:r>
        <w:rPr>
          <w:rFonts w:ascii="Arial" w:hAnsi="Arial" w:cs="Arial"/>
          <w:color w:val="000000"/>
          <w:sz w:val="20"/>
          <w:szCs w:val="20"/>
        </w:rPr>
        <w:t>V primeru, da je zavarovanje podpisano digitalno, mora biti digitalen podpis varen elektronski podpis, overjen s kvalificiranim potrdilom.</w:t>
      </w:r>
    </w:p>
    <w:p w14:paraId="49BF32B2" w14:textId="77777777" w:rsidR="005B5342" w:rsidRPr="0070139D" w:rsidRDefault="005B5342" w:rsidP="00FB7DD3">
      <w:pPr>
        <w:spacing w:line="260" w:lineRule="atLeast"/>
        <w:jc w:val="both"/>
        <w:rPr>
          <w:rFonts w:ascii="Arial" w:hAnsi="Arial" w:cs="Arial"/>
          <w:sz w:val="20"/>
          <w:szCs w:val="20"/>
          <w:lang w:eastAsia="en-US"/>
        </w:rPr>
      </w:pPr>
    </w:p>
    <w:p w14:paraId="09D0FAC7" w14:textId="172A3475" w:rsidR="0075039D" w:rsidRPr="0070139D" w:rsidRDefault="007F7FA8" w:rsidP="00FB7DD3">
      <w:pPr>
        <w:keepNext/>
        <w:numPr>
          <w:ilvl w:val="1"/>
          <w:numId w:val="0"/>
        </w:numPr>
        <w:tabs>
          <w:tab w:val="num" w:pos="720"/>
        </w:tabs>
        <w:spacing w:line="260" w:lineRule="atLeast"/>
        <w:ind w:hanging="540"/>
        <w:jc w:val="both"/>
        <w:outlineLvl w:val="1"/>
        <w:rPr>
          <w:rFonts w:ascii="Arial" w:hAnsi="Arial" w:cs="Arial"/>
          <w:b/>
          <w:bCs/>
          <w:iCs/>
          <w:sz w:val="20"/>
          <w:szCs w:val="20"/>
        </w:rPr>
      </w:pPr>
      <w:r w:rsidRPr="0070139D">
        <w:rPr>
          <w:rFonts w:ascii="Arial" w:hAnsi="Arial" w:cs="Arial"/>
          <w:b/>
          <w:bCs/>
          <w:iCs/>
          <w:sz w:val="20"/>
          <w:szCs w:val="20"/>
        </w:rPr>
        <w:t xml:space="preserve">          </w:t>
      </w:r>
      <w:r w:rsidR="0075039D" w:rsidRPr="0070139D">
        <w:rPr>
          <w:rFonts w:ascii="Arial" w:hAnsi="Arial" w:cs="Arial"/>
          <w:b/>
          <w:bCs/>
          <w:iCs/>
          <w:sz w:val="20"/>
          <w:szCs w:val="20"/>
        </w:rPr>
        <w:t>2.3.1</w:t>
      </w:r>
      <w:r w:rsidR="005B5342">
        <w:rPr>
          <w:rFonts w:ascii="Arial" w:hAnsi="Arial" w:cs="Arial"/>
          <w:b/>
          <w:bCs/>
          <w:iCs/>
          <w:sz w:val="20"/>
          <w:szCs w:val="20"/>
        </w:rPr>
        <w:t>6</w:t>
      </w:r>
      <w:r w:rsidR="0075039D" w:rsidRPr="0070139D">
        <w:rPr>
          <w:rFonts w:ascii="Arial" w:hAnsi="Arial" w:cs="Arial"/>
          <w:b/>
          <w:bCs/>
          <w:iCs/>
          <w:sz w:val="20"/>
          <w:szCs w:val="20"/>
        </w:rPr>
        <w:t xml:space="preserve"> Zagotavljanje pravnega varstva</w:t>
      </w:r>
    </w:p>
    <w:p w14:paraId="31316901"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Pravno varstvo ponudnikov je zagotovljeno z Zakonom o pravnem varstvu v postopkih javnega naročanja (Uradni list RS, št. 43/11,</w:t>
      </w:r>
      <w:r w:rsidR="00EE75CA">
        <w:rPr>
          <w:rFonts w:ascii="Arial" w:hAnsi="Arial" w:cs="Arial"/>
          <w:sz w:val="20"/>
          <w:szCs w:val="20"/>
          <w:lang w:eastAsia="en-US"/>
        </w:rPr>
        <w:t xml:space="preserve"> </w:t>
      </w:r>
      <w:r w:rsidRPr="0070139D">
        <w:rPr>
          <w:rFonts w:ascii="Arial" w:hAnsi="Arial" w:cs="Arial"/>
          <w:sz w:val="20"/>
          <w:szCs w:val="20"/>
          <w:lang w:eastAsia="en-US"/>
        </w:rPr>
        <w:t>60/11 – ZTP-D, 63/13</w:t>
      </w:r>
      <w:r w:rsidR="00DF37A9">
        <w:rPr>
          <w:rFonts w:ascii="Arial" w:hAnsi="Arial" w:cs="Arial"/>
          <w:sz w:val="20"/>
          <w:szCs w:val="20"/>
          <w:lang w:eastAsia="en-US"/>
        </w:rPr>
        <w:t xml:space="preserve">, </w:t>
      </w:r>
      <w:r w:rsidRPr="0070139D">
        <w:rPr>
          <w:rFonts w:ascii="Arial" w:hAnsi="Arial" w:cs="Arial"/>
          <w:sz w:val="20"/>
          <w:szCs w:val="20"/>
          <w:lang w:eastAsia="en-US"/>
        </w:rPr>
        <w:t>90/14 – ZDU-1</w:t>
      </w:r>
      <w:r w:rsidR="00EE75CA">
        <w:rPr>
          <w:rFonts w:ascii="Arial" w:hAnsi="Arial" w:cs="Arial"/>
          <w:sz w:val="20"/>
          <w:szCs w:val="20"/>
          <w:lang w:eastAsia="en-US"/>
        </w:rPr>
        <w:t>,</w:t>
      </w:r>
      <w:r w:rsidR="00DF37A9">
        <w:rPr>
          <w:rFonts w:ascii="Arial" w:hAnsi="Arial" w:cs="Arial"/>
          <w:sz w:val="20"/>
          <w:szCs w:val="20"/>
          <w:lang w:eastAsia="en-US"/>
        </w:rPr>
        <w:t xml:space="preserve"> 60/2017</w:t>
      </w:r>
      <w:r w:rsidR="00EE75CA" w:rsidRPr="00EE75CA">
        <w:rPr>
          <w:rFonts w:ascii="Arial" w:hAnsi="Arial" w:cs="Arial"/>
          <w:sz w:val="20"/>
          <w:szCs w:val="20"/>
          <w:lang w:eastAsia="en-US"/>
        </w:rPr>
        <w:t xml:space="preserve"> </w:t>
      </w:r>
      <w:r w:rsidR="00EE75CA">
        <w:rPr>
          <w:rFonts w:ascii="Arial" w:hAnsi="Arial" w:cs="Arial"/>
          <w:sz w:val="20"/>
          <w:szCs w:val="20"/>
          <w:lang w:eastAsia="en-US"/>
        </w:rPr>
        <w:t>in 72/19</w:t>
      </w:r>
      <w:r w:rsidRPr="0070139D">
        <w:rPr>
          <w:rFonts w:ascii="Arial" w:hAnsi="Arial" w:cs="Arial"/>
          <w:sz w:val="20"/>
          <w:szCs w:val="20"/>
          <w:lang w:eastAsia="en-US"/>
        </w:rPr>
        <w:t xml:space="preserve">).  </w:t>
      </w:r>
    </w:p>
    <w:p w14:paraId="4F96147E" w14:textId="77777777" w:rsidR="0075039D" w:rsidRPr="0070139D" w:rsidRDefault="0075039D" w:rsidP="00FB7DD3">
      <w:pPr>
        <w:spacing w:line="260" w:lineRule="atLeast"/>
        <w:jc w:val="both"/>
        <w:rPr>
          <w:rFonts w:ascii="Arial" w:hAnsi="Arial" w:cs="Arial"/>
          <w:sz w:val="20"/>
          <w:szCs w:val="20"/>
          <w:lang w:eastAsia="en-US"/>
        </w:rPr>
      </w:pPr>
    </w:p>
    <w:p w14:paraId="4B9D0A67"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Več o pravnem varstvu:</w:t>
      </w:r>
      <w:hyperlink r:id="rId15" w:history="1">
        <w:r w:rsidRPr="0070139D">
          <w:rPr>
            <w:rFonts w:ascii="Arial" w:hAnsi="Arial" w:cs="Arial"/>
            <w:color w:val="0000FF"/>
            <w:sz w:val="20"/>
            <w:szCs w:val="20"/>
            <w:u w:val="single"/>
            <w:lang w:eastAsia="en-US"/>
          </w:rPr>
          <w:t>http://www.djn.mju.gov.si/sistem-javnega-narocanja/pravno-varstvo</w:t>
        </w:r>
      </w:hyperlink>
    </w:p>
    <w:p w14:paraId="62A4E915" w14:textId="77777777" w:rsidR="00E37B2C" w:rsidRPr="0070139D" w:rsidRDefault="00E37B2C" w:rsidP="00FB7DD3">
      <w:pPr>
        <w:spacing w:line="260" w:lineRule="atLeast"/>
        <w:jc w:val="both"/>
        <w:rPr>
          <w:rFonts w:ascii="Arial" w:hAnsi="Arial" w:cs="Arial"/>
          <w:sz w:val="20"/>
          <w:szCs w:val="20"/>
          <w:lang w:eastAsia="en-US"/>
        </w:rPr>
      </w:pPr>
    </w:p>
    <w:p w14:paraId="6B8EB866" w14:textId="737E6258" w:rsidR="0075039D" w:rsidRPr="0070139D" w:rsidRDefault="0033366C" w:rsidP="00FB7DD3">
      <w:pPr>
        <w:spacing w:line="260" w:lineRule="atLeast"/>
        <w:jc w:val="both"/>
        <w:rPr>
          <w:rFonts w:ascii="Arial" w:hAnsi="Arial" w:cs="Arial"/>
          <w:b/>
          <w:sz w:val="20"/>
          <w:szCs w:val="20"/>
          <w:lang w:eastAsia="en-US"/>
        </w:rPr>
      </w:pPr>
      <w:r w:rsidRPr="0070139D">
        <w:rPr>
          <w:rFonts w:ascii="Arial" w:hAnsi="Arial" w:cs="Arial"/>
          <w:b/>
          <w:sz w:val="20"/>
          <w:szCs w:val="20"/>
          <w:lang w:eastAsia="en-US"/>
        </w:rPr>
        <w:t>2.3.1</w:t>
      </w:r>
      <w:r w:rsidR="005B5342">
        <w:rPr>
          <w:rFonts w:ascii="Arial" w:hAnsi="Arial" w:cs="Arial"/>
          <w:b/>
          <w:sz w:val="20"/>
          <w:szCs w:val="20"/>
          <w:lang w:eastAsia="en-US"/>
        </w:rPr>
        <w:t>7</w:t>
      </w:r>
      <w:r w:rsidR="0075039D" w:rsidRPr="0070139D">
        <w:rPr>
          <w:rFonts w:ascii="Arial" w:hAnsi="Arial" w:cs="Arial"/>
          <w:b/>
          <w:sz w:val="20"/>
          <w:szCs w:val="20"/>
          <w:lang w:eastAsia="en-US"/>
        </w:rPr>
        <w:t xml:space="preserve"> Protikorupcijsko določilo</w:t>
      </w:r>
    </w:p>
    <w:p w14:paraId="5D44FEDD"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V postopku oddaje javnega naročila naročnik in ponudniki ne smejo pričenjati in izvajati dejanj, ki bi vnaprej določila izbor določene ponudbe, ali ki bi povzročila, da pogodba ne bi pričela veljati oziroma ne bi bila izpolnjena. </w:t>
      </w:r>
    </w:p>
    <w:p w14:paraId="3AF24E02" w14:textId="77777777" w:rsidR="0075039D" w:rsidRPr="0070139D" w:rsidRDefault="0075039D" w:rsidP="00FB7DD3">
      <w:pPr>
        <w:spacing w:line="260" w:lineRule="atLeast"/>
        <w:jc w:val="both"/>
        <w:rPr>
          <w:rFonts w:ascii="Arial" w:hAnsi="Arial" w:cs="Arial"/>
          <w:sz w:val="20"/>
          <w:szCs w:val="20"/>
          <w:lang w:eastAsia="en-US"/>
        </w:rPr>
      </w:pPr>
    </w:p>
    <w:p w14:paraId="7CA787E0" w14:textId="6F85426E" w:rsidR="0055598E" w:rsidRDefault="0055598E" w:rsidP="00FB7DD3">
      <w:pPr>
        <w:spacing w:line="260" w:lineRule="atLeast"/>
        <w:jc w:val="both"/>
        <w:rPr>
          <w:rFonts w:ascii="Arial" w:hAnsi="Arial" w:cs="Arial"/>
          <w:sz w:val="20"/>
          <w:szCs w:val="20"/>
          <w:lang w:eastAsia="en-US"/>
        </w:rPr>
      </w:pPr>
      <w:r>
        <w:rPr>
          <w:rFonts w:ascii="Arial" w:hAnsi="Arial" w:cs="Arial"/>
          <w:sz w:val="20"/>
          <w:szCs w:val="20"/>
          <w:lang w:eastAsia="en-US"/>
        </w:rPr>
        <w:t>L</w:t>
      </w:r>
      <w:r w:rsidRPr="00161C6E">
        <w:rPr>
          <w:rFonts w:ascii="Arial" w:hAnsi="Arial" w:cs="Arial"/>
          <w:sz w:val="20"/>
          <w:szCs w:val="20"/>
          <w:lang w:eastAsia="en-US"/>
        </w:rPr>
        <w:t>obiranje v postopkih oddaj</w:t>
      </w:r>
      <w:r>
        <w:rPr>
          <w:rFonts w:ascii="Arial" w:hAnsi="Arial" w:cs="Arial"/>
          <w:sz w:val="20"/>
          <w:szCs w:val="20"/>
          <w:lang w:eastAsia="en-US"/>
        </w:rPr>
        <w:t xml:space="preserve">e javnih naročil ni dovoljeno. </w:t>
      </w:r>
    </w:p>
    <w:p w14:paraId="665266F3" w14:textId="7A602429" w:rsidR="000034AA" w:rsidRPr="000034AA" w:rsidRDefault="000034AA" w:rsidP="00FB7DD3">
      <w:pPr>
        <w:spacing w:line="260" w:lineRule="atLeast"/>
        <w:jc w:val="both"/>
        <w:rPr>
          <w:rFonts w:ascii="Arial" w:hAnsi="Arial" w:cs="Arial"/>
          <w:b/>
          <w:sz w:val="20"/>
          <w:szCs w:val="20"/>
          <w:lang w:eastAsia="en-US"/>
        </w:rPr>
      </w:pPr>
    </w:p>
    <w:p w14:paraId="0CA4C482" w14:textId="2B5C606E" w:rsidR="000034AA" w:rsidRPr="000034AA" w:rsidRDefault="000034AA" w:rsidP="000034AA">
      <w:pPr>
        <w:spacing w:line="260" w:lineRule="atLeast"/>
        <w:jc w:val="both"/>
        <w:rPr>
          <w:rFonts w:ascii="Arial" w:hAnsi="Arial" w:cs="Arial"/>
          <w:b/>
          <w:sz w:val="20"/>
          <w:szCs w:val="20"/>
          <w:lang w:eastAsia="en-US"/>
        </w:rPr>
      </w:pPr>
      <w:r w:rsidRPr="000034AA">
        <w:rPr>
          <w:rFonts w:ascii="Arial" w:hAnsi="Arial" w:cs="Arial"/>
          <w:b/>
          <w:sz w:val="20"/>
          <w:szCs w:val="20"/>
          <w:lang w:eastAsia="en-US"/>
        </w:rPr>
        <w:t>2.3.1</w:t>
      </w:r>
      <w:r>
        <w:rPr>
          <w:rFonts w:ascii="Arial" w:hAnsi="Arial" w:cs="Arial"/>
          <w:b/>
          <w:sz w:val="20"/>
          <w:szCs w:val="20"/>
          <w:lang w:eastAsia="en-US"/>
        </w:rPr>
        <w:t>8</w:t>
      </w:r>
      <w:r w:rsidRPr="000034AA">
        <w:rPr>
          <w:rFonts w:ascii="Arial" w:hAnsi="Arial" w:cs="Arial"/>
          <w:b/>
          <w:sz w:val="20"/>
          <w:szCs w:val="20"/>
          <w:lang w:eastAsia="en-US"/>
        </w:rPr>
        <w:t xml:space="preserve"> Varovanje podatkov naročnika</w:t>
      </w:r>
    </w:p>
    <w:p w14:paraId="55582B62" w14:textId="4216CD4E" w:rsidR="000034AA" w:rsidRPr="00161C6E" w:rsidRDefault="000034AA" w:rsidP="000034AA">
      <w:pPr>
        <w:spacing w:line="260" w:lineRule="atLeast"/>
        <w:jc w:val="both"/>
        <w:rPr>
          <w:rFonts w:ascii="Arial" w:hAnsi="Arial" w:cs="Arial"/>
          <w:sz w:val="20"/>
          <w:szCs w:val="20"/>
          <w:lang w:eastAsia="en-US"/>
        </w:rPr>
      </w:pPr>
      <w:r w:rsidRPr="000034AA">
        <w:rPr>
          <w:rFonts w:ascii="Arial" w:hAnsi="Arial" w:cs="Arial"/>
          <w:sz w:val="20"/>
          <w:szCs w:val="20"/>
          <w:lang w:eastAsia="en-US"/>
        </w:rPr>
        <w:t>Izbrani ponudnik bo moral naročniku ob podpisu krovne pogodbe posredovati poimenski seznam ter osebne in identifikacijske podatke delavcev ter njihove izjave o nekaznovanosti s pooblastilom naročniku za pridobitev dokazila o nekaznovanosti iz uradne evidence, in sicer za vse delavce (tudi podizvajalčeve/ v primeru, da izvajalec nastopa s podizvajalci/), ki bodo sodelovali pri izvajanju pogodbenih del. Slednji bodo morali podpisati izjavo, da so seznanjeni z dolžnostjo varovanja vseh podatkov v zvezi z izdelavo registrskih in preskusnih tablic kot poslovno skrivnost oziroma kot osebni podatek.</w:t>
      </w:r>
    </w:p>
    <w:p w14:paraId="11F4CAB0" w14:textId="169E016E" w:rsidR="0075039D" w:rsidRPr="0070139D" w:rsidRDefault="0075039D" w:rsidP="00A54C59">
      <w:pPr>
        <w:spacing w:line="260" w:lineRule="atLeast"/>
        <w:jc w:val="both"/>
        <w:rPr>
          <w:rFonts w:ascii="Arial" w:hAnsi="Arial" w:cs="Arial"/>
          <w:b/>
          <w:sz w:val="20"/>
          <w:szCs w:val="20"/>
          <w:lang w:eastAsia="en-US"/>
        </w:rPr>
      </w:pPr>
      <w:r w:rsidRPr="0070139D">
        <w:rPr>
          <w:rFonts w:ascii="Arial" w:hAnsi="Arial" w:cs="Arial"/>
          <w:sz w:val="20"/>
          <w:szCs w:val="20"/>
          <w:lang w:eastAsia="en-US"/>
        </w:rPr>
        <w:br w:type="page"/>
      </w:r>
      <w:bookmarkStart w:id="122" w:name="_Toc156997254"/>
      <w:bookmarkStart w:id="123" w:name="_Toc156998187"/>
      <w:r w:rsidR="00A54C59" w:rsidRPr="00A54C59">
        <w:rPr>
          <w:rFonts w:ascii="Arial" w:hAnsi="Arial" w:cs="Arial"/>
          <w:b/>
          <w:sz w:val="20"/>
          <w:szCs w:val="20"/>
          <w:lang w:eastAsia="en-US"/>
        </w:rPr>
        <w:lastRenderedPageBreak/>
        <w:t xml:space="preserve">POGLAVJE 3: </w:t>
      </w:r>
      <w:r w:rsidRPr="0070139D">
        <w:rPr>
          <w:rFonts w:ascii="Arial" w:hAnsi="Arial" w:cs="Arial"/>
          <w:b/>
          <w:sz w:val="20"/>
          <w:szCs w:val="20"/>
          <w:lang w:eastAsia="en-US"/>
        </w:rPr>
        <w:t xml:space="preserve">RAZLOGI ZA IZKLJUČITEV IN POGOJI ZA SODELOVANJE PONUDNIKA </w:t>
      </w:r>
    </w:p>
    <w:p w14:paraId="77108A51" w14:textId="77777777" w:rsidR="0075039D" w:rsidRPr="0070139D" w:rsidRDefault="0075039D" w:rsidP="00FB7DD3">
      <w:pPr>
        <w:spacing w:line="260" w:lineRule="atLeast"/>
        <w:jc w:val="both"/>
        <w:rPr>
          <w:rFonts w:ascii="Arial" w:hAnsi="Arial" w:cs="Arial"/>
          <w:b/>
          <w:sz w:val="20"/>
          <w:szCs w:val="20"/>
          <w:lang w:eastAsia="en-US"/>
        </w:rPr>
      </w:pPr>
    </w:p>
    <w:p w14:paraId="50973119" w14:textId="77777777" w:rsidR="0075039D" w:rsidRPr="0070139D" w:rsidRDefault="0075039D" w:rsidP="00FB7DD3">
      <w:pPr>
        <w:spacing w:line="260" w:lineRule="atLeast"/>
        <w:jc w:val="both"/>
        <w:rPr>
          <w:rFonts w:ascii="Arial" w:hAnsi="Arial" w:cs="Arial"/>
          <w:b/>
          <w:sz w:val="20"/>
          <w:szCs w:val="20"/>
          <w:lang w:eastAsia="en-US"/>
        </w:rPr>
      </w:pPr>
      <w:r w:rsidRPr="0070139D">
        <w:rPr>
          <w:rFonts w:ascii="Arial" w:hAnsi="Arial" w:cs="Arial"/>
          <w:b/>
          <w:sz w:val="20"/>
          <w:szCs w:val="20"/>
          <w:lang w:eastAsia="en-US"/>
        </w:rPr>
        <w:t xml:space="preserve">3.1 </w:t>
      </w:r>
      <w:bookmarkEnd w:id="122"/>
      <w:bookmarkEnd w:id="123"/>
      <w:r w:rsidRPr="0070139D">
        <w:rPr>
          <w:rFonts w:ascii="Arial" w:hAnsi="Arial" w:cs="Arial"/>
          <w:b/>
          <w:sz w:val="20"/>
          <w:szCs w:val="20"/>
          <w:lang w:eastAsia="en-US"/>
        </w:rPr>
        <w:t xml:space="preserve">Razlogi za izključitev </w:t>
      </w:r>
      <w:bookmarkEnd w:id="48"/>
      <w:bookmarkEnd w:id="49"/>
      <w:bookmarkEnd w:id="50"/>
      <w:bookmarkEnd w:id="51"/>
      <w:bookmarkEnd w:id="52"/>
      <w:bookmarkEnd w:id="53"/>
      <w:bookmarkEnd w:id="54"/>
      <w:r w:rsidRPr="0070139D">
        <w:rPr>
          <w:rFonts w:ascii="Arial" w:hAnsi="Arial" w:cs="Arial"/>
          <w:b/>
          <w:sz w:val="20"/>
          <w:szCs w:val="20"/>
          <w:lang w:eastAsia="en-US"/>
        </w:rPr>
        <w:t>(75. člen ZJN-3)</w:t>
      </w:r>
    </w:p>
    <w:p w14:paraId="534366AB" w14:textId="77777777" w:rsidR="00214CAB" w:rsidRPr="0070139D" w:rsidRDefault="00214CAB" w:rsidP="00FB7DD3">
      <w:pPr>
        <w:spacing w:line="260" w:lineRule="atLeast"/>
        <w:jc w:val="both"/>
        <w:rPr>
          <w:rFonts w:ascii="Arial" w:hAnsi="Arial" w:cs="Arial"/>
          <w:sz w:val="20"/>
          <w:szCs w:val="20"/>
          <w:lang w:eastAsia="en-US"/>
        </w:rPr>
      </w:pPr>
    </w:p>
    <w:p w14:paraId="5BC69F1D"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V predmetnem postopku oddaje javnega naročila lahko sodelujejo le gospodarski subjekti, za katere ne obstajajo naslednji </w:t>
      </w:r>
      <w:r w:rsidRPr="00916479">
        <w:rPr>
          <w:rFonts w:ascii="Arial" w:hAnsi="Arial" w:cs="Arial"/>
          <w:b/>
          <w:sz w:val="20"/>
          <w:szCs w:val="20"/>
          <w:lang w:eastAsia="en-US"/>
        </w:rPr>
        <w:t>razlogi za izključitev</w:t>
      </w:r>
      <w:r w:rsidRPr="00916479">
        <w:rPr>
          <w:rFonts w:ascii="Arial" w:hAnsi="Arial" w:cs="Arial"/>
          <w:sz w:val="20"/>
          <w:szCs w:val="20"/>
          <w:lang w:eastAsia="en-US"/>
        </w:rPr>
        <w:t>:</w:t>
      </w:r>
    </w:p>
    <w:p w14:paraId="6DD2F213" w14:textId="77777777" w:rsidR="00CB553C" w:rsidRPr="00916479" w:rsidRDefault="00CB553C" w:rsidP="00FB7DD3">
      <w:pPr>
        <w:spacing w:line="260" w:lineRule="atLeast"/>
        <w:jc w:val="both"/>
        <w:rPr>
          <w:rFonts w:ascii="Arial" w:hAnsi="Arial" w:cs="Arial"/>
          <w:b/>
          <w:sz w:val="20"/>
          <w:szCs w:val="20"/>
          <w:lang w:eastAsia="en-US"/>
        </w:rPr>
      </w:pPr>
    </w:p>
    <w:p w14:paraId="509DBB3D"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1. 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 </w:t>
      </w:r>
    </w:p>
    <w:p w14:paraId="4E24E235" w14:textId="77777777" w:rsidR="00CB553C" w:rsidRPr="00916479" w:rsidRDefault="00CB553C" w:rsidP="00FB7DD3">
      <w:pPr>
        <w:spacing w:line="260" w:lineRule="atLeast"/>
        <w:jc w:val="both"/>
        <w:rPr>
          <w:rFonts w:ascii="Arial" w:hAnsi="Arial" w:cs="Arial"/>
          <w:sz w:val="20"/>
          <w:szCs w:val="20"/>
          <w:lang w:eastAsia="en-US"/>
        </w:rPr>
      </w:pPr>
    </w:p>
    <w:p w14:paraId="7806FD4B"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2.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evrov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w:t>
      </w:r>
    </w:p>
    <w:p w14:paraId="369E6735" w14:textId="40E51800" w:rsidR="00CB553C" w:rsidRPr="00916479" w:rsidRDefault="00CB553C" w:rsidP="00FB7DD3">
      <w:pPr>
        <w:spacing w:line="260" w:lineRule="atLeast"/>
        <w:jc w:val="both"/>
        <w:rPr>
          <w:rFonts w:ascii="Arial" w:hAnsi="Arial" w:cs="Arial"/>
          <w:sz w:val="20"/>
          <w:szCs w:val="20"/>
          <w:lang w:eastAsia="en-US"/>
        </w:rPr>
      </w:pPr>
    </w:p>
    <w:p w14:paraId="75EA30D8" w14:textId="27A6CFD2"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3. Gospodarski subjekt je na dan, ko poteče rok za oddajo ponudb ali prijav, izločen iz postopkov oddaje javnih naročil zaradi uvrstitve v evidenco gospodarskih subjektov </w:t>
      </w:r>
      <w:r w:rsidR="00525AF3" w:rsidRPr="00D4347E">
        <w:rPr>
          <w:rFonts w:ascii="Arial" w:hAnsi="Arial" w:cs="Arial"/>
          <w:sz w:val="20"/>
          <w:szCs w:val="20"/>
          <w:lang w:eastAsia="en-US"/>
        </w:rPr>
        <w:t>z izrečenimi stranskimi sankcijami izločitve iz postopkov javnega naročanja.</w:t>
      </w:r>
    </w:p>
    <w:p w14:paraId="3460D172" w14:textId="77777777" w:rsidR="00CB553C" w:rsidRPr="00916479" w:rsidRDefault="00CB553C" w:rsidP="00FB7DD3">
      <w:pPr>
        <w:spacing w:line="260" w:lineRule="atLeast"/>
        <w:jc w:val="both"/>
        <w:rPr>
          <w:rFonts w:ascii="Arial" w:hAnsi="Arial" w:cs="Arial"/>
          <w:sz w:val="20"/>
          <w:szCs w:val="20"/>
          <w:lang w:eastAsia="en-US"/>
        </w:rPr>
      </w:pPr>
    </w:p>
    <w:p w14:paraId="014FC960"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4.</w:t>
      </w:r>
      <w:r w:rsidRPr="00700EC9">
        <w:rPr>
          <w:rFonts w:ascii="Arial" w:hAnsi="Arial" w:cs="Arial"/>
          <w:color w:val="000000"/>
          <w:sz w:val="20"/>
          <w:szCs w:val="20"/>
        </w:rPr>
        <w:t xml:space="preserve"> </w:t>
      </w:r>
      <w:r w:rsidRPr="00007DB6">
        <w:rPr>
          <w:rFonts w:ascii="Arial" w:hAnsi="Arial" w:cs="Arial"/>
          <w:sz w:val="20"/>
          <w:szCs w:val="20"/>
          <w:lang w:eastAsia="en-US"/>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6CED1BDF" w14:textId="77777777" w:rsidR="00CB553C" w:rsidRPr="00700EC9" w:rsidRDefault="00CB553C" w:rsidP="00FB7DD3">
      <w:pPr>
        <w:spacing w:line="260" w:lineRule="atLeast"/>
        <w:jc w:val="both"/>
        <w:rPr>
          <w:rFonts w:ascii="Arial" w:hAnsi="Arial" w:cs="Arial"/>
          <w:sz w:val="20"/>
          <w:szCs w:val="20"/>
          <w:lang w:eastAsia="en-US"/>
        </w:rPr>
      </w:pPr>
    </w:p>
    <w:p w14:paraId="5F533C76"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5. 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17436964" w14:textId="77777777" w:rsidR="00CB553C" w:rsidRPr="00916479" w:rsidRDefault="00CB553C" w:rsidP="00FB7DD3">
      <w:pPr>
        <w:spacing w:line="260" w:lineRule="atLeast"/>
        <w:jc w:val="both"/>
        <w:rPr>
          <w:rFonts w:ascii="Arial" w:hAnsi="Arial" w:cs="Arial"/>
          <w:sz w:val="20"/>
          <w:szCs w:val="20"/>
          <w:lang w:eastAsia="en-US"/>
        </w:rPr>
      </w:pPr>
    </w:p>
    <w:p w14:paraId="102ED1BC"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6. Če lahko naročnik upravičeno sklepa, da je gospodarski subjekt z drugimi gospodarskimi subjekti sklenil dogovor, katerega cilj ali učinek je preprečevati, omejevati ali izkrivljati konkurenco. </w:t>
      </w:r>
    </w:p>
    <w:p w14:paraId="6F30D9CF" w14:textId="77777777" w:rsidR="00CB553C" w:rsidRPr="00916479" w:rsidRDefault="00CB553C" w:rsidP="00FB7DD3">
      <w:pPr>
        <w:spacing w:line="260" w:lineRule="atLeast"/>
        <w:jc w:val="both"/>
        <w:rPr>
          <w:rFonts w:ascii="Arial" w:hAnsi="Arial" w:cs="Arial"/>
          <w:sz w:val="20"/>
          <w:szCs w:val="20"/>
          <w:lang w:eastAsia="en-US"/>
        </w:rPr>
      </w:pPr>
    </w:p>
    <w:p w14:paraId="4020C319"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7. Če nasprotja interesov iz tretjega odsta</w:t>
      </w:r>
      <w:r>
        <w:rPr>
          <w:rFonts w:ascii="Arial" w:hAnsi="Arial" w:cs="Arial"/>
          <w:sz w:val="20"/>
          <w:szCs w:val="20"/>
          <w:lang w:eastAsia="en-US"/>
        </w:rPr>
        <w:t xml:space="preserve">vka 91. člena ZJN-3 </w:t>
      </w:r>
      <w:r w:rsidRPr="00916479">
        <w:rPr>
          <w:rFonts w:ascii="Arial" w:hAnsi="Arial" w:cs="Arial"/>
          <w:sz w:val="20"/>
          <w:szCs w:val="20"/>
          <w:lang w:eastAsia="en-US"/>
        </w:rPr>
        <w:t>ni mogoče učinkovito odpraviti z drugimi, blažjimi ukrepi.</w:t>
      </w:r>
    </w:p>
    <w:p w14:paraId="43E97B4F" w14:textId="77777777" w:rsidR="00CB553C" w:rsidRPr="00916479" w:rsidRDefault="00CB553C" w:rsidP="00FB7DD3">
      <w:pPr>
        <w:spacing w:line="260" w:lineRule="atLeast"/>
        <w:jc w:val="both"/>
        <w:rPr>
          <w:rFonts w:ascii="Arial" w:hAnsi="Arial" w:cs="Arial"/>
          <w:sz w:val="20"/>
          <w:szCs w:val="20"/>
          <w:lang w:eastAsia="en-US"/>
        </w:rPr>
      </w:pPr>
    </w:p>
    <w:p w14:paraId="6F2C6EBF" w14:textId="77777777" w:rsidR="00E30D29" w:rsidRDefault="00E30D29" w:rsidP="00FB7DD3">
      <w:pPr>
        <w:spacing w:line="260" w:lineRule="atLeast"/>
        <w:jc w:val="both"/>
        <w:rPr>
          <w:rFonts w:ascii="Arial" w:hAnsi="Arial" w:cs="Arial"/>
          <w:sz w:val="20"/>
          <w:szCs w:val="20"/>
          <w:lang w:eastAsia="en-US"/>
        </w:rPr>
      </w:pPr>
      <w:r>
        <w:rPr>
          <w:rFonts w:ascii="Arial" w:hAnsi="Arial" w:cs="Arial"/>
          <w:sz w:val="20"/>
          <w:szCs w:val="20"/>
          <w:lang w:eastAsia="en-US"/>
        </w:rPr>
        <w:t>8. Č</w:t>
      </w:r>
      <w:r w:rsidRPr="00916479">
        <w:rPr>
          <w:rFonts w:ascii="Arial" w:hAnsi="Arial" w:cs="Arial"/>
          <w:sz w:val="20"/>
          <w:szCs w:val="20"/>
          <w:lang w:eastAsia="en-US"/>
        </w:rPr>
        <w:t>e je gospodarski subjekt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r>
        <w:rPr>
          <w:rFonts w:ascii="Arial" w:hAnsi="Arial" w:cs="Arial"/>
          <w:sz w:val="20"/>
          <w:szCs w:val="20"/>
          <w:lang w:eastAsia="en-US"/>
        </w:rPr>
        <w:t>.</w:t>
      </w:r>
    </w:p>
    <w:p w14:paraId="16A1888E" w14:textId="77777777" w:rsidR="00DA77BF" w:rsidRPr="00916479" w:rsidRDefault="00DA77BF" w:rsidP="00FB7DD3">
      <w:pPr>
        <w:spacing w:line="260" w:lineRule="atLeast"/>
        <w:jc w:val="both"/>
        <w:rPr>
          <w:rFonts w:ascii="Arial" w:hAnsi="Arial" w:cs="Arial"/>
          <w:sz w:val="20"/>
          <w:szCs w:val="20"/>
          <w:lang w:eastAsia="en-US"/>
        </w:rPr>
      </w:pPr>
    </w:p>
    <w:p w14:paraId="4E006A1B" w14:textId="77777777" w:rsidR="00E30D29" w:rsidRDefault="00E30D29" w:rsidP="00FB7DD3">
      <w:pPr>
        <w:spacing w:line="260" w:lineRule="atLeast"/>
        <w:jc w:val="both"/>
        <w:rPr>
          <w:rFonts w:ascii="Arial" w:hAnsi="Arial" w:cs="Arial"/>
          <w:sz w:val="20"/>
          <w:szCs w:val="20"/>
          <w:lang w:eastAsia="en-US"/>
        </w:rPr>
      </w:pPr>
      <w:r w:rsidRPr="00916479">
        <w:rPr>
          <w:rFonts w:ascii="Arial" w:hAnsi="Arial" w:cs="Arial"/>
          <w:sz w:val="20"/>
          <w:szCs w:val="20"/>
          <w:lang w:eastAsia="en-US"/>
        </w:rPr>
        <w:t xml:space="preserve">Razlogi za izključitev veljajo za vse gospodarske subjekte, ki nastopajo v ponudbi. Če kot ponudnik nastopa skupina ponudnikov, se razlogi za izključitev nanašajo na vse partnerje v skupni ponudbi. Če ponudnik nastopa s podizvajalci, se razlogi za izključitev nanašajo tudi na vse podizvajalce. </w:t>
      </w:r>
    </w:p>
    <w:p w14:paraId="00F36255" w14:textId="77777777" w:rsidR="00DA77BF" w:rsidRPr="00916479" w:rsidRDefault="00DA77BF" w:rsidP="00FB7DD3">
      <w:pPr>
        <w:spacing w:line="260" w:lineRule="atLeast"/>
        <w:jc w:val="both"/>
        <w:rPr>
          <w:rFonts w:ascii="Arial" w:hAnsi="Arial" w:cs="Arial"/>
          <w:sz w:val="20"/>
          <w:szCs w:val="20"/>
          <w:lang w:eastAsia="en-US"/>
        </w:rPr>
      </w:pPr>
    </w:p>
    <w:p w14:paraId="14100629" w14:textId="6BA00DC5" w:rsidR="00E30D29" w:rsidRDefault="00E30D29" w:rsidP="00FB7DD3">
      <w:pPr>
        <w:autoSpaceDE w:val="0"/>
        <w:autoSpaceDN w:val="0"/>
        <w:adjustRightInd w:val="0"/>
        <w:spacing w:line="260" w:lineRule="atLeast"/>
        <w:jc w:val="both"/>
        <w:rPr>
          <w:rFonts w:ascii="Arial" w:hAnsi="Arial" w:cs="Arial"/>
          <w:color w:val="000000"/>
          <w:sz w:val="20"/>
          <w:szCs w:val="20"/>
        </w:rPr>
      </w:pPr>
      <w:r w:rsidRPr="00916479">
        <w:rPr>
          <w:rFonts w:ascii="Arial" w:hAnsi="Arial" w:cs="Arial"/>
          <w:color w:val="000000"/>
          <w:sz w:val="20"/>
          <w:szCs w:val="20"/>
        </w:rPr>
        <w:t xml:space="preserve">Naročnik bo ponudnika izključil iz nadaljnjega postopka izbire, če ugotovi, da za ponudnika in </w:t>
      </w:r>
      <w:proofErr w:type="spellStart"/>
      <w:r w:rsidRPr="00916479">
        <w:rPr>
          <w:rFonts w:ascii="Arial" w:hAnsi="Arial" w:cs="Arial"/>
          <w:color w:val="000000"/>
          <w:sz w:val="20"/>
          <w:szCs w:val="20"/>
        </w:rPr>
        <w:t>soponudnike</w:t>
      </w:r>
      <w:proofErr w:type="spellEnd"/>
      <w:r w:rsidRPr="00916479">
        <w:rPr>
          <w:rFonts w:ascii="Arial" w:hAnsi="Arial" w:cs="Arial"/>
          <w:color w:val="000000"/>
          <w:sz w:val="20"/>
          <w:szCs w:val="20"/>
        </w:rPr>
        <w:t xml:space="preserve"> obstajajo navedeni razlogi za izključitev. </w:t>
      </w:r>
    </w:p>
    <w:p w14:paraId="45C91DF9" w14:textId="77777777" w:rsidR="00DA77BF" w:rsidRDefault="00DA77BF" w:rsidP="00FB7DD3">
      <w:pPr>
        <w:autoSpaceDE w:val="0"/>
        <w:autoSpaceDN w:val="0"/>
        <w:adjustRightInd w:val="0"/>
        <w:spacing w:line="260" w:lineRule="atLeast"/>
        <w:jc w:val="both"/>
        <w:rPr>
          <w:rFonts w:ascii="Arial" w:hAnsi="Arial" w:cs="Arial"/>
          <w:color w:val="000000"/>
          <w:sz w:val="20"/>
          <w:szCs w:val="20"/>
        </w:rPr>
      </w:pPr>
    </w:p>
    <w:p w14:paraId="4F8FBEF2" w14:textId="77777777" w:rsidR="00E30D29" w:rsidRPr="0070139D" w:rsidRDefault="00E30D29" w:rsidP="00FB7DD3">
      <w:pPr>
        <w:spacing w:line="260" w:lineRule="atLeast"/>
        <w:jc w:val="both"/>
        <w:rPr>
          <w:rFonts w:ascii="Arial" w:hAnsi="Arial" w:cs="Arial"/>
          <w:sz w:val="20"/>
          <w:szCs w:val="20"/>
          <w:lang w:eastAsia="en-US"/>
        </w:rPr>
      </w:pPr>
      <w:r w:rsidRPr="00415560">
        <w:rPr>
          <w:rFonts w:ascii="Arial" w:hAnsi="Arial" w:cs="Arial"/>
          <w:sz w:val="20"/>
          <w:szCs w:val="20"/>
          <w:lang w:eastAsia="en-US"/>
        </w:rPr>
        <w:t xml:space="preserve">Naročnik si pridržuje pravico, da bo v fazi preverjanja ponudbe za tuje gospodarske subjekte zahteval predložitev dokazil iz uradnih evidenc v matični državi o neobstoju razlogov za izključitev iz točke </w:t>
      </w:r>
      <w:r w:rsidR="004103B6" w:rsidRPr="001E111D">
        <w:rPr>
          <w:rFonts w:ascii="Arial" w:hAnsi="Arial" w:cs="Arial"/>
          <w:sz w:val="20"/>
          <w:szCs w:val="20"/>
          <w:lang w:eastAsia="en-US"/>
        </w:rPr>
        <w:t>1,</w:t>
      </w:r>
      <w:r w:rsidR="004103B6">
        <w:rPr>
          <w:rFonts w:ascii="Arial" w:hAnsi="Arial" w:cs="Arial"/>
          <w:sz w:val="20"/>
          <w:szCs w:val="20"/>
          <w:lang w:eastAsia="en-US"/>
        </w:rPr>
        <w:t xml:space="preserve"> </w:t>
      </w:r>
      <w:r w:rsidRPr="00415560">
        <w:rPr>
          <w:rFonts w:ascii="Arial" w:hAnsi="Arial" w:cs="Arial"/>
          <w:sz w:val="20"/>
          <w:szCs w:val="20"/>
          <w:lang w:eastAsia="en-US"/>
        </w:rPr>
        <w:t>2, 4 in 5. Če jih ponudnik ne predloži oziroma če jih ne predloži v roku, ki ga bo določil naročnik, bo gospodarski subjekt izključen iz nadaljnjega postopka. Tuji gospodarski subjekti pa lahko ta dokazila predložijo že v ponudbi.</w:t>
      </w:r>
    </w:p>
    <w:p w14:paraId="2282317B" w14:textId="2A226417" w:rsidR="00E30D29" w:rsidRDefault="00E30D29" w:rsidP="00FB7DD3">
      <w:pPr>
        <w:spacing w:line="260" w:lineRule="atLeast"/>
        <w:jc w:val="both"/>
        <w:rPr>
          <w:rFonts w:ascii="Arial" w:hAnsi="Arial" w:cs="Arial"/>
          <w:b/>
          <w:sz w:val="20"/>
          <w:szCs w:val="20"/>
          <w:lang w:eastAsia="en-US"/>
        </w:rPr>
      </w:pPr>
      <w:r w:rsidRPr="00E4386B">
        <w:rPr>
          <w:rFonts w:ascii="Arial" w:hAnsi="Arial" w:cs="Arial"/>
          <w:b/>
          <w:sz w:val="20"/>
          <w:szCs w:val="20"/>
          <w:lang w:eastAsia="en-US"/>
        </w:rPr>
        <w:lastRenderedPageBreak/>
        <w:t xml:space="preserve">Navodila v zvezi s preverjanjem </w:t>
      </w:r>
      <w:r w:rsidRPr="006E7CC7">
        <w:rPr>
          <w:rFonts w:ascii="Arial" w:hAnsi="Arial" w:cs="Arial"/>
          <w:b/>
          <w:sz w:val="20"/>
          <w:szCs w:val="20"/>
          <w:lang w:eastAsia="en-US"/>
        </w:rPr>
        <w:t>kazenske evidence</w:t>
      </w:r>
      <w:r w:rsidRPr="00E4386B">
        <w:rPr>
          <w:rFonts w:ascii="Arial" w:hAnsi="Arial" w:cs="Arial"/>
          <w:b/>
          <w:sz w:val="20"/>
          <w:szCs w:val="20"/>
          <w:lang w:eastAsia="en-US"/>
        </w:rPr>
        <w:t xml:space="preserve"> (točka 1 razlogov za izključitev):</w:t>
      </w:r>
    </w:p>
    <w:p w14:paraId="77B1088F" w14:textId="77777777" w:rsidR="00DA77BF" w:rsidRPr="00F93B9D" w:rsidRDefault="00DA77BF" w:rsidP="00FB7DD3">
      <w:pPr>
        <w:spacing w:line="260" w:lineRule="atLeast"/>
        <w:jc w:val="both"/>
        <w:rPr>
          <w:rFonts w:ascii="Arial" w:hAnsi="Arial" w:cs="Arial"/>
          <w:b/>
          <w:sz w:val="20"/>
          <w:szCs w:val="20"/>
          <w:lang w:eastAsia="en-US"/>
        </w:rPr>
      </w:pPr>
    </w:p>
    <w:p w14:paraId="5DA23DB9" w14:textId="77777777" w:rsidR="00E30D29" w:rsidRPr="00A54C59" w:rsidRDefault="00E30D29" w:rsidP="00DA77BF">
      <w:pPr>
        <w:pStyle w:val="Odstavekseznama"/>
        <w:spacing w:line="260" w:lineRule="atLeast"/>
        <w:ind w:left="0"/>
        <w:jc w:val="center"/>
        <w:rPr>
          <w:rFonts w:ascii="Arial" w:hAnsi="Arial" w:cs="Arial"/>
          <w:sz w:val="20"/>
          <w:szCs w:val="20"/>
          <w:u w:val="single"/>
          <w:lang w:eastAsia="en-US"/>
        </w:rPr>
      </w:pPr>
      <w:r w:rsidRPr="00A54C59">
        <w:rPr>
          <w:rFonts w:ascii="Arial" w:hAnsi="Arial" w:cs="Arial"/>
          <w:sz w:val="20"/>
          <w:szCs w:val="20"/>
          <w:u w:val="single"/>
          <w:lang w:eastAsia="en-US"/>
        </w:rPr>
        <w:t>ZA GOSPODARSKE SUBJEKTE S SEDEŽEM V RS</w:t>
      </w:r>
    </w:p>
    <w:p w14:paraId="3426D213" w14:textId="052057CF" w:rsidR="009777D4" w:rsidRPr="009777D4" w:rsidRDefault="009777D4" w:rsidP="009777D4">
      <w:pPr>
        <w:suppressAutoHyphens/>
        <w:spacing w:before="120" w:after="120" w:line="260" w:lineRule="atLeast"/>
        <w:jc w:val="both"/>
        <w:rPr>
          <w:rFonts w:ascii="Arial" w:hAnsi="Arial" w:cs="Arial"/>
          <w:sz w:val="20"/>
          <w:szCs w:val="20"/>
          <w:lang w:eastAsia="ar-SA"/>
        </w:rPr>
      </w:pPr>
      <w:r w:rsidRPr="009777D4">
        <w:rPr>
          <w:rFonts w:ascii="Arial" w:hAnsi="Arial" w:cs="Arial"/>
          <w:sz w:val="20"/>
          <w:szCs w:val="20"/>
          <w:lang w:eastAsia="ar-SA"/>
        </w:rPr>
        <w:t xml:space="preserve">Zaželeno je, da vsi gospodarski subjekti s sedežem v RS, ki nastopajo v ponudbi (ponudniki, soponudniki in podizvajalci), že v ponudbi predložijo potrdila iz Kazenske evidence RS, ki ne smejo biti starejša </w:t>
      </w:r>
      <w:r w:rsidRPr="00AF0C95">
        <w:rPr>
          <w:rFonts w:ascii="Arial" w:hAnsi="Arial" w:cs="Arial"/>
          <w:sz w:val="20"/>
          <w:szCs w:val="20"/>
          <w:lang w:eastAsia="ar-SA"/>
        </w:rPr>
        <w:t xml:space="preserve">od </w:t>
      </w:r>
      <w:r w:rsidR="00AF0C95" w:rsidRPr="00AF0C95">
        <w:rPr>
          <w:rFonts w:ascii="Arial" w:hAnsi="Arial" w:cs="Arial"/>
          <w:sz w:val="20"/>
          <w:szCs w:val="20"/>
          <w:lang w:eastAsia="ar-SA"/>
        </w:rPr>
        <w:t>4 mesecev</w:t>
      </w:r>
      <w:r w:rsidRPr="00AF0C95">
        <w:rPr>
          <w:rFonts w:ascii="Arial" w:hAnsi="Arial" w:cs="Arial"/>
          <w:sz w:val="20"/>
          <w:szCs w:val="20"/>
          <w:lang w:eastAsia="ar-SA"/>
        </w:rPr>
        <w:t xml:space="preserve"> pred rokom za oddajo ponudb, za </w:t>
      </w:r>
      <w:r w:rsidRPr="00AF0C95">
        <w:rPr>
          <w:rFonts w:ascii="Arial" w:hAnsi="Arial" w:cs="Arial"/>
          <w:b/>
          <w:sz w:val="20"/>
          <w:szCs w:val="20"/>
          <w:lang w:eastAsia="ar-SA"/>
        </w:rPr>
        <w:t>vse</w:t>
      </w:r>
      <w:r w:rsidRPr="00AF0C95">
        <w:rPr>
          <w:rFonts w:ascii="Arial" w:hAnsi="Arial" w:cs="Arial"/>
          <w:sz w:val="20"/>
          <w:szCs w:val="20"/>
          <w:lang w:eastAsia="ar-SA"/>
        </w:rPr>
        <w:t xml:space="preserve"> pravne osebe in za </w:t>
      </w:r>
      <w:r w:rsidRPr="00AF0C95">
        <w:rPr>
          <w:rFonts w:ascii="Arial" w:hAnsi="Arial" w:cs="Arial"/>
          <w:b/>
          <w:sz w:val="20"/>
          <w:szCs w:val="20"/>
          <w:lang w:eastAsia="ar-SA"/>
        </w:rPr>
        <w:t>vse osebe</w:t>
      </w:r>
      <w:r w:rsidRPr="00AF0C95">
        <w:rPr>
          <w:rFonts w:ascii="Arial" w:hAnsi="Arial" w:cs="Arial"/>
          <w:sz w:val="20"/>
          <w:szCs w:val="20"/>
          <w:lang w:eastAsia="ar-SA"/>
        </w:rPr>
        <w:t>, ki so članice upravnega, vodstvenega</w:t>
      </w:r>
      <w:r w:rsidRPr="009777D4">
        <w:rPr>
          <w:rFonts w:ascii="Arial" w:hAnsi="Arial" w:cs="Arial"/>
          <w:sz w:val="20"/>
          <w:szCs w:val="20"/>
          <w:lang w:eastAsia="ar-SA"/>
        </w:rPr>
        <w:t xml:space="preserve"> ali nadzornega organa gospodarskega subjekta ali ki imajo pooblastila za njegovo zastopanje ali odločanje ali nadzor v njem (1. odstavek 75. člena ZJN-3). V kolikor ta potrdila ne bodo predložena že v ponudbi, morajo biti v ponudbi </w:t>
      </w:r>
      <w:r w:rsidRPr="005A521D">
        <w:rPr>
          <w:rFonts w:ascii="Arial" w:hAnsi="Arial" w:cs="Arial"/>
          <w:sz w:val="20"/>
          <w:szCs w:val="20"/>
          <w:lang w:eastAsia="ar-SA"/>
        </w:rPr>
        <w:t>predložena pooblastila</w:t>
      </w:r>
      <w:r w:rsidRPr="009777D4">
        <w:rPr>
          <w:rFonts w:ascii="Arial" w:hAnsi="Arial" w:cs="Arial"/>
          <w:sz w:val="20"/>
          <w:szCs w:val="20"/>
          <w:lang w:eastAsia="ar-SA"/>
        </w:rPr>
        <w:t xml:space="preserve"> za pridobitev potrdil iz kazenske evidence</w:t>
      </w:r>
      <w:r w:rsidRPr="009777D4">
        <w:rPr>
          <w:rFonts w:ascii="Arial" w:hAnsi="Arial" w:cs="Arial"/>
          <w:sz w:val="20"/>
          <w:lang w:eastAsia="ar-SA"/>
        </w:rPr>
        <w:t xml:space="preserve"> </w:t>
      </w:r>
      <w:r w:rsidRPr="009777D4">
        <w:rPr>
          <w:rFonts w:ascii="Arial" w:hAnsi="Arial" w:cs="Arial"/>
          <w:sz w:val="20"/>
          <w:szCs w:val="20"/>
          <w:lang w:eastAsia="ar-SA"/>
        </w:rPr>
        <w:t xml:space="preserve">za </w:t>
      </w:r>
      <w:r w:rsidRPr="009777D4">
        <w:rPr>
          <w:rFonts w:ascii="Arial" w:hAnsi="Arial" w:cs="Arial"/>
          <w:b/>
          <w:sz w:val="20"/>
          <w:szCs w:val="20"/>
          <w:lang w:eastAsia="ar-SA"/>
        </w:rPr>
        <w:t>vse</w:t>
      </w:r>
      <w:r w:rsidRPr="009777D4">
        <w:rPr>
          <w:rFonts w:ascii="Arial" w:hAnsi="Arial" w:cs="Arial"/>
          <w:sz w:val="20"/>
          <w:szCs w:val="20"/>
          <w:lang w:eastAsia="ar-SA"/>
        </w:rPr>
        <w:t xml:space="preserve"> pravne osebe in za </w:t>
      </w:r>
      <w:r w:rsidRPr="009777D4">
        <w:rPr>
          <w:rFonts w:ascii="Arial" w:hAnsi="Arial" w:cs="Arial"/>
          <w:b/>
          <w:sz w:val="20"/>
          <w:szCs w:val="20"/>
          <w:lang w:eastAsia="ar-SA"/>
        </w:rPr>
        <w:t>vse osebe</w:t>
      </w:r>
      <w:r w:rsidRPr="009777D4">
        <w:rPr>
          <w:rFonts w:ascii="Arial" w:hAnsi="Arial" w:cs="Arial"/>
          <w:sz w:val="20"/>
          <w:szCs w:val="20"/>
          <w:lang w:eastAsia="ar-SA"/>
        </w:rPr>
        <w:t xml:space="preserve">, ki so članice upravnega, vodstvenega ali nadzornega organa gospodarskega subjekta ali ki imajo pooblastila za njegovo zastopanje ali odločanje ali nadzor v njem (1. odstavek 75. člena ZJN-3), in sicer na obrazcu 1C (za fizične osebe) in na obrazcu 1D (za pravne osebe). Za te subjekte bo naročnik izpolnjevanje pogojev preveril najkasneje v </w:t>
      </w:r>
      <w:r w:rsidR="00AF0C95" w:rsidRPr="00AF0C95">
        <w:rPr>
          <w:rFonts w:ascii="Arial" w:hAnsi="Arial" w:cs="Arial"/>
          <w:sz w:val="20"/>
          <w:szCs w:val="20"/>
          <w:lang w:eastAsia="ar-SA"/>
        </w:rPr>
        <w:t>9</w:t>
      </w:r>
      <w:r w:rsidRPr="00AF0C95">
        <w:rPr>
          <w:rFonts w:ascii="Arial" w:hAnsi="Arial" w:cs="Arial"/>
          <w:sz w:val="20"/>
          <w:szCs w:val="20"/>
          <w:lang w:eastAsia="ar-SA"/>
        </w:rPr>
        <w:t>0 dneh</w:t>
      </w:r>
      <w:r w:rsidRPr="009777D4">
        <w:rPr>
          <w:rFonts w:ascii="Arial" w:hAnsi="Arial" w:cs="Arial"/>
          <w:sz w:val="20"/>
          <w:szCs w:val="20"/>
          <w:lang w:eastAsia="ar-SA"/>
        </w:rPr>
        <w:t xml:space="preserve"> po roku za od</w:t>
      </w:r>
      <w:r w:rsidR="00525AF3">
        <w:rPr>
          <w:rFonts w:ascii="Arial" w:hAnsi="Arial" w:cs="Arial"/>
          <w:sz w:val="20"/>
          <w:szCs w:val="20"/>
          <w:lang w:eastAsia="ar-SA"/>
        </w:rPr>
        <w:t>dajo</w:t>
      </w:r>
      <w:r w:rsidRPr="009777D4">
        <w:rPr>
          <w:rFonts w:ascii="Arial" w:hAnsi="Arial" w:cs="Arial"/>
          <w:sz w:val="20"/>
          <w:szCs w:val="20"/>
          <w:lang w:eastAsia="ar-SA"/>
        </w:rPr>
        <w:t xml:space="preserve"> ponudb. </w:t>
      </w:r>
    </w:p>
    <w:p w14:paraId="50560402" w14:textId="77777777" w:rsidR="00DA77BF" w:rsidRDefault="00DA77BF" w:rsidP="00FB7DD3">
      <w:pPr>
        <w:spacing w:line="260" w:lineRule="atLeast"/>
        <w:jc w:val="both"/>
        <w:rPr>
          <w:rFonts w:ascii="Arial" w:hAnsi="Arial" w:cs="Arial"/>
          <w:sz w:val="20"/>
          <w:szCs w:val="20"/>
          <w:lang w:eastAsia="en-US"/>
        </w:rPr>
      </w:pPr>
    </w:p>
    <w:p w14:paraId="0EE4AA27" w14:textId="77777777" w:rsidR="00E30D29" w:rsidRPr="00A54C59" w:rsidRDefault="00E30D29" w:rsidP="00DA77BF">
      <w:pPr>
        <w:pStyle w:val="Odstavekseznama"/>
        <w:spacing w:line="260" w:lineRule="atLeast"/>
        <w:ind w:left="0"/>
        <w:jc w:val="center"/>
        <w:rPr>
          <w:rFonts w:ascii="Arial" w:hAnsi="Arial" w:cs="Arial"/>
          <w:sz w:val="20"/>
          <w:szCs w:val="20"/>
          <w:u w:val="single"/>
          <w:lang w:eastAsia="en-US"/>
        </w:rPr>
      </w:pPr>
      <w:r w:rsidRPr="00A54C59">
        <w:rPr>
          <w:rFonts w:ascii="Arial" w:hAnsi="Arial" w:cs="Arial"/>
          <w:sz w:val="20"/>
          <w:szCs w:val="20"/>
          <w:u w:val="single"/>
          <w:lang w:eastAsia="en-US"/>
        </w:rPr>
        <w:t>ZA GOSPODARSKE SUBJEKTE S SEDEŽEM IZVEN RS</w:t>
      </w:r>
    </w:p>
    <w:p w14:paraId="4C5D6E4E" w14:textId="350369C9" w:rsidR="008A0916" w:rsidRPr="00C87EBB" w:rsidRDefault="009777D4" w:rsidP="008A0916">
      <w:pPr>
        <w:suppressAutoHyphens/>
        <w:spacing w:before="120" w:after="120" w:line="260" w:lineRule="atLeast"/>
        <w:jc w:val="both"/>
        <w:rPr>
          <w:rFonts w:ascii="Arial" w:hAnsi="Arial" w:cs="Arial"/>
          <w:sz w:val="20"/>
          <w:szCs w:val="20"/>
          <w:lang w:eastAsia="ar-SA"/>
        </w:rPr>
      </w:pPr>
      <w:r w:rsidRPr="009777D4">
        <w:rPr>
          <w:rFonts w:ascii="Arial" w:hAnsi="Arial" w:cs="Arial"/>
          <w:sz w:val="20"/>
          <w:szCs w:val="20"/>
          <w:lang w:eastAsia="ar-SA"/>
        </w:rPr>
        <w:t xml:space="preserve">Zaželeno je, da vsi gospodarski subjekti s sedežem izven RS, ki nastopajo v ponudbi (ponudniki, soponudniki in podizvajalci), že v ponudbi predložijo potrdila iz uradnih evidenc v matični državi (oziroma druga dokazila skladno z določili 77. člena ZJN-3) o neobstoju razlogov za izključitev iz točke 1, ki ne smejo biti starejša od </w:t>
      </w:r>
      <w:r w:rsidR="00AF0C95">
        <w:rPr>
          <w:rFonts w:ascii="Arial" w:hAnsi="Arial" w:cs="Arial"/>
          <w:sz w:val="20"/>
          <w:szCs w:val="20"/>
          <w:lang w:eastAsia="ar-SA"/>
        </w:rPr>
        <w:t>4 mesecev</w:t>
      </w:r>
      <w:r w:rsidRPr="009777D4">
        <w:rPr>
          <w:rFonts w:ascii="Arial" w:hAnsi="Arial" w:cs="Arial"/>
          <w:sz w:val="20"/>
          <w:szCs w:val="20"/>
          <w:lang w:eastAsia="ar-SA"/>
        </w:rPr>
        <w:t xml:space="preserve"> pred rokom za oddajo ponudb, za </w:t>
      </w:r>
      <w:r w:rsidRPr="009777D4">
        <w:rPr>
          <w:rFonts w:ascii="Arial" w:hAnsi="Arial" w:cs="Arial"/>
          <w:b/>
          <w:sz w:val="20"/>
          <w:szCs w:val="20"/>
          <w:lang w:eastAsia="ar-SA"/>
        </w:rPr>
        <w:t>vse p</w:t>
      </w:r>
      <w:r w:rsidRPr="009777D4">
        <w:rPr>
          <w:rFonts w:ascii="Arial" w:hAnsi="Arial" w:cs="Arial"/>
          <w:sz w:val="20"/>
          <w:szCs w:val="20"/>
          <w:lang w:eastAsia="ar-SA"/>
        </w:rPr>
        <w:t xml:space="preserve">ravne osebe in za </w:t>
      </w:r>
      <w:r w:rsidRPr="009777D4">
        <w:rPr>
          <w:rFonts w:ascii="Arial" w:hAnsi="Arial" w:cs="Arial"/>
          <w:b/>
          <w:sz w:val="20"/>
          <w:szCs w:val="20"/>
          <w:lang w:eastAsia="ar-SA"/>
        </w:rPr>
        <w:t>vse osebe</w:t>
      </w:r>
      <w:r w:rsidRPr="009777D4">
        <w:rPr>
          <w:rFonts w:ascii="Arial" w:hAnsi="Arial" w:cs="Arial"/>
          <w:sz w:val="20"/>
          <w:szCs w:val="20"/>
          <w:lang w:eastAsia="ar-SA"/>
        </w:rPr>
        <w:t xml:space="preserve">, ki so članice upravnega, vodstvenega ali nadzornega organa gospodarskega subjekta ali ki imajo pooblastila za njegovo zastopanje ali odločanje ali nadzor v njem (1. odstavek 75. člena ZJN-3). V kolikor ta potrdila ne bodo predložena že v ponudbi, si naročnik pridržuje pravico ta potrdila zahtevati v fazi preverjanja ponudb. Ta potrdila, ki jih bo naročnik zahteval v fazi preverjanja ponudb, pa bodo morala izkazati stanje, vezano na datume znotraj </w:t>
      </w:r>
      <w:r w:rsidR="00AF0C95">
        <w:rPr>
          <w:rFonts w:ascii="Arial" w:hAnsi="Arial" w:cs="Arial"/>
          <w:sz w:val="20"/>
          <w:szCs w:val="20"/>
          <w:lang w:eastAsia="ar-SA"/>
        </w:rPr>
        <w:t>4 mesecev</w:t>
      </w:r>
      <w:r w:rsidRPr="009777D4">
        <w:rPr>
          <w:rFonts w:ascii="Arial" w:hAnsi="Arial" w:cs="Arial"/>
          <w:sz w:val="20"/>
          <w:szCs w:val="20"/>
          <w:lang w:eastAsia="ar-SA"/>
        </w:rPr>
        <w:t xml:space="preserve"> </w:t>
      </w:r>
      <w:r w:rsidR="00AF0C95">
        <w:rPr>
          <w:rFonts w:ascii="Arial" w:hAnsi="Arial" w:cs="Arial"/>
          <w:sz w:val="20"/>
          <w:szCs w:val="20"/>
          <w:lang w:eastAsia="ar-SA"/>
        </w:rPr>
        <w:t>pred oziroma 9</w:t>
      </w:r>
      <w:r w:rsidRPr="009777D4">
        <w:rPr>
          <w:rFonts w:ascii="Arial" w:hAnsi="Arial" w:cs="Arial"/>
          <w:sz w:val="20"/>
          <w:szCs w:val="20"/>
          <w:lang w:eastAsia="ar-SA"/>
        </w:rPr>
        <w:t xml:space="preserve">0 dni po roku za oddajo ponudb. </w:t>
      </w:r>
    </w:p>
    <w:tbl>
      <w:tblPr>
        <w:tblW w:w="9889" w:type="dxa"/>
        <w:tblLook w:val="01E0" w:firstRow="1" w:lastRow="1" w:firstColumn="1" w:lastColumn="1" w:noHBand="0" w:noVBand="0"/>
      </w:tblPr>
      <w:tblGrid>
        <w:gridCol w:w="9889"/>
      </w:tblGrid>
      <w:tr w:rsidR="0075039D" w:rsidRPr="0070139D" w14:paraId="5878B2B3" w14:textId="77777777" w:rsidTr="001443A5">
        <w:tc>
          <w:tcPr>
            <w:tcW w:w="9889" w:type="dxa"/>
            <w:tcBorders>
              <w:top w:val="single" w:sz="4" w:space="0" w:color="auto"/>
              <w:left w:val="single" w:sz="4" w:space="0" w:color="auto"/>
              <w:bottom w:val="single" w:sz="4" w:space="0" w:color="auto"/>
              <w:right w:val="single" w:sz="4" w:space="0" w:color="auto"/>
            </w:tcBorders>
            <w:shd w:val="clear" w:color="auto" w:fill="auto"/>
          </w:tcPr>
          <w:p w14:paraId="18E9B2AF" w14:textId="77777777" w:rsidR="0075039D" w:rsidRPr="0070139D" w:rsidRDefault="0075039D" w:rsidP="00FB7DD3">
            <w:pPr>
              <w:spacing w:line="260" w:lineRule="atLeast"/>
              <w:jc w:val="both"/>
              <w:rPr>
                <w:rFonts w:ascii="Arial" w:hAnsi="Arial" w:cs="Arial"/>
                <w:sz w:val="20"/>
                <w:szCs w:val="20"/>
              </w:rPr>
            </w:pPr>
            <w:r w:rsidRPr="0070139D">
              <w:rPr>
                <w:rFonts w:ascii="Arial" w:hAnsi="Arial" w:cs="Arial"/>
                <w:b/>
                <w:sz w:val="20"/>
                <w:szCs w:val="20"/>
              </w:rPr>
              <w:t xml:space="preserve">DOKAZILO: </w:t>
            </w:r>
            <w:r w:rsidR="001443A5" w:rsidRPr="00916479">
              <w:rPr>
                <w:rFonts w:ascii="Arial" w:hAnsi="Arial" w:cs="Arial"/>
                <w:sz w:val="20"/>
                <w:szCs w:val="20"/>
              </w:rPr>
              <w:t>ESPD obrazec za vsak posamezen gospodarski subjekt</w:t>
            </w:r>
            <w:r w:rsidR="001443A5">
              <w:rPr>
                <w:rFonts w:ascii="Arial" w:hAnsi="Arial" w:cs="Arial"/>
                <w:sz w:val="20"/>
                <w:szCs w:val="20"/>
              </w:rPr>
              <w:t xml:space="preserve">, potrdila iz KE </w:t>
            </w:r>
            <w:r w:rsidR="001443A5" w:rsidRPr="005A521D">
              <w:rPr>
                <w:rFonts w:ascii="Arial" w:hAnsi="Arial" w:cs="Arial"/>
                <w:sz w:val="20"/>
                <w:szCs w:val="20"/>
              </w:rPr>
              <w:t>oz. obrazca 1C in 1D</w:t>
            </w:r>
          </w:p>
        </w:tc>
      </w:tr>
    </w:tbl>
    <w:p w14:paraId="296C4FAD" w14:textId="77777777" w:rsidR="00214A24" w:rsidRPr="0070139D" w:rsidRDefault="00214A24" w:rsidP="00FB7DD3">
      <w:pPr>
        <w:spacing w:line="260" w:lineRule="atLeast"/>
        <w:jc w:val="both"/>
        <w:rPr>
          <w:rFonts w:ascii="Arial" w:hAnsi="Arial" w:cs="Arial"/>
          <w:b/>
          <w:sz w:val="20"/>
          <w:szCs w:val="20"/>
          <w:lang w:eastAsia="en-US"/>
        </w:rPr>
      </w:pPr>
    </w:p>
    <w:p w14:paraId="3B3960BC" w14:textId="77777777" w:rsidR="0075039D" w:rsidRPr="00B12DC7" w:rsidRDefault="0075039D" w:rsidP="00B12DC7">
      <w:pPr>
        <w:spacing w:line="260" w:lineRule="atLeast"/>
        <w:jc w:val="both"/>
        <w:rPr>
          <w:rFonts w:ascii="Arial" w:hAnsi="Arial" w:cs="Arial"/>
          <w:b/>
          <w:sz w:val="20"/>
          <w:szCs w:val="20"/>
          <w:lang w:eastAsia="en-US"/>
        </w:rPr>
      </w:pPr>
      <w:r w:rsidRPr="0070139D">
        <w:rPr>
          <w:rFonts w:ascii="Arial" w:hAnsi="Arial" w:cs="Arial"/>
          <w:b/>
          <w:sz w:val="20"/>
          <w:szCs w:val="20"/>
          <w:lang w:eastAsia="en-US"/>
        </w:rPr>
        <w:t>3.2. Pogoji za sodelovanje (76. člen ZJN-3)</w:t>
      </w:r>
    </w:p>
    <w:p w14:paraId="2340F1AD" w14:textId="77777777" w:rsidR="000470EA" w:rsidRDefault="000470EA" w:rsidP="000470EA">
      <w:pPr>
        <w:spacing w:line="260" w:lineRule="atLeast"/>
        <w:jc w:val="both"/>
        <w:rPr>
          <w:rFonts w:ascii="Arial" w:hAnsi="Arial" w:cs="Arial"/>
          <w:b/>
          <w:sz w:val="20"/>
          <w:szCs w:val="20"/>
          <w:lang w:eastAsia="en-US"/>
        </w:rPr>
      </w:pPr>
    </w:p>
    <w:p w14:paraId="0D844A79" w14:textId="77777777" w:rsidR="000470EA" w:rsidRPr="0070139D" w:rsidRDefault="000470EA" w:rsidP="000470EA">
      <w:pPr>
        <w:spacing w:line="260" w:lineRule="atLeast"/>
        <w:jc w:val="both"/>
        <w:rPr>
          <w:rFonts w:ascii="Arial" w:hAnsi="Arial" w:cs="Arial"/>
          <w:b/>
          <w:sz w:val="20"/>
          <w:szCs w:val="20"/>
          <w:lang w:eastAsia="en-US"/>
        </w:rPr>
      </w:pPr>
      <w:r w:rsidRPr="0070139D">
        <w:rPr>
          <w:rFonts w:ascii="Arial" w:hAnsi="Arial" w:cs="Arial"/>
          <w:b/>
          <w:sz w:val="20"/>
          <w:szCs w:val="20"/>
          <w:lang w:eastAsia="en-US"/>
        </w:rPr>
        <w:t>3.2.1 Ustreznost za opravljanje poklicne dejavnosti</w:t>
      </w:r>
    </w:p>
    <w:p w14:paraId="08FE5183" w14:textId="01A1049B" w:rsidR="008B5BB0" w:rsidRDefault="000470EA"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Vsak gospodarski subjekt, ki nastopa v ponudbi, mora biti pri pristojnem organu registriran za opravljanje dejavnosti, ki jo prevzema v ponudbi.</w:t>
      </w:r>
    </w:p>
    <w:p w14:paraId="193A5A5E" w14:textId="77777777" w:rsidR="008A0916" w:rsidRPr="008A0916" w:rsidRDefault="008A0916" w:rsidP="00FB7DD3">
      <w:pPr>
        <w:spacing w:line="260" w:lineRule="atLeast"/>
        <w:jc w:val="both"/>
        <w:rPr>
          <w:rFonts w:ascii="Arial" w:hAnsi="Arial" w:cs="Arial"/>
          <w:sz w:val="20"/>
          <w:szCs w:val="20"/>
          <w:lang w:eastAsia="en-US"/>
        </w:rPr>
      </w:pPr>
    </w:p>
    <w:p w14:paraId="1F89D51A" w14:textId="77777777" w:rsidR="000470EA" w:rsidRPr="0070139D" w:rsidRDefault="000470EA" w:rsidP="000470EA">
      <w:pPr>
        <w:pBdr>
          <w:top w:val="single" w:sz="4" w:space="1" w:color="auto"/>
          <w:left w:val="single" w:sz="4" w:space="4" w:color="auto"/>
          <w:bottom w:val="single" w:sz="4" w:space="0" w:color="auto"/>
          <w:right w:val="single" w:sz="4" w:space="4" w:color="auto"/>
        </w:pBdr>
        <w:spacing w:line="260" w:lineRule="atLeast"/>
        <w:jc w:val="both"/>
        <w:rPr>
          <w:rFonts w:ascii="Arial" w:hAnsi="Arial" w:cs="Arial"/>
          <w:sz w:val="20"/>
          <w:lang w:eastAsia="en-US"/>
        </w:rPr>
      </w:pPr>
      <w:r w:rsidRPr="0070139D">
        <w:rPr>
          <w:rFonts w:ascii="Arial" w:hAnsi="Arial" w:cs="Arial"/>
          <w:b/>
          <w:sz w:val="20"/>
          <w:lang w:eastAsia="en-US"/>
        </w:rPr>
        <w:t xml:space="preserve">DOKAZILO: </w:t>
      </w:r>
      <w:r w:rsidRPr="0070139D">
        <w:rPr>
          <w:rFonts w:ascii="Arial" w:hAnsi="Arial" w:cs="Arial"/>
          <w:sz w:val="20"/>
          <w:lang w:eastAsia="en-US"/>
        </w:rPr>
        <w:t xml:space="preserve">ESPD obrazec za </w:t>
      </w:r>
      <w:r>
        <w:rPr>
          <w:rFonts w:ascii="Arial" w:hAnsi="Arial" w:cs="Arial"/>
          <w:sz w:val="20"/>
          <w:lang w:eastAsia="en-US"/>
        </w:rPr>
        <w:t>vsak posamezen gospodarski subjekt</w:t>
      </w:r>
      <w:r w:rsidRPr="0070139D">
        <w:rPr>
          <w:rFonts w:ascii="Arial" w:hAnsi="Arial" w:cs="Arial"/>
          <w:sz w:val="20"/>
          <w:lang w:eastAsia="en-US"/>
        </w:rPr>
        <w:t xml:space="preserve"> - oddelek a dela IV</w:t>
      </w:r>
    </w:p>
    <w:p w14:paraId="05C0F701" w14:textId="77777777" w:rsidR="000470EA" w:rsidRPr="00D92AE9" w:rsidRDefault="000470EA" w:rsidP="00FB7DD3">
      <w:pPr>
        <w:spacing w:line="260" w:lineRule="atLeast"/>
        <w:jc w:val="both"/>
        <w:rPr>
          <w:rFonts w:ascii="Arial" w:hAnsi="Arial" w:cs="Arial"/>
          <w:sz w:val="20"/>
          <w:lang w:eastAsia="en-US"/>
        </w:rPr>
      </w:pPr>
    </w:p>
    <w:p w14:paraId="56D08973" w14:textId="77777777" w:rsidR="0075039D" w:rsidRPr="0070139D" w:rsidRDefault="00B12DC7" w:rsidP="00FB7DD3">
      <w:pPr>
        <w:spacing w:line="260" w:lineRule="atLeast"/>
        <w:jc w:val="both"/>
        <w:rPr>
          <w:rFonts w:ascii="Arial" w:hAnsi="Arial" w:cs="Arial"/>
          <w:b/>
          <w:sz w:val="20"/>
          <w:szCs w:val="20"/>
          <w:lang w:eastAsia="en-US"/>
        </w:rPr>
      </w:pPr>
      <w:bookmarkStart w:id="124" w:name="_Toc156997257"/>
      <w:r>
        <w:rPr>
          <w:rFonts w:ascii="Arial" w:hAnsi="Arial" w:cs="Arial"/>
          <w:b/>
          <w:sz w:val="20"/>
          <w:szCs w:val="20"/>
          <w:lang w:eastAsia="en-US"/>
        </w:rPr>
        <w:t>3.2.</w:t>
      </w:r>
      <w:r w:rsidR="000470EA">
        <w:rPr>
          <w:rFonts w:ascii="Arial" w:hAnsi="Arial" w:cs="Arial"/>
          <w:b/>
          <w:sz w:val="20"/>
          <w:szCs w:val="20"/>
          <w:lang w:eastAsia="en-US"/>
        </w:rPr>
        <w:t>2</w:t>
      </w:r>
      <w:r w:rsidR="0075039D" w:rsidRPr="0070139D">
        <w:rPr>
          <w:rFonts w:ascii="Arial" w:hAnsi="Arial" w:cs="Arial"/>
          <w:b/>
          <w:sz w:val="20"/>
          <w:szCs w:val="20"/>
          <w:lang w:eastAsia="en-US"/>
        </w:rPr>
        <w:t xml:space="preserve"> Ekonomski in finančni položaj (76. člen ZJN-3)</w:t>
      </w:r>
      <w:bookmarkEnd w:id="124"/>
    </w:p>
    <w:p w14:paraId="1935E170"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Ponudnik (oziroma skupina ponudnikov) mora biti ekonomsko in finančno sposobna izvesti predmetno javno naročilo, kar dokazuje z izpolnjevanjem naslednje zahteve:</w:t>
      </w:r>
    </w:p>
    <w:p w14:paraId="4316454D" w14:textId="77777777" w:rsidR="0075039D" w:rsidRPr="0070139D" w:rsidRDefault="0075039D" w:rsidP="00FB7DD3">
      <w:pPr>
        <w:spacing w:line="260" w:lineRule="atLeast"/>
        <w:jc w:val="both"/>
        <w:rPr>
          <w:rFonts w:ascii="Arial" w:hAnsi="Arial" w:cs="Arial"/>
          <w:sz w:val="20"/>
          <w:szCs w:val="20"/>
          <w:lang w:eastAsia="en-US"/>
        </w:rPr>
      </w:pPr>
    </w:p>
    <w:p w14:paraId="2B607324" w14:textId="14C1D5A6" w:rsidR="0075039D" w:rsidRDefault="0075039D" w:rsidP="00FB7DD3">
      <w:pPr>
        <w:spacing w:line="260" w:lineRule="atLeast"/>
        <w:jc w:val="both"/>
        <w:rPr>
          <w:rFonts w:ascii="Arial" w:hAnsi="Arial"/>
          <w:sz w:val="20"/>
          <w:lang w:eastAsia="en-US"/>
        </w:rPr>
      </w:pPr>
      <w:r w:rsidRPr="0070139D">
        <w:rPr>
          <w:rFonts w:ascii="Arial" w:hAnsi="Arial"/>
          <w:sz w:val="20"/>
          <w:lang w:eastAsia="en-US"/>
        </w:rPr>
        <w:t>Ponudnik oziroma vsak izmed partnerjev v skupni ponudbi na dan oddaje ponudbe nima blokiranega nobenega transakcijskega računa</w:t>
      </w:r>
      <w:r w:rsidRPr="009B42A7">
        <w:rPr>
          <w:rFonts w:ascii="Arial" w:hAnsi="Arial"/>
          <w:sz w:val="20"/>
          <w:lang w:eastAsia="en-US"/>
        </w:rPr>
        <w:t>, v zadnjih 180 dneh pred rokom za oddajo ponudb pa ni imel nobenega transakcijskega računa blokiranega več kot 20 zaporednih dni.</w:t>
      </w:r>
    </w:p>
    <w:p w14:paraId="6B2E0FAD" w14:textId="77777777" w:rsidR="008A0916" w:rsidRPr="0070139D" w:rsidRDefault="008A0916" w:rsidP="00FB7DD3">
      <w:pPr>
        <w:spacing w:line="260" w:lineRule="atLeast"/>
        <w:jc w:val="both"/>
        <w:rPr>
          <w:rFonts w:ascii="Arial" w:hAnsi="Arial"/>
          <w:sz w:val="20"/>
          <w:lang w:eastAsia="en-US"/>
        </w:rPr>
      </w:pPr>
    </w:p>
    <w:p w14:paraId="2E2DEA45" w14:textId="77777777" w:rsidR="0075039D" w:rsidRPr="0070139D" w:rsidRDefault="0075039D" w:rsidP="00FB7DD3">
      <w:pPr>
        <w:pBdr>
          <w:top w:val="single" w:sz="4" w:space="1" w:color="auto"/>
          <w:left w:val="single" w:sz="4" w:space="4" w:color="auto"/>
          <w:bottom w:val="single" w:sz="4" w:space="0" w:color="auto"/>
          <w:right w:val="single" w:sz="4" w:space="4" w:color="auto"/>
        </w:pBdr>
        <w:spacing w:line="260" w:lineRule="atLeast"/>
        <w:jc w:val="both"/>
        <w:rPr>
          <w:rFonts w:ascii="Arial" w:hAnsi="Arial" w:cs="Arial"/>
          <w:sz w:val="20"/>
          <w:lang w:eastAsia="en-US"/>
        </w:rPr>
      </w:pPr>
      <w:r w:rsidRPr="0070139D">
        <w:rPr>
          <w:rFonts w:ascii="Arial" w:hAnsi="Arial" w:cs="Arial"/>
          <w:b/>
          <w:sz w:val="20"/>
          <w:lang w:eastAsia="en-US"/>
        </w:rPr>
        <w:t xml:space="preserve">DOKAZILO: </w:t>
      </w:r>
      <w:r w:rsidRPr="0070139D">
        <w:rPr>
          <w:rFonts w:ascii="Arial" w:hAnsi="Arial" w:cs="Arial"/>
          <w:sz w:val="20"/>
          <w:lang w:eastAsia="en-US"/>
        </w:rPr>
        <w:t>ESPD obrazec za ponudnika in soponudnika</w:t>
      </w:r>
      <w:r w:rsidR="00A41DF6" w:rsidRPr="0070139D">
        <w:rPr>
          <w:rFonts w:ascii="Arial" w:hAnsi="Arial" w:cs="Arial"/>
          <w:sz w:val="20"/>
          <w:lang w:eastAsia="en-US"/>
        </w:rPr>
        <w:t xml:space="preserve"> - oddelek a dela IV</w:t>
      </w:r>
    </w:p>
    <w:p w14:paraId="328129C4" w14:textId="77777777" w:rsidR="001443A5" w:rsidRPr="0070139D" w:rsidRDefault="001443A5" w:rsidP="00FB7DD3">
      <w:pPr>
        <w:spacing w:line="260" w:lineRule="atLeast"/>
        <w:jc w:val="both"/>
        <w:rPr>
          <w:rFonts w:ascii="Arial" w:hAnsi="Arial" w:cs="Arial"/>
          <w:sz w:val="20"/>
          <w:lang w:eastAsia="en-US"/>
        </w:rPr>
      </w:pPr>
    </w:p>
    <w:p w14:paraId="202C0FBC" w14:textId="77777777" w:rsidR="00B54309" w:rsidRPr="0070139D" w:rsidRDefault="00B54309" w:rsidP="00163F16">
      <w:pPr>
        <w:pStyle w:val="Odstavekseznama"/>
        <w:keepNext/>
        <w:numPr>
          <w:ilvl w:val="0"/>
          <w:numId w:val="3"/>
        </w:numPr>
        <w:spacing w:line="260" w:lineRule="atLeast"/>
        <w:ind w:left="0"/>
        <w:jc w:val="both"/>
        <w:outlineLvl w:val="2"/>
        <w:rPr>
          <w:rFonts w:ascii="Arial" w:hAnsi="Arial" w:cs="Arial"/>
          <w:b/>
          <w:bCs/>
          <w:vanish/>
          <w:sz w:val="20"/>
          <w:szCs w:val="20"/>
          <w:lang w:eastAsia="en-US"/>
        </w:rPr>
      </w:pPr>
    </w:p>
    <w:p w14:paraId="5564565E" w14:textId="77777777" w:rsidR="00B54309" w:rsidRPr="0070139D" w:rsidRDefault="00B54309" w:rsidP="00163F16">
      <w:pPr>
        <w:pStyle w:val="Odstavekseznama"/>
        <w:keepNext/>
        <w:numPr>
          <w:ilvl w:val="0"/>
          <w:numId w:val="3"/>
        </w:numPr>
        <w:spacing w:line="260" w:lineRule="atLeast"/>
        <w:ind w:left="0"/>
        <w:jc w:val="both"/>
        <w:outlineLvl w:val="2"/>
        <w:rPr>
          <w:rFonts w:ascii="Arial" w:hAnsi="Arial" w:cs="Arial"/>
          <w:b/>
          <w:bCs/>
          <w:vanish/>
          <w:sz w:val="20"/>
          <w:szCs w:val="20"/>
          <w:lang w:eastAsia="en-US"/>
        </w:rPr>
      </w:pPr>
    </w:p>
    <w:p w14:paraId="05524166" w14:textId="77777777" w:rsidR="00B54309" w:rsidRPr="0070139D" w:rsidRDefault="00B54309" w:rsidP="00163F16">
      <w:pPr>
        <w:pStyle w:val="Odstavekseznama"/>
        <w:keepNext/>
        <w:numPr>
          <w:ilvl w:val="0"/>
          <w:numId w:val="3"/>
        </w:numPr>
        <w:spacing w:line="260" w:lineRule="atLeast"/>
        <w:ind w:left="0"/>
        <w:jc w:val="both"/>
        <w:outlineLvl w:val="2"/>
        <w:rPr>
          <w:rFonts w:ascii="Arial" w:hAnsi="Arial" w:cs="Arial"/>
          <w:b/>
          <w:bCs/>
          <w:vanish/>
          <w:sz w:val="20"/>
          <w:szCs w:val="20"/>
          <w:lang w:eastAsia="en-US"/>
        </w:rPr>
      </w:pPr>
    </w:p>
    <w:p w14:paraId="3FA39316" w14:textId="77777777" w:rsidR="00B54309" w:rsidRPr="0070139D" w:rsidRDefault="00B54309" w:rsidP="00163F16">
      <w:pPr>
        <w:pStyle w:val="Odstavekseznama"/>
        <w:keepNext/>
        <w:numPr>
          <w:ilvl w:val="1"/>
          <w:numId w:val="3"/>
        </w:numPr>
        <w:spacing w:line="260" w:lineRule="atLeast"/>
        <w:ind w:left="0"/>
        <w:jc w:val="both"/>
        <w:outlineLvl w:val="2"/>
        <w:rPr>
          <w:rFonts w:ascii="Arial" w:hAnsi="Arial" w:cs="Arial"/>
          <w:b/>
          <w:bCs/>
          <w:vanish/>
          <w:sz w:val="20"/>
          <w:szCs w:val="20"/>
          <w:lang w:eastAsia="en-US"/>
        </w:rPr>
      </w:pPr>
    </w:p>
    <w:p w14:paraId="014E9334" w14:textId="4F0C148F" w:rsidR="0075039D" w:rsidRDefault="00B12DC7" w:rsidP="009A5BA7">
      <w:pPr>
        <w:spacing w:line="260" w:lineRule="atLeast"/>
        <w:jc w:val="both"/>
        <w:rPr>
          <w:rFonts w:ascii="Arial" w:hAnsi="Arial" w:cs="Arial"/>
          <w:b/>
          <w:bCs/>
          <w:sz w:val="20"/>
          <w:szCs w:val="20"/>
          <w:lang w:eastAsia="en-US"/>
        </w:rPr>
      </w:pPr>
      <w:r>
        <w:rPr>
          <w:rFonts w:ascii="Arial" w:hAnsi="Arial" w:cs="Arial"/>
          <w:b/>
          <w:bCs/>
          <w:sz w:val="20"/>
          <w:szCs w:val="20"/>
          <w:lang w:eastAsia="en-US"/>
        </w:rPr>
        <w:t>3.2.</w:t>
      </w:r>
      <w:r w:rsidR="000470EA">
        <w:rPr>
          <w:rFonts w:ascii="Arial" w:hAnsi="Arial" w:cs="Arial"/>
          <w:b/>
          <w:bCs/>
          <w:sz w:val="20"/>
          <w:szCs w:val="20"/>
          <w:lang w:eastAsia="en-US"/>
        </w:rPr>
        <w:t>3</w:t>
      </w:r>
      <w:r w:rsidR="00751283">
        <w:rPr>
          <w:rFonts w:ascii="Arial" w:hAnsi="Arial" w:cs="Arial"/>
          <w:b/>
          <w:bCs/>
          <w:sz w:val="20"/>
          <w:szCs w:val="20"/>
          <w:lang w:eastAsia="en-US"/>
        </w:rPr>
        <w:t xml:space="preserve"> </w:t>
      </w:r>
      <w:r w:rsidR="00751283" w:rsidRPr="00C87EBB">
        <w:rPr>
          <w:rFonts w:ascii="Arial" w:hAnsi="Arial" w:cs="Arial"/>
          <w:b/>
          <w:bCs/>
          <w:sz w:val="20"/>
          <w:szCs w:val="20"/>
          <w:lang w:eastAsia="en-US"/>
        </w:rPr>
        <w:t>Tehnična sposobnost</w:t>
      </w:r>
    </w:p>
    <w:p w14:paraId="3E71EE0F" w14:textId="77777777" w:rsidR="00751283" w:rsidRDefault="00751283" w:rsidP="009A5BA7">
      <w:pPr>
        <w:spacing w:line="260" w:lineRule="atLeast"/>
        <w:jc w:val="both"/>
        <w:rPr>
          <w:rFonts w:ascii="Arial" w:hAnsi="Arial" w:cs="Arial"/>
          <w:sz w:val="20"/>
          <w:szCs w:val="20"/>
          <w:lang w:eastAsia="en-US"/>
        </w:rPr>
      </w:pPr>
    </w:p>
    <w:p w14:paraId="33C689D2" w14:textId="1A733BAF" w:rsidR="00751283" w:rsidRDefault="007E64A7" w:rsidP="00303BF0">
      <w:pPr>
        <w:spacing w:line="260" w:lineRule="atLeast"/>
        <w:jc w:val="both"/>
        <w:rPr>
          <w:rFonts w:ascii="Arial" w:hAnsi="Arial" w:cs="Arial"/>
          <w:b/>
          <w:bCs/>
          <w:sz w:val="20"/>
          <w:szCs w:val="20"/>
          <w:lang w:eastAsia="en-US"/>
        </w:rPr>
      </w:pPr>
      <w:r>
        <w:rPr>
          <w:rFonts w:ascii="Arial" w:hAnsi="Arial" w:cs="Arial"/>
          <w:b/>
          <w:bCs/>
          <w:sz w:val="20"/>
          <w:szCs w:val="20"/>
          <w:lang w:eastAsia="en-US"/>
        </w:rPr>
        <w:t xml:space="preserve">1 </w:t>
      </w:r>
      <w:r w:rsidR="00751283" w:rsidRPr="003830B6">
        <w:rPr>
          <w:rFonts w:ascii="Arial" w:hAnsi="Arial" w:cs="Arial"/>
          <w:b/>
          <w:bCs/>
          <w:sz w:val="20"/>
          <w:szCs w:val="20"/>
          <w:lang w:eastAsia="en-US"/>
        </w:rPr>
        <w:t>Seznam zahtevanih referenčnih</w:t>
      </w:r>
      <w:r w:rsidR="00751283">
        <w:rPr>
          <w:rFonts w:ascii="Arial" w:hAnsi="Arial" w:cs="Arial"/>
          <w:b/>
          <w:bCs/>
          <w:sz w:val="20"/>
          <w:szCs w:val="20"/>
          <w:lang w:eastAsia="en-US"/>
        </w:rPr>
        <w:t xml:space="preserve"> </w:t>
      </w:r>
      <w:r w:rsidR="00751283" w:rsidRPr="007704CF">
        <w:rPr>
          <w:rFonts w:ascii="Arial" w:hAnsi="Arial" w:cs="Arial"/>
          <w:b/>
          <w:bCs/>
          <w:sz w:val="20"/>
          <w:szCs w:val="20"/>
          <w:lang w:eastAsia="en-US"/>
        </w:rPr>
        <w:t>poslov (tehnična sposobnost)</w:t>
      </w:r>
    </w:p>
    <w:p w14:paraId="6EA732FA" w14:textId="66E81929" w:rsidR="007704CF" w:rsidRPr="00670997" w:rsidRDefault="00751AA6" w:rsidP="007704CF">
      <w:pPr>
        <w:autoSpaceDE w:val="0"/>
        <w:autoSpaceDN w:val="0"/>
        <w:adjustRightInd w:val="0"/>
        <w:spacing w:line="260" w:lineRule="atLeast"/>
        <w:jc w:val="both"/>
        <w:rPr>
          <w:rFonts w:ascii="Arial" w:hAnsi="Arial" w:cs="Arial"/>
          <w:color w:val="000000"/>
          <w:sz w:val="20"/>
          <w:szCs w:val="20"/>
        </w:rPr>
      </w:pPr>
      <w:r w:rsidRPr="00670997">
        <w:rPr>
          <w:rFonts w:ascii="Arial" w:hAnsi="Arial" w:cs="Arial"/>
          <w:color w:val="000000"/>
          <w:sz w:val="20"/>
          <w:szCs w:val="20"/>
        </w:rPr>
        <w:t xml:space="preserve">Ponudnik mora izkazati </w:t>
      </w:r>
      <w:r w:rsidR="007704CF" w:rsidRPr="00670997">
        <w:rPr>
          <w:rFonts w:ascii="Arial" w:hAnsi="Arial" w:cs="Arial"/>
          <w:color w:val="000000"/>
          <w:sz w:val="20"/>
          <w:szCs w:val="20"/>
        </w:rPr>
        <w:t xml:space="preserve">eno referenčno delo, za katero je bila pogodba </w:t>
      </w:r>
      <w:r w:rsidRPr="00670997">
        <w:rPr>
          <w:rFonts w:ascii="Arial" w:hAnsi="Arial" w:cs="Arial"/>
          <w:color w:val="000000"/>
          <w:sz w:val="20"/>
          <w:szCs w:val="20"/>
        </w:rPr>
        <w:t>sklenjen</w:t>
      </w:r>
      <w:r w:rsidR="007704CF" w:rsidRPr="00670997">
        <w:rPr>
          <w:rFonts w:ascii="Arial" w:hAnsi="Arial" w:cs="Arial"/>
          <w:color w:val="000000"/>
          <w:sz w:val="20"/>
          <w:szCs w:val="20"/>
        </w:rPr>
        <w:t>a</w:t>
      </w:r>
      <w:r w:rsidRPr="00670997">
        <w:rPr>
          <w:rFonts w:ascii="Arial" w:hAnsi="Arial" w:cs="Arial"/>
          <w:color w:val="000000"/>
          <w:sz w:val="20"/>
          <w:szCs w:val="20"/>
        </w:rPr>
        <w:t xml:space="preserve"> v zadnjih </w:t>
      </w:r>
      <w:r w:rsidR="007704CF" w:rsidRPr="00670997">
        <w:rPr>
          <w:rFonts w:ascii="Arial" w:hAnsi="Arial" w:cs="Arial"/>
          <w:color w:val="000000"/>
          <w:sz w:val="20"/>
          <w:szCs w:val="20"/>
        </w:rPr>
        <w:t>desetih</w:t>
      </w:r>
      <w:r w:rsidRPr="00670997">
        <w:rPr>
          <w:rFonts w:ascii="Arial" w:hAnsi="Arial" w:cs="Arial"/>
          <w:color w:val="000000"/>
          <w:sz w:val="20"/>
          <w:szCs w:val="20"/>
        </w:rPr>
        <w:t xml:space="preserve"> letih pred datum</w:t>
      </w:r>
      <w:r w:rsidR="007704CF" w:rsidRPr="00670997">
        <w:rPr>
          <w:rFonts w:ascii="Arial" w:hAnsi="Arial" w:cs="Arial"/>
          <w:color w:val="000000"/>
          <w:sz w:val="20"/>
          <w:szCs w:val="20"/>
        </w:rPr>
        <w:t>om objave tega javnega naročila. Referenčno delo mora</w:t>
      </w:r>
      <w:r w:rsidRPr="00670997">
        <w:rPr>
          <w:rFonts w:ascii="Arial" w:hAnsi="Arial" w:cs="Arial"/>
          <w:color w:val="000000"/>
          <w:sz w:val="20"/>
          <w:szCs w:val="20"/>
        </w:rPr>
        <w:t xml:space="preserve"> vključ</w:t>
      </w:r>
      <w:r w:rsidR="007704CF" w:rsidRPr="00670997">
        <w:rPr>
          <w:rFonts w:ascii="Arial" w:hAnsi="Arial" w:cs="Arial"/>
          <w:color w:val="000000"/>
          <w:sz w:val="20"/>
          <w:szCs w:val="20"/>
        </w:rPr>
        <w:t>evati</w:t>
      </w:r>
      <w:r w:rsidRPr="00670997">
        <w:rPr>
          <w:rFonts w:ascii="Arial" w:hAnsi="Arial" w:cs="Arial"/>
          <w:color w:val="000000"/>
          <w:sz w:val="20"/>
          <w:szCs w:val="20"/>
        </w:rPr>
        <w:t xml:space="preserve"> izdelavo in dobavo registrskih tablic ali drugih izdelkov, ki temeljijo na materialih iz dela</w:t>
      </w:r>
      <w:r w:rsidR="007704CF" w:rsidRPr="00670997">
        <w:rPr>
          <w:rFonts w:ascii="Arial" w:hAnsi="Arial" w:cs="Arial"/>
          <w:color w:val="000000"/>
          <w:sz w:val="20"/>
          <w:szCs w:val="20"/>
        </w:rPr>
        <w:t xml:space="preserve"> </w:t>
      </w:r>
      <w:r w:rsidR="0024028B" w:rsidRPr="00670997">
        <w:rPr>
          <w:rFonts w:ascii="Arial" w:hAnsi="Arial" w:cs="Arial"/>
          <w:color w:val="000000"/>
          <w:sz w:val="20"/>
          <w:szCs w:val="20"/>
        </w:rPr>
        <w:t>2</w:t>
      </w:r>
      <w:r w:rsidRPr="00670997">
        <w:rPr>
          <w:rFonts w:ascii="Arial" w:hAnsi="Arial" w:cs="Arial"/>
          <w:color w:val="000000"/>
          <w:sz w:val="20"/>
          <w:szCs w:val="20"/>
        </w:rPr>
        <w:t xml:space="preserve">.1.A obrazca </w:t>
      </w:r>
      <w:r w:rsidR="0024028B" w:rsidRPr="00670997">
        <w:rPr>
          <w:rFonts w:ascii="Arial" w:hAnsi="Arial" w:cs="Arial"/>
          <w:color w:val="000000"/>
          <w:sz w:val="20"/>
          <w:szCs w:val="20"/>
        </w:rPr>
        <w:t>2</w:t>
      </w:r>
      <w:r w:rsidRPr="00670997">
        <w:rPr>
          <w:rFonts w:ascii="Arial" w:hAnsi="Arial" w:cs="Arial"/>
          <w:color w:val="000000"/>
          <w:sz w:val="20"/>
          <w:szCs w:val="20"/>
        </w:rPr>
        <w:t xml:space="preserve">.1. in tehnologijah iz dela </w:t>
      </w:r>
      <w:r w:rsidR="0024028B" w:rsidRPr="00670997">
        <w:rPr>
          <w:rFonts w:ascii="Arial" w:hAnsi="Arial" w:cs="Arial"/>
          <w:color w:val="000000"/>
          <w:sz w:val="20"/>
          <w:szCs w:val="20"/>
        </w:rPr>
        <w:t>2</w:t>
      </w:r>
      <w:r w:rsidRPr="00670997">
        <w:rPr>
          <w:rFonts w:ascii="Arial" w:hAnsi="Arial" w:cs="Arial"/>
          <w:color w:val="000000"/>
          <w:sz w:val="20"/>
          <w:szCs w:val="20"/>
        </w:rPr>
        <w:t xml:space="preserve">.1.B obrazca </w:t>
      </w:r>
      <w:r w:rsidR="0024028B" w:rsidRPr="00670997">
        <w:rPr>
          <w:rFonts w:ascii="Arial" w:hAnsi="Arial" w:cs="Arial"/>
          <w:color w:val="000000"/>
          <w:sz w:val="20"/>
          <w:szCs w:val="20"/>
        </w:rPr>
        <w:t>2</w:t>
      </w:r>
      <w:r w:rsidRPr="00670997">
        <w:rPr>
          <w:rFonts w:ascii="Arial" w:hAnsi="Arial" w:cs="Arial"/>
          <w:color w:val="000000"/>
          <w:sz w:val="20"/>
          <w:szCs w:val="20"/>
        </w:rPr>
        <w:t xml:space="preserve">.1., s katerimi se izdelujejo registrske tablice, razen tiskarske tehnologije za grbe na registrskih tablicah, kar pomeni, da morajo biti navedeni materiali in tehnologije dejansko uporabljeni. </w:t>
      </w:r>
      <w:r w:rsidR="007704CF" w:rsidRPr="00670997">
        <w:rPr>
          <w:rFonts w:ascii="Arial" w:hAnsi="Arial" w:cs="Arial"/>
          <w:color w:val="000000"/>
          <w:sz w:val="20"/>
          <w:szCs w:val="20"/>
        </w:rPr>
        <w:t>Pri tem mora biti vrednost pogodbe najmanj 2.000.000,00 EUR brez DDV.</w:t>
      </w:r>
    </w:p>
    <w:p w14:paraId="711A2CAF" w14:textId="7437E291" w:rsidR="007704CF" w:rsidRPr="00670997" w:rsidRDefault="007704CF" w:rsidP="007704CF">
      <w:pPr>
        <w:autoSpaceDE w:val="0"/>
        <w:autoSpaceDN w:val="0"/>
        <w:adjustRightInd w:val="0"/>
        <w:spacing w:line="260" w:lineRule="atLeast"/>
        <w:jc w:val="both"/>
        <w:rPr>
          <w:rFonts w:ascii="Arial" w:hAnsi="Arial" w:cs="Arial"/>
          <w:color w:val="000000"/>
          <w:sz w:val="20"/>
          <w:szCs w:val="20"/>
        </w:rPr>
      </w:pPr>
    </w:p>
    <w:p w14:paraId="0DB95474" w14:textId="1AA7F3CB" w:rsidR="007704CF" w:rsidRPr="00670997" w:rsidRDefault="007704CF" w:rsidP="007704CF">
      <w:pPr>
        <w:autoSpaceDE w:val="0"/>
        <w:autoSpaceDN w:val="0"/>
        <w:adjustRightInd w:val="0"/>
        <w:spacing w:line="260" w:lineRule="atLeast"/>
        <w:jc w:val="both"/>
        <w:rPr>
          <w:rFonts w:ascii="Arial" w:hAnsi="Arial" w:cs="Arial"/>
          <w:color w:val="000000"/>
          <w:sz w:val="20"/>
          <w:szCs w:val="20"/>
        </w:rPr>
      </w:pPr>
      <w:r w:rsidRPr="00670997">
        <w:rPr>
          <w:rFonts w:ascii="Arial" w:hAnsi="Arial" w:cs="Arial"/>
          <w:color w:val="000000"/>
          <w:sz w:val="20"/>
          <w:szCs w:val="20"/>
        </w:rPr>
        <w:lastRenderedPageBreak/>
        <w:t>Naročnik bo kot referenčno delo priznal zaključeno kakor tudi pogodbo, ki je še v izvajanju. V primeru, da je referenčno delo še v izvajanju, mora biti pogodba v izvajanju najmanj 2 leti.</w:t>
      </w:r>
    </w:p>
    <w:p w14:paraId="1EFBD33B" w14:textId="77777777" w:rsidR="007704CF" w:rsidRPr="00670997" w:rsidRDefault="007704CF" w:rsidP="007704CF">
      <w:pPr>
        <w:autoSpaceDE w:val="0"/>
        <w:autoSpaceDN w:val="0"/>
        <w:adjustRightInd w:val="0"/>
        <w:spacing w:line="260" w:lineRule="atLeast"/>
        <w:jc w:val="both"/>
        <w:rPr>
          <w:rFonts w:ascii="Arial" w:hAnsi="Arial" w:cs="Arial"/>
          <w:color w:val="000000"/>
          <w:sz w:val="20"/>
          <w:szCs w:val="20"/>
        </w:rPr>
      </w:pPr>
    </w:p>
    <w:p w14:paraId="513A2F45" w14:textId="2C78F81A" w:rsidR="00751AA6" w:rsidRPr="00670997" w:rsidRDefault="00751AA6" w:rsidP="00751AA6">
      <w:pPr>
        <w:autoSpaceDE w:val="0"/>
        <w:autoSpaceDN w:val="0"/>
        <w:adjustRightInd w:val="0"/>
        <w:spacing w:line="260" w:lineRule="atLeast"/>
        <w:jc w:val="both"/>
        <w:rPr>
          <w:rFonts w:ascii="Arial" w:hAnsi="Arial" w:cs="Arial"/>
          <w:color w:val="000000"/>
          <w:sz w:val="20"/>
          <w:szCs w:val="20"/>
        </w:rPr>
      </w:pPr>
      <w:r w:rsidRPr="00670997">
        <w:rPr>
          <w:rFonts w:ascii="Arial" w:hAnsi="Arial" w:cs="Arial"/>
          <w:color w:val="000000"/>
          <w:sz w:val="20"/>
          <w:szCs w:val="20"/>
        </w:rPr>
        <w:t xml:space="preserve">Ponudnik mora navesti podatke o vrsti artikla, pogodbenem partnerju - naročniku (naziv, kontaktna oseba, telefon), o obdobju realizacije ter finančnem obsegu poslovanja v EUR brez DDV. </w:t>
      </w:r>
    </w:p>
    <w:p w14:paraId="40345D4E" w14:textId="77777777" w:rsidR="00751AA6" w:rsidRPr="00670997" w:rsidRDefault="00751AA6" w:rsidP="00751AA6">
      <w:pPr>
        <w:autoSpaceDE w:val="0"/>
        <w:autoSpaceDN w:val="0"/>
        <w:adjustRightInd w:val="0"/>
        <w:spacing w:line="260" w:lineRule="atLeast"/>
        <w:jc w:val="both"/>
        <w:rPr>
          <w:rFonts w:ascii="Arial" w:hAnsi="Arial" w:cs="Arial"/>
          <w:color w:val="000000"/>
          <w:sz w:val="20"/>
          <w:szCs w:val="20"/>
        </w:rPr>
      </w:pPr>
    </w:p>
    <w:p w14:paraId="4FCACED8" w14:textId="243EA4E0" w:rsidR="00CC2DF6" w:rsidRPr="009B6814" w:rsidRDefault="00CC2DF6" w:rsidP="00CC2DF6">
      <w:pPr>
        <w:spacing w:after="60" w:line="260" w:lineRule="atLeast"/>
        <w:jc w:val="both"/>
        <w:rPr>
          <w:rFonts w:ascii="Arial" w:hAnsi="Arial" w:cs="Arial"/>
          <w:sz w:val="20"/>
          <w:szCs w:val="20"/>
        </w:rPr>
      </w:pPr>
      <w:bookmarkStart w:id="125" w:name="_Ref480552087"/>
      <w:r w:rsidRPr="00670997">
        <w:rPr>
          <w:rFonts w:ascii="Arial" w:hAnsi="Arial" w:cs="Arial"/>
          <w:sz w:val="20"/>
          <w:szCs w:val="20"/>
        </w:rPr>
        <w:t>Ponudnik lahko reference izkaže sam ali s partnerji.</w:t>
      </w:r>
      <w:r>
        <w:rPr>
          <w:rFonts w:ascii="Arial" w:hAnsi="Arial" w:cs="Arial"/>
          <w:sz w:val="20"/>
          <w:szCs w:val="20"/>
        </w:rPr>
        <w:t xml:space="preserve"> </w:t>
      </w:r>
    </w:p>
    <w:bookmarkEnd w:id="125"/>
    <w:p w14:paraId="317644F9" w14:textId="28BF0916" w:rsidR="000470EA" w:rsidRDefault="000470EA" w:rsidP="00427542">
      <w:pPr>
        <w:autoSpaceDE w:val="0"/>
        <w:autoSpaceDN w:val="0"/>
        <w:adjustRightInd w:val="0"/>
        <w:spacing w:line="260" w:lineRule="atLeast"/>
        <w:jc w:val="both"/>
        <w:rPr>
          <w:rFonts w:ascii="Arial" w:eastAsia="Calibri" w:hAnsi="Arial" w:cs="Arial"/>
          <w:sz w:val="20"/>
          <w:szCs w:val="20"/>
        </w:rPr>
      </w:pPr>
    </w:p>
    <w:p w14:paraId="2140E232" w14:textId="26F933A9" w:rsidR="00762308" w:rsidRPr="005163E1" w:rsidRDefault="00762308" w:rsidP="00762308">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lang w:eastAsia="en-US"/>
        </w:rPr>
      </w:pPr>
      <w:r w:rsidRPr="00161C6E">
        <w:rPr>
          <w:rFonts w:ascii="Arial" w:hAnsi="Arial" w:cs="Arial"/>
          <w:b/>
          <w:sz w:val="20"/>
          <w:lang w:eastAsia="en-US"/>
        </w:rPr>
        <w:t xml:space="preserve">DOKAZILO: </w:t>
      </w:r>
      <w:r w:rsidRPr="00161C6E">
        <w:rPr>
          <w:rFonts w:ascii="Arial" w:hAnsi="Arial" w:cs="Arial"/>
          <w:sz w:val="20"/>
          <w:lang w:eastAsia="en-US"/>
        </w:rPr>
        <w:t xml:space="preserve">ESPD obrazec za </w:t>
      </w:r>
      <w:r w:rsidR="003F1CB5">
        <w:rPr>
          <w:rFonts w:ascii="Arial" w:hAnsi="Arial" w:cs="Arial"/>
          <w:sz w:val="20"/>
          <w:lang w:eastAsia="en-US"/>
        </w:rPr>
        <w:t>ponudnika oziroma soponudnika</w:t>
      </w:r>
      <w:r w:rsidRPr="00161C6E">
        <w:rPr>
          <w:rFonts w:ascii="Arial" w:hAnsi="Arial" w:cs="Arial"/>
          <w:sz w:val="20"/>
          <w:lang w:eastAsia="en-US"/>
        </w:rPr>
        <w:t xml:space="preserve"> - oddelek a dela IV ter </w:t>
      </w:r>
      <w:r w:rsidRPr="003F1CB5">
        <w:rPr>
          <w:rFonts w:ascii="Arial" w:hAnsi="Arial" w:cs="Arial"/>
          <w:sz w:val="20"/>
          <w:lang w:eastAsia="en-US"/>
        </w:rPr>
        <w:t>obrazec 2</w:t>
      </w:r>
      <w:r w:rsidR="003F1CB5" w:rsidRPr="003F1CB5">
        <w:rPr>
          <w:rFonts w:ascii="Arial" w:hAnsi="Arial" w:cs="Arial"/>
          <w:sz w:val="20"/>
          <w:lang w:eastAsia="en-US"/>
        </w:rPr>
        <w:t>.1</w:t>
      </w:r>
    </w:p>
    <w:p w14:paraId="0BAA078F" w14:textId="6F3B5213" w:rsidR="00A93C7A" w:rsidRPr="00751AA6" w:rsidRDefault="00A93C7A" w:rsidP="00751AA6">
      <w:pPr>
        <w:autoSpaceDE w:val="0"/>
        <w:autoSpaceDN w:val="0"/>
        <w:adjustRightInd w:val="0"/>
        <w:spacing w:line="260" w:lineRule="atLeast"/>
        <w:jc w:val="both"/>
        <w:rPr>
          <w:rFonts w:ascii="Arial" w:hAnsi="Arial" w:cs="Arial"/>
          <w:color w:val="000000"/>
          <w:sz w:val="20"/>
          <w:szCs w:val="20"/>
          <w:highlight w:val="yellow"/>
        </w:rPr>
      </w:pPr>
    </w:p>
    <w:p w14:paraId="14F0B81E" w14:textId="77777777" w:rsidR="00080D62" w:rsidRPr="005037EF" w:rsidRDefault="00080D62" w:rsidP="00FB7DD3">
      <w:pPr>
        <w:pBdr>
          <w:top w:val="single" w:sz="4" w:space="1" w:color="auto"/>
          <w:left w:val="single" w:sz="4" w:space="4" w:color="auto"/>
          <w:bottom w:val="single" w:sz="4" w:space="1" w:color="auto"/>
          <w:right w:val="single" w:sz="4" w:space="4" w:color="auto"/>
        </w:pBdr>
        <w:spacing w:line="260" w:lineRule="atLeast"/>
        <w:jc w:val="both"/>
        <w:rPr>
          <w:rFonts w:ascii="Arial" w:hAnsi="Arial" w:cs="Arial"/>
          <w:b/>
          <w:sz w:val="20"/>
          <w:szCs w:val="20"/>
          <w:lang w:eastAsia="en-US"/>
        </w:rPr>
      </w:pPr>
      <w:r w:rsidRPr="005037EF">
        <w:rPr>
          <w:rFonts w:ascii="Arial" w:hAnsi="Arial" w:cs="Arial"/>
          <w:b/>
          <w:sz w:val="20"/>
          <w:szCs w:val="20"/>
          <w:lang w:eastAsia="en-US"/>
        </w:rPr>
        <w:t>POMEMBNO:</w:t>
      </w:r>
    </w:p>
    <w:p w14:paraId="6321EF56" w14:textId="7F48A087" w:rsidR="00303BF0" w:rsidRPr="00303BF0" w:rsidRDefault="00303BF0" w:rsidP="00303BF0">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szCs w:val="20"/>
          <w:lang w:eastAsia="en-US"/>
        </w:rPr>
      </w:pPr>
      <w:r w:rsidRPr="00303BF0">
        <w:rPr>
          <w:rFonts w:ascii="Arial" w:hAnsi="Arial" w:cs="Arial"/>
          <w:sz w:val="20"/>
          <w:szCs w:val="20"/>
          <w:lang w:eastAsia="en-US"/>
        </w:rPr>
        <w:t>Referenčnih potrdil naročnikov referenčnih del (za gospodarski subjekt) v ponudbi ni potrebno prilagati, jih pa naročnik lahko zahteva v fazi preverjanja ponudbe. Prav tako si naročnik pridržuje pravico, da lahko zahteva še druga dokazila.</w:t>
      </w:r>
    </w:p>
    <w:p w14:paraId="27E79225" w14:textId="77777777" w:rsidR="00303BF0" w:rsidRPr="00303BF0" w:rsidRDefault="00303BF0" w:rsidP="00303BF0">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szCs w:val="20"/>
          <w:lang w:eastAsia="en-US"/>
        </w:rPr>
      </w:pPr>
    </w:p>
    <w:p w14:paraId="79DE53C7" w14:textId="11922C85" w:rsidR="00303BF0" w:rsidRPr="00B6467A" w:rsidRDefault="00303BF0" w:rsidP="00303BF0">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szCs w:val="20"/>
          <w:lang w:eastAsia="en-US"/>
        </w:rPr>
      </w:pPr>
      <w:r w:rsidRPr="00303BF0">
        <w:rPr>
          <w:rFonts w:ascii="Arial" w:hAnsi="Arial" w:cs="Arial"/>
          <w:sz w:val="20"/>
          <w:szCs w:val="20"/>
          <w:lang w:eastAsia="en-US"/>
        </w:rPr>
        <w:t xml:space="preserve">Če ponudnik dokazil ne predloži oziroma če jih ne predloži v roku, ki ga bo določil naročnik, bo ponudnik izključen iz nadaljnjega postopka. </w:t>
      </w:r>
      <w:r w:rsidRPr="00B6467A">
        <w:rPr>
          <w:rFonts w:ascii="Arial" w:hAnsi="Arial" w:cs="Arial"/>
          <w:sz w:val="20"/>
          <w:szCs w:val="20"/>
          <w:lang w:eastAsia="en-US"/>
        </w:rPr>
        <w:t>Zaželeno pa je, da ponudnik referenčna potrdila</w:t>
      </w:r>
      <w:r w:rsidR="00B6467A" w:rsidRPr="00B6467A">
        <w:rPr>
          <w:rFonts w:ascii="Arial" w:hAnsi="Arial" w:cs="Arial"/>
          <w:bCs/>
          <w:sz w:val="20"/>
          <w:lang w:eastAsia="en-US"/>
        </w:rPr>
        <w:t xml:space="preserve"> (</w:t>
      </w:r>
      <w:r w:rsidR="00B6467A" w:rsidRPr="00B6467A">
        <w:rPr>
          <w:rFonts w:ascii="Arial" w:hAnsi="Arial" w:cs="Arial"/>
          <w:bCs/>
          <w:sz w:val="20"/>
          <w:szCs w:val="20"/>
          <w:lang w:eastAsia="en-US"/>
        </w:rPr>
        <w:t xml:space="preserve">ponudnik lahko uporabi </w:t>
      </w:r>
      <w:r w:rsidR="00B6467A" w:rsidRPr="0024028B">
        <w:rPr>
          <w:rFonts w:ascii="Arial" w:hAnsi="Arial" w:cs="Arial"/>
          <w:bCs/>
          <w:sz w:val="20"/>
          <w:szCs w:val="20"/>
          <w:lang w:eastAsia="en-US"/>
        </w:rPr>
        <w:t>obrazec 4)</w:t>
      </w:r>
      <w:r w:rsidR="00B6467A" w:rsidRPr="00B6467A">
        <w:rPr>
          <w:rFonts w:ascii="Arial" w:hAnsi="Arial" w:cs="Arial"/>
          <w:bCs/>
          <w:iCs/>
          <w:sz w:val="20"/>
          <w:szCs w:val="20"/>
          <w:lang w:eastAsia="en-US"/>
        </w:rPr>
        <w:t xml:space="preserve"> </w:t>
      </w:r>
      <w:r w:rsidRPr="00B6467A">
        <w:rPr>
          <w:rFonts w:ascii="Arial" w:hAnsi="Arial" w:cs="Arial"/>
          <w:sz w:val="20"/>
          <w:szCs w:val="20"/>
          <w:lang w:eastAsia="en-US"/>
        </w:rPr>
        <w:t>predloži že v ponudbi.</w:t>
      </w:r>
    </w:p>
    <w:p w14:paraId="6140FE4A" w14:textId="77777777" w:rsidR="00303BF0" w:rsidRPr="00303BF0" w:rsidRDefault="00303BF0" w:rsidP="00303BF0">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szCs w:val="20"/>
          <w:lang w:eastAsia="en-US"/>
        </w:rPr>
      </w:pPr>
    </w:p>
    <w:p w14:paraId="1568469C" w14:textId="238E5D3E" w:rsidR="00303BF0" w:rsidRDefault="00303BF0" w:rsidP="00303BF0">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szCs w:val="20"/>
          <w:lang w:eastAsia="en-US"/>
        </w:rPr>
      </w:pPr>
      <w:r w:rsidRPr="00303BF0">
        <w:rPr>
          <w:rFonts w:ascii="Arial" w:hAnsi="Arial" w:cs="Arial"/>
          <w:sz w:val="20"/>
          <w:szCs w:val="20"/>
          <w:lang w:eastAsia="en-US"/>
        </w:rPr>
        <w:t xml:space="preserve">Referenčni projekti za gospodarski subjekt bodo morali biti </w:t>
      </w:r>
      <w:r w:rsidRPr="00303BF0">
        <w:rPr>
          <w:rFonts w:ascii="Arial" w:hAnsi="Arial" w:cs="Arial"/>
          <w:b/>
          <w:sz w:val="20"/>
          <w:szCs w:val="20"/>
          <w:lang w:eastAsia="en-US"/>
        </w:rPr>
        <w:t>potrjeni s strani naročnika referenčnega dela</w:t>
      </w:r>
      <w:r w:rsidRPr="00303BF0">
        <w:rPr>
          <w:rFonts w:ascii="Arial" w:hAnsi="Arial" w:cs="Arial"/>
          <w:sz w:val="20"/>
          <w:szCs w:val="20"/>
          <w:lang w:eastAsia="en-US"/>
        </w:rPr>
        <w:t xml:space="preserve">, ki v tem naročilu ni niti ponudnik niti njegov partner, če nastopa s partnerji, niti podizvajalec. </w:t>
      </w:r>
      <w:r w:rsidR="00C244DB">
        <w:rPr>
          <w:rFonts w:ascii="Arial" w:hAnsi="Arial" w:cs="Arial"/>
          <w:sz w:val="20"/>
          <w:szCs w:val="20"/>
          <w:lang w:eastAsia="en-US"/>
        </w:rPr>
        <w:t xml:space="preserve">Iz referenčnega  potrdila bo moralo </w:t>
      </w:r>
      <w:r w:rsidRPr="00303BF0">
        <w:rPr>
          <w:rFonts w:ascii="Arial" w:hAnsi="Arial" w:cs="Arial"/>
          <w:sz w:val="20"/>
          <w:szCs w:val="20"/>
          <w:lang w:eastAsia="en-US"/>
        </w:rPr>
        <w:t>izhajati, da so bila dela opravljena v zahtevanem obsegu, obdobju, kvalitetno, strokovno in v dogovorjenih rokih. Iz izjave mora biti razvidno izpolnjevanje pogojev za referenčni projekt.</w:t>
      </w:r>
    </w:p>
    <w:p w14:paraId="61C5B323" w14:textId="77777777" w:rsidR="008A0916" w:rsidRPr="00303BF0" w:rsidRDefault="008A0916" w:rsidP="00303BF0">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szCs w:val="20"/>
          <w:lang w:eastAsia="en-US"/>
        </w:rPr>
      </w:pPr>
    </w:p>
    <w:p w14:paraId="59E9C2BE" w14:textId="190F8DA5" w:rsidR="008A0916" w:rsidRDefault="008A0916" w:rsidP="008A0916">
      <w:pPr>
        <w:spacing w:line="260" w:lineRule="atLeast"/>
        <w:jc w:val="both"/>
        <w:rPr>
          <w:rFonts w:ascii="Arial" w:hAnsi="Arial"/>
          <w:b/>
          <w:sz w:val="20"/>
          <w:szCs w:val="20"/>
          <w:lang w:eastAsia="en-US"/>
        </w:rPr>
      </w:pPr>
    </w:p>
    <w:p w14:paraId="2C9EB049" w14:textId="4B9D74DA" w:rsidR="0054343B" w:rsidRPr="0054343B" w:rsidRDefault="0054343B" w:rsidP="0054343B">
      <w:pPr>
        <w:spacing w:line="260" w:lineRule="atLeast"/>
        <w:jc w:val="both"/>
        <w:rPr>
          <w:rFonts w:ascii="Arial" w:hAnsi="Arial"/>
          <w:b/>
          <w:sz w:val="20"/>
          <w:szCs w:val="20"/>
          <w:lang w:eastAsia="en-US"/>
        </w:rPr>
      </w:pPr>
      <w:r>
        <w:rPr>
          <w:rFonts w:ascii="Arial" w:hAnsi="Arial"/>
          <w:b/>
          <w:sz w:val="20"/>
          <w:szCs w:val="20"/>
          <w:lang w:eastAsia="en-US"/>
        </w:rPr>
        <w:t xml:space="preserve">2. </w:t>
      </w:r>
      <w:r w:rsidRPr="0054343B">
        <w:rPr>
          <w:rFonts w:ascii="Arial" w:hAnsi="Arial"/>
          <w:b/>
          <w:sz w:val="20"/>
          <w:szCs w:val="20"/>
          <w:lang w:eastAsia="en-US"/>
        </w:rPr>
        <w:t>Tehnična opremljenost in organizacija proizvodnje</w:t>
      </w:r>
    </w:p>
    <w:p w14:paraId="5EDD98CA" w14:textId="77777777" w:rsidR="0054343B" w:rsidRPr="0054343B" w:rsidRDefault="0054343B" w:rsidP="0054343B">
      <w:pPr>
        <w:spacing w:line="260" w:lineRule="atLeast"/>
        <w:jc w:val="both"/>
        <w:rPr>
          <w:rFonts w:ascii="Arial" w:hAnsi="Arial"/>
          <w:b/>
          <w:sz w:val="20"/>
          <w:szCs w:val="20"/>
          <w:lang w:eastAsia="en-US"/>
        </w:rPr>
      </w:pPr>
    </w:p>
    <w:p w14:paraId="763B6707"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Ponudnik mora zagotoviti ustrezno tehnično opremljenost, organizacijo proizvodnje in dobave registrskih in preskusnih tablic, s katero bo zagotavljal zadostno in pravočasno izdelavo, skladiščenje in dobavo zahtevanih količin registrskih in preskusnih tablic ter uničevanje registrskih tablic. Ponudnik mora v ponudbi navesti:</w:t>
      </w:r>
    </w:p>
    <w:p w14:paraId="5FEC7C17" w14:textId="66A5262B"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sidRPr="0054343B">
        <w:rPr>
          <w:rFonts w:ascii="Arial" w:hAnsi="Arial"/>
          <w:sz w:val="20"/>
          <w:szCs w:val="20"/>
          <w:lang w:eastAsia="en-US"/>
        </w:rPr>
        <w:tab/>
        <w:t xml:space="preserve">  Podatke o organizaciji in kadrovski strukturi obrata ponudnika za izdelavo, skladiščenje, pripravo na distribucijo, dobavo registrskih in preskusnih tablic ter uničevanje registrskih tablic, na delu </w:t>
      </w:r>
      <w:r w:rsidR="00D5484A">
        <w:rPr>
          <w:rFonts w:ascii="Arial" w:hAnsi="Arial"/>
          <w:sz w:val="20"/>
          <w:szCs w:val="20"/>
          <w:lang w:eastAsia="en-US"/>
        </w:rPr>
        <w:t>2</w:t>
      </w:r>
      <w:r w:rsidRPr="0054343B">
        <w:rPr>
          <w:rFonts w:ascii="Arial" w:hAnsi="Arial"/>
          <w:sz w:val="20"/>
          <w:szCs w:val="20"/>
          <w:lang w:eastAsia="en-US"/>
        </w:rPr>
        <w:t xml:space="preserve">.2.A obrazca </w:t>
      </w:r>
      <w:r w:rsidR="00D5484A">
        <w:rPr>
          <w:rFonts w:ascii="Arial" w:hAnsi="Arial"/>
          <w:sz w:val="20"/>
          <w:szCs w:val="20"/>
          <w:lang w:eastAsia="en-US"/>
        </w:rPr>
        <w:t>2</w:t>
      </w:r>
      <w:r w:rsidRPr="0054343B">
        <w:rPr>
          <w:rFonts w:ascii="Arial" w:hAnsi="Arial"/>
          <w:sz w:val="20"/>
          <w:szCs w:val="20"/>
          <w:lang w:eastAsia="en-US"/>
        </w:rPr>
        <w:t xml:space="preserve">.2. ter izračun glede na količino in rok za izdelavo in dobavo registrskih in preskusnih tablic, pri čemer morajo biti upoštevane kapacitete naprav za izdelavo registrskih in preskusnih tablic, upoštevani morajo biti tudi izostanki delavcev od dela ipd. iz katerega je razvidno, da je z navedenim številom delavcev iz točke 1. omenjene priloge sposoben izdelati, skladiščiti, dobaviti naročnikom-uporabnikom registrske in preskusne tablice ter uničiti registrske tablice, v zahtevanih količinah in rokih. </w:t>
      </w:r>
    </w:p>
    <w:p w14:paraId="0E6164A3" w14:textId="5EFF96F9"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sidRPr="0054343B">
        <w:rPr>
          <w:rFonts w:ascii="Arial" w:hAnsi="Arial"/>
          <w:sz w:val="20"/>
          <w:szCs w:val="20"/>
          <w:lang w:eastAsia="en-US"/>
        </w:rPr>
        <w:tab/>
        <w:t xml:space="preserve">Podatke o tehnični opremljenosti ter organizaciji proizvodnje, skladiščenja in priprave na distribucijo ter načinu dobave registrskih in preskusnih tablic naročnikom-uporabnikom in uničevanja registrskih tablic, na delu </w:t>
      </w:r>
      <w:r w:rsidR="00D5484A">
        <w:rPr>
          <w:rFonts w:ascii="Arial" w:hAnsi="Arial"/>
          <w:sz w:val="20"/>
          <w:szCs w:val="20"/>
          <w:lang w:eastAsia="en-US"/>
        </w:rPr>
        <w:t>2</w:t>
      </w:r>
      <w:r w:rsidRPr="0054343B">
        <w:rPr>
          <w:rFonts w:ascii="Arial" w:hAnsi="Arial"/>
          <w:sz w:val="20"/>
          <w:szCs w:val="20"/>
          <w:lang w:eastAsia="en-US"/>
        </w:rPr>
        <w:t xml:space="preserve">.2.B obrazca </w:t>
      </w:r>
      <w:r w:rsidR="00D5484A">
        <w:rPr>
          <w:rFonts w:ascii="Arial" w:hAnsi="Arial"/>
          <w:sz w:val="20"/>
          <w:szCs w:val="20"/>
          <w:lang w:eastAsia="en-US"/>
        </w:rPr>
        <w:t>2</w:t>
      </w:r>
      <w:r w:rsidRPr="0054343B">
        <w:rPr>
          <w:rFonts w:ascii="Arial" w:hAnsi="Arial"/>
          <w:sz w:val="20"/>
          <w:szCs w:val="20"/>
          <w:lang w:eastAsia="en-US"/>
        </w:rPr>
        <w:t>.2., ter podatke o kapaciteti tehnologije ter posameznih strojev in naprav), iz katerih bo razvidno, da je z navedeno tehnično opremljenostjo in organizacijo proizvodnje, skladiščenja, priprave na distribucijo in načinom dobave registrskih in preskusnih tablic ter uničevanja registrskih tablic sposoben izdelati, skladiščiti, dobaviti naročnikom-uporabnikom registrske in preskusne tablici ter uničiti registrske tablice v zahtevanih količinah in rokih.</w:t>
      </w:r>
    </w:p>
    <w:p w14:paraId="495E725E" w14:textId="77777777" w:rsidR="0054343B" w:rsidRPr="0054343B" w:rsidRDefault="0054343B" w:rsidP="0054343B">
      <w:pPr>
        <w:spacing w:line="260" w:lineRule="atLeast"/>
        <w:jc w:val="both"/>
        <w:rPr>
          <w:rFonts w:ascii="Arial" w:hAnsi="Arial"/>
          <w:sz w:val="20"/>
          <w:szCs w:val="20"/>
          <w:lang w:eastAsia="en-US"/>
        </w:rPr>
      </w:pPr>
    </w:p>
    <w:p w14:paraId="47565FFB"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Ponudnik mora s podatki o organizaciji in kadrovski strukturi obrata ter podatki o tehnični opremljenosti ter organizaciji proizvodnje, skladiščenja in priprave na distribucijo ter načinu dobave izkazati možnost izdelave povprečne mesečne količine registrskih in preskusnih tablic.</w:t>
      </w:r>
    </w:p>
    <w:p w14:paraId="57AD063C" w14:textId="6AB71541" w:rsidR="0054343B" w:rsidRDefault="0054343B" w:rsidP="0054343B">
      <w:pPr>
        <w:spacing w:line="260" w:lineRule="atLeast"/>
        <w:jc w:val="both"/>
        <w:rPr>
          <w:rFonts w:ascii="Arial" w:hAnsi="Arial"/>
          <w:b/>
          <w:sz w:val="20"/>
          <w:szCs w:val="20"/>
          <w:lang w:eastAsia="en-US"/>
        </w:rPr>
      </w:pPr>
    </w:p>
    <w:p w14:paraId="205BB32B" w14:textId="40C96D5A" w:rsidR="00D5484A" w:rsidRPr="005163E1" w:rsidRDefault="00D5484A" w:rsidP="00D5484A">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lang w:eastAsia="en-US"/>
        </w:rPr>
      </w:pPr>
      <w:r w:rsidRPr="00161C6E">
        <w:rPr>
          <w:rFonts w:ascii="Arial" w:hAnsi="Arial" w:cs="Arial"/>
          <w:b/>
          <w:sz w:val="20"/>
          <w:lang w:eastAsia="en-US"/>
        </w:rPr>
        <w:t xml:space="preserve">DOKAZILO: </w:t>
      </w:r>
      <w:r>
        <w:rPr>
          <w:rFonts w:ascii="Arial" w:hAnsi="Arial"/>
          <w:b/>
          <w:sz w:val="20"/>
          <w:szCs w:val="20"/>
          <w:lang w:eastAsia="en-US"/>
        </w:rPr>
        <w:t xml:space="preserve"> ESPD obrazec za ponudnika in soponudnika – oddelek a dela IV in obrazec 2.2</w:t>
      </w:r>
    </w:p>
    <w:p w14:paraId="63D094A3" w14:textId="52BC73FF" w:rsidR="0054343B" w:rsidRDefault="0054343B" w:rsidP="008A0916">
      <w:pPr>
        <w:spacing w:line="260" w:lineRule="atLeast"/>
        <w:jc w:val="both"/>
        <w:rPr>
          <w:rFonts w:ascii="Arial" w:hAnsi="Arial"/>
          <w:b/>
          <w:sz w:val="20"/>
          <w:szCs w:val="20"/>
          <w:lang w:eastAsia="en-US"/>
        </w:rPr>
      </w:pPr>
    </w:p>
    <w:p w14:paraId="5206802A" w14:textId="77777777" w:rsidR="0054343B" w:rsidRPr="0054343B" w:rsidRDefault="0054343B" w:rsidP="0054343B">
      <w:pPr>
        <w:spacing w:line="260" w:lineRule="atLeast"/>
        <w:jc w:val="both"/>
        <w:rPr>
          <w:rFonts w:ascii="Arial" w:hAnsi="Arial"/>
          <w:b/>
          <w:sz w:val="20"/>
          <w:szCs w:val="20"/>
          <w:lang w:eastAsia="en-US"/>
        </w:rPr>
      </w:pPr>
      <w:r w:rsidRPr="0054343B">
        <w:rPr>
          <w:rFonts w:ascii="Arial" w:hAnsi="Arial"/>
          <w:b/>
          <w:sz w:val="20"/>
          <w:szCs w:val="20"/>
          <w:lang w:eastAsia="en-US"/>
        </w:rPr>
        <w:t>3. Varovanje prostorov</w:t>
      </w:r>
    </w:p>
    <w:p w14:paraId="5E6F9AD5" w14:textId="77777777" w:rsidR="0054343B" w:rsidRPr="0054343B" w:rsidRDefault="0054343B" w:rsidP="0054343B">
      <w:pPr>
        <w:spacing w:line="260" w:lineRule="atLeast"/>
        <w:jc w:val="both"/>
        <w:rPr>
          <w:rFonts w:ascii="Arial" w:hAnsi="Arial"/>
          <w:b/>
          <w:sz w:val="20"/>
          <w:szCs w:val="20"/>
          <w:lang w:eastAsia="en-US"/>
        </w:rPr>
      </w:pPr>
    </w:p>
    <w:p w14:paraId="7A93B378"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Ponudnik mora zagotavljati 24-urno varovanje prostorov, v katerih se bodo izvajala pogodbena dela, ki obsega kombinacijo fizičnega in tehničnega varovanja, ki vključuje videonadzor z elektronskim zapisom in ustrezen sistem </w:t>
      </w:r>
      <w:r w:rsidRPr="0054343B">
        <w:rPr>
          <w:rFonts w:ascii="Arial" w:hAnsi="Arial"/>
          <w:sz w:val="20"/>
          <w:szCs w:val="20"/>
          <w:lang w:eastAsia="en-US"/>
        </w:rPr>
        <w:lastRenderedPageBreak/>
        <w:t>aktivne požarne zaščite. Zahteve naročnika glede varovanja prostorov so podrobneje navedene v točki 11.1 tehničnih specifikacij, z naslovom Varnostne zahteve.</w:t>
      </w:r>
    </w:p>
    <w:p w14:paraId="0F58F77C" w14:textId="77777777" w:rsidR="0054343B" w:rsidRPr="0054343B" w:rsidRDefault="0054343B" w:rsidP="0054343B">
      <w:pPr>
        <w:spacing w:line="260" w:lineRule="atLeast"/>
        <w:jc w:val="both"/>
        <w:rPr>
          <w:rFonts w:ascii="Arial" w:hAnsi="Arial"/>
          <w:sz w:val="20"/>
          <w:szCs w:val="20"/>
          <w:lang w:eastAsia="en-US"/>
        </w:rPr>
      </w:pPr>
    </w:p>
    <w:p w14:paraId="2073E58F" w14:textId="6D580C52"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Ponudnik mora izkazati, da ima licenco za varovanje ljudi in premoženja, izdano skladno z Zakonom o zasebnem varovanju (Uradni list RS, št. 17/11, v nadaljevanju ZZasV – 1) ali kot tuj ponudnik licenco za varovanje  ljudi in premoženja,  pridobljeno v matični državi tujega ponudnika in certifikat o soglasju Ministrstva za notranje zadeve in licenco za upravljanje z varnostno-nadzornim centrom (v nadaljevanju:  VNC), izdano skladno z ZZasV-1 ali kot tuj ponudnik licenco za upravljanje z VNC, pridobljeno v tuji državi in certifikat o soglasju Ministrstva za notranje zadeve oziroma da ima sklenjeno pogodbo o najemu VNC pri subjektu, ki razpolaga z veljavno licenco za upravljanje z VNC.</w:t>
      </w:r>
    </w:p>
    <w:p w14:paraId="193A5AF8" w14:textId="77777777" w:rsidR="0054343B" w:rsidRPr="0054343B" w:rsidRDefault="0054343B" w:rsidP="0054343B">
      <w:pPr>
        <w:spacing w:line="260" w:lineRule="atLeast"/>
        <w:jc w:val="both"/>
        <w:rPr>
          <w:rFonts w:ascii="Arial" w:hAnsi="Arial"/>
          <w:sz w:val="20"/>
          <w:szCs w:val="20"/>
          <w:lang w:eastAsia="en-US"/>
        </w:rPr>
      </w:pPr>
    </w:p>
    <w:p w14:paraId="6EC0A286"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Varovanje prostorov lahko ponudnik izvaja sam, če izpolnjuje zgoraj navedene pogoje. V nasprotnem primeru mora ponudnik izpolnjevanje teh pogojev izkazati na naslednji način:</w:t>
      </w:r>
    </w:p>
    <w:p w14:paraId="6F27E4FD" w14:textId="0EB8D773"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s podizvajalcem (za katerega se predloži ESPD in za katerega bodo preverjeni razlogi za izključitev, predloženi pa morajo biti tudi vsi obrazci, ki se zahtevajo za podizvajalce) ali</w:t>
      </w:r>
    </w:p>
    <w:p w14:paraId="6888B6EB" w14:textId="2BA79C96"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z zmogljivostjo drugih subjektov - 81. člen ZJN-3 (za tak subjekt se prav tako predloži ESPD in zanj bodo tudi preverjeni razlogi za izključitev).</w:t>
      </w:r>
    </w:p>
    <w:p w14:paraId="33A9D91E" w14:textId="77777777" w:rsidR="0054343B" w:rsidRDefault="0054343B" w:rsidP="0054343B">
      <w:pPr>
        <w:spacing w:line="260" w:lineRule="atLeast"/>
        <w:jc w:val="both"/>
        <w:rPr>
          <w:rFonts w:ascii="Arial" w:hAnsi="Arial"/>
          <w:sz w:val="20"/>
          <w:szCs w:val="20"/>
          <w:lang w:eastAsia="en-US"/>
        </w:rPr>
      </w:pPr>
    </w:p>
    <w:p w14:paraId="5FDE3CB2" w14:textId="67F16B2F"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Naročnik zahteva, da v tem primeru ta gospodarski subjekt ta del posla (varovanje poslovnih prostorov) tudi izvaja.</w:t>
      </w:r>
    </w:p>
    <w:p w14:paraId="6BCB6502" w14:textId="77777777" w:rsidR="0054343B" w:rsidRPr="0054343B" w:rsidRDefault="0054343B" w:rsidP="0054343B">
      <w:pPr>
        <w:spacing w:line="260" w:lineRule="atLeast"/>
        <w:jc w:val="both"/>
        <w:rPr>
          <w:rFonts w:ascii="Arial" w:hAnsi="Arial"/>
          <w:sz w:val="20"/>
          <w:szCs w:val="20"/>
          <w:lang w:eastAsia="en-US"/>
        </w:rPr>
      </w:pPr>
    </w:p>
    <w:p w14:paraId="74EEF097" w14:textId="4C176FEB"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Te subjekte in način njihove vključitve v izvedbo posla ponudnik vključi v obrazec </w:t>
      </w:r>
      <w:r w:rsidR="00D5484A">
        <w:rPr>
          <w:rFonts w:ascii="Arial" w:hAnsi="Arial"/>
          <w:sz w:val="20"/>
          <w:szCs w:val="20"/>
          <w:lang w:eastAsia="en-US"/>
        </w:rPr>
        <w:t>2</w:t>
      </w:r>
      <w:r w:rsidRPr="00D5484A">
        <w:rPr>
          <w:rFonts w:ascii="Arial" w:hAnsi="Arial"/>
          <w:sz w:val="20"/>
          <w:szCs w:val="20"/>
          <w:lang w:eastAsia="en-US"/>
        </w:rPr>
        <w:t>.3.B.</w:t>
      </w:r>
    </w:p>
    <w:p w14:paraId="0D90BC3B" w14:textId="77777777" w:rsidR="0054343B" w:rsidRPr="0054343B" w:rsidRDefault="0054343B" w:rsidP="0054343B">
      <w:pPr>
        <w:spacing w:line="260" w:lineRule="atLeast"/>
        <w:jc w:val="both"/>
        <w:rPr>
          <w:rFonts w:ascii="Arial" w:hAnsi="Arial"/>
          <w:sz w:val="20"/>
          <w:szCs w:val="20"/>
          <w:lang w:eastAsia="en-US"/>
        </w:rPr>
      </w:pPr>
    </w:p>
    <w:p w14:paraId="0491E227"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Ponudnik mora imeti najkasneje na dan oddane ponudbe sklenjeno pogodbo oziroma predpogodbo s subjektom oz. družbo, ki bo izvajala varovanje in ki izpolnjuje zgoraj navedene pogoje.</w:t>
      </w:r>
    </w:p>
    <w:p w14:paraId="6B9DA6EA" w14:textId="77777777" w:rsidR="0054343B" w:rsidRPr="0054343B" w:rsidRDefault="0054343B" w:rsidP="0054343B">
      <w:pPr>
        <w:spacing w:line="260" w:lineRule="atLeast"/>
        <w:jc w:val="both"/>
        <w:rPr>
          <w:rFonts w:ascii="Arial" w:hAnsi="Arial"/>
          <w:sz w:val="20"/>
          <w:szCs w:val="20"/>
          <w:lang w:eastAsia="en-US"/>
        </w:rPr>
      </w:pPr>
    </w:p>
    <w:p w14:paraId="1A195A6B"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Kot dokazila o izpolnjevanju navedenih pogojev mora ponudnik v ponudbi predložiti:</w:t>
      </w:r>
    </w:p>
    <w:p w14:paraId="59AE74A4" w14:textId="3D0D3F96"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ustrezen opis varovanja proizvodnih prostorov in prostorov za skladiščenje oz. distribucijo registrskih in preskusnih tablic ter uničeva</w:t>
      </w:r>
      <w:r w:rsidR="00CC2DF6">
        <w:rPr>
          <w:rFonts w:ascii="Arial" w:hAnsi="Arial"/>
          <w:sz w:val="20"/>
          <w:szCs w:val="20"/>
          <w:lang w:eastAsia="en-US"/>
        </w:rPr>
        <w:t xml:space="preserve">nje registrskih tablic na delu </w:t>
      </w:r>
      <w:r w:rsidR="003F1CB5">
        <w:rPr>
          <w:rFonts w:ascii="Arial" w:hAnsi="Arial"/>
          <w:sz w:val="20"/>
          <w:szCs w:val="20"/>
          <w:lang w:eastAsia="en-US"/>
        </w:rPr>
        <w:t>2</w:t>
      </w:r>
      <w:r w:rsidR="00CC2DF6">
        <w:rPr>
          <w:rFonts w:ascii="Arial" w:hAnsi="Arial"/>
          <w:sz w:val="20"/>
          <w:szCs w:val="20"/>
          <w:lang w:eastAsia="en-US"/>
        </w:rPr>
        <w:t>.</w:t>
      </w:r>
      <w:r w:rsidRPr="0054343B">
        <w:rPr>
          <w:rFonts w:ascii="Arial" w:hAnsi="Arial"/>
          <w:sz w:val="20"/>
          <w:szCs w:val="20"/>
          <w:lang w:eastAsia="en-US"/>
        </w:rPr>
        <w:t xml:space="preserve">3.A obrazca </w:t>
      </w:r>
      <w:r w:rsidR="003F1CB5">
        <w:rPr>
          <w:rFonts w:ascii="Arial" w:hAnsi="Arial"/>
          <w:sz w:val="20"/>
          <w:szCs w:val="20"/>
          <w:lang w:eastAsia="en-US"/>
        </w:rPr>
        <w:t>2</w:t>
      </w:r>
      <w:r w:rsidRPr="0054343B">
        <w:rPr>
          <w:rFonts w:ascii="Arial" w:hAnsi="Arial"/>
          <w:sz w:val="20"/>
          <w:szCs w:val="20"/>
          <w:lang w:eastAsia="en-US"/>
        </w:rPr>
        <w:t xml:space="preserve">.3., </w:t>
      </w:r>
    </w:p>
    <w:p w14:paraId="14BD9325" w14:textId="63BCBB63"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 xml:space="preserve">podatke o veljavni licenci za varovanje ljudi in premoženja ali (v primeru, da nima sedeža v Republiki Sloveniji oz. je tuja pravna oseba) soglasje za opravljanje varovanja ljudi in premoženja izdano s strani Ministrstva za notranje zadeve Republike Slovenije, na podlagi ZZasV-1 in podatke o licenci za upravljanje z varnostno-nadzornim centrom (v nadaljevanju:  VNC), izdano skladno z ZZasV-1 ali kot tuj ponudnik licenco za upravljanje z VNC, pridobljeno v tuji državi in certifikat o soglasju Ministrstva za notranje zadev (izjava </w:t>
      </w:r>
      <w:r w:rsidR="003F1CB5">
        <w:rPr>
          <w:rFonts w:ascii="Arial" w:hAnsi="Arial"/>
          <w:sz w:val="20"/>
          <w:szCs w:val="20"/>
          <w:lang w:eastAsia="en-US"/>
        </w:rPr>
        <w:t>2</w:t>
      </w:r>
      <w:r w:rsidRPr="0054343B">
        <w:rPr>
          <w:rFonts w:ascii="Arial" w:hAnsi="Arial"/>
          <w:sz w:val="20"/>
          <w:szCs w:val="20"/>
          <w:lang w:eastAsia="en-US"/>
        </w:rPr>
        <w:t>.3.B)</w:t>
      </w:r>
    </w:p>
    <w:p w14:paraId="47C2A491" w14:textId="77777777" w:rsidR="0054343B" w:rsidRPr="0054343B" w:rsidRDefault="0054343B" w:rsidP="0054343B">
      <w:pPr>
        <w:spacing w:line="260" w:lineRule="atLeast"/>
        <w:jc w:val="both"/>
        <w:rPr>
          <w:rFonts w:ascii="Arial" w:hAnsi="Arial"/>
          <w:sz w:val="20"/>
          <w:szCs w:val="20"/>
          <w:lang w:eastAsia="en-US"/>
        </w:rPr>
      </w:pPr>
    </w:p>
    <w:p w14:paraId="57ED6D8A" w14:textId="7E3A6B43"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Kot dokazilo </w:t>
      </w:r>
      <w:r w:rsidR="003F1CB5">
        <w:rPr>
          <w:rFonts w:ascii="Arial" w:hAnsi="Arial"/>
          <w:sz w:val="20"/>
          <w:szCs w:val="20"/>
          <w:lang w:eastAsia="en-US"/>
        </w:rPr>
        <w:t xml:space="preserve">o </w:t>
      </w:r>
      <w:r w:rsidRPr="0054343B">
        <w:rPr>
          <w:rFonts w:ascii="Arial" w:hAnsi="Arial"/>
          <w:sz w:val="20"/>
          <w:szCs w:val="20"/>
          <w:lang w:eastAsia="en-US"/>
        </w:rPr>
        <w:t>vključitvi drugega subjekta v ta del posla (varovanje prostorov) bo moral ponudnik v fazi preverjanja ponudbe predložiti</w:t>
      </w:r>
      <w:r>
        <w:rPr>
          <w:rFonts w:ascii="Arial" w:hAnsi="Arial"/>
          <w:sz w:val="20"/>
          <w:szCs w:val="20"/>
          <w:lang w:eastAsia="en-US"/>
        </w:rPr>
        <w:t>:</w:t>
      </w:r>
      <w:r w:rsidRPr="0054343B">
        <w:rPr>
          <w:rFonts w:ascii="Arial" w:hAnsi="Arial"/>
          <w:sz w:val="20"/>
          <w:szCs w:val="20"/>
          <w:lang w:eastAsia="en-US"/>
        </w:rPr>
        <w:t xml:space="preserve"> </w:t>
      </w:r>
    </w:p>
    <w:p w14:paraId="4A902BEA" w14:textId="381B4F42"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pogodbo ali predpogodbo s subjektom, ki opravlja dejavnost zasebnega varovanja in ima licenco za varovanje ljudi in premoženja ali (v primeru, da nima sedeža v Republiki Sloveniji oz. je tuja pravna oseba) soglasje za opravljanje varovanja ljudi in premoženja ter</w:t>
      </w:r>
    </w:p>
    <w:p w14:paraId="17F18641" w14:textId="2B2D523D"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pogodbo ali predpogodbo o najemu varnostno-nadzornega centra pri subjektu, ki razpolaga z veljavno licenco za upravljanje z varnostno-nadzornim centrom, v kolikor se ponudnik v zvezi z licenco za upravljanje z VNC sklicuje na licenco drugega subjekta.</w:t>
      </w:r>
    </w:p>
    <w:p w14:paraId="27B821B7" w14:textId="77777777" w:rsidR="0054343B" w:rsidRPr="0054343B" w:rsidRDefault="0054343B" w:rsidP="0054343B">
      <w:pPr>
        <w:spacing w:line="260" w:lineRule="atLeast"/>
        <w:jc w:val="both"/>
        <w:rPr>
          <w:rFonts w:ascii="Arial" w:hAnsi="Arial"/>
          <w:sz w:val="20"/>
          <w:szCs w:val="20"/>
          <w:lang w:eastAsia="en-US"/>
        </w:rPr>
      </w:pPr>
    </w:p>
    <w:p w14:paraId="5DF22280" w14:textId="521B3FC9"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Če ponudnik takšnega dokazila v fazi preverjanja ponudbe ne predloži oziroma če ga ne predloži v roku, ki ga bo določil naročnik, bo ponudnik izključen iz nadaljnjega postopka. Lahko pa ponudnik to pogodbo oziroma predpogodbo predloži že v sami ponudbi. </w:t>
      </w:r>
    </w:p>
    <w:p w14:paraId="2D226B1B" w14:textId="77777777" w:rsidR="0054343B" w:rsidRPr="0054343B" w:rsidRDefault="0054343B" w:rsidP="0054343B">
      <w:pPr>
        <w:spacing w:line="260" w:lineRule="atLeast"/>
        <w:jc w:val="both"/>
        <w:rPr>
          <w:rFonts w:ascii="Arial" w:hAnsi="Arial"/>
          <w:sz w:val="20"/>
          <w:szCs w:val="20"/>
          <w:lang w:eastAsia="en-US"/>
        </w:rPr>
      </w:pPr>
    </w:p>
    <w:p w14:paraId="1DDC9FDE" w14:textId="265C5850" w:rsidR="003F1CB5" w:rsidRPr="005163E1" w:rsidRDefault="003F1CB5" w:rsidP="003F1CB5">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lang w:eastAsia="en-US"/>
        </w:rPr>
      </w:pPr>
      <w:r w:rsidRPr="00161C6E">
        <w:rPr>
          <w:rFonts w:ascii="Arial" w:hAnsi="Arial" w:cs="Arial"/>
          <w:b/>
          <w:sz w:val="20"/>
          <w:lang w:eastAsia="en-US"/>
        </w:rPr>
        <w:t xml:space="preserve">DOKAZILO: </w:t>
      </w:r>
      <w:r>
        <w:rPr>
          <w:rFonts w:ascii="Arial" w:hAnsi="Arial" w:cs="Arial"/>
          <w:b/>
          <w:sz w:val="20"/>
          <w:lang w:eastAsia="en-US"/>
        </w:rPr>
        <w:t xml:space="preserve">ESPD obrazec za vsak posamezen gospodarski subjekt - oddelek a dela IV ter obrazec 2.3 </w:t>
      </w:r>
    </w:p>
    <w:p w14:paraId="32428E23" w14:textId="1AD5E976" w:rsidR="00CC2DF6" w:rsidRPr="0054343B" w:rsidRDefault="00CC2DF6" w:rsidP="0054343B">
      <w:pPr>
        <w:spacing w:line="260" w:lineRule="atLeast"/>
        <w:jc w:val="both"/>
        <w:rPr>
          <w:rFonts w:ascii="Arial" w:hAnsi="Arial"/>
          <w:b/>
          <w:sz w:val="20"/>
          <w:szCs w:val="20"/>
          <w:lang w:eastAsia="en-US"/>
        </w:rPr>
      </w:pPr>
    </w:p>
    <w:p w14:paraId="6B477799" w14:textId="77777777" w:rsidR="0054343B" w:rsidRPr="0054343B" w:rsidRDefault="0054343B" w:rsidP="0054343B">
      <w:pPr>
        <w:spacing w:line="260" w:lineRule="atLeast"/>
        <w:jc w:val="both"/>
        <w:rPr>
          <w:rFonts w:ascii="Arial" w:hAnsi="Arial"/>
          <w:b/>
          <w:sz w:val="20"/>
          <w:szCs w:val="20"/>
          <w:lang w:eastAsia="en-US"/>
        </w:rPr>
      </w:pPr>
      <w:r w:rsidRPr="0054343B">
        <w:rPr>
          <w:rFonts w:ascii="Arial" w:hAnsi="Arial"/>
          <w:b/>
          <w:sz w:val="20"/>
          <w:szCs w:val="20"/>
          <w:lang w:eastAsia="en-US"/>
        </w:rPr>
        <w:t>4. Izpolnjevanje zahtev iz tehničnih specifikacij</w:t>
      </w:r>
    </w:p>
    <w:p w14:paraId="2FC424E4" w14:textId="77777777" w:rsidR="0054343B" w:rsidRPr="0054343B" w:rsidRDefault="0054343B" w:rsidP="0054343B">
      <w:pPr>
        <w:spacing w:line="260" w:lineRule="atLeast"/>
        <w:jc w:val="both"/>
        <w:rPr>
          <w:rFonts w:ascii="Arial" w:hAnsi="Arial"/>
          <w:b/>
          <w:sz w:val="20"/>
          <w:szCs w:val="20"/>
          <w:lang w:eastAsia="en-US"/>
        </w:rPr>
      </w:pPr>
    </w:p>
    <w:p w14:paraId="12C7FF7F" w14:textId="795DE83C"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Kot dokazila o obvladovanju tehnologije izdelave registrskih in preskusnih tablic v skladu s standardi in ostalimi zahtevami, navedenimi</w:t>
      </w:r>
      <w:r w:rsidR="00C01E7C">
        <w:rPr>
          <w:rFonts w:ascii="Arial" w:hAnsi="Arial"/>
          <w:sz w:val="20"/>
          <w:szCs w:val="20"/>
          <w:lang w:eastAsia="en-US"/>
        </w:rPr>
        <w:t xml:space="preserve"> v tehničnih specifikacijah iz </w:t>
      </w:r>
      <w:r w:rsidR="003F1CB5">
        <w:rPr>
          <w:rFonts w:ascii="Arial" w:hAnsi="Arial"/>
          <w:sz w:val="20"/>
          <w:szCs w:val="20"/>
          <w:lang w:eastAsia="en-US"/>
        </w:rPr>
        <w:t>6</w:t>
      </w:r>
      <w:r w:rsidRPr="0054343B">
        <w:rPr>
          <w:rFonts w:ascii="Arial" w:hAnsi="Arial"/>
          <w:sz w:val="20"/>
          <w:szCs w:val="20"/>
          <w:lang w:eastAsia="en-US"/>
        </w:rPr>
        <w:t xml:space="preserve"> poglavja</w:t>
      </w:r>
      <w:r w:rsidR="003F1CB5">
        <w:rPr>
          <w:rFonts w:ascii="Arial" w:hAnsi="Arial"/>
          <w:sz w:val="20"/>
          <w:szCs w:val="20"/>
          <w:lang w:eastAsia="en-US"/>
        </w:rPr>
        <w:t xml:space="preserve"> </w:t>
      </w:r>
      <w:r w:rsidRPr="0054343B">
        <w:rPr>
          <w:rFonts w:ascii="Arial" w:hAnsi="Arial"/>
          <w:sz w:val="20"/>
          <w:szCs w:val="20"/>
          <w:lang w:eastAsia="en-US"/>
        </w:rPr>
        <w:t>te razpisne dokumentacije, mora ponudnik v ponudbi predložiti:</w:t>
      </w:r>
    </w:p>
    <w:p w14:paraId="1DA15540" w14:textId="77777777" w:rsidR="0054343B" w:rsidRPr="0054343B" w:rsidRDefault="0054343B" w:rsidP="0054343B">
      <w:pPr>
        <w:spacing w:line="260" w:lineRule="atLeast"/>
        <w:jc w:val="both"/>
        <w:rPr>
          <w:rFonts w:ascii="Arial" w:hAnsi="Arial"/>
          <w:sz w:val="20"/>
          <w:szCs w:val="20"/>
          <w:lang w:eastAsia="en-US"/>
        </w:rPr>
      </w:pPr>
    </w:p>
    <w:p w14:paraId="51502EDF"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a) Vzorce:</w:t>
      </w:r>
    </w:p>
    <w:p w14:paraId="0C230AD0" w14:textId="3C792276"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lastRenderedPageBreak/>
        <w:t xml:space="preserve">• </w:t>
      </w:r>
      <w:r w:rsidRPr="0054343B">
        <w:rPr>
          <w:rFonts w:ascii="Arial" w:hAnsi="Arial"/>
          <w:sz w:val="20"/>
          <w:szCs w:val="20"/>
          <w:lang w:eastAsia="en-US"/>
        </w:rPr>
        <w:t>Vzorce izdelanih registrskih tablic naslednjih dimenzij:</w:t>
      </w:r>
    </w:p>
    <w:p w14:paraId="37629352" w14:textId="181F2FC3"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520 x 120 mm,</w:t>
      </w:r>
    </w:p>
    <w:p w14:paraId="5BBA8EBF" w14:textId="6E8EF4C1"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340 x 220 mm,</w:t>
      </w:r>
    </w:p>
    <w:p w14:paraId="1F032D0D" w14:textId="716FE10C"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180 x 180 mm,</w:t>
      </w:r>
    </w:p>
    <w:p w14:paraId="57E40245" w14:textId="68395495"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150 x 110 mm,</w:t>
      </w:r>
    </w:p>
    <w:p w14:paraId="6137F3E5" w14:textId="45EF402F"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150 x 110 mm - z rdečo registrsko označbo</w:t>
      </w:r>
    </w:p>
    <w:p w14:paraId="3A94886F" w14:textId="7B1AF69B"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kot je določeno v 1. podtočki točke 8 tehničn</w:t>
      </w:r>
      <w:r w:rsidR="003F1CB5">
        <w:rPr>
          <w:rFonts w:ascii="Arial" w:hAnsi="Arial"/>
          <w:sz w:val="20"/>
          <w:szCs w:val="20"/>
          <w:lang w:eastAsia="en-US"/>
        </w:rPr>
        <w:t>ih</w:t>
      </w:r>
      <w:r w:rsidRPr="0054343B">
        <w:rPr>
          <w:rFonts w:ascii="Arial" w:hAnsi="Arial"/>
          <w:sz w:val="20"/>
          <w:szCs w:val="20"/>
          <w:lang w:eastAsia="en-US"/>
        </w:rPr>
        <w:t xml:space="preserve"> specifikacij razpisne dokumentacije;</w:t>
      </w:r>
    </w:p>
    <w:p w14:paraId="6F42E7E8" w14:textId="77777777" w:rsidR="0054343B" w:rsidRPr="0054343B" w:rsidRDefault="0054343B" w:rsidP="0054343B">
      <w:pPr>
        <w:spacing w:line="260" w:lineRule="atLeast"/>
        <w:jc w:val="both"/>
        <w:rPr>
          <w:rFonts w:ascii="Arial" w:hAnsi="Arial"/>
          <w:sz w:val="20"/>
          <w:szCs w:val="20"/>
          <w:lang w:eastAsia="en-US"/>
        </w:rPr>
      </w:pPr>
    </w:p>
    <w:p w14:paraId="74C7AA76" w14:textId="6294501F"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 xml:space="preserve">Vzorce </w:t>
      </w:r>
      <w:proofErr w:type="spellStart"/>
      <w:r w:rsidRPr="0054343B">
        <w:rPr>
          <w:rFonts w:ascii="Arial" w:hAnsi="Arial"/>
          <w:sz w:val="20"/>
          <w:szCs w:val="20"/>
          <w:lang w:eastAsia="en-US"/>
        </w:rPr>
        <w:t>retroodsevnih</w:t>
      </w:r>
      <w:proofErr w:type="spellEnd"/>
      <w:r w:rsidRPr="0054343B">
        <w:rPr>
          <w:rFonts w:ascii="Arial" w:hAnsi="Arial"/>
          <w:sz w:val="20"/>
          <w:szCs w:val="20"/>
          <w:lang w:eastAsia="en-US"/>
        </w:rPr>
        <w:t xml:space="preserve"> materialov za vse vrste registrskih in preskusnih tablic, kot je določeno v 3. podtočki točke 8 tehničnih specifikacij;</w:t>
      </w:r>
    </w:p>
    <w:p w14:paraId="70422AA2" w14:textId="06134188" w:rsidR="0054343B" w:rsidRPr="0054343B" w:rsidRDefault="0054343B" w:rsidP="0054343B">
      <w:pPr>
        <w:spacing w:line="260" w:lineRule="atLeast"/>
        <w:jc w:val="both"/>
        <w:rPr>
          <w:rFonts w:ascii="Arial" w:hAnsi="Arial"/>
          <w:sz w:val="20"/>
          <w:szCs w:val="20"/>
          <w:lang w:eastAsia="en-US"/>
        </w:rPr>
      </w:pPr>
    </w:p>
    <w:p w14:paraId="356A6B4F"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b) Tehnično dokumentacijo za izdelane vzorce registrskih tablic:</w:t>
      </w:r>
    </w:p>
    <w:p w14:paraId="4EA38340"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Tehnično dokumentacijo (delavniške risbe) za izdelane vzorce registrskih tablic iz te točke, kot je določeno v 2. podtočki točke 8 tehničnih specifikacij;</w:t>
      </w:r>
    </w:p>
    <w:p w14:paraId="7A134C27" w14:textId="07281492" w:rsidR="0054343B" w:rsidRPr="0054343B" w:rsidRDefault="0054343B" w:rsidP="0054343B">
      <w:pPr>
        <w:spacing w:line="260" w:lineRule="atLeast"/>
        <w:jc w:val="both"/>
        <w:rPr>
          <w:rFonts w:ascii="Arial" w:hAnsi="Arial"/>
          <w:sz w:val="20"/>
          <w:szCs w:val="20"/>
          <w:lang w:eastAsia="en-US"/>
        </w:rPr>
      </w:pPr>
    </w:p>
    <w:p w14:paraId="09D5EBCC" w14:textId="5D4F8B8F"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c) Certifikate proizvajalca oziroma poročila neodvisnega akreditiranega laboratorija o ustreznosti uporabljenih materialov in predloženih vzorcev registrskih tablic; dokazila so lahko originali ali fotokopije. Ponudnik mora v ponudbi priložiti:</w:t>
      </w:r>
    </w:p>
    <w:p w14:paraId="6EC39CDD" w14:textId="3F447956"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Veljavni certifikat proizvajalca ali poročilo neodvisnega akreditiranega laboratorija glede:</w:t>
      </w:r>
    </w:p>
    <w:p w14:paraId="6165CD7C" w14:textId="3C9964EE"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 xml:space="preserve">ustreznosti </w:t>
      </w:r>
      <w:proofErr w:type="spellStart"/>
      <w:r w:rsidRPr="0054343B">
        <w:rPr>
          <w:rFonts w:ascii="Arial" w:hAnsi="Arial"/>
          <w:sz w:val="20"/>
          <w:szCs w:val="20"/>
          <w:lang w:eastAsia="en-US"/>
        </w:rPr>
        <w:t>retroodsevnega</w:t>
      </w:r>
      <w:proofErr w:type="spellEnd"/>
      <w:r w:rsidRPr="0054343B">
        <w:rPr>
          <w:rFonts w:ascii="Arial" w:hAnsi="Arial"/>
          <w:sz w:val="20"/>
          <w:szCs w:val="20"/>
          <w:lang w:eastAsia="en-US"/>
        </w:rPr>
        <w:t xml:space="preserve"> materiala, kot je določeno v 4. podtočki točke 8 tehničnih specifikacij,</w:t>
      </w:r>
    </w:p>
    <w:p w14:paraId="1988E9FD" w14:textId="1AEF7ECB"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ustreznosti aluminijaste pločevine, kot je določeno v 5. podtočki točke 8 tehničnih specifikacij;</w:t>
      </w:r>
    </w:p>
    <w:p w14:paraId="34853D84" w14:textId="77777777" w:rsidR="0054343B" w:rsidRPr="0054343B" w:rsidRDefault="0054343B" w:rsidP="0054343B">
      <w:pPr>
        <w:spacing w:line="260" w:lineRule="atLeast"/>
        <w:jc w:val="both"/>
        <w:rPr>
          <w:rFonts w:ascii="Arial" w:hAnsi="Arial"/>
          <w:sz w:val="20"/>
          <w:szCs w:val="20"/>
          <w:lang w:eastAsia="en-US"/>
        </w:rPr>
      </w:pPr>
    </w:p>
    <w:p w14:paraId="7695CA0A" w14:textId="150687AA"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 xml:space="preserve">Veljavni certifikat o ustreznosti črne, rdeče in bele barve za toplotni nanos tipografskih znakov registrskih tablic, kot je določeno v 6. podtočki točke 8 tehničnih specifikacij; </w:t>
      </w:r>
    </w:p>
    <w:p w14:paraId="6B74E0B5" w14:textId="77777777" w:rsidR="0054343B" w:rsidRPr="0054343B" w:rsidRDefault="0054343B" w:rsidP="0054343B">
      <w:pPr>
        <w:spacing w:line="260" w:lineRule="atLeast"/>
        <w:jc w:val="both"/>
        <w:rPr>
          <w:rFonts w:ascii="Arial" w:hAnsi="Arial"/>
          <w:sz w:val="20"/>
          <w:szCs w:val="20"/>
          <w:lang w:eastAsia="en-US"/>
        </w:rPr>
      </w:pPr>
    </w:p>
    <w:p w14:paraId="7DDD825A" w14:textId="2FFA726A"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Poročila neodvisnega akreditiranega laboratorija:</w:t>
      </w:r>
    </w:p>
    <w:p w14:paraId="35DEA79D" w14:textId="2C014C7F"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o preizkušanju barv za referenčni grb, kot je določeno v 7. podtočki točke 8 tehničnih specifikacij,</w:t>
      </w:r>
    </w:p>
    <w:p w14:paraId="39D101AF" w14:textId="63284314"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o ustreznosti dimenzij vzorcev registrskih tablic, kot je določeno v 8. podtočki točke 8 tehničnih specifikacij,</w:t>
      </w:r>
    </w:p>
    <w:p w14:paraId="223A73A3" w14:textId="0319D7B1"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o preizkusu lepljivosti materiala za grbe in druge simbole, kot je določeno v 9. podtočki točke 8 tehničnih specifikacij,</w:t>
      </w:r>
    </w:p>
    <w:p w14:paraId="3772FE9F" w14:textId="44ED793A"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o preizkusu lepljivosti samolepilne folije za preskusne tablice, kot je določeno v 10. podtočki točke 8 tehničnih specifikacij;</w:t>
      </w:r>
    </w:p>
    <w:p w14:paraId="519EDB66"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ab/>
      </w:r>
      <w:r w:rsidRPr="0054343B">
        <w:rPr>
          <w:rFonts w:ascii="Arial" w:hAnsi="Arial"/>
          <w:sz w:val="20"/>
          <w:szCs w:val="20"/>
          <w:lang w:eastAsia="en-US"/>
        </w:rPr>
        <w:tab/>
      </w:r>
    </w:p>
    <w:p w14:paraId="6488E81A" w14:textId="21487D6B"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Podrobna določila oz. zahteve so v točki 8 tehničnih specifikacij.</w:t>
      </w:r>
    </w:p>
    <w:p w14:paraId="733D1C1D" w14:textId="77777777" w:rsidR="0054343B" w:rsidRPr="0054343B" w:rsidRDefault="0054343B" w:rsidP="0054343B">
      <w:pPr>
        <w:spacing w:line="260" w:lineRule="atLeast"/>
        <w:jc w:val="both"/>
        <w:rPr>
          <w:rFonts w:ascii="Arial" w:hAnsi="Arial"/>
          <w:sz w:val="20"/>
          <w:szCs w:val="20"/>
          <w:lang w:eastAsia="en-US"/>
        </w:rPr>
      </w:pPr>
    </w:p>
    <w:p w14:paraId="7C0E27CB" w14:textId="5970AC1D"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Registrske tablice morajo izkazovati sposobnost kvalitetne izdelave skladno z zahtevami iz razpisne dokumentacije:</w:t>
      </w:r>
    </w:p>
    <w:p w14:paraId="46198065" w14:textId="099B35BA" w:rsidR="0054343B" w:rsidRPr="0054343B" w:rsidRDefault="0054343B"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Pr="0054343B">
        <w:rPr>
          <w:rFonts w:ascii="Arial" w:hAnsi="Arial"/>
          <w:sz w:val="20"/>
          <w:szCs w:val="20"/>
          <w:lang w:eastAsia="en-US"/>
        </w:rPr>
        <w:t>registrske tablice ne smejo biti v nobeni smeri deformirane ali zavite;</w:t>
      </w:r>
    </w:p>
    <w:p w14:paraId="5B5F8106" w14:textId="457324E9"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globina odtisnjenih znakov na registrski tablici mora biti enakomerna;</w:t>
      </w:r>
    </w:p>
    <w:p w14:paraId="79E5B751" w14:textId="066E476B"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globina odtisnjenega robu na mestu grba mora biti enakomerna;</w:t>
      </w:r>
    </w:p>
    <w:p w14:paraId="7CB68D17" w14:textId="0DAF470F"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 xml:space="preserve">zagotovljena mora biti združljivost </w:t>
      </w:r>
      <w:proofErr w:type="spellStart"/>
      <w:r w:rsidRPr="0054343B">
        <w:rPr>
          <w:rFonts w:ascii="Arial" w:hAnsi="Arial"/>
          <w:sz w:val="20"/>
          <w:szCs w:val="20"/>
          <w:lang w:eastAsia="en-US"/>
        </w:rPr>
        <w:t>retroodsevnih</w:t>
      </w:r>
      <w:proofErr w:type="spellEnd"/>
      <w:r w:rsidRPr="0054343B">
        <w:rPr>
          <w:rFonts w:ascii="Arial" w:hAnsi="Arial"/>
          <w:sz w:val="20"/>
          <w:szCs w:val="20"/>
          <w:lang w:eastAsia="en-US"/>
        </w:rPr>
        <w:t xml:space="preserve"> folij in uporabljenih barv, kot podlaga za doseganje zahtevane kvalitete izdelave;</w:t>
      </w:r>
    </w:p>
    <w:p w14:paraId="024FB680" w14:textId="2C16FF0F"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 xml:space="preserve">zagotovljena mora biti združljivost </w:t>
      </w:r>
      <w:proofErr w:type="spellStart"/>
      <w:r w:rsidRPr="0054343B">
        <w:rPr>
          <w:rFonts w:ascii="Arial" w:hAnsi="Arial"/>
          <w:sz w:val="20"/>
          <w:szCs w:val="20"/>
          <w:lang w:eastAsia="en-US"/>
        </w:rPr>
        <w:t>retroodsevnih</w:t>
      </w:r>
      <w:proofErr w:type="spellEnd"/>
      <w:r w:rsidRPr="0054343B">
        <w:rPr>
          <w:rFonts w:ascii="Arial" w:hAnsi="Arial"/>
          <w:sz w:val="20"/>
          <w:szCs w:val="20"/>
          <w:lang w:eastAsia="en-US"/>
        </w:rPr>
        <w:t xml:space="preserve"> folij in tiskalnika, kot podlaga za doseganje zahtevane kvalitete izdelave.</w:t>
      </w:r>
    </w:p>
    <w:p w14:paraId="47190BD0"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                </w:t>
      </w:r>
    </w:p>
    <w:p w14:paraId="26E71710"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Naročnik si pridržuje pravico, da v primeru izkazane potrebe, v času pred izbiro ponudnika, od ponudnika zahteva predložitev dodatnih dokazil za izkazovanje zahtevanega.</w:t>
      </w:r>
    </w:p>
    <w:p w14:paraId="013F83D2" w14:textId="3C347B7E" w:rsidR="0054343B" w:rsidRDefault="0054343B" w:rsidP="0054343B">
      <w:pPr>
        <w:spacing w:line="260" w:lineRule="atLeast"/>
        <w:jc w:val="both"/>
        <w:rPr>
          <w:rFonts w:ascii="Arial" w:hAnsi="Arial"/>
          <w:sz w:val="20"/>
          <w:szCs w:val="20"/>
          <w:lang w:eastAsia="en-US"/>
        </w:rPr>
      </w:pPr>
    </w:p>
    <w:p w14:paraId="221FD3AD" w14:textId="1AAE47DB" w:rsidR="009C3565" w:rsidRDefault="003F1CB5" w:rsidP="0054343B">
      <w:pPr>
        <w:spacing w:line="260" w:lineRule="atLeast"/>
        <w:jc w:val="both"/>
        <w:rPr>
          <w:rFonts w:ascii="Arial" w:hAnsi="Arial"/>
          <w:sz w:val="20"/>
          <w:szCs w:val="20"/>
          <w:lang w:eastAsia="en-US"/>
        </w:rPr>
      </w:pPr>
      <w:r>
        <w:rPr>
          <w:rFonts w:ascii="Arial" w:hAnsi="Arial"/>
          <w:sz w:val="20"/>
          <w:szCs w:val="20"/>
          <w:lang w:eastAsia="en-US"/>
        </w:rPr>
        <w:t>Vzorce, navedene v podtočki a)</w:t>
      </w:r>
      <w:r w:rsidR="009C3565">
        <w:rPr>
          <w:rFonts w:ascii="Arial" w:hAnsi="Arial"/>
          <w:sz w:val="20"/>
          <w:szCs w:val="20"/>
          <w:lang w:eastAsia="en-US"/>
        </w:rPr>
        <w:t xml:space="preserve"> te točke, mora ponudnik naročniku dostaviti s skladu z navodili </w:t>
      </w:r>
      <w:r w:rsidR="00CC2DF6">
        <w:rPr>
          <w:rFonts w:ascii="Arial" w:hAnsi="Arial"/>
          <w:sz w:val="20"/>
          <w:szCs w:val="20"/>
          <w:lang w:eastAsia="en-US"/>
        </w:rPr>
        <w:t>za</w:t>
      </w:r>
      <w:r w:rsidR="009C3565">
        <w:rPr>
          <w:rFonts w:ascii="Arial" w:hAnsi="Arial"/>
          <w:sz w:val="20"/>
          <w:szCs w:val="20"/>
          <w:lang w:eastAsia="en-US"/>
        </w:rPr>
        <w:t xml:space="preserve"> p</w:t>
      </w:r>
      <w:r w:rsidR="009C3565" w:rsidRPr="009C3565">
        <w:rPr>
          <w:rFonts w:ascii="Arial" w:hAnsi="Arial"/>
          <w:sz w:val="20"/>
          <w:szCs w:val="20"/>
          <w:lang w:eastAsia="en-US"/>
        </w:rPr>
        <w:t>redložitev vzorcev</w:t>
      </w:r>
      <w:r w:rsidR="009C3565">
        <w:rPr>
          <w:rFonts w:ascii="Arial" w:hAnsi="Arial"/>
          <w:sz w:val="20"/>
          <w:szCs w:val="20"/>
          <w:lang w:eastAsia="en-US"/>
        </w:rPr>
        <w:t>, ki so navedeni v poglavju 1 te razpisne dokumentacije.</w:t>
      </w:r>
    </w:p>
    <w:p w14:paraId="4472637F" w14:textId="4823D7EF" w:rsidR="003F1CB5" w:rsidRPr="0054343B" w:rsidRDefault="009C3565" w:rsidP="0054343B">
      <w:pPr>
        <w:spacing w:line="260" w:lineRule="atLeast"/>
        <w:jc w:val="both"/>
        <w:rPr>
          <w:rFonts w:ascii="Arial" w:hAnsi="Arial"/>
          <w:sz w:val="20"/>
          <w:szCs w:val="20"/>
          <w:lang w:eastAsia="en-US"/>
        </w:rPr>
      </w:pPr>
      <w:r>
        <w:rPr>
          <w:rFonts w:ascii="Arial" w:hAnsi="Arial"/>
          <w:sz w:val="20"/>
          <w:szCs w:val="20"/>
          <w:lang w:eastAsia="en-US"/>
        </w:rPr>
        <w:t xml:space="preserve"> </w:t>
      </w:r>
      <w:r w:rsidR="003F1CB5">
        <w:rPr>
          <w:rFonts w:ascii="Arial" w:hAnsi="Arial"/>
          <w:sz w:val="20"/>
          <w:szCs w:val="20"/>
          <w:lang w:eastAsia="en-US"/>
        </w:rPr>
        <w:t xml:space="preserve"> </w:t>
      </w:r>
    </w:p>
    <w:p w14:paraId="7CB0C888" w14:textId="075DBFAD" w:rsidR="0054343B" w:rsidRPr="0054343B" w:rsidRDefault="0054343B" w:rsidP="0054343B">
      <w:pPr>
        <w:spacing w:line="260" w:lineRule="atLeast"/>
        <w:jc w:val="both"/>
        <w:rPr>
          <w:rFonts w:ascii="Arial" w:hAnsi="Arial"/>
          <w:b/>
          <w:sz w:val="20"/>
          <w:szCs w:val="20"/>
          <w:lang w:eastAsia="en-US"/>
        </w:rPr>
      </w:pPr>
      <w:r w:rsidRPr="0054343B">
        <w:rPr>
          <w:rFonts w:ascii="Arial" w:hAnsi="Arial"/>
          <w:b/>
          <w:sz w:val="20"/>
          <w:szCs w:val="20"/>
          <w:lang w:eastAsia="en-US"/>
        </w:rPr>
        <w:t>5. Izvajanje dostav med obrati in dostav naročnikom - uporabnikom</w:t>
      </w:r>
    </w:p>
    <w:p w14:paraId="250A00EC" w14:textId="77777777" w:rsidR="0054343B" w:rsidRPr="0054343B" w:rsidRDefault="0054343B" w:rsidP="0054343B">
      <w:pPr>
        <w:spacing w:line="260" w:lineRule="atLeast"/>
        <w:jc w:val="both"/>
        <w:rPr>
          <w:rFonts w:ascii="Arial" w:hAnsi="Arial"/>
          <w:sz w:val="20"/>
          <w:szCs w:val="20"/>
          <w:lang w:eastAsia="en-US"/>
        </w:rPr>
      </w:pPr>
    </w:p>
    <w:p w14:paraId="0BD211F7"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V primeru, da ponudnik dostav med obrati in dostav naročnikom-uporabnikom ne namerava izvajati z lastnimi vozili, bo morala ta del posla prevzeti družba, ki je registrirana za opravljanje dostav. </w:t>
      </w:r>
    </w:p>
    <w:p w14:paraId="1507D500" w14:textId="77777777" w:rsidR="0054343B" w:rsidRPr="0054343B" w:rsidRDefault="0054343B" w:rsidP="0054343B">
      <w:pPr>
        <w:spacing w:line="260" w:lineRule="atLeast"/>
        <w:jc w:val="both"/>
        <w:rPr>
          <w:rFonts w:ascii="Arial" w:hAnsi="Arial"/>
          <w:sz w:val="20"/>
          <w:szCs w:val="20"/>
          <w:lang w:eastAsia="en-US"/>
        </w:rPr>
      </w:pPr>
    </w:p>
    <w:p w14:paraId="0736E3B0" w14:textId="33723972"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lastRenderedPageBreak/>
        <w:t>Če ponudnik dostav torej ne bo izvajal sam, mora izpolnjevanje teh pogojev izkazati na naslednji način:</w:t>
      </w:r>
    </w:p>
    <w:p w14:paraId="5FC97F79" w14:textId="6C72B31E"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s podizvajalcem (za katerega se predloži ESPD in za katerega bodo preverjeni razlogi za izključitev, predloženi pa morajo biti tudi vsi obrazci, ki se zahtevajo za podizvajalce) ALI</w:t>
      </w:r>
    </w:p>
    <w:p w14:paraId="502C2910" w14:textId="16D2DEB5"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w:t>
      </w:r>
      <w:r>
        <w:rPr>
          <w:rFonts w:ascii="Arial" w:hAnsi="Arial"/>
          <w:sz w:val="20"/>
          <w:szCs w:val="20"/>
          <w:lang w:eastAsia="en-US"/>
        </w:rPr>
        <w:t xml:space="preserve"> </w:t>
      </w:r>
      <w:r w:rsidRPr="0054343B">
        <w:rPr>
          <w:rFonts w:ascii="Arial" w:hAnsi="Arial"/>
          <w:sz w:val="20"/>
          <w:szCs w:val="20"/>
          <w:lang w:eastAsia="en-US"/>
        </w:rPr>
        <w:t>z zmogljivostjo drugih subjektov - 81. člen ZJN-3 (za tak subjekt se prav tako predloži ESPD in zanj bodo tudi preverjeni razlogi za izključitev).</w:t>
      </w:r>
    </w:p>
    <w:p w14:paraId="49301810"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Naročnik zahteva, da v tem primeru ta gospodarski subjekt ta del posla (izvajanje dostav) tudi izvaja.</w:t>
      </w:r>
    </w:p>
    <w:p w14:paraId="55180211" w14:textId="77777777" w:rsidR="0054343B" w:rsidRPr="0054343B" w:rsidRDefault="0054343B" w:rsidP="0054343B">
      <w:pPr>
        <w:spacing w:line="260" w:lineRule="atLeast"/>
        <w:jc w:val="both"/>
        <w:rPr>
          <w:rFonts w:ascii="Arial" w:hAnsi="Arial"/>
          <w:sz w:val="20"/>
          <w:szCs w:val="20"/>
          <w:lang w:eastAsia="en-US"/>
        </w:rPr>
      </w:pPr>
    </w:p>
    <w:p w14:paraId="1514215E" w14:textId="47D496CE"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Podatek o tem, kateri gospodarski subjekt bo dostave izvajal, ponudnik vključi v obrazec </w:t>
      </w:r>
      <w:r w:rsidR="009C3565">
        <w:rPr>
          <w:rFonts w:ascii="Arial" w:hAnsi="Arial"/>
          <w:sz w:val="20"/>
          <w:szCs w:val="20"/>
          <w:lang w:eastAsia="en-US"/>
        </w:rPr>
        <w:t>2</w:t>
      </w:r>
      <w:r w:rsidRPr="0054343B">
        <w:rPr>
          <w:rFonts w:ascii="Arial" w:hAnsi="Arial"/>
          <w:sz w:val="20"/>
          <w:szCs w:val="20"/>
          <w:lang w:eastAsia="en-US"/>
        </w:rPr>
        <w:t>.4.</w:t>
      </w:r>
    </w:p>
    <w:p w14:paraId="4050C8CC" w14:textId="77777777" w:rsidR="0054343B" w:rsidRPr="0054343B" w:rsidRDefault="0054343B" w:rsidP="0054343B">
      <w:pPr>
        <w:spacing w:line="260" w:lineRule="atLeast"/>
        <w:jc w:val="both"/>
        <w:rPr>
          <w:rFonts w:ascii="Arial" w:hAnsi="Arial"/>
          <w:sz w:val="20"/>
          <w:szCs w:val="20"/>
          <w:lang w:eastAsia="en-US"/>
        </w:rPr>
      </w:pPr>
    </w:p>
    <w:p w14:paraId="7634160B" w14:textId="77777777" w:rsidR="0054343B" w:rsidRPr="0054343B" w:rsidRDefault="0054343B" w:rsidP="0054343B">
      <w:pPr>
        <w:spacing w:line="260" w:lineRule="atLeast"/>
        <w:jc w:val="both"/>
        <w:rPr>
          <w:rFonts w:ascii="Arial" w:hAnsi="Arial"/>
          <w:sz w:val="20"/>
          <w:szCs w:val="20"/>
          <w:lang w:eastAsia="en-US"/>
        </w:rPr>
      </w:pPr>
      <w:r w:rsidRPr="0054343B">
        <w:rPr>
          <w:rFonts w:ascii="Arial" w:hAnsi="Arial"/>
          <w:sz w:val="20"/>
          <w:szCs w:val="20"/>
          <w:lang w:eastAsia="en-US"/>
        </w:rPr>
        <w:t xml:space="preserve">Ponudnik mora imeti najkasneje na dan oddaje ponudbe sklenjeno pogodbo oziroma predpogodbo s subjektom oz. družbo, ki bo izvajala dostave in ki izpolnjuje zgoraj navedeni pogoj glede registracije. To pogodbo bo moral ponudnik naročniku predložiti v fazi preverjanja ponudbe. Če ponudnik takšnega dokazila v fazi preverjanja ponudbe ne predloži oziroma če ga ne predloži v roku, ki ga bo določil naročnik (največ 10 delovnih dni), bo ponudnik izključen iz nadaljnjega postopka. Lahko pa ponudnik to pogodbo oziroma predpogodbo predloži že v sami ponudbi. </w:t>
      </w:r>
    </w:p>
    <w:p w14:paraId="473E9F54" w14:textId="2E43C847" w:rsidR="0054343B" w:rsidRDefault="0054343B" w:rsidP="0054343B">
      <w:pPr>
        <w:spacing w:line="260" w:lineRule="atLeast"/>
        <w:jc w:val="both"/>
        <w:rPr>
          <w:rFonts w:ascii="Arial" w:hAnsi="Arial"/>
          <w:sz w:val="20"/>
          <w:szCs w:val="20"/>
          <w:lang w:eastAsia="en-US"/>
        </w:rPr>
      </w:pPr>
    </w:p>
    <w:p w14:paraId="5FE29C4F" w14:textId="5B50185D" w:rsidR="009C3565" w:rsidRPr="005163E1" w:rsidRDefault="009C3565" w:rsidP="009C3565">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lang w:eastAsia="en-US"/>
        </w:rPr>
      </w:pPr>
      <w:r w:rsidRPr="00161C6E">
        <w:rPr>
          <w:rFonts w:ascii="Arial" w:hAnsi="Arial" w:cs="Arial"/>
          <w:b/>
          <w:sz w:val="20"/>
          <w:lang w:eastAsia="en-US"/>
        </w:rPr>
        <w:t xml:space="preserve">DOKAZILO: </w:t>
      </w:r>
      <w:r>
        <w:rPr>
          <w:rFonts w:ascii="Arial" w:hAnsi="Arial" w:cs="Arial"/>
          <w:b/>
          <w:sz w:val="20"/>
          <w:lang w:eastAsia="en-US"/>
        </w:rPr>
        <w:t xml:space="preserve">ESPD obrazec za vsak posamezen gospodarski subjekt - oddelek a dela IV ter obrazec 2.4 z neobvezno prilogo </w:t>
      </w:r>
    </w:p>
    <w:p w14:paraId="6AC04F9B" w14:textId="5B46865A" w:rsidR="0054343B" w:rsidRDefault="0054343B" w:rsidP="008A0916">
      <w:pPr>
        <w:spacing w:line="260" w:lineRule="atLeast"/>
        <w:jc w:val="both"/>
        <w:rPr>
          <w:rFonts w:ascii="Arial" w:hAnsi="Arial"/>
          <w:b/>
          <w:sz w:val="20"/>
          <w:szCs w:val="20"/>
          <w:lang w:eastAsia="en-US"/>
        </w:rPr>
      </w:pPr>
    </w:p>
    <w:p w14:paraId="4F0E6ADC" w14:textId="22251564" w:rsidR="0075039D" w:rsidRPr="0070139D" w:rsidRDefault="00542F36" w:rsidP="00FB7DD3">
      <w:pPr>
        <w:spacing w:line="260" w:lineRule="atLeast"/>
        <w:jc w:val="both"/>
        <w:rPr>
          <w:rFonts w:ascii="Arial" w:hAnsi="Arial" w:cs="Arial"/>
          <w:b/>
          <w:sz w:val="20"/>
          <w:szCs w:val="20"/>
          <w:lang w:eastAsia="en-US"/>
        </w:rPr>
      </w:pPr>
      <w:r>
        <w:rPr>
          <w:rFonts w:ascii="Arial" w:hAnsi="Arial"/>
          <w:b/>
          <w:sz w:val="20"/>
          <w:szCs w:val="20"/>
          <w:lang w:eastAsia="en-US"/>
        </w:rPr>
        <w:t>3.2.</w:t>
      </w:r>
      <w:r w:rsidR="004A25D5">
        <w:rPr>
          <w:rFonts w:ascii="Arial" w:hAnsi="Arial"/>
          <w:b/>
          <w:sz w:val="20"/>
          <w:szCs w:val="20"/>
          <w:lang w:eastAsia="en-US"/>
        </w:rPr>
        <w:t>4</w:t>
      </w:r>
      <w:r w:rsidR="0075039D" w:rsidRPr="0070139D">
        <w:rPr>
          <w:rFonts w:ascii="Arial" w:hAnsi="Arial"/>
          <w:b/>
          <w:sz w:val="20"/>
          <w:szCs w:val="20"/>
          <w:lang w:eastAsia="en-US"/>
        </w:rPr>
        <w:t xml:space="preserve"> Podizvajalci </w:t>
      </w:r>
    </w:p>
    <w:p w14:paraId="77266298"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Ponudnik lahko del javnega naročila odda v podizvajanje. Podizvajalec je gospodarski subjekt, ki je pravna ali fizična oseba in za ponudnika, s katerim je naročnik sklenil pogodbo o izvedbi javnega naročila, dobavlja blago ali izvaja storitev oziroma gradnjo, ki je neposredno povezana s predmetom javnega naročila. </w:t>
      </w:r>
    </w:p>
    <w:p w14:paraId="16A157E8" w14:textId="77777777" w:rsidR="0075039D" w:rsidRPr="0070139D" w:rsidRDefault="0075039D" w:rsidP="00FB7DD3">
      <w:pPr>
        <w:spacing w:line="260" w:lineRule="atLeast"/>
        <w:jc w:val="both"/>
        <w:rPr>
          <w:rFonts w:ascii="Arial" w:hAnsi="Arial" w:cs="Arial"/>
          <w:sz w:val="20"/>
          <w:szCs w:val="20"/>
          <w:lang w:eastAsia="en-US"/>
        </w:rPr>
      </w:pPr>
    </w:p>
    <w:p w14:paraId="46B62E55" w14:textId="77777777" w:rsidR="007F7FA8"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Če bo ponudnik izvajal javno naročilo s podizvajalci, mora v ponudbi:</w:t>
      </w:r>
    </w:p>
    <w:p w14:paraId="561C3E8E" w14:textId="77777777" w:rsidR="007F7FA8" w:rsidRPr="0070139D" w:rsidRDefault="00D6178F" w:rsidP="00D6178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navesti vse podizvajalce ter vsak del javnega naročila, ki ga namerava oddati v podizvajanje,</w:t>
      </w:r>
    </w:p>
    <w:p w14:paraId="1498B8F6" w14:textId="77777777" w:rsidR="007F7FA8" w:rsidRPr="0070139D" w:rsidRDefault="00D6178F" w:rsidP="00D6178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kontaktne podatke in zakonite zastopnike predlaganih podizvajalcev,</w:t>
      </w:r>
    </w:p>
    <w:p w14:paraId="41FC7402" w14:textId="77777777" w:rsidR="007F7FA8" w:rsidRPr="0070139D" w:rsidRDefault="00D6178F" w:rsidP="00D6178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izpolnjene ESPD teh podizvajalcev v skladu z 79. členom ZJN-3 ter</w:t>
      </w:r>
    </w:p>
    <w:p w14:paraId="0CFB44E0" w14:textId="77777777" w:rsidR="0075039D" w:rsidRPr="0070139D" w:rsidRDefault="00D6178F" w:rsidP="00D6178F">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 xml:space="preserve">priložiti zahtevo podizvajalca za neposredno plačilo, </w:t>
      </w:r>
      <w:r w:rsidR="0075039D" w:rsidRPr="0070139D">
        <w:rPr>
          <w:rFonts w:ascii="Arial" w:hAnsi="Arial" w:cs="Arial"/>
          <w:b/>
          <w:sz w:val="20"/>
          <w:szCs w:val="20"/>
          <w:lang w:eastAsia="en-US"/>
        </w:rPr>
        <w:t>če podizvajalec to zahteva.</w:t>
      </w:r>
    </w:p>
    <w:p w14:paraId="1E8DF82E" w14:textId="77777777" w:rsidR="0075039D" w:rsidRPr="0070139D" w:rsidRDefault="0075039D" w:rsidP="00FB7DD3">
      <w:pPr>
        <w:spacing w:line="260" w:lineRule="atLeast"/>
        <w:jc w:val="both"/>
        <w:rPr>
          <w:rFonts w:ascii="Arial" w:hAnsi="Arial" w:cs="Arial"/>
          <w:sz w:val="20"/>
          <w:szCs w:val="20"/>
          <w:lang w:eastAsia="en-US"/>
        </w:rPr>
      </w:pPr>
    </w:p>
    <w:p w14:paraId="4776B608"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30322906" w14:textId="77777777" w:rsidR="00CC28F6" w:rsidRPr="0070139D" w:rsidRDefault="00CC28F6" w:rsidP="00FB7DD3">
      <w:pPr>
        <w:spacing w:line="260" w:lineRule="atLeast"/>
        <w:jc w:val="both"/>
        <w:rPr>
          <w:rFonts w:ascii="Arial" w:hAnsi="Arial" w:cs="Arial"/>
          <w:sz w:val="20"/>
          <w:szCs w:val="20"/>
          <w:lang w:eastAsia="en-US"/>
        </w:rPr>
      </w:pPr>
    </w:p>
    <w:p w14:paraId="0F5C9609"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Naročnik bo zavrnil vsakega podizvajalca: </w:t>
      </w:r>
    </w:p>
    <w:p w14:paraId="6DF49C5A"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 če zanj obstajajo razlogi za izključitev, kot so navedeni v poglavju 3.1 te razpisne dokumentacije ter zahteval </w:t>
      </w:r>
      <w:r w:rsidR="00324EDD">
        <w:rPr>
          <w:rFonts w:ascii="Arial" w:hAnsi="Arial" w:cs="Arial"/>
          <w:sz w:val="20"/>
          <w:szCs w:val="20"/>
          <w:lang w:eastAsia="en-US"/>
        </w:rPr>
        <w:t xml:space="preserve">njegovo </w:t>
      </w:r>
      <w:r w:rsidRPr="0070139D">
        <w:rPr>
          <w:rFonts w:ascii="Arial" w:hAnsi="Arial" w:cs="Arial"/>
          <w:sz w:val="20"/>
          <w:szCs w:val="20"/>
          <w:lang w:eastAsia="en-US"/>
        </w:rPr>
        <w:t xml:space="preserve">zamenjavo, </w:t>
      </w:r>
    </w:p>
    <w:p w14:paraId="5C1F14AA"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če bi to lahko vplivalo na nemoteno izvajanje ali dokončanje del,</w:t>
      </w:r>
    </w:p>
    <w:p w14:paraId="2F68B439"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 če novi podizvajalec ne izpolnjuje pogojev v zvezi z oddajo javnega naročila. </w:t>
      </w:r>
    </w:p>
    <w:p w14:paraId="5ED6A8DA" w14:textId="77777777" w:rsidR="0075039D" w:rsidRPr="0070139D" w:rsidRDefault="0075039D" w:rsidP="00FB7DD3">
      <w:pPr>
        <w:spacing w:line="260" w:lineRule="atLeast"/>
        <w:jc w:val="both"/>
        <w:rPr>
          <w:rFonts w:ascii="Arial" w:hAnsi="Arial" w:cs="Arial"/>
          <w:sz w:val="20"/>
          <w:szCs w:val="20"/>
          <w:lang w:eastAsia="en-US"/>
        </w:rPr>
      </w:pPr>
    </w:p>
    <w:p w14:paraId="6C188B3C" w14:textId="77777777" w:rsidR="0075039D" w:rsidRPr="00701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Le če podizvaja</w:t>
      </w:r>
      <w:r w:rsidR="00141A24">
        <w:rPr>
          <w:rFonts w:ascii="Arial" w:hAnsi="Arial" w:cs="Arial"/>
          <w:sz w:val="20"/>
          <w:szCs w:val="20"/>
          <w:lang w:eastAsia="en-US"/>
        </w:rPr>
        <w:t xml:space="preserve">lec zahteva neposredno plačilo, </w:t>
      </w:r>
      <w:r w:rsidRPr="0070139D">
        <w:rPr>
          <w:rFonts w:ascii="Arial" w:hAnsi="Arial" w:cs="Arial"/>
          <w:sz w:val="20"/>
          <w:szCs w:val="20"/>
          <w:lang w:eastAsia="en-US"/>
        </w:rPr>
        <w:t>se šteje, da je neposredno plačilo podizvajalcu obvezno in obveznost zavezuje tako naročnika kot tudi glavnega izvajalca. Kadar namerava ponudnik izvesti javno naročilo s podizvajalcem, ki zahteva neposredno plačilo v skladu s tem členom, mora:</w:t>
      </w:r>
    </w:p>
    <w:p w14:paraId="04A2670D" w14:textId="77777777" w:rsidR="0075039D" w:rsidRPr="0070139D" w:rsidRDefault="00D6178F" w:rsidP="00FB7DD3">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glavni izvajalec v pogodbi pooblastiti naročnika, da na podlagi potrjenega računa oziroma situacije s strani glavnega izvajalca neposredno plačuje podizvajalcu,</w:t>
      </w:r>
    </w:p>
    <w:p w14:paraId="655800B6" w14:textId="77777777" w:rsidR="0075039D" w:rsidRPr="0070139D" w:rsidRDefault="00D6178F" w:rsidP="00FB7DD3">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podizvajalec predložiti soglasje, na podlagi katerega naročnik namesto ponudnika poravna podizvajalčevo terjatev do ponudnika,</w:t>
      </w:r>
    </w:p>
    <w:p w14:paraId="7C203FA6" w14:textId="77777777" w:rsidR="0075039D" w:rsidRPr="0070139D" w:rsidRDefault="00D6178F" w:rsidP="00FB7DD3">
      <w:pPr>
        <w:spacing w:line="260" w:lineRule="atLeast"/>
        <w:jc w:val="both"/>
        <w:rPr>
          <w:rFonts w:ascii="Arial" w:hAnsi="Arial" w:cs="Arial"/>
          <w:sz w:val="20"/>
          <w:szCs w:val="20"/>
          <w:lang w:eastAsia="en-US"/>
        </w:rPr>
      </w:pPr>
      <w:r>
        <w:rPr>
          <w:rFonts w:ascii="Arial" w:hAnsi="Arial" w:cs="Arial"/>
          <w:sz w:val="20"/>
          <w:szCs w:val="20"/>
          <w:lang w:eastAsia="en-US"/>
        </w:rPr>
        <w:t xml:space="preserve">- </w:t>
      </w:r>
      <w:r w:rsidR="0075039D" w:rsidRPr="0070139D">
        <w:rPr>
          <w:rFonts w:ascii="Arial" w:hAnsi="Arial" w:cs="Arial"/>
          <w:sz w:val="20"/>
          <w:szCs w:val="20"/>
          <w:lang w:eastAsia="en-US"/>
        </w:rPr>
        <w:t>glavni izvajalec svojemu računu ali situaciji priložiti račun ali situacijo podizvajalca, ki ga je predhodno potrdil.</w:t>
      </w:r>
    </w:p>
    <w:p w14:paraId="7C36B4F8" w14:textId="77777777" w:rsidR="0075039D" w:rsidRDefault="0075039D" w:rsidP="00FB7DD3">
      <w:pPr>
        <w:spacing w:line="260" w:lineRule="atLeast"/>
        <w:jc w:val="both"/>
        <w:rPr>
          <w:rFonts w:ascii="Arial" w:hAnsi="Arial" w:cs="Arial"/>
          <w:sz w:val="20"/>
          <w:szCs w:val="20"/>
          <w:lang w:eastAsia="en-US"/>
        </w:rPr>
      </w:pPr>
      <w:r w:rsidRPr="0070139D">
        <w:rPr>
          <w:rFonts w:ascii="Arial" w:hAnsi="Arial" w:cs="Arial"/>
          <w:sz w:val="20"/>
          <w:szCs w:val="20"/>
          <w:lang w:eastAsia="en-US"/>
        </w:rPr>
        <w:t xml:space="preserve">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 </w:t>
      </w:r>
    </w:p>
    <w:p w14:paraId="59C97D10" w14:textId="77777777" w:rsidR="00E74A6D" w:rsidRPr="0070139D" w:rsidRDefault="00E74A6D" w:rsidP="00FB7DD3">
      <w:pPr>
        <w:spacing w:line="260" w:lineRule="atLeast"/>
        <w:jc w:val="both"/>
        <w:rPr>
          <w:rFonts w:ascii="Arial" w:hAnsi="Arial" w:cs="Arial"/>
          <w:sz w:val="20"/>
          <w:szCs w:val="20"/>
          <w:lang w:eastAsia="en-US"/>
        </w:rPr>
      </w:pPr>
    </w:p>
    <w:p w14:paraId="21CFA91A" w14:textId="77777777" w:rsidR="0075039D" w:rsidRPr="0070139D" w:rsidRDefault="0075039D" w:rsidP="00FB7DD3">
      <w:pPr>
        <w:pBdr>
          <w:top w:val="single" w:sz="4" w:space="1" w:color="auto"/>
          <w:left w:val="single" w:sz="4" w:space="4" w:color="auto"/>
          <w:bottom w:val="single" w:sz="4" w:space="1" w:color="auto"/>
          <w:right w:val="single" w:sz="4" w:space="4" w:color="auto"/>
        </w:pBdr>
        <w:spacing w:line="260" w:lineRule="atLeast"/>
        <w:jc w:val="both"/>
        <w:rPr>
          <w:rFonts w:ascii="Arial" w:hAnsi="Arial" w:cs="Arial"/>
          <w:sz w:val="20"/>
          <w:lang w:eastAsia="en-US"/>
        </w:rPr>
      </w:pPr>
      <w:r w:rsidRPr="0070139D">
        <w:rPr>
          <w:rFonts w:ascii="Arial" w:hAnsi="Arial" w:cs="Arial"/>
          <w:b/>
          <w:sz w:val="20"/>
          <w:lang w:eastAsia="en-US"/>
        </w:rPr>
        <w:lastRenderedPageBreak/>
        <w:t xml:space="preserve">DOKAZILO: </w:t>
      </w:r>
      <w:r w:rsidRPr="0070139D">
        <w:rPr>
          <w:rFonts w:ascii="Arial" w:hAnsi="Arial" w:cs="Arial"/>
          <w:sz w:val="20"/>
          <w:lang w:eastAsia="en-US"/>
        </w:rPr>
        <w:t>ESPD  obrazec s podatki vseh podizvajalcev ter obrazec 1</w:t>
      </w:r>
      <w:r w:rsidR="004601E3">
        <w:rPr>
          <w:rFonts w:ascii="Arial" w:hAnsi="Arial" w:cs="Arial"/>
          <w:sz w:val="20"/>
          <w:lang w:eastAsia="en-US"/>
        </w:rPr>
        <w:t>A</w:t>
      </w:r>
      <w:r w:rsidRPr="0070139D">
        <w:rPr>
          <w:rFonts w:ascii="Arial" w:hAnsi="Arial" w:cs="Arial"/>
          <w:sz w:val="20"/>
          <w:lang w:eastAsia="en-US"/>
        </w:rPr>
        <w:t xml:space="preserve"> in 1</w:t>
      </w:r>
      <w:r w:rsidR="004601E3">
        <w:rPr>
          <w:rFonts w:ascii="Arial" w:hAnsi="Arial" w:cs="Arial"/>
          <w:sz w:val="20"/>
          <w:lang w:eastAsia="en-US"/>
        </w:rPr>
        <w:t>B</w:t>
      </w:r>
      <w:r w:rsidRPr="0070139D">
        <w:rPr>
          <w:rFonts w:ascii="Arial" w:hAnsi="Arial" w:cs="Arial"/>
          <w:sz w:val="20"/>
          <w:lang w:eastAsia="en-US"/>
        </w:rPr>
        <w:t xml:space="preserve"> </w:t>
      </w:r>
    </w:p>
    <w:p w14:paraId="36971F91" w14:textId="77777777" w:rsidR="00E74A6D" w:rsidRDefault="00E74A6D" w:rsidP="00D6178F">
      <w:pPr>
        <w:keepNext/>
        <w:spacing w:line="260" w:lineRule="atLeast"/>
        <w:jc w:val="both"/>
        <w:outlineLvl w:val="2"/>
        <w:rPr>
          <w:rFonts w:ascii="Arial" w:hAnsi="Arial" w:cs="Arial"/>
          <w:b/>
          <w:bCs/>
          <w:sz w:val="20"/>
          <w:szCs w:val="20"/>
          <w:lang w:eastAsia="en-US"/>
        </w:rPr>
      </w:pPr>
      <w:bookmarkStart w:id="126" w:name="_Toc130197575"/>
      <w:bookmarkStart w:id="127" w:name="_Toc130198076"/>
      <w:bookmarkStart w:id="128" w:name="_Toc130198136"/>
      <w:bookmarkStart w:id="129" w:name="_Toc130799597"/>
      <w:bookmarkStart w:id="130" w:name="_Toc132106368"/>
      <w:bookmarkStart w:id="131" w:name="_Toc132424982"/>
      <w:bookmarkStart w:id="132" w:name="_Toc132432231"/>
      <w:bookmarkStart w:id="133" w:name="_Toc156997259"/>
    </w:p>
    <w:p w14:paraId="5EA2BE56" w14:textId="6325FCF0" w:rsidR="0075039D" w:rsidRPr="00D6178F" w:rsidRDefault="00542F36" w:rsidP="00FA5478">
      <w:pPr>
        <w:keepNext/>
        <w:spacing w:line="260" w:lineRule="atLeast"/>
        <w:jc w:val="both"/>
        <w:outlineLvl w:val="2"/>
        <w:rPr>
          <w:rFonts w:ascii="Arial" w:hAnsi="Arial" w:cs="Arial"/>
          <w:b/>
          <w:bCs/>
          <w:sz w:val="20"/>
          <w:szCs w:val="20"/>
          <w:lang w:eastAsia="en-US"/>
        </w:rPr>
      </w:pPr>
      <w:r>
        <w:rPr>
          <w:rFonts w:ascii="Arial" w:hAnsi="Arial" w:cs="Arial"/>
          <w:b/>
          <w:bCs/>
          <w:sz w:val="20"/>
          <w:szCs w:val="20"/>
          <w:lang w:eastAsia="en-US"/>
        </w:rPr>
        <w:t>3.2.</w:t>
      </w:r>
      <w:r w:rsidR="004A25D5">
        <w:rPr>
          <w:rFonts w:ascii="Arial" w:hAnsi="Arial" w:cs="Arial"/>
          <w:b/>
          <w:bCs/>
          <w:sz w:val="20"/>
          <w:szCs w:val="20"/>
          <w:lang w:eastAsia="en-US"/>
        </w:rPr>
        <w:t>5</w:t>
      </w:r>
      <w:r w:rsidR="00D6178F">
        <w:rPr>
          <w:rFonts w:ascii="Arial" w:hAnsi="Arial" w:cs="Arial"/>
          <w:b/>
          <w:bCs/>
          <w:sz w:val="20"/>
          <w:szCs w:val="20"/>
          <w:lang w:eastAsia="en-US"/>
        </w:rPr>
        <w:t xml:space="preserve"> </w:t>
      </w:r>
      <w:r w:rsidR="0075039D" w:rsidRPr="00D6178F">
        <w:rPr>
          <w:rFonts w:ascii="Arial" w:hAnsi="Arial" w:cs="Arial"/>
          <w:b/>
          <w:bCs/>
          <w:sz w:val="20"/>
          <w:szCs w:val="20"/>
          <w:lang w:eastAsia="en-US"/>
        </w:rPr>
        <w:t>Skupna ponudba</w:t>
      </w:r>
      <w:bookmarkEnd w:id="126"/>
      <w:bookmarkEnd w:id="127"/>
      <w:bookmarkEnd w:id="128"/>
      <w:bookmarkEnd w:id="129"/>
      <w:bookmarkEnd w:id="130"/>
      <w:bookmarkEnd w:id="131"/>
      <w:bookmarkEnd w:id="132"/>
      <w:bookmarkEnd w:id="133"/>
      <w:r w:rsidR="00B160F6">
        <w:rPr>
          <w:rFonts w:ascii="Arial" w:hAnsi="Arial" w:cs="Arial"/>
          <w:b/>
          <w:bCs/>
          <w:sz w:val="20"/>
          <w:szCs w:val="20"/>
          <w:lang w:eastAsia="en-US"/>
        </w:rPr>
        <w:t xml:space="preserve"> </w:t>
      </w:r>
    </w:p>
    <w:p w14:paraId="246CE015" w14:textId="77777777" w:rsidR="00400770" w:rsidRPr="00400770" w:rsidRDefault="00400770" w:rsidP="00400770">
      <w:p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 xml:space="preserve">V primeru skupne ponudbe mora ponudnik k ponudbi predložiti še </w:t>
      </w:r>
      <w:r w:rsidRPr="00400770">
        <w:rPr>
          <w:rFonts w:ascii="Arial" w:hAnsi="Arial" w:cs="Arial"/>
          <w:b/>
          <w:sz w:val="20"/>
          <w:szCs w:val="20"/>
          <w:lang w:eastAsia="ar-SA"/>
        </w:rPr>
        <w:t>akt o skupnem nastopu</w:t>
      </w:r>
      <w:r w:rsidRPr="00400770">
        <w:rPr>
          <w:rFonts w:ascii="Arial" w:hAnsi="Arial" w:cs="Arial"/>
          <w:sz w:val="20"/>
          <w:szCs w:val="20"/>
          <w:lang w:eastAsia="ar-SA"/>
        </w:rPr>
        <w:t xml:space="preserve"> oz. skupni izvedbi naročila, ki mora vsebovati vsaj naslednje določbe:</w:t>
      </w:r>
    </w:p>
    <w:p w14:paraId="7FDD3C40" w14:textId="77777777" w:rsidR="00400770" w:rsidRPr="00400770" w:rsidRDefault="00400770" w:rsidP="00C95EB9">
      <w:pPr>
        <w:numPr>
          <w:ilvl w:val="0"/>
          <w:numId w:val="25"/>
        </w:num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pooblastilo vodilnemu partnerju,</w:t>
      </w:r>
    </w:p>
    <w:p w14:paraId="655D4D0C" w14:textId="77777777" w:rsidR="00400770" w:rsidRPr="00400770" w:rsidRDefault="00400770" w:rsidP="00C95EB9">
      <w:pPr>
        <w:numPr>
          <w:ilvl w:val="0"/>
          <w:numId w:val="25"/>
        </w:num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neomejena solidarna odgovornost vseh partnerjev v skupini,</w:t>
      </w:r>
    </w:p>
    <w:p w14:paraId="4761B17B" w14:textId="77777777" w:rsidR="00400770" w:rsidRPr="00400770" w:rsidRDefault="00400770" w:rsidP="00C95EB9">
      <w:pPr>
        <w:numPr>
          <w:ilvl w:val="0"/>
          <w:numId w:val="25"/>
        </w:num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 xml:space="preserve">način plačevanja (preko vodilnega partnerja ali vsakemu </w:t>
      </w:r>
      <w:proofErr w:type="spellStart"/>
      <w:r w:rsidRPr="00400770">
        <w:rPr>
          <w:rFonts w:ascii="Arial" w:hAnsi="Arial" w:cs="Arial"/>
          <w:sz w:val="20"/>
          <w:szCs w:val="20"/>
          <w:lang w:eastAsia="ar-SA"/>
        </w:rPr>
        <w:t>soponudniku</w:t>
      </w:r>
      <w:proofErr w:type="spellEnd"/>
      <w:r w:rsidRPr="00400770">
        <w:rPr>
          <w:rFonts w:ascii="Arial" w:hAnsi="Arial" w:cs="Arial"/>
          <w:sz w:val="20"/>
          <w:szCs w:val="20"/>
          <w:lang w:eastAsia="ar-SA"/>
        </w:rPr>
        <w:t xml:space="preserve"> posebej – v tem primeru mora biti račun partnerja potrjen s strani vodilnega partnerja)</w:t>
      </w:r>
    </w:p>
    <w:p w14:paraId="09E299A6" w14:textId="77777777" w:rsidR="003F323B" w:rsidRDefault="00400770" w:rsidP="00C95EB9">
      <w:pPr>
        <w:numPr>
          <w:ilvl w:val="0"/>
          <w:numId w:val="25"/>
        </w:numPr>
        <w:suppressAutoHyphens/>
        <w:spacing w:line="260" w:lineRule="atLeast"/>
        <w:jc w:val="both"/>
        <w:rPr>
          <w:rFonts w:ascii="Arial" w:hAnsi="Arial" w:cs="Arial"/>
          <w:sz w:val="20"/>
          <w:szCs w:val="20"/>
          <w:lang w:eastAsia="ar-SA"/>
        </w:rPr>
      </w:pPr>
      <w:r w:rsidRPr="003F323B">
        <w:rPr>
          <w:rFonts w:ascii="Arial" w:hAnsi="Arial" w:cs="Arial"/>
          <w:sz w:val="20"/>
          <w:szCs w:val="20"/>
          <w:lang w:eastAsia="ar-SA"/>
        </w:rPr>
        <w:t xml:space="preserve">delež partnerjev v % in področje dela, ki ga bodo izvedli, </w:t>
      </w:r>
    </w:p>
    <w:p w14:paraId="552D203D" w14:textId="77777777" w:rsidR="00400770" w:rsidRPr="003F323B" w:rsidRDefault="00400770" w:rsidP="00C95EB9">
      <w:pPr>
        <w:numPr>
          <w:ilvl w:val="0"/>
          <w:numId w:val="25"/>
        </w:numPr>
        <w:suppressAutoHyphens/>
        <w:spacing w:line="260" w:lineRule="atLeast"/>
        <w:jc w:val="both"/>
        <w:rPr>
          <w:rFonts w:ascii="Arial" w:hAnsi="Arial" w:cs="Arial"/>
          <w:sz w:val="20"/>
          <w:szCs w:val="20"/>
          <w:lang w:eastAsia="ar-SA"/>
        </w:rPr>
      </w:pPr>
      <w:r w:rsidRPr="003F323B">
        <w:rPr>
          <w:rFonts w:ascii="Arial" w:hAnsi="Arial" w:cs="Arial"/>
          <w:sz w:val="20"/>
          <w:szCs w:val="20"/>
          <w:lang w:eastAsia="ar-SA"/>
        </w:rPr>
        <w:t>rok trajanja tega akta ter</w:t>
      </w:r>
    </w:p>
    <w:p w14:paraId="3F3AA112" w14:textId="77777777" w:rsidR="00400770" w:rsidRPr="00400770" w:rsidRDefault="00400770" w:rsidP="00C95EB9">
      <w:pPr>
        <w:numPr>
          <w:ilvl w:val="0"/>
          <w:numId w:val="25"/>
        </w:num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navedbo oseb, ki bodo odgovorne za izvedbo predmetnega naročila, za vsakega partnerja posebej.</w:t>
      </w:r>
    </w:p>
    <w:p w14:paraId="4742125F" w14:textId="77777777" w:rsidR="00400770" w:rsidRPr="00400770" w:rsidRDefault="00400770" w:rsidP="00400770">
      <w:pPr>
        <w:suppressAutoHyphens/>
        <w:spacing w:line="260" w:lineRule="atLeast"/>
        <w:jc w:val="both"/>
        <w:rPr>
          <w:rFonts w:ascii="Arial" w:hAnsi="Arial" w:cs="Arial"/>
          <w:sz w:val="20"/>
          <w:szCs w:val="20"/>
          <w:lang w:eastAsia="ar-SA"/>
        </w:rPr>
      </w:pPr>
    </w:p>
    <w:p w14:paraId="4CC79064" w14:textId="620AFB5E" w:rsidR="00400770" w:rsidRDefault="00400770" w:rsidP="00400770">
      <w:p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V primeru skupne ponudbe bo naročnik razloge za izključitev, ustreznost za opravljanje poklicne dejavnosti ter ekonomski in finančni položaj ugotavljal za vsakega partnerja v skupni ponudbi.</w:t>
      </w:r>
    </w:p>
    <w:p w14:paraId="5A5A32C4" w14:textId="77777777" w:rsidR="008A0916" w:rsidRPr="00400770" w:rsidRDefault="008A0916" w:rsidP="00400770">
      <w:pPr>
        <w:suppressAutoHyphens/>
        <w:spacing w:line="260" w:lineRule="atLeast"/>
        <w:jc w:val="both"/>
        <w:rPr>
          <w:rFonts w:ascii="Arial" w:hAnsi="Arial" w:cs="Arial"/>
          <w:sz w:val="20"/>
          <w:szCs w:val="20"/>
          <w:lang w:eastAsia="ar-SA"/>
        </w:rPr>
      </w:pPr>
    </w:p>
    <w:p w14:paraId="2483CAD4" w14:textId="7122B0F1" w:rsidR="00400770" w:rsidRPr="00400770" w:rsidRDefault="00400770" w:rsidP="00400770">
      <w:pPr>
        <w:suppressAutoHyphens/>
        <w:spacing w:line="260" w:lineRule="atLeast"/>
        <w:jc w:val="both"/>
        <w:rPr>
          <w:rFonts w:ascii="Arial" w:hAnsi="Arial" w:cs="Arial"/>
          <w:sz w:val="20"/>
          <w:szCs w:val="20"/>
          <w:lang w:eastAsia="ar-SA"/>
        </w:rPr>
      </w:pPr>
      <w:r w:rsidRPr="00400770">
        <w:rPr>
          <w:rFonts w:ascii="Arial" w:hAnsi="Arial" w:cs="Arial"/>
          <w:sz w:val="20"/>
          <w:szCs w:val="20"/>
          <w:lang w:eastAsia="ar-SA"/>
        </w:rPr>
        <w:t>Za ugotavljanje tehnične in/ali kadrovske sposobnosti pa bo naročnik upošteval usposobljenost od katerega koli partnerja v skupni ponudbi</w:t>
      </w:r>
      <w:r w:rsidR="00C01E7C">
        <w:rPr>
          <w:rFonts w:ascii="Arial" w:hAnsi="Arial" w:cs="Arial"/>
          <w:sz w:val="20"/>
          <w:szCs w:val="20"/>
          <w:lang w:eastAsia="ar-SA"/>
        </w:rPr>
        <w:t>.</w:t>
      </w:r>
      <w:r w:rsidRPr="00400770">
        <w:rPr>
          <w:rFonts w:ascii="Arial" w:hAnsi="Arial" w:cs="Arial"/>
          <w:sz w:val="20"/>
          <w:szCs w:val="20"/>
          <w:lang w:eastAsia="ar-SA"/>
        </w:rPr>
        <w:t xml:space="preserve"> </w:t>
      </w:r>
    </w:p>
    <w:p w14:paraId="6F08F22B" w14:textId="77777777" w:rsidR="0075039D" w:rsidRPr="00FA5478" w:rsidRDefault="00FA5478" w:rsidP="0075039D">
      <w:pPr>
        <w:spacing w:line="260" w:lineRule="atLeast"/>
        <w:jc w:val="both"/>
        <w:rPr>
          <w:rFonts w:ascii="Arial" w:hAnsi="Arial" w:cs="Arial"/>
          <w:sz w:val="20"/>
          <w:szCs w:val="20"/>
          <w:lang w:eastAsia="en-US"/>
        </w:rPr>
      </w:pPr>
      <w:r w:rsidRPr="00FA5478">
        <w:rPr>
          <w:rFonts w:ascii="Arial" w:hAnsi="Arial"/>
          <w:u w:val="single"/>
          <w:lang w:eastAsia="en-US"/>
        </w:rPr>
        <w:br w:type="page"/>
      </w:r>
      <w:bookmarkEnd w:id="55"/>
      <w:r w:rsidR="0075039D" w:rsidRPr="0082255A">
        <w:rPr>
          <w:rFonts w:ascii="Arial" w:hAnsi="Arial" w:cs="Arial"/>
          <w:b/>
          <w:sz w:val="20"/>
          <w:szCs w:val="20"/>
          <w:lang w:eastAsia="en-US"/>
        </w:rPr>
        <w:lastRenderedPageBreak/>
        <w:t>P</w:t>
      </w:r>
      <w:r w:rsidR="00E74A6D" w:rsidRPr="0082255A">
        <w:rPr>
          <w:rFonts w:ascii="Arial" w:hAnsi="Arial" w:cs="Arial"/>
          <w:b/>
          <w:sz w:val="20"/>
          <w:szCs w:val="20"/>
          <w:lang w:eastAsia="en-US"/>
        </w:rPr>
        <w:t>OGLAVJE</w:t>
      </w:r>
      <w:r w:rsidR="0075039D" w:rsidRPr="0082255A">
        <w:rPr>
          <w:rFonts w:ascii="Arial" w:hAnsi="Arial" w:cs="Arial"/>
          <w:b/>
          <w:sz w:val="20"/>
          <w:szCs w:val="20"/>
          <w:lang w:eastAsia="en-US"/>
        </w:rPr>
        <w:t xml:space="preserve"> 4: OBRAZCI NAROČNIKA</w:t>
      </w:r>
    </w:p>
    <w:bookmarkEnd w:id="5"/>
    <w:bookmarkEnd w:id="6"/>
    <w:bookmarkEnd w:id="7"/>
    <w:bookmarkEnd w:id="8"/>
    <w:bookmarkEnd w:id="9"/>
    <w:bookmarkEnd w:id="10"/>
    <w:bookmarkEnd w:id="11"/>
    <w:bookmarkEnd w:id="12"/>
    <w:p w14:paraId="453F3C94" w14:textId="77777777" w:rsidR="00E74A6D" w:rsidRPr="00161C6E" w:rsidRDefault="00E74A6D" w:rsidP="00E74A6D">
      <w:pPr>
        <w:spacing w:line="260" w:lineRule="atLeast"/>
        <w:jc w:val="both"/>
        <w:rPr>
          <w:rFonts w:ascii="Arial" w:hAnsi="Arial" w:cs="Arial"/>
          <w:b/>
          <w:sz w:val="20"/>
          <w:szCs w:val="20"/>
          <w:lang w:eastAsia="en-US"/>
        </w:rPr>
      </w:pPr>
    </w:p>
    <w:p w14:paraId="2603D568" w14:textId="77777777" w:rsidR="00E74A6D" w:rsidRPr="00161C6E" w:rsidRDefault="00E74A6D" w:rsidP="00E74A6D">
      <w:pPr>
        <w:spacing w:line="260" w:lineRule="atLeast"/>
        <w:rPr>
          <w:rFonts w:ascii="Arial" w:hAnsi="Arial" w:cs="Arial"/>
          <w:b/>
          <w:sz w:val="20"/>
          <w:szCs w:val="20"/>
          <w:u w:val="single"/>
          <w:lang w:eastAsia="en-US"/>
        </w:rPr>
      </w:pPr>
      <w:r w:rsidRPr="00161C6E">
        <w:rPr>
          <w:rFonts w:ascii="Arial" w:hAnsi="Arial" w:cs="Arial"/>
          <w:b/>
          <w:sz w:val="20"/>
          <w:szCs w:val="20"/>
          <w:lang w:eastAsia="en-US"/>
        </w:rPr>
        <w:t xml:space="preserve">Sestavni deli ponudbe in preglednica obrazcev s prilogami, ki </w:t>
      </w:r>
      <w:r w:rsidRPr="00161C6E">
        <w:rPr>
          <w:rFonts w:ascii="Arial" w:hAnsi="Arial" w:cs="Arial"/>
          <w:b/>
          <w:sz w:val="20"/>
          <w:szCs w:val="20"/>
          <w:u w:val="single"/>
          <w:lang w:eastAsia="en-US"/>
        </w:rPr>
        <w:t>jih je potrebno predložiti v ponudbi</w:t>
      </w:r>
      <w:r w:rsidR="00CA077E">
        <w:rPr>
          <w:rFonts w:ascii="Arial" w:hAnsi="Arial" w:cs="Arial"/>
          <w:b/>
          <w:sz w:val="20"/>
          <w:szCs w:val="20"/>
          <w:u w:val="single"/>
          <w:lang w:eastAsia="en-US"/>
        </w:rPr>
        <w:t>:</w:t>
      </w:r>
    </w:p>
    <w:p w14:paraId="7C1EAFE0" w14:textId="77777777" w:rsidR="00E74A6D" w:rsidRPr="00161C6E" w:rsidRDefault="00E74A6D" w:rsidP="00E74A6D">
      <w:pPr>
        <w:spacing w:line="260" w:lineRule="atLeast"/>
        <w:jc w:val="both"/>
        <w:rPr>
          <w:rFonts w:ascii="Arial" w:hAnsi="Arial" w:cs="Arial"/>
          <w:b/>
          <w:sz w:val="20"/>
          <w:szCs w:val="20"/>
          <w:lang w:eastAsia="en-US"/>
        </w:rPr>
      </w:pPr>
    </w:p>
    <w:p w14:paraId="404E0DF3" w14:textId="77777777" w:rsidR="00E74A6D" w:rsidRPr="00161C6E" w:rsidRDefault="00E74A6D" w:rsidP="00C95EB9">
      <w:pPr>
        <w:pStyle w:val="Odstavekseznama"/>
        <w:numPr>
          <w:ilvl w:val="0"/>
          <w:numId w:val="14"/>
        </w:numPr>
        <w:spacing w:line="260" w:lineRule="atLeast"/>
        <w:jc w:val="both"/>
        <w:rPr>
          <w:rFonts w:ascii="Arial" w:hAnsi="Arial" w:cs="Arial"/>
          <w:b/>
          <w:sz w:val="20"/>
          <w:szCs w:val="20"/>
          <w:lang w:eastAsia="en-US"/>
        </w:rPr>
      </w:pPr>
      <w:r w:rsidRPr="00161C6E">
        <w:rPr>
          <w:rFonts w:ascii="Arial" w:hAnsi="Arial" w:cs="Arial"/>
          <w:b/>
          <w:sz w:val="20"/>
          <w:szCs w:val="20"/>
          <w:lang w:eastAsia="en-US"/>
        </w:rPr>
        <w:t>PONUDBA (ločena datoteka)</w:t>
      </w:r>
      <w:r w:rsidR="00CA077E">
        <w:rPr>
          <w:rFonts w:ascii="Arial" w:hAnsi="Arial" w:cs="Arial"/>
          <w:b/>
          <w:sz w:val="20"/>
          <w:szCs w:val="20"/>
          <w:lang w:eastAsia="en-US"/>
        </w:rPr>
        <w:t>:</w:t>
      </w:r>
    </w:p>
    <w:p w14:paraId="7A9BDCFF" w14:textId="77777777" w:rsidR="00303BF0" w:rsidRPr="00303BF0" w:rsidRDefault="00303BF0" w:rsidP="00C95EB9">
      <w:pPr>
        <w:numPr>
          <w:ilvl w:val="0"/>
          <w:numId w:val="11"/>
        </w:numPr>
        <w:spacing w:line="260" w:lineRule="atLeast"/>
        <w:jc w:val="both"/>
        <w:rPr>
          <w:rFonts w:ascii="Arial" w:hAnsi="Arial" w:cs="Arial"/>
          <w:sz w:val="20"/>
          <w:szCs w:val="20"/>
        </w:rPr>
      </w:pPr>
      <w:r w:rsidRPr="00303BF0">
        <w:rPr>
          <w:rFonts w:ascii="Arial" w:hAnsi="Arial" w:cs="Arial"/>
          <w:sz w:val="20"/>
          <w:szCs w:val="20"/>
        </w:rPr>
        <w:t>Sklep o določitvi poslovne skrivnosti (opcijsko)</w:t>
      </w:r>
    </w:p>
    <w:p w14:paraId="10D980F5" w14:textId="77777777" w:rsidR="00303BF0" w:rsidRPr="00303BF0" w:rsidRDefault="00303BF0" w:rsidP="00C95EB9">
      <w:pPr>
        <w:numPr>
          <w:ilvl w:val="0"/>
          <w:numId w:val="11"/>
        </w:numPr>
        <w:spacing w:line="260" w:lineRule="atLeast"/>
        <w:jc w:val="both"/>
        <w:rPr>
          <w:rFonts w:ascii="Arial" w:hAnsi="Arial" w:cs="Arial"/>
          <w:sz w:val="20"/>
          <w:szCs w:val="20"/>
        </w:rPr>
      </w:pPr>
      <w:r w:rsidRPr="00303BF0">
        <w:rPr>
          <w:rFonts w:ascii="Arial" w:hAnsi="Arial" w:cs="Arial"/>
          <w:sz w:val="20"/>
          <w:szCs w:val="20"/>
        </w:rPr>
        <w:t>Izjava o skupnem nastopu v primeru skupnega nastopa ponudnikov</w:t>
      </w:r>
    </w:p>
    <w:p w14:paraId="0334E5EA" w14:textId="77777777" w:rsidR="00303BF0" w:rsidRPr="00303BF0" w:rsidRDefault="00303BF0" w:rsidP="00C95EB9">
      <w:pPr>
        <w:numPr>
          <w:ilvl w:val="0"/>
          <w:numId w:val="11"/>
        </w:numPr>
        <w:spacing w:line="260" w:lineRule="atLeast"/>
        <w:jc w:val="both"/>
        <w:rPr>
          <w:rFonts w:ascii="Arial" w:hAnsi="Arial" w:cs="Arial"/>
          <w:sz w:val="20"/>
          <w:szCs w:val="20"/>
        </w:rPr>
      </w:pPr>
      <w:r w:rsidRPr="00303BF0">
        <w:rPr>
          <w:rFonts w:ascii="Arial" w:hAnsi="Arial" w:cs="Arial"/>
          <w:sz w:val="20"/>
          <w:szCs w:val="20"/>
        </w:rPr>
        <w:t>Obrazec 1A in 1B, v primeru, da ponudnik nastopa s podizvajalci:</w:t>
      </w:r>
    </w:p>
    <w:p w14:paraId="1F64EA3F" w14:textId="77777777" w:rsidR="00303BF0" w:rsidRPr="00303BF0" w:rsidRDefault="00303BF0" w:rsidP="00303BF0">
      <w:pPr>
        <w:numPr>
          <w:ilvl w:val="0"/>
          <w:numId w:val="2"/>
        </w:numPr>
        <w:spacing w:line="260" w:lineRule="atLeast"/>
        <w:jc w:val="both"/>
        <w:rPr>
          <w:rFonts w:ascii="Arial" w:hAnsi="Arial" w:cs="Arial"/>
          <w:sz w:val="20"/>
          <w:szCs w:val="20"/>
        </w:rPr>
      </w:pPr>
      <w:r w:rsidRPr="00303BF0">
        <w:rPr>
          <w:rFonts w:ascii="Arial" w:hAnsi="Arial" w:cs="Arial"/>
          <w:sz w:val="20"/>
          <w:szCs w:val="20"/>
        </w:rPr>
        <w:t>Obrazec 1A: Dodatni podatki o podizvajalcih</w:t>
      </w:r>
    </w:p>
    <w:p w14:paraId="7D7B3B1E" w14:textId="77777777" w:rsidR="00303BF0" w:rsidRPr="00303BF0" w:rsidRDefault="00303BF0" w:rsidP="00303BF0">
      <w:pPr>
        <w:numPr>
          <w:ilvl w:val="0"/>
          <w:numId w:val="2"/>
        </w:numPr>
        <w:spacing w:line="260" w:lineRule="atLeast"/>
        <w:jc w:val="both"/>
        <w:rPr>
          <w:rFonts w:ascii="Arial" w:hAnsi="Arial" w:cs="Arial"/>
          <w:sz w:val="20"/>
          <w:szCs w:val="20"/>
        </w:rPr>
      </w:pPr>
      <w:r w:rsidRPr="00303BF0">
        <w:rPr>
          <w:rFonts w:ascii="Arial" w:hAnsi="Arial" w:cs="Arial"/>
          <w:sz w:val="20"/>
          <w:szCs w:val="20"/>
        </w:rPr>
        <w:t>Obrazec 1B: Soglasje podizvajalcev za neposredna plačila (v primeru, da podizvajalci zahtevajo neposredna plačila)</w:t>
      </w:r>
    </w:p>
    <w:p w14:paraId="7B97E2A2" w14:textId="77777777" w:rsidR="00303BF0" w:rsidRPr="00303BF0" w:rsidRDefault="00303BF0" w:rsidP="00C95EB9">
      <w:pPr>
        <w:numPr>
          <w:ilvl w:val="0"/>
          <w:numId w:val="12"/>
        </w:numPr>
        <w:spacing w:line="260" w:lineRule="atLeast"/>
        <w:jc w:val="both"/>
        <w:rPr>
          <w:rFonts w:ascii="Arial" w:hAnsi="Arial" w:cs="Arial"/>
          <w:sz w:val="20"/>
          <w:szCs w:val="20"/>
        </w:rPr>
      </w:pPr>
      <w:r w:rsidRPr="00303BF0">
        <w:rPr>
          <w:rFonts w:ascii="Arial" w:hAnsi="Arial" w:cs="Arial"/>
          <w:sz w:val="20"/>
          <w:szCs w:val="20"/>
        </w:rPr>
        <w:t>Obrazec 1C: Pooblastilo naročniku za pridobitev podatkov iz kazenske evidence za vse fizične osebe ponudnika, soponudnikov in podizvajalcev, ki so pooblaščene za zastopanje, odločanje ali nadzor</w:t>
      </w:r>
    </w:p>
    <w:p w14:paraId="0CDE610F" w14:textId="5072FE85" w:rsidR="00303BF0" w:rsidRDefault="00303BF0" w:rsidP="00C95EB9">
      <w:pPr>
        <w:numPr>
          <w:ilvl w:val="0"/>
          <w:numId w:val="12"/>
        </w:numPr>
        <w:spacing w:line="260" w:lineRule="atLeast"/>
        <w:jc w:val="both"/>
        <w:rPr>
          <w:rFonts w:ascii="Arial" w:hAnsi="Arial" w:cs="Arial"/>
          <w:sz w:val="20"/>
          <w:szCs w:val="20"/>
        </w:rPr>
      </w:pPr>
      <w:r w:rsidRPr="00303BF0">
        <w:rPr>
          <w:rFonts w:ascii="Arial" w:hAnsi="Arial" w:cs="Arial"/>
          <w:sz w:val="20"/>
          <w:szCs w:val="20"/>
        </w:rPr>
        <w:t xml:space="preserve">Obrazec 1D: Pooblastilo naročniku za pridobitev podatkov iz kazenske evidence za ponudnika, </w:t>
      </w:r>
      <w:proofErr w:type="spellStart"/>
      <w:r w:rsidRPr="00303BF0">
        <w:rPr>
          <w:rFonts w:ascii="Arial" w:hAnsi="Arial" w:cs="Arial"/>
          <w:sz w:val="20"/>
          <w:szCs w:val="20"/>
        </w:rPr>
        <w:t>soponudnike</w:t>
      </w:r>
      <w:proofErr w:type="spellEnd"/>
      <w:r w:rsidRPr="00303BF0">
        <w:rPr>
          <w:rFonts w:ascii="Arial" w:hAnsi="Arial" w:cs="Arial"/>
          <w:sz w:val="20"/>
          <w:szCs w:val="20"/>
        </w:rPr>
        <w:t>, podizvajalce, sodelujoče subjekte - kot pravne osebe</w:t>
      </w:r>
    </w:p>
    <w:p w14:paraId="14D4E870" w14:textId="344B0E94"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.1: Referenčne storitve</w:t>
      </w:r>
    </w:p>
    <w:p w14:paraId="46E5D133" w14:textId="0F4382B6"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.1.A: Podatki o materialih in dobaviteljih materialov za izdelavo registrskih in preskusnih tablic</w:t>
      </w:r>
    </w:p>
    <w:p w14:paraId="79977A6C" w14:textId="2EB4EE4E"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.1.B: Podatki o tehnologijah in o dobaviteljih tehnologij za izdelavo registrskih in preskusnih tablic</w:t>
      </w:r>
    </w:p>
    <w:p w14:paraId="43408CD3" w14:textId="708518B8"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.2: Tehnična organiziranost in opremljenost proizvodnje</w:t>
      </w:r>
    </w:p>
    <w:p w14:paraId="1E6763C7" w14:textId="5A7F9D0C"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.2.B: Podatki o tehnični opremljenosti ter organizaciji proizvodnje, skladiščenja in priprave na distribucijo ter načinu dobave registrskih in preskusnih tablic naročnikom-uporabnikom ter uničevanja registrskih tablic</w:t>
      </w:r>
    </w:p>
    <w:p w14:paraId="7F6B9D0F" w14:textId="6BC68810"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.3: Varovanje prostorov (</w:t>
      </w:r>
      <w:r w:rsidR="0082255A">
        <w:rPr>
          <w:rFonts w:ascii="Arial" w:hAnsi="Arial" w:cs="Arial"/>
          <w:sz w:val="20"/>
          <w:szCs w:val="20"/>
        </w:rPr>
        <w:t>2</w:t>
      </w:r>
      <w:r w:rsidRPr="009C3565">
        <w:rPr>
          <w:rFonts w:ascii="Arial" w:hAnsi="Arial" w:cs="Arial"/>
          <w:sz w:val="20"/>
          <w:szCs w:val="20"/>
        </w:rPr>
        <w:t xml:space="preserve">.3.A: opis varovanja in </w:t>
      </w:r>
      <w:r w:rsidR="0082255A">
        <w:rPr>
          <w:rFonts w:ascii="Arial" w:hAnsi="Arial" w:cs="Arial"/>
          <w:sz w:val="20"/>
          <w:szCs w:val="20"/>
        </w:rPr>
        <w:t>2</w:t>
      </w:r>
      <w:r w:rsidRPr="009C3565">
        <w:rPr>
          <w:rFonts w:ascii="Arial" w:hAnsi="Arial" w:cs="Arial"/>
          <w:sz w:val="20"/>
          <w:szCs w:val="20"/>
        </w:rPr>
        <w:t>.3.B: Izjava o izpolnjevanju tehnične in kadrovske sposobnosti – varovanje)</w:t>
      </w:r>
    </w:p>
    <w:p w14:paraId="5E754B7F" w14:textId="1176C821" w:rsidR="009C3565" w:rsidRPr="009C3565"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2</w:t>
      </w:r>
      <w:r w:rsidRPr="009C3565">
        <w:rPr>
          <w:rFonts w:ascii="Arial" w:hAnsi="Arial" w:cs="Arial"/>
          <w:sz w:val="20"/>
          <w:szCs w:val="20"/>
        </w:rPr>
        <w:t>.4: Podatek o izpolnjevanju tehnične in kadrovske sposobnosti – izvajanje dostav</w:t>
      </w:r>
    </w:p>
    <w:p w14:paraId="669B1DE3" w14:textId="7DC53ABC" w:rsidR="009C3565" w:rsidRPr="00303BF0" w:rsidRDefault="009C3565" w:rsidP="009C3565">
      <w:pPr>
        <w:numPr>
          <w:ilvl w:val="0"/>
          <w:numId w:val="12"/>
        </w:numPr>
        <w:spacing w:line="260" w:lineRule="atLeast"/>
        <w:jc w:val="both"/>
        <w:rPr>
          <w:rFonts w:ascii="Arial" w:hAnsi="Arial" w:cs="Arial"/>
          <w:sz w:val="20"/>
          <w:szCs w:val="20"/>
        </w:rPr>
      </w:pPr>
      <w:r w:rsidRPr="009C3565">
        <w:rPr>
          <w:rFonts w:ascii="Arial" w:hAnsi="Arial" w:cs="Arial"/>
          <w:sz w:val="20"/>
          <w:szCs w:val="20"/>
        </w:rPr>
        <w:t xml:space="preserve">Obrazec </w:t>
      </w:r>
      <w:r w:rsidR="0082255A">
        <w:rPr>
          <w:rFonts w:ascii="Arial" w:hAnsi="Arial" w:cs="Arial"/>
          <w:sz w:val="20"/>
          <w:szCs w:val="20"/>
        </w:rPr>
        <w:t>3</w:t>
      </w:r>
      <w:r w:rsidRPr="009C3565">
        <w:rPr>
          <w:rFonts w:ascii="Arial" w:hAnsi="Arial" w:cs="Arial"/>
          <w:sz w:val="20"/>
          <w:szCs w:val="20"/>
        </w:rPr>
        <w:t>: Opis informacijske infrastrukture</w:t>
      </w:r>
    </w:p>
    <w:p w14:paraId="1E171DD5" w14:textId="43FA6974" w:rsidR="0001646A" w:rsidRPr="00303BF0" w:rsidRDefault="0001646A" w:rsidP="00C95EB9">
      <w:pPr>
        <w:numPr>
          <w:ilvl w:val="0"/>
          <w:numId w:val="12"/>
        </w:numPr>
        <w:spacing w:line="260" w:lineRule="atLeast"/>
        <w:jc w:val="both"/>
        <w:rPr>
          <w:rFonts w:ascii="Arial" w:hAnsi="Arial" w:cs="Arial"/>
          <w:sz w:val="20"/>
          <w:szCs w:val="20"/>
        </w:rPr>
      </w:pPr>
      <w:r>
        <w:rPr>
          <w:rFonts w:ascii="Arial" w:hAnsi="Arial" w:cs="Arial"/>
          <w:sz w:val="20"/>
          <w:szCs w:val="20"/>
        </w:rPr>
        <w:t>Obrazec 4: Izjava referenčnega naročnika</w:t>
      </w:r>
      <w:r w:rsidR="00CC2DF6">
        <w:rPr>
          <w:rFonts w:ascii="Arial" w:hAnsi="Arial" w:cs="Arial"/>
          <w:sz w:val="20"/>
          <w:szCs w:val="20"/>
        </w:rPr>
        <w:t xml:space="preserve"> – reference ponudnika</w:t>
      </w:r>
    </w:p>
    <w:p w14:paraId="67287AC3" w14:textId="6024A79E" w:rsidR="00303BF0" w:rsidRDefault="00303BF0" w:rsidP="00C95EB9">
      <w:pPr>
        <w:numPr>
          <w:ilvl w:val="0"/>
          <w:numId w:val="12"/>
        </w:numPr>
        <w:spacing w:line="260" w:lineRule="atLeast"/>
        <w:jc w:val="both"/>
        <w:rPr>
          <w:rFonts w:ascii="Arial" w:hAnsi="Arial" w:cs="Arial"/>
          <w:sz w:val="20"/>
          <w:szCs w:val="20"/>
        </w:rPr>
      </w:pPr>
      <w:r w:rsidRPr="00303BF0">
        <w:rPr>
          <w:rFonts w:ascii="Arial" w:hAnsi="Arial" w:cs="Arial"/>
          <w:sz w:val="20"/>
          <w:szCs w:val="20"/>
        </w:rPr>
        <w:t xml:space="preserve">Obrazec </w:t>
      </w:r>
      <w:r w:rsidR="0001646A">
        <w:rPr>
          <w:rFonts w:ascii="Arial" w:hAnsi="Arial" w:cs="Arial"/>
          <w:sz w:val="20"/>
          <w:szCs w:val="20"/>
        </w:rPr>
        <w:t>5</w:t>
      </w:r>
      <w:r w:rsidRPr="00303BF0">
        <w:rPr>
          <w:rFonts w:ascii="Arial" w:hAnsi="Arial" w:cs="Arial"/>
          <w:sz w:val="20"/>
          <w:szCs w:val="20"/>
        </w:rPr>
        <w:t xml:space="preserve">: Vzorec </w:t>
      </w:r>
      <w:r w:rsidR="009C3565">
        <w:rPr>
          <w:rFonts w:ascii="Arial" w:hAnsi="Arial" w:cs="Arial"/>
          <w:sz w:val="20"/>
          <w:szCs w:val="20"/>
        </w:rPr>
        <w:t xml:space="preserve">krovne </w:t>
      </w:r>
      <w:r w:rsidRPr="00303BF0">
        <w:rPr>
          <w:rFonts w:ascii="Arial" w:hAnsi="Arial" w:cs="Arial"/>
          <w:sz w:val="20"/>
          <w:szCs w:val="20"/>
        </w:rPr>
        <w:t xml:space="preserve">pogodbe; ponudbi je potrebno priložiti izpolnjen obrazec </w:t>
      </w:r>
      <w:r w:rsidR="0001646A">
        <w:rPr>
          <w:rFonts w:ascii="Arial" w:hAnsi="Arial" w:cs="Arial"/>
          <w:sz w:val="20"/>
          <w:szCs w:val="20"/>
        </w:rPr>
        <w:t>5</w:t>
      </w:r>
    </w:p>
    <w:p w14:paraId="2FDCD21D" w14:textId="04B00EE5" w:rsidR="004A25D5" w:rsidRPr="004A25D5" w:rsidRDefault="004A25D5" w:rsidP="004A25D5">
      <w:pPr>
        <w:numPr>
          <w:ilvl w:val="0"/>
          <w:numId w:val="12"/>
        </w:numPr>
        <w:spacing w:line="260" w:lineRule="atLeast"/>
        <w:jc w:val="both"/>
        <w:rPr>
          <w:rFonts w:ascii="Arial" w:hAnsi="Arial" w:cs="Arial"/>
          <w:sz w:val="20"/>
          <w:szCs w:val="20"/>
        </w:rPr>
      </w:pPr>
      <w:r w:rsidRPr="004A25D5">
        <w:rPr>
          <w:rFonts w:ascii="Arial" w:hAnsi="Arial" w:cs="Arial"/>
          <w:sz w:val="20"/>
          <w:szCs w:val="20"/>
        </w:rPr>
        <w:t xml:space="preserve">Obrazec </w:t>
      </w:r>
      <w:r>
        <w:rPr>
          <w:rFonts w:ascii="Arial" w:hAnsi="Arial" w:cs="Arial"/>
          <w:sz w:val="20"/>
          <w:szCs w:val="20"/>
        </w:rPr>
        <w:t>6</w:t>
      </w:r>
      <w:r w:rsidRPr="004A25D5">
        <w:rPr>
          <w:rFonts w:ascii="Arial" w:hAnsi="Arial" w:cs="Arial"/>
          <w:sz w:val="20"/>
          <w:szCs w:val="20"/>
        </w:rPr>
        <w:t xml:space="preserve">: Vzorec </w:t>
      </w:r>
      <w:r w:rsidR="009C3565">
        <w:rPr>
          <w:rFonts w:ascii="Arial" w:hAnsi="Arial" w:cs="Arial"/>
          <w:sz w:val="20"/>
          <w:szCs w:val="20"/>
        </w:rPr>
        <w:t xml:space="preserve">neposredne </w:t>
      </w:r>
      <w:r w:rsidRPr="004A25D5">
        <w:rPr>
          <w:rFonts w:ascii="Arial" w:hAnsi="Arial" w:cs="Arial"/>
          <w:sz w:val="20"/>
          <w:szCs w:val="20"/>
        </w:rPr>
        <w:t xml:space="preserve">pogodbe; ponudbi je potrebno priložiti izpolnjen obrazec </w:t>
      </w:r>
      <w:r>
        <w:rPr>
          <w:rFonts w:ascii="Arial" w:hAnsi="Arial" w:cs="Arial"/>
          <w:sz w:val="20"/>
          <w:szCs w:val="20"/>
        </w:rPr>
        <w:t>6</w:t>
      </w:r>
    </w:p>
    <w:p w14:paraId="79122584" w14:textId="7860A93D" w:rsidR="00303BF0" w:rsidRPr="00303BF0" w:rsidRDefault="00303BF0" w:rsidP="00C95EB9">
      <w:pPr>
        <w:numPr>
          <w:ilvl w:val="0"/>
          <w:numId w:val="12"/>
        </w:numPr>
        <w:spacing w:line="260" w:lineRule="atLeast"/>
        <w:jc w:val="both"/>
        <w:rPr>
          <w:rFonts w:ascii="Arial" w:hAnsi="Arial" w:cs="Arial"/>
          <w:sz w:val="20"/>
          <w:szCs w:val="20"/>
        </w:rPr>
      </w:pPr>
      <w:r w:rsidRPr="00303BF0">
        <w:rPr>
          <w:rFonts w:ascii="Arial" w:hAnsi="Arial" w:cs="Arial"/>
          <w:sz w:val="20"/>
          <w:szCs w:val="20"/>
        </w:rPr>
        <w:t xml:space="preserve">Obrazec </w:t>
      </w:r>
      <w:r w:rsidR="004A25D5">
        <w:rPr>
          <w:rFonts w:ascii="Arial" w:hAnsi="Arial" w:cs="Arial"/>
          <w:sz w:val="20"/>
          <w:szCs w:val="20"/>
        </w:rPr>
        <w:t>8</w:t>
      </w:r>
      <w:r w:rsidRPr="00303BF0">
        <w:rPr>
          <w:rFonts w:ascii="Arial" w:hAnsi="Arial" w:cs="Arial"/>
          <w:sz w:val="20"/>
          <w:szCs w:val="20"/>
        </w:rPr>
        <w:t>.1: Zavarovanje za resnost ponudbe (obvezna priloga v ponudbi - .</w:t>
      </w:r>
      <w:proofErr w:type="spellStart"/>
      <w:r w:rsidRPr="00303BF0">
        <w:rPr>
          <w:rFonts w:ascii="Arial" w:hAnsi="Arial" w:cs="Arial"/>
          <w:sz w:val="20"/>
          <w:szCs w:val="20"/>
        </w:rPr>
        <w:t>pdf</w:t>
      </w:r>
      <w:proofErr w:type="spellEnd"/>
      <w:r w:rsidRPr="00303BF0">
        <w:rPr>
          <w:rFonts w:ascii="Arial" w:hAnsi="Arial" w:cs="Arial"/>
          <w:sz w:val="20"/>
          <w:szCs w:val="20"/>
        </w:rPr>
        <w:t xml:space="preserve"> datoteka)</w:t>
      </w:r>
    </w:p>
    <w:p w14:paraId="483635B5" w14:textId="2E767047" w:rsidR="00303BF0" w:rsidRDefault="00303BF0" w:rsidP="00C95EB9">
      <w:pPr>
        <w:numPr>
          <w:ilvl w:val="0"/>
          <w:numId w:val="13"/>
        </w:numPr>
        <w:spacing w:line="260" w:lineRule="atLeast"/>
        <w:jc w:val="both"/>
        <w:rPr>
          <w:rFonts w:ascii="Arial" w:hAnsi="Arial" w:cs="Arial"/>
          <w:sz w:val="20"/>
          <w:szCs w:val="20"/>
        </w:rPr>
      </w:pPr>
      <w:r w:rsidRPr="00303BF0">
        <w:rPr>
          <w:rFonts w:ascii="Arial" w:hAnsi="Arial" w:cs="Arial"/>
          <w:sz w:val="20"/>
          <w:szCs w:val="20"/>
        </w:rPr>
        <w:t xml:space="preserve">Obrazec </w:t>
      </w:r>
      <w:r w:rsidR="004A25D5">
        <w:rPr>
          <w:rFonts w:ascii="Arial" w:hAnsi="Arial" w:cs="Arial"/>
          <w:sz w:val="20"/>
          <w:szCs w:val="20"/>
        </w:rPr>
        <w:t>8</w:t>
      </w:r>
      <w:r w:rsidRPr="00303BF0">
        <w:rPr>
          <w:rFonts w:ascii="Arial" w:hAnsi="Arial" w:cs="Arial"/>
          <w:sz w:val="20"/>
          <w:szCs w:val="20"/>
        </w:rPr>
        <w:t xml:space="preserve">.2: Zavarovanje za dobro izvedbo pogodbenih obveznosti (v ponudbi je potrebno predložiti samo s strani ponudnika oziroma v primeru skupne ponudbe s strani tistega ponudnika, ki bo </w:t>
      </w:r>
      <w:r w:rsidR="004D2BC7">
        <w:rPr>
          <w:rFonts w:ascii="Arial" w:hAnsi="Arial" w:cs="Arial"/>
          <w:sz w:val="20"/>
          <w:szCs w:val="20"/>
        </w:rPr>
        <w:t>zavarovanje</w:t>
      </w:r>
      <w:r w:rsidRPr="00303BF0">
        <w:rPr>
          <w:rFonts w:ascii="Arial" w:hAnsi="Arial" w:cs="Arial"/>
          <w:sz w:val="20"/>
          <w:szCs w:val="20"/>
        </w:rPr>
        <w:t xml:space="preserve"> pridobil, parafiran obrazec </w:t>
      </w:r>
      <w:r w:rsidR="004A25D5">
        <w:rPr>
          <w:rFonts w:ascii="Arial" w:hAnsi="Arial" w:cs="Arial"/>
          <w:sz w:val="20"/>
          <w:szCs w:val="20"/>
        </w:rPr>
        <w:t>8</w:t>
      </w:r>
      <w:r w:rsidRPr="00303BF0">
        <w:rPr>
          <w:rFonts w:ascii="Arial" w:hAnsi="Arial" w:cs="Arial"/>
          <w:sz w:val="20"/>
          <w:szCs w:val="20"/>
        </w:rPr>
        <w:t>.2)</w:t>
      </w:r>
    </w:p>
    <w:p w14:paraId="6ED61B5A" w14:textId="69D04F68" w:rsidR="004D2BC7" w:rsidRPr="004D2BC7" w:rsidRDefault="004D2BC7" w:rsidP="004D2BC7">
      <w:pPr>
        <w:numPr>
          <w:ilvl w:val="0"/>
          <w:numId w:val="13"/>
        </w:numPr>
        <w:suppressAutoHyphens/>
        <w:spacing w:line="260" w:lineRule="atLeast"/>
        <w:jc w:val="both"/>
        <w:rPr>
          <w:rFonts w:ascii="Arial" w:hAnsi="Arial" w:cs="Arial"/>
          <w:sz w:val="20"/>
          <w:szCs w:val="20"/>
        </w:rPr>
      </w:pPr>
      <w:r w:rsidRPr="00D132EE">
        <w:rPr>
          <w:rFonts w:ascii="Arial" w:hAnsi="Arial" w:cs="Arial"/>
          <w:sz w:val="20"/>
          <w:szCs w:val="20"/>
        </w:rPr>
        <w:t xml:space="preserve">Obrazec </w:t>
      </w:r>
      <w:r>
        <w:rPr>
          <w:rFonts w:ascii="Arial" w:hAnsi="Arial" w:cs="Arial"/>
          <w:sz w:val="20"/>
          <w:szCs w:val="20"/>
        </w:rPr>
        <w:t>8</w:t>
      </w:r>
      <w:r w:rsidRPr="00D132EE">
        <w:rPr>
          <w:rFonts w:ascii="Arial" w:hAnsi="Arial" w:cs="Arial"/>
          <w:sz w:val="20"/>
          <w:szCs w:val="20"/>
        </w:rPr>
        <w:t xml:space="preserve">.3.: Zavarovanje za odpravo napak v garancijski dobi (v ponudbi je potrebno predložiti samo s strani ponudnika oz. v primeru skupne ponudbe s strani tistega ponudnika, ki bo </w:t>
      </w:r>
      <w:r>
        <w:rPr>
          <w:rFonts w:ascii="Arial" w:hAnsi="Arial" w:cs="Arial"/>
          <w:sz w:val="20"/>
          <w:szCs w:val="20"/>
        </w:rPr>
        <w:t>zavarovanje pridobil, parafiran obrazec 8.</w:t>
      </w:r>
      <w:r w:rsidRPr="00D132EE">
        <w:rPr>
          <w:rFonts w:ascii="Arial" w:hAnsi="Arial" w:cs="Arial"/>
          <w:sz w:val="20"/>
          <w:szCs w:val="20"/>
        </w:rPr>
        <w:t>3)</w:t>
      </w:r>
    </w:p>
    <w:p w14:paraId="2450A513" w14:textId="77777777" w:rsidR="00E74A6D" w:rsidRPr="00161C6E" w:rsidRDefault="00E74A6D" w:rsidP="00E74A6D">
      <w:pPr>
        <w:spacing w:line="260" w:lineRule="atLeast"/>
        <w:jc w:val="both"/>
        <w:rPr>
          <w:rFonts w:ascii="Arial" w:hAnsi="Arial" w:cs="Arial"/>
          <w:b/>
          <w:sz w:val="20"/>
          <w:szCs w:val="20"/>
          <w:lang w:eastAsia="en-US"/>
        </w:rPr>
      </w:pPr>
    </w:p>
    <w:p w14:paraId="44D9919C" w14:textId="77777777" w:rsidR="00E74A6D" w:rsidRPr="00161C6E" w:rsidRDefault="00E74A6D" w:rsidP="00C95EB9">
      <w:pPr>
        <w:pStyle w:val="Odstavekseznama"/>
        <w:numPr>
          <w:ilvl w:val="0"/>
          <w:numId w:val="14"/>
        </w:numPr>
        <w:spacing w:line="260" w:lineRule="atLeast"/>
        <w:jc w:val="both"/>
        <w:rPr>
          <w:rFonts w:ascii="Arial" w:hAnsi="Arial" w:cs="Arial"/>
          <w:b/>
          <w:sz w:val="20"/>
          <w:szCs w:val="20"/>
          <w:lang w:eastAsia="en-US"/>
        </w:rPr>
      </w:pPr>
      <w:r w:rsidRPr="00161C6E">
        <w:rPr>
          <w:rFonts w:ascii="Arial" w:hAnsi="Arial" w:cs="Arial"/>
          <w:b/>
          <w:sz w:val="20"/>
          <w:szCs w:val="20"/>
        </w:rPr>
        <w:t>Obrazec ESPD (ločena datoteka)</w:t>
      </w:r>
    </w:p>
    <w:p w14:paraId="69B3E0FD" w14:textId="327317BF" w:rsidR="00E74A6D" w:rsidRPr="00161C6E" w:rsidRDefault="00E74A6D" w:rsidP="00E74A6D">
      <w:pPr>
        <w:spacing w:line="260" w:lineRule="atLeast"/>
        <w:ind w:left="360"/>
        <w:jc w:val="both"/>
        <w:rPr>
          <w:rFonts w:ascii="Arial" w:hAnsi="Arial" w:cs="Arial"/>
          <w:sz w:val="20"/>
          <w:szCs w:val="20"/>
        </w:rPr>
      </w:pPr>
      <w:r w:rsidRPr="00161C6E">
        <w:rPr>
          <w:rFonts w:ascii="Arial" w:hAnsi="Arial" w:cs="Arial"/>
          <w:sz w:val="20"/>
          <w:szCs w:val="20"/>
        </w:rPr>
        <w:t xml:space="preserve">Izpolnjeni in podpisani obrazci ESPD za ponudnika oziroma </w:t>
      </w:r>
      <w:r>
        <w:rPr>
          <w:rFonts w:ascii="Arial" w:hAnsi="Arial" w:cs="Arial"/>
          <w:sz w:val="20"/>
          <w:szCs w:val="20"/>
        </w:rPr>
        <w:t xml:space="preserve">vodilnega partnerja, partnerje in </w:t>
      </w:r>
      <w:r w:rsidRPr="00161C6E">
        <w:rPr>
          <w:rFonts w:ascii="Arial" w:hAnsi="Arial" w:cs="Arial"/>
          <w:sz w:val="20"/>
          <w:szCs w:val="20"/>
        </w:rPr>
        <w:t>podizvajalce</w:t>
      </w:r>
      <w:r w:rsidR="00C01E7C">
        <w:rPr>
          <w:rFonts w:ascii="Arial" w:hAnsi="Arial" w:cs="Arial"/>
          <w:sz w:val="20"/>
          <w:szCs w:val="20"/>
        </w:rPr>
        <w:t xml:space="preserve"> in druge subjekte</w:t>
      </w:r>
      <w:r>
        <w:rPr>
          <w:rFonts w:ascii="Arial" w:hAnsi="Arial" w:cs="Arial"/>
          <w:sz w:val="20"/>
          <w:szCs w:val="20"/>
        </w:rPr>
        <w:t xml:space="preserve">. </w:t>
      </w:r>
    </w:p>
    <w:p w14:paraId="34CB4984" w14:textId="77777777" w:rsidR="00E74A6D" w:rsidRPr="00161C6E" w:rsidRDefault="00E74A6D" w:rsidP="00E74A6D">
      <w:pPr>
        <w:spacing w:line="260" w:lineRule="atLeast"/>
        <w:ind w:left="360"/>
        <w:jc w:val="both"/>
        <w:rPr>
          <w:rFonts w:ascii="Arial" w:hAnsi="Arial" w:cs="Arial"/>
          <w:sz w:val="20"/>
          <w:szCs w:val="20"/>
        </w:rPr>
      </w:pPr>
    </w:p>
    <w:p w14:paraId="75D00D3D" w14:textId="49FD463D" w:rsidR="00E74A6D" w:rsidRDefault="00E74A6D" w:rsidP="00C95EB9">
      <w:pPr>
        <w:pStyle w:val="Odstavekseznama"/>
        <w:numPr>
          <w:ilvl w:val="0"/>
          <w:numId w:val="14"/>
        </w:numPr>
        <w:spacing w:line="260" w:lineRule="atLeast"/>
        <w:jc w:val="both"/>
        <w:rPr>
          <w:rFonts w:ascii="Arial" w:hAnsi="Arial" w:cs="Arial"/>
          <w:b/>
          <w:sz w:val="20"/>
          <w:szCs w:val="20"/>
          <w:lang w:eastAsia="en-US"/>
        </w:rPr>
      </w:pPr>
      <w:r w:rsidRPr="00161C6E">
        <w:rPr>
          <w:rFonts w:ascii="Arial" w:hAnsi="Arial" w:cs="Arial"/>
          <w:b/>
          <w:sz w:val="20"/>
          <w:szCs w:val="20"/>
          <w:lang w:eastAsia="en-US"/>
        </w:rPr>
        <w:t>Obrazec</w:t>
      </w:r>
      <w:r w:rsidRPr="00161C6E">
        <w:rPr>
          <w:rFonts w:ascii="Arial" w:hAnsi="Arial" w:cs="Arial"/>
          <w:b/>
          <w:sz w:val="20"/>
          <w:szCs w:val="20"/>
        </w:rPr>
        <w:t xml:space="preserve"> Ponudba s ponudbenih predračunom</w:t>
      </w:r>
      <w:r w:rsidRPr="00161C6E">
        <w:rPr>
          <w:rFonts w:ascii="Arial" w:hAnsi="Arial" w:cs="Arial"/>
          <w:b/>
          <w:sz w:val="20"/>
          <w:szCs w:val="20"/>
          <w:lang w:eastAsia="en-US"/>
        </w:rPr>
        <w:t xml:space="preserve"> (ločena datoteka)</w:t>
      </w:r>
      <w:r w:rsidR="00CA077E">
        <w:rPr>
          <w:rFonts w:ascii="Arial" w:hAnsi="Arial" w:cs="Arial"/>
          <w:b/>
          <w:sz w:val="20"/>
          <w:szCs w:val="20"/>
          <w:lang w:eastAsia="en-US"/>
        </w:rPr>
        <w:t>.</w:t>
      </w:r>
    </w:p>
    <w:p w14:paraId="147C6B41" w14:textId="26902292" w:rsidR="00581EE7" w:rsidRDefault="00581EE7" w:rsidP="00581EE7">
      <w:pPr>
        <w:spacing w:line="260" w:lineRule="atLeast"/>
        <w:jc w:val="both"/>
        <w:rPr>
          <w:rFonts w:ascii="Arial" w:hAnsi="Arial" w:cs="Arial"/>
          <w:b/>
          <w:sz w:val="20"/>
          <w:szCs w:val="20"/>
          <w:lang w:eastAsia="en-US"/>
        </w:rPr>
      </w:pPr>
    </w:p>
    <w:p w14:paraId="52020E52" w14:textId="2E2D5D18" w:rsidR="009C3565" w:rsidRPr="009C3565" w:rsidRDefault="009C3565" w:rsidP="009C3565">
      <w:pPr>
        <w:pStyle w:val="Odstavekseznama"/>
        <w:numPr>
          <w:ilvl w:val="0"/>
          <w:numId w:val="14"/>
        </w:numPr>
        <w:jc w:val="both"/>
        <w:rPr>
          <w:rFonts w:ascii="Arial" w:hAnsi="Arial" w:cs="Arial"/>
          <w:b/>
          <w:sz w:val="20"/>
          <w:szCs w:val="20"/>
          <w:lang w:eastAsia="en-US"/>
        </w:rPr>
      </w:pPr>
      <w:r w:rsidRPr="009C3565">
        <w:rPr>
          <w:rFonts w:ascii="Arial" w:hAnsi="Arial" w:cs="Arial"/>
          <w:b/>
          <w:color w:val="000000"/>
          <w:sz w:val="20"/>
          <w:szCs w:val="20"/>
        </w:rPr>
        <w:t>Dokazila o izpolnjevanju zahtev iz podtočke 4 točke 3.2.3. razpisne dokumentacije – obvezna priloga k ponudbi:</w:t>
      </w:r>
    </w:p>
    <w:p w14:paraId="33EC465E" w14:textId="74979B6C" w:rsidR="009C3565" w:rsidRPr="0082255A" w:rsidRDefault="009C3565" w:rsidP="0082255A">
      <w:pPr>
        <w:pStyle w:val="Odstavekseznama"/>
        <w:numPr>
          <w:ilvl w:val="0"/>
          <w:numId w:val="54"/>
        </w:numPr>
        <w:spacing w:line="260" w:lineRule="atLeast"/>
        <w:jc w:val="both"/>
        <w:rPr>
          <w:rFonts w:ascii="Arial" w:hAnsi="Arial" w:cs="Arial"/>
          <w:sz w:val="20"/>
          <w:szCs w:val="20"/>
          <w:lang w:eastAsia="en-US"/>
        </w:rPr>
      </w:pPr>
      <w:r w:rsidRPr="0082255A">
        <w:rPr>
          <w:rFonts w:ascii="Arial" w:hAnsi="Arial" w:cs="Arial"/>
          <w:sz w:val="20"/>
          <w:szCs w:val="20"/>
          <w:lang w:eastAsia="en-US"/>
        </w:rPr>
        <w:t>Vzorci registrskih tablic</w:t>
      </w:r>
      <w:r w:rsidR="0082255A">
        <w:rPr>
          <w:rFonts w:ascii="Arial" w:hAnsi="Arial" w:cs="Arial"/>
          <w:sz w:val="20"/>
          <w:szCs w:val="20"/>
          <w:lang w:eastAsia="en-US"/>
        </w:rPr>
        <w:t xml:space="preserve"> (</w:t>
      </w:r>
      <w:r w:rsidR="0082255A" w:rsidRPr="0082255A">
        <w:rPr>
          <w:rFonts w:ascii="Arial" w:hAnsi="Arial" w:cs="Arial"/>
          <w:sz w:val="20"/>
          <w:szCs w:val="20"/>
          <w:lang w:eastAsia="en-US"/>
        </w:rPr>
        <w:t xml:space="preserve">dostaviti s skladu z navodili </w:t>
      </w:r>
      <w:r w:rsidR="00CC2DF6">
        <w:rPr>
          <w:rFonts w:ascii="Arial" w:hAnsi="Arial" w:cs="Arial"/>
          <w:sz w:val="20"/>
          <w:szCs w:val="20"/>
          <w:lang w:eastAsia="en-US"/>
        </w:rPr>
        <w:t>za</w:t>
      </w:r>
      <w:r w:rsidR="0082255A" w:rsidRPr="0082255A">
        <w:rPr>
          <w:rFonts w:ascii="Arial" w:hAnsi="Arial" w:cs="Arial"/>
          <w:sz w:val="20"/>
          <w:szCs w:val="20"/>
          <w:lang w:eastAsia="en-US"/>
        </w:rPr>
        <w:t xml:space="preserve"> predložitev vzorcev, ki so navedeni v poglavju 1 te razpisne dokumentacije</w:t>
      </w:r>
      <w:r w:rsidR="0082255A">
        <w:rPr>
          <w:rFonts w:ascii="Arial" w:hAnsi="Arial" w:cs="Arial"/>
          <w:sz w:val="20"/>
          <w:szCs w:val="20"/>
          <w:lang w:eastAsia="en-US"/>
        </w:rPr>
        <w:t>)</w:t>
      </w:r>
    </w:p>
    <w:p w14:paraId="0A54512E" w14:textId="77777777" w:rsidR="009C3565" w:rsidRPr="009C3565" w:rsidRDefault="009C3565" w:rsidP="0082255A">
      <w:pPr>
        <w:numPr>
          <w:ilvl w:val="1"/>
          <w:numId w:val="55"/>
        </w:numPr>
        <w:spacing w:line="260" w:lineRule="atLeast"/>
        <w:jc w:val="both"/>
        <w:rPr>
          <w:rFonts w:ascii="Arial" w:hAnsi="Arial" w:cs="Arial"/>
          <w:sz w:val="20"/>
          <w:szCs w:val="20"/>
          <w:lang w:eastAsia="en-US"/>
        </w:rPr>
      </w:pPr>
      <w:r w:rsidRPr="009C3565">
        <w:rPr>
          <w:rFonts w:ascii="Arial" w:hAnsi="Arial" w:cs="Arial"/>
          <w:sz w:val="20"/>
          <w:szCs w:val="20"/>
          <w:lang w:eastAsia="en-US"/>
        </w:rPr>
        <w:t>Tehnična dokumentacija za izdelane vzorce registrskih tablic</w:t>
      </w:r>
    </w:p>
    <w:p w14:paraId="5FBAFAB2" w14:textId="77777777" w:rsidR="009C3565" w:rsidRPr="009C3565" w:rsidRDefault="009C3565" w:rsidP="0082255A">
      <w:pPr>
        <w:numPr>
          <w:ilvl w:val="1"/>
          <w:numId w:val="55"/>
        </w:numPr>
        <w:spacing w:line="260" w:lineRule="atLeast"/>
        <w:jc w:val="both"/>
        <w:rPr>
          <w:rFonts w:ascii="Arial" w:hAnsi="Arial" w:cs="Arial"/>
          <w:b/>
          <w:sz w:val="20"/>
          <w:szCs w:val="20"/>
          <w:lang w:eastAsia="en-US"/>
        </w:rPr>
      </w:pPr>
      <w:r w:rsidRPr="009C3565">
        <w:rPr>
          <w:rFonts w:ascii="Arial" w:hAnsi="Arial" w:cs="Arial"/>
          <w:sz w:val="20"/>
          <w:szCs w:val="20"/>
          <w:lang w:eastAsia="en-US"/>
        </w:rPr>
        <w:t>Certifikati proizvajalca oziroma poročila neodvisnega akreditiranega laboratorija</w:t>
      </w:r>
      <w:r w:rsidRPr="009C3565">
        <w:rPr>
          <w:rFonts w:ascii="Arial" w:hAnsi="Arial" w:cs="Arial"/>
          <w:b/>
          <w:sz w:val="20"/>
          <w:szCs w:val="20"/>
          <w:lang w:eastAsia="en-US"/>
        </w:rPr>
        <w:t xml:space="preserve"> </w:t>
      </w:r>
    </w:p>
    <w:p w14:paraId="0DCAA625" w14:textId="441A9A67" w:rsidR="004A25D5" w:rsidRDefault="004A25D5" w:rsidP="004A25D5">
      <w:pPr>
        <w:spacing w:line="260" w:lineRule="atLeast"/>
        <w:jc w:val="both"/>
        <w:rPr>
          <w:rFonts w:ascii="Arial" w:hAnsi="Arial" w:cs="Arial"/>
          <w:b/>
          <w:sz w:val="20"/>
          <w:szCs w:val="20"/>
          <w:lang w:eastAsia="en-US"/>
        </w:rPr>
      </w:pPr>
    </w:p>
    <w:p w14:paraId="4BA2436C" w14:textId="05D93919" w:rsidR="004A25D5" w:rsidRDefault="004A25D5" w:rsidP="004A25D5">
      <w:pPr>
        <w:spacing w:line="260" w:lineRule="atLeast"/>
        <w:jc w:val="both"/>
        <w:rPr>
          <w:rFonts w:ascii="Arial" w:hAnsi="Arial" w:cs="Arial"/>
          <w:b/>
          <w:sz w:val="20"/>
          <w:szCs w:val="20"/>
          <w:lang w:eastAsia="en-US"/>
        </w:rPr>
      </w:pPr>
    </w:p>
    <w:p w14:paraId="797033FE" w14:textId="4F3E3987" w:rsidR="004A25D5" w:rsidRDefault="004A25D5" w:rsidP="004A25D5">
      <w:pPr>
        <w:spacing w:line="260" w:lineRule="atLeast"/>
        <w:jc w:val="both"/>
        <w:rPr>
          <w:rFonts w:ascii="Arial" w:hAnsi="Arial" w:cs="Arial"/>
          <w:b/>
          <w:sz w:val="20"/>
          <w:szCs w:val="20"/>
          <w:lang w:eastAsia="en-US"/>
        </w:rPr>
      </w:pPr>
    </w:p>
    <w:p w14:paraId="479C240B" w14:textId="3C5398F1" w:rsidR="00955803" w:rsidRPr="004A25D5" w:rsidRDefault="00955803" w:rsidP="004A25D5">
      <w:pPr>
        <w:spacing w:line="260" w:lineRule="atLeast"/>
        <w:jc w:val="both"/>
        <w:rPr>
          <w:rFonts w:ascii="Arial" w:hAnsi="Arial" w:cs="Arial"/>
          <w:i/>
          <w:sz w:val="20"/>
          <w:szCs w:val="20"/>
          <w:lang w:eastAsia="en-US"/>
        </w:rPr>
      </w:pPr>
    </w:p>
    <w:p w14:paraId="68BD31CB" w14:textId="4BD3700F" w:rsidR="00955803" w:rsidRPr="004A25D5" w:rsidRDefault="00955803" w:rsidP="004A25D5">
      <w:pPr>
        <w:spacing w:line="260" w:lineRule="atLeast"/>
        <w:jc w:val="both"/>
        <w:rPr>
          <w:rFonts w:ascii="Arial" w:hAnsi="Arial" w:cs="Arial"/>
          <w:b/>
          <w:sz w:val="20"/>
          <w:szCs w:val="20"/>
          <w:lang w:eastAsia="en-US"/>
        </w:rPr>
      </w:pPr>
    </w:p>
    <w:p w14:paraId="3D2C3AD2" w14:textId="77777777" w:rsidR="00955803" w:rsidRDefault="00955803" w:rsidP="00955803">
      <w:pPr>
        <w:pStyle w:val="Odstavekseznama"/>
        <w:spacing w:line="260" w:lineRule="atLeast"/>
        <w:jc w:val="both"/>
        <w:rPr>
          <w:rFonts w:ascii="Arial" w:hAnsi="Arial" w:cs="Arial"/>
          <w:b/>
          <w:sz w:val="20"/>
          <w:szCs w:val="20"/>
          <w:lang w:eastAsia="en-US"/>
        </w:rPr>
      </w:pPr>
    </w:p>
    <w:p w14:paraId="04C601F0" w14:textId="24464F88" w:rsidR="00955803" w:rsidRPr="00CC2DF6" w:rsidRDefault="00955803" w:rsidP="00CC2DF6">
      <w:pPr>
        <w:spacing w:line="260" w:lineRule="atLeast"/>
        <w:jc w:val="both"/>
        <w:rPr>
          <w:rFonts w:ascii="Arial" w:hAnsi="Arial" w:cs="Arial"/>
          <w:b/>
          <w:sz w:val="20"/>
          <w:szCs w:val="20"/>
          <w:lang w:eastAsia="en-US"/>
        </w:rPr>
      </w:pPr>
    </w:p>
    <w:p w14:paraId="61ED9A4F" w14:textId="6B71A976" w:rsidR="00E74A6D" w:rsidRPr="00161C6E" w:rsidRDefault="00E74A6D" w:rsidP="00E74A6D">
      <w:pPr>
        <w:rPr>
          <w:rFonts w:ascii="Arial" w:hAnsi="Arial" w:cs="Arial"/>
          <w:b/>
          <w:sz w:val="20"/>
          <w:szCs w:val="20"/>
          <w:lang w:eastAsia="en-US"/>
        </w:rPr>
      </w:pPr>
    </w:p>
    <w:p w14:paraId="7345AAA1" w14:textId="77777777" w:rsidR="00E74A6D" w:rsidRPr="00161C6E" w:rsidRDefault="00E74A6D" w:rsidP="00E74A6D">
      <w:pPr>
        <w:pBdr>
          <w:top w:val="single" w:sz="4" w:space="1" w:color="auto"/>
          <w:left w:val="single" w:sz="4" w:space="4" w:color="auto"/>
          <w:bottom w:val="single" w:sz="4" w:space="1" w:color="auto"/>
          <w:right w:val="single" w:sz="4" w:space="4" w:color="auto"/>
        </w:pBdr>
        <w:spacing w:line="260" w:lineRule="atLeast"/>
        <w:rPr>
          <w:rFonts w:ascii="Arial" w:hAnsi="Arial" w:cs="Arial"/>
          <w:b/>
          <w:sz w:val="20"/>
          <w:szCs w:val="20"/>
          <w:lang w:eastAsia="en-US"/>
        </w:rPr>
      </w:pPr>
      <w:r w:rsidRPr="00161C6E">
        <w:rPr>
          <w:rFonts w:ascii="Arial" w:hAnsi="Arial" w:cs="Arial"/>
          <w:b/>
          <w:sz w:val="20"/>
          <w:szCs w:val="20"/>
          <w:lang w:eastAsia="en-US"/>
        </w:rPr>
        <w:t>Obrazec 1A: Dodatni podatki o podizvajalcih</w:t>
      </w:r>
    </w:p>
    <w:p w14:paraId="52AFCBD6" w14:textId="77777777" w:rsidR="00E74A6D" w:rsidRPr="00161C6E" w:rsidRDefault="00E74A6D" w:rsidP="00E74A6D">
      <w:pPr>
        <w:spacing w:line="260" w:lineRule="atLeast"/>
        <w:rPr>
          <w:rFonts w:ascii="Arial" w:hAnsi="Arial" w:cs="Arial"/>
          <w:b/>
          <w:sz w:val="20"/>
          <w:szCs w:val="20"/>
          <w:lang w:eastAsia="en-US"/>
        </w:rPr>
      </w:pPr>
    </w:p>
    <w:p w14:paraId="3D2BB991" w14:textId="40A242AD" w:rsidR="00E74A6D" w:rsidRPr="00C01E7C" w:rsidRDefault="00E74A6D" w:rsidP="008A0916">
      <w:pPr>
        <w:spacing w:line="260" w:lineRule="atLeast"/>
        <w:jc w:val="both"/>
        <w:rPr>
          <w:rFonts w:ascii="Arial" w:hAnsi="Arial" w:cs="Arial"/>
          <w:b/>
          <w:sz w:val="20"/>
          <w:szCs w:val="20"/>
        </w:rPr>
      </w:pPr>
      <w:r w:rsidRPr="00161C6E">
        <w:rPr>
          <w:rFonts w:ascii="Arial" w:hAnsi="Arial" w:cs="Arial"/>
          <w:b/>
          <w:sz w:val="20"/>
          <w:szCs w:val="20"/>
          <w:lang w:eastAsia="en-US"/>
        </w:rPr>
        <w:t xml:space="preserve">Predmet javnega naročila: </w:t>
      </w:r>
      <w:r w:rsidR="00C01E7C" w:rsidRPr="00813EFE">
        <w:rPr>
          <w:rFonts w:ascii="Arial" w:hAnsi="Arial" w:cs="Arial"/>
          <w:b/>
          <w:sz w:val="20"/>
          <w:szCs w:val="20"/>
        </w:rPr>
        <w:t>I</w:t>
      </w:r>
      <w:r w:rsidR="00C01E7C">
        <w:rPr>
          <w:rFonts w:ascii="Arial" w:hAnsi="Arial" w:cs="Arial"/>
          <w:b/>
          <w:sz w:val="20"/>
          <w:szCs w:val="20"/>
        </w:rPr>
        <w:t>zdelava in dobava registrskih in preskusnih tablic za motorna in priklopna vozila</w:t>
      </w:r>
    </w:p>
    <w:p w14:paraId="517ACDEF" w14:textId="77777777" w:rsidR="000E0B66" w:rsidRPr="00161C6E" w:rsidRDefault="000E0B66" w:rsidP="000E0B66">
      <w:pPr>
        <w:spacing w:line="260" w:lineRule="atLeast"/>
        <w:jc w:val="both"/>
        <w:rPr>
          <w:rFonts w:ascii="Arial" w:hAnsi="Arial" w:cs="Arial"/>
          <w:b/>
          <w:sz w:val="20"/>
          <w:szCs w:val="20"/>
          <w:lang w:eastAsia="en-US"/>
        </w:rPr>
      </w:pPr>
    </w:p>
    <w:p w14:paraId="6F3B36FE"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Naročnik: Ministrstvo za infrastrukturo, Langusova ulica 4, 1535 Ljubljana</w:t>
      </w:r>
    </w:p>
    <w:p w14:paraId="4DB9A110" w14:textId="77777777" w:rsidR="00E74A6D" w:rsidRPr="00161C6E" w:rsidRDefault="00E74A6D" w:rsidP="00E74A6D">
      <w:pPr>
        <w:spacing w:line="260" w:lineRule="atLeast"/>
        <w:rPr>
          <w:rFonts w:ascii="Arial" w:hAnsi="Arial" w:cs="Arial"/>
          <w:b/>
          <w:sz w:val="20"/>
          <w:szCs w:val="20"/>
          <w:lang w:eastAsia="en-US"/>
        </w:rPr>
      </w:pPr>
    </w:p>
    <w:p w14:paraId="6564C724" w14:textId="77777777" w:rsidR="00E74A6D" w:rsidRPr="00161C6E" w:rsidRDefault="00E74A6D" w:rsidP="00E74A6D">
      <w:pPr>
        <w:spacing w:line="260" w:lineRule="atLeast"/>
        <w:rPr>
          <w:rFonts w:ascii="Arial" w:hAnsi="Arial" w:cs="Arial"/>
          <w:sz w:val="20"/>
          <w:szCs w:val="20"/>
          <w:lang w:eastAsia="en-US"/>
        </w:rPr>
      </w:pPr>
      <w:r w:rsidRPr="00161C6E">
        <w:rPr>
          <w:rFonts w:ascii="Arial" w:hAnsi="Arial" w:cs="Arial"/>
          <w:sz w:val="20"/>
          <w:szCs w:val="20"/>
          <w:u w:val="single"/>
          <w:lang w:eastAsia="en-US"/>
        </w:rPr>
        <w:t>Seznam podizvajalcev</w:t>
      </w:r>
      <w:r w:rsidRPr="00161C6E">
        <w:rPr>
          <w:rFonts w:ascii="Arial" w:hAnsi="Arial" w:cs="Arial"/>
          <w:sz w:val="20"/>
          <w:szCs w:val="20"/>
          <w:lang w:eastAsia="en-US"/>
        </w:rPr>
        <w:t>, s katerimi namerava ponudnik izvesti predmetno javno naročilo:</w:t>
      </w:r>
    </w:p>
    <w:p w14:paraId="6638923B" w14:textId="77777777" w:rsidR="00E74A6D" w:rsidRPr="00161C6E" w:rsidRDefault="00E74A6D" w:rsidP="00E74A6D">
      <w:pPr>
        <w:spacing w:line="260" w:lineRule="atLeast"/>
        <w:rPr>
          <w:rFonts w:ascii="Arial" w:hAnsi="Arial" w:cs="Arial"/>
          <w:sz w:val="20"/>
          <w:szCs w:val="20"/>
          <w:lang w:eastAsia="en-US"/>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7"/>
        <w:gridCol w:w="2082"/>
        <w:gridCol w:w="2082"/>
        <w:gridCol w:w="2243"/>
      </w:tblGrid>
      <w:tr w:rsidR="00E74A6D" w:rsidRPr="00161C6E" w14:paraId="5238D6AB" w14:textId="77777777" w:rsidTr="00E74A6D">
        <w:tc>
          <w:tcPr>
            <w:tcW w:w="2307" w:type="dxa"/>
            <w:shd w:val="clear" w:color="auto" w:fill="auto"/>
          </w:tcPr>
          <w:p w14:paraId="234EDFB1" w14:textId="77777777" w:rsidR="00E74A6D" w:rsidRPr="00161C6E" w:rsidRDefault="00E74A6D" w:rsidP="00E74A6D">
            <w:pPr>
              <w:spacing w:line="260" w:lineRule="atLeast"/>
              <w:rPr>
                <w:rFonts w:ascii="Arial" w:hAnsi="Arial" w:cs="Arial"/>
                <w:b/>
                <w:sz w:val="20"/>
                <w:szCs w:val="20"/>
                <w:lang w:eastAsia="en-US"/>
              </w:rPr>
            </w:pPr>
          </w:p>
          <w:p w14:paraId="23E83F40" w14:textId="77777777" w:rsidR="00E74A6D" w:rsidRPr="00161C6E" w:rsidRDefault="00E74A6D" w:rsidP="00E74A6D">
            <w:pPr>
              <w:spacing w:line="260" w:lineRule="atLeast"/>
              <w:rPr>
                <w:rFonts w:ascii="Arial" w:hAnsi="Arial" w:cs="Arial"/>
                <w:b/>
                <w:sz w:val="20"/>
                <w:szCs w:val="20"/>
                <w:lang w:eastAsia="en-US"/>
              </w:rPr>
            </w:pPr>
          </w:p>
        </w:tc>
        <w:tc>
          <w:tcPr>
            <w:tcW w:w="2082" w:type="dxa"/>
            <w:shd w:val="clear" w:color="auto" w:fill="auto"/>
          </w:tcPr>
          <w:p w14:paraId="1FCF4BB3"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Podizvajalec št. 1</w:t>
            </w:r>
          </w:p>
        </w:tc>
        <w:tc>
          <w:tcPr>
            <w:tcW w:w="2082" w:type="dxa"/>
            <w:shd w:val="clear" w:color="auto" w:fill="auto"/>
          </w:tcPr>
          <w:p w14:paraId="6E97D682"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Podizvajalec št. 2</w:t>
            </w:r>
          </w:p>
        </w:tc>
        <w:tc>
          <w:tcPr>
            <w:tcW w:w="2243" w:type="dxa"/>
            <w:shd w:val="clear" w:color="auto" w:fill="auto"/>
          </w:tcPr>
          <w:p w14:paraId="520D3A2D"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Podizvajalec št. 3</w:t>
            </w:r>
          </w:p>
          <w:p w14:paraId="607DC16A" w14:textId="77777777" w:rsidR="00E74A6D" w:rsidRPr="00161C6E" w:rsidRDefault="00E74A6D" w:rsidP="00E74A6D">
            <w:pPr>
              <w:spacing w:line="260" w:lineRule="atLeast"/>
              <w:rPr>
                <w:rFonts w:ascii="Arial" w:hAnsi="Arial" w:cs="Arial"/>
                <w:b/>
                <w:sz w:val="20"/>
                <w:szCs w:val="20"/>
                <w:lang w:eastAsia="en-US"/>
              </w:rPr>
            </w:pPr>
          </w:p>
          <w:p w14:paraId="5371DD04" w14:textId="77777777" w:rsidR="00E74A6D" w:rsidRPr="00161C6E" w:rsidRDefault="00E74A6D" w:rsidP="00E74A6D">
            <w:pPr>
              <w:spacing w:line="260" w:lineRule="atLeast"/>
              <w:rPr>
                <w:rFonts w:ascii="Arial" w:hAnsi="Arial" w:cs="Arial"/>
                <w:b/>
                <w:i/>
                <w:sz w:val="20"/>
                <w:szCs w:val="20"/>
                <w:lang w:eastAsia="en-US"/>
              </w:rPr>
            </w:pPr>
            <w:r w:rsidRPr="00161C6E">
              <w:rPr>
                <w:rFonts w:ascii="Arial" w:hAnsi="Arial" w:cs="Arial"/>
                <w:b/>
                <w:i/>
                <w:sz w:val="20"/>
                <w:szCs w:val="20"/>
                <w:lang w:eastAsia="en-US"/>
              </w:rPr>
              <w:t>(</w:t>
            </w:r>
            <w:r w:rsidRPr="00161C6E">
              <w:rPr>
                <w:rFonts w:ascii="Arial" w:hAnsi="Arial" w:cs="Arial"/>
                <w:i/>
                <w:sz w:val="20"/>
                <w:szCs w:val="20"/>
                <w:lang w:eastAsia="en-US"/>
              </w:rPr>
              <w:t>po potrebi dodaj)</w:t>
            </w:r>
          </w:p>
        </w:tc>
      </w:tr>
      <w:tr w:rsidR="00E74A6D" w:rsidRPr="00161C6E" w14:paraId="38BF5982" w14:textId="77777777" w:rsidTr="00E74A6D">
        <w:tc>
          <w:tcPr>
            <w:tcW w:w="2307" w:type="dxa"/>
            <w:shd w:val="clear" w:color="auto" w:fill="auto"/>
          </w:tcPr>
          <w:p w14:paraId="69902D65"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Naziv</w:t>
            </w:r>
          </w:p>
        </w:tc>
        <w:tc>
          <w:tcPr>
            <w:tcW w:w="2082" w:type="dxa"/>
            <w:shd w:val="clear" w:color="auto" w:fill="auto"/>
          </w:tcPr>
          <w:p w14:paraId="5B2A5C46" w14:textId="77777777" w:rsidR="00E74A6D" w:rsidRPr="00161C6E" w:rsidRDefault="00E74A6D" w:rsidP="00E74A6D">
            <w:pPr>
              <w:spacing w:line="260" w:lineRule="atLeast"/>
              <w:rPr>
                <w:rFonts w:ascii="Arial" w:hAnsi="Arial" w:cs="Arial"/>
                <w:b/>
                <w:sz w:val="20"/>
                <w:szCs w:val="20"/>
                <w:lang w:eastAsia="en-US"/>
              </w:rPr>
            </w:pPr>
          </w:p>
        </w:tc>
        <w:tc>
          <w:tcPr>
            <w:tcW w:w="2082" w:type="dxa"/>
            <w:shd w:val="clear" w:color="auto" w:fill="auto"/>
          </w:tcPr>
          <w:p w14:paraId="0322C871" w14:textId="77777777" w:rsidR="00E74A6D" w:rsidRPr="00161C6E" w:rsidRDefault="00E74A6D" w:rsidP="00E74A6D">
            <w:pPr>
              <w:spacing w:line="260" w:lineRule="atLeast"/>
              <w:rPr>
                <w:rFonts w:ascii="Arial" w:hAnsi="Arial" w:cs="Arial"/>
                <w:b/>
                <w:sz w:val="20"/>
                <w:szCs w:val="20"/>
                <w:lang w:eastAsia="en-US"/>
              </w:rPr>
            </w:pPr>
          </w:p>
        </w:tc>
        <w:tc>
          <w:tcPr>
            <w:tcW w:w="2243" w:type="dxa"/>
            <w:shd w:val="clear" w:color="auto" w:fill="auto"/>
          </w:tcPr>
          <w:p w14:paraId="687056D0" w14:textId="77777777" w:rsidR="00E74A6D" w:rsidRPr="00161C6E" w:rsidRDefault="00E74A6D" w:rsidP="00E74A6D">
            <w:pPr>
              <w:spacing w:line="260" w:lineRule="atLeast"/>
              <w:rPr>
                <w:rFonts w:ascii="Arial" w:hAnsi="Arial" w:cs="Arial"/>
                <w:b/>
                <w:sz w:val="20"/>
                <w:szCs w:val="20"/>
                <w:lang w:eastAsia="en-US"/>
              </w:rPr>
            </w:pPr>
          </w:p>
        </w:tc>
      </w:tr>
      <w:tr w:rsidR="00E74A6D" w:rsidRPr="00161C6E" w14:paraId="33AE1EC9" w14:textId="77777777" w:rsidTr="00E74A6D">
        <w:tc>
          <w:tcPr>
            <w:tcW w:w="2307" w:type="dxa"/>
            <w:shd w:val="clear" w:color="auto" w:fill="auto"/>
          </w:tcPr>
          <w:p w14:paraId="1FD9A8F2" w14:textId="77777777" w:rsidR="00E74A6D" w:rsidRPr="00161C6E" w:rsidRDefault="00E74A6D" w:rsidP="00E74A6D">
            <w:pPr>
              <w:spacing w:line="260" w:lineRule="atLeast"/>
              <w:rPr>
                <w:rFonts w:ascii="Arial" w:hAnsi="Arial" w:cs="Arial"/>
                <w:sz w:val="20"/>
                <w:szCs w:val="20"/>
                <w:lang w:eastAsia="en-US"/>
              </w:rPr>
            </w:pPr>
            <w:r w:rsidRPr="00161C6E">
              <w:rPr>
                <w:rFonts w:ascii="Arial" w:hAnsi="Arial" w:cs="Arial"/>
                <w:sz w:val="20"/>
                <w:szCs w:val="20"/>
                <w:lang w:eastAsia="en-US"/>
              </w:rPr>
              <w:t>Polni naslov</w:t>
            </w:r>
          </w:p>
        </w:tc>
        <w:tc>
          <w:tcPr>
            <w:tcW w:w="2082" w:type="dxa"/>
            <w:shd w:val="clear" w:color="auto" w:fill="auto"/>
          </w:tcPr>
          <w:p w14:paraId="7C3301C9"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4BD86CDC"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48D5230A" w14:textId="77777777" w:rsidR="00E74A6D" w:rsidRPr="00161C6E" w:rsidRDefault="00E74A6D" w:rsidP="00E74A6D">
            <w:pPr>
              <w:spacing w:line="260" w:lineRule="atLeast"/>
              <w:rPr>
                <w:rFonts w:ascii="Arial" w:hAnsi="Arial" w:cs="Arial"/>
                <w:sz w:val="20"/>
                <w:szCs w:val="20"/>
                <w:lang w:eastAsia="en-US"/>
              </w:rPr>
            </w:pPr>
          </w:p>
        </w:tc>
      </w:tr>
      <w:tr w:rsidR="00E74A6D" w:rsidRPr="00161C6E" w14:paraId="7923FC27" w14:textId="77777777" w:rsidTr="00E74A6D">
        <w:tc>
          <w:tcPr>
            <w:tcW w:w="2307" w:type="dxa"/>
            <w:shd w:val="clear" w:color="auto" w:fill="auto"/>
          </w:tcPr>
          <w:p w14:paraId="39DFCAEE" w14:textId="77777777" w:rsidR="00E74A6D" w:rsidRPr="00161C6E" w:rsidRDefault="00E74A6D" w:rsidP="00E74A6D">
            <w:pPr>
              <w:spacing w:line="260" w:lineRule="atLeast"/>
              <w:rPr>
                <w:rFonts w:ascii="Arial" w:hAnsi="Arial" w:cs="Arial"/>
                <w:sz w:val="20"/>
                <w:szCs w:val="20"/>
                <w:lang w:eastAsia="en-US"/>
              </w:rPr>
            </w:pPr>
            <w:r w:rsidRPr="00161C6E">
              <w:rPr>
                <w:rFonts w:ascii="Arial" w:hAnsi="Arial" w:cs="Arial"/>
                <w:sz w:val="20"/>
                <w:szCs w:val="20"/>
                <w:lang w:eastAsia="en-US"/>
              </w:rPr>
              <w:t>Vrsta del</w:t>
            </w:r>
          </w:p>
        </w:tc>
        <w:tc>
          <w:tcPr>
            <w:tcW w:w="2082" w:type="dxa"/>
            <w:shd w:val="clear" w:color="auto" w:fill="auto"/>
          </w:tcPr>
          <w:p w14:paraId="5978D1FE"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0B1CECB2"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6FB11FF5" w14:textId="77777777" w:rsidR="00E74A6D" w:rsidRPr="00161C6E" w:rsidRDefault="00E74A6D" w:rsidP="00E74A6D">
            <w:pPr>
              <w:spacing w:line="260" w:lineRule="atLeast"/>
              <w:rPr>
                <w:rFonts w:ascii="Arial" w:hAnsi="Arial" w:cs="Arial"/>
                <w:sz w:val="20"/>
                <w:szCs w:val="20"/>
                <w:lang w:eastAsia="en-US"/>
              </w:rPr>
            </w:pPr>
          </w:p>
        </w:tc>
      </w:tr>
      <w:tr w:rsidR="00E74A6D" w:rsidRPr="00161C6E" w14:paraId="4708C0F9" w14:textId="77777777" w:rsidTr="00E74A6D">
        <w:tc>
          <w:tcPr>
            <w:tcW w:w="2307" w:type="dxa"/>
            <w:shd w:val="clear" w:color="auto" w:fill="auto"/>
          </w:tcPr>
          <w:p w14:paraId="748D51A3" w14:textId="77777777" w:rsidR="00E74A6D" w:rsidRPr="00161C6E" w:rsidRDefault="00E74A6D" w:rsidP="00E74A6D">
            <w:pPr>
              <w:spacing w:line="260" w:lineRule="atLeast"/>
              <w:rPr>
                <w:rFonts w:ascii="Arial" w:hAnsi="Arial" w:cs="Arial"/>
                <w:sz w:val="20"/>
                <w:szCs w:val="20"/>
                <w:lang w:eastAsia="en-US"/>
              </w:rPr>
            </w:pPr>
            <w:r w:rsidRPr="00161C6E">
              <w:rPr>
                <w:rFonts w:ascii="Arial" w:hAnsi="Arial" w:cs="Arial"/>
                <w:sz w:val="20"/>
                <w:szCs w:val="20"/>
                <w:lang w:eastAsia="en-US"/>
              </w:rPr>
              <w:t xml:space="preserve">Predmet del </w:t>
            </w:r>
          </w:p>
        </w:tc>
        <w:tc>
          <w:tcPr>
            <w:tcW w:w="2082" w:type="dxa"/>
            <w:shd w:val="clear" w:color="auto" w:fill="auto"/>
          </w:tcPr>
          <w:p w14:paraId="6C81C296"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4912F5BE"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776A6099" w14:textId="77777777" w:rsidR="00E74A6D" w:rsidRPr="00161C6E" w:rsidRDefault="00E74A6D" w:rsidP="00E74A6D">
            <w:pPr>
              <w:spacing w:line="260" w:lineRule="atLeast"/>
              <w:rPr>
                <w:rFonts w:ascii="Arial" w:hAnsi="Arial" w:cs="Arial"/>
                <w:sz w:val="20"/>
                <w:szCs w:val="20"/>
                <w:lang w:eastAsia="en-US"/>
              </w:rPr>
            </w:pPr>
          </w:p>
        </w:tc>
      </w:tr>
      <w:tr w:rsidR="00E74A6D" w:rsidRPr="00161C6E" w14:paraId="22F16316" w14:textId="77777777" w:rsidTr="00E74A6D">
        <w:tc>
          <w:tcPr>
            <w:tcW w:w="2307" w:type="dxa"/>
            <w:shd w:val="clear" w:color="auto" w:fill="auto"/>
          </w:tcPr>
          <w:p w14:paraId="35DFDFCF" w14:textId="3A0462A0" w:rsidR="00E74A6D" w:rsidRPr="00161C6E" w:rsidRDefault="00D4347E" w:rsidP="00D4347E">
            <w:pPr>
              <w:spacing w:line="260" w:lineRule="atLeast"/>
              <w:rPr>
                <w:rFonts w:ascii="Arial" w:hAnsi="Arial" w:cs="Arial"/>
                <w:sz w:val="20"/>
                <w:szCs w:val="20"/>
                <w:lang w:eastAsia="en-US"/>
              </w:rPr>
            </w:pPr>
            <w:r>
              <w:rPr>
                <w:rFonts w:ascii="Arial" w:hAnsi="Arial" w:cs="Arial"/>
                <w:sz w:val="20"/>
                <w:szCs w:val="20"/>
                <w:lang w:eastAsia="en-US"/>
              </w:rPr>
              <w:t>Predvidena k</w:t>
            </w:r>
            <w:r w:rsidR="00E74A6D" w:rsidRPr="00161C6E">
              <w:rPr>
                <w:rFonts w:ascii="Arial" w:hAnsi="Arial" w:cs="Arial"/>
                <w:sz w:val="20"/>
                <w:szCs w:val="20"/>
                <w:lang w:eastAsia="en-US"/>
              </w:rPr>
              <w:t>oličina del*</w:t>
            </w:r>
          </w:p>
        </w:tc>
        <w:tc>
          <w:tcPr>
            <w:tcW w:w="2082" w:type="dxa"/>
            <w:shd w:val="clear" w:color="auto" w:fill="auto"/>
          </w:tcPr>
          <w:p w14:paraId="6899C962"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6ECFB5DA"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318052B3" w14:textId="77777777" w:rsidR="00E74A6D" w:rsidRPr="00161C6E" w:rsidRDefault="00E74A6D" w:rsidP="00E74A6D">
            <w:pPr>
              <w:spacing w:line="260" w:lineRule="atLeast"/>
              <w:rPr>
                <w:rFonts w:ascii="Arial" w:hAnsi="Arial" w:cs="Arial"/>
                <w:sz w:val="20"/>
                <w:szCs w:val="20"/>
                <w:lang w:eastAsia="en-US"/>
              </w:rPr>
            </w:pPr>
          </w:p>
        </w:tc>
      </w:tr>
      <w:tr w:rsidR="00E74A6D" w:rsidRPr="00161C6E" w14:paraId="09A1093B" w14:textId="77777777" w:rsidTr="00E74A6D">
        <w:tc>
          <w:tcPr>
            <w:tcW w:w="2307" w:type="dxa"/>
            <w:shd w:val="clear" w:color="auto" w:fill="auto"/>
          </w:tcPr>
          <w:p w14:paraId="21731677" w14:textId="5BEC4029" w:rsidR="00E74A6D" w:rsidRPr="00161C6E" w:rsidRDefault="00D4347E" w:rsidP="00D4347E">
            <w:pPr>
              <w:spacing w:line="260" w:lineRule="atLeast"/>
              <w:rPr>
                <w:rFonts w:ascii="Arial" w:hAnsi="Arial" w:cs="Arial"/>
                <w:sz w:val="20"/>
                <w:szCs w:val="20"/>
                <w:lang w:eastAsia="en-US"/>
              </w:rPr>
            </w:pPr>
            <w:r>
              <w:rPr>
                <w:rFonts w:ascii="Arial" w:hAnsi="Arial" w:cs="Arial"/>
                <w:sz w:val="20"/>
                <w:szCs w:val="20"/>
                <w:lang w:eastAsia="en-US"/>
              </w:rPr>
              <w:t>Predvidena v</w:t>
            </w:r>
            <w:r w:rsidR="00E74A6D" w:rsidRPr="00161C6E">
              <w:rPr>
                <w:rFonts w:ascii="Arial" w:hAnsi="Arial" w:cs="Arial"/>
                <w:sz w:val="20"/>
                <w:szCs w:val="20"/>
                <w:lang w:eastAsia="en-US"/>
              </w:rPr>
              <w:t>rednost del</w:t>
            </w:r>
          </w:p>
        </w:tc>
        <w:tc>
          <w:tcPr>
            <w:tcW w:w="2082" w:type="dxa"/>
            <w:shd w:val="clear" w:color="auto" w:fill="auto"/>
          </w:tcPr>
          <w:p w14:paraId="5731940B"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24094868"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132B9287" w14:textId="77777777" w:rsidR="00E74A6D" w:rsidRPr="00161C6E" w:rsidRDefault="00E74A6D" w:rsidP="00E74A6D">
            <w:pPr>
              <w:spacing w:line="260" w:lineRule="atLeast"/>
              <w:rPr>
                <w:rFonts w:ascii="Arial" w:hAnsi="Arial" w:cs="Arial"/>
                <w:sz w:val="20"/>
                <w:szCs w:val="20"/>
                <w:lang w:eastAsia="en-US"/>
              </w:rPr>
            </w:pPr>
          </w:p>
        </w:tc>
      </w:tr>
      <w:tr w:rsidR="00E74A6D" w:rsidRPr="00161C6E" w14:paraId="7514BC1C" w14:textId="77777777" w:rsidTr="00E74A6D">
        <w:tc>
          <w:tcPr>
            <w:tcW w:w="2307" w:type="dxa"/>
            <w:shd w:val="clear" w:color="auto" w:fill="auto"/>
          </w:tcPr>
          <w:p w14:paraId="01EBDB27" w14:textId="77777777" w:rsidR="00E74A6D" w:rsidRDefault="00E74A6D" w:rsidP="00E74A6D">
            <w:pPr>
              <w:spacing w:line="260" w:lineRule="atLeast"/>
              <w:rPr>
                <w:rFonts w:ascii="Arial" w:hAnsi="Arial" w:cs="Arial"/>
                <w:sz w:val="20"/>
                <w:szCs w:val="20"/>
                <w:lang w:eastAsia="en-US"/>
              </w:rPr>
            </w:pPr>
            <w:r w:rsidRPr="00161C6E">
              <w:rPr>
                <w:rFonts w:ascii="Arial" w:hAnsi="Arial" w:cs="Arial"/>
                <w:sz w:val="20"/>
                <w:szCs w:val="20"/>
                <w:lang w:eastAsia="en-US"/>
              </w:rPr>
              <w:t>Ali zahteva neposredno plačilo?** DA/NE</w:t>
            </w:r>
          </w:p>
          <w:p w14:paraId="50431BEB" w14:textId="77777777" w:rsidR="00E74A6D" w:rsidRPr="00161C6E" w:rsidRDefault="00E74A6D" w:rsidP="00E74A6D">
            <w:pPr>
              <w:spacing w:line="260" w:lineRule="atLeast"/>
              <w:rPr>
                <w:rFonts w:ascii="Arial" w:hAnsi="Arial" w:cs="Arial"/>
                <w:sz w:val="20"/>
                <w:szCs w:val="20"/>
                <w:lang w:eastAsia="en-US"/>
              </w:rPr>
            </w:pPr>
            <w:r>
              <w:rPr>
                <w:rFonts w:ascii="Arial" w:hAnsi="Arial" w:cs="Arial"/>
                <w:sz w:val="20"/>
                <w:szCs w:val="20"/>
                <w:lang w:eastAsia="en-US"/>
              </w:rPr>
              <w:t>TRR</w:t>
            </w:r>
          </w:p>
        </w:tc>
        <w:tc>
          <w:tcPr>
            <w:tcW w:w="2082" w:type="dxa"/>
            <w:shd w:val="clear" w:color="auto" w:fill="auto"/>
          </w:tcPr>
          <w:p w14:paraId="3992DB6B"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51F86891"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41D07491" w14:textId="77777777" w:rsidR="00E74A6D" w:rsidRPr="00161C6E" w:rsidRDefault="00E74A6D" w:rsidP="00E74A6D">
            <w:pPr>
              <w:spacing w:line="260" w:lineRule="atLeast"/>
              <w:rPr>
                <w:rFonts w:ascii="Arial" w:hAnsi="Arial" w:cs="Arial"/>
                <w:sz w:val="20"/>
                <w:szCs w:val="20"/>
                <w:lang w:eastAsia="en-US"/>
              </w:rPr>
            </w:pPr>
          </w:p>
        </w:tc>
      </w:tr>
      <w:tr w:rsidR="00E74A6D" w:rsidRPr="00161C6E" w14:paraId="008EA2DE" w14:textId="77777777" w:rsidTr="00E74A6D">
        <w:tc>
          <w:tcPr>
            <w:tcW w:w="2307" w:type="dxa"/>
            <w:shd w:val="clear" w:color="auto" w:fill="auto"/>
          </w:tcPr>
          <w:p w14:paraId="37816B6B"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7B02BB6A" w14:textId="77777777" w:rsidR="00E74A6D" w:rsidRPr="00161C6E" w:rsidRDefault="00E74A6D" w:rsidP="00E74A6D">
            <w:pPr>
              <w:spacing w:line="260" w:lineRule="atLeast"/>
              <w:rPr>
                <w:rFonts w:ascii="Arial" w:hAnsi="Arial" w:cs="Arial"/>
                <w:sz w:val="20"/>
                <w:szCs w:val="20"/>
                <w:lang w:eastAsia="en-US"/>
              </w:rPr>
            </w:pPr>
          </w:p>
        </w:tc>
        <w:tc>
          <w:tcPr>
            <w:tcW w:w="2082" w:type="dxa"/>
            <w:shd w:val="clear" w:color="auto" w:fill="auto"/>
          </w:tcPr>
          <w:p w14:paraId="32DCBFA7" w14:textId="77777777" w:rsidR="00E74A6D" w:rsidRPr="00161C6E" w:rsidRDefault="00E74A6D" w:rsidP="00E74A6D">
            <w:pPr>
              <w:spacing w:line="260" w:lineRule="atLeast"/>
              <w:rPr>
                <w:rFonts w:ascii="Arial" w:hAnsi="Arial" w:cs="Arial"/>
                <w:sz w:val="20"/>
                <w:szCs w:val="20"/>
                <w:lang w:eastAsia="en-US"/>
              </w:rPr>
            </w:pPr>
          </w:p>
        </w:tc>
        <w:tc>
          <w:tcPr>
            <w:tcW w:w="2243" w:type="dxa"/>
            <w:shd w:val="clear" w:color="auto" w:fill="auto"/>
          </w:tcPr>
          <w:p w14:paraId="59B1441B" w14:textId="77777777" w:rsidR="00E74A6D" w:rsidRPr="00161C6E" w:rsidRDefault="00E74A6D" w:rsidP="00E74A6D">
            <w:pPr>
              <w:spacing w:line="260" w:lineRule="atLeast"/>
              <w:rPr>
                <w:rFonts w:ascii="Arial" w:hAnsi="Arial" w:cs="Arial"/>
                <w:sz w:val="20"/>
                <w:szCs w:val="20"/>
                <w:lang w:eastAsia="en-US"/>
              </w:rPr>
            </w:pPr>
          </w:p>
        </w:tc>
      </w:tr>
    </w:tbl>
    <w:p w14:paraId="7B0AD711" w14:textId="77777777" w:rsidR="00E74A6D" w:rsidRPr="00161C6E" w:rsidRDefault="00E74A6D" w:rsidP="00E74A6D">
      <w:pPr>
        <w:spacing w:line="260" w:lineRule="atLeast"/>
        <w:rPr>
          <w:rFonts w:ascii="Arial" w:hAnsi="Arial" w:cs="Arial"/>
          <w:sz w:val="16"/>
          <w:szCs w:val="16"/>
          <w:lang w:eastAsia="en-US"/>
        </w:rPr>
      </w:pPr>
      <w:r w:rsidRPr="00161C6E">
        <w:rPr>
          <w:rFonts w:ascii="Arial" w:hAnsi="Arial" w:cs="Arial"/>
          <w:sz w:val="16"/>
          <w:szCs w:val="16"/>
          <w:lang w:eastAsia="en-US"/>
        </w:rPr>
        <w:t>* kolikšen delež javnega naročila v odstotku ali absolutni vrednosti bodo izvedli</w:t>
      </w:r>
    </w:p>
    <w:p w14:paraId="69E99EC3" w14:textId="77777777" w:rsidR="00E74A6D" w:rsidRPr="00161C6E" w:rsidRDefault="00E74A6D" w:rsidP="00E74A6D">
      <w:pPr>
        <w:spacing w:line="260" w:lineRule="atLeast"/>
        <w:rPr>
          <w:rFonts w:ascii="Arial" w:hAnsi="Arial" w:cs="Arial"/>
          <w:sz w:val="16"/>
          <w:szCs w:val="16"/>
          <w:lang w:eastAsia="en-US"/>
        </w:rPr>
      </w:pPr>
      <w:r w:rsidRPr="00161C6E">
        <w:rPr>
          <w:rFonts w:ascii="Arial" w:hAnsi="Arial" w:cs="Arial"/>
          <w:b/>
          <w:sz w:val="16"/>
          <w:szCs w:val="16"/>
          <w:lang w:eastAsia="en-US"/>
        </w:rPr>
        <w:t xml:space="preserve">** </w:t>
      </w:r>
      <w:r w:rsidRPr="00161C6E">
        <w:rPr>
          <w:rFonts w:ascii="Arial" w:hAnsi="Arial" w:cs="Arial"/>
          <w:sz w:val="16"/>
          <w:szCs w:val="16"/>
          <w:lang w:eastAsia="en-US"/>
        </w:rPr>
        <w:t>v primeru, da podizvajalec zahtevo neposredno plačilo, je potrebno zanj predložiti še obrazec 1B</w:t>
      </w:r>
    </w:p>
    <w:p w14:paraId="427C8052" w14:textId="77777777" w:rsidR="00E74A6D" w:rsidRPr="00161C6E" w:rsidRDefault="00E74A6D" w:rsidP="00E74A6D">
      <w:pPr>
        <w:spacing w:line="260" w:lineRule="atLeast"/>
        <w:rPr>
          <w:rFonts w:ascii="Arial" w:hAnsi="Arial" w:cs="Arial"/>
          <w:bCs/>
          <w:sz w:val="20"/>
          <w:szCs w:val="20"/>
          <w:lang w:eastAsia="en-US"/>
        </w:rPr>
      </w:pPr>
    </w:p>
    <w:p w14:paraId="3D53AFB1" w14:textId="77777777" w:rsidR="00E74A6D" w:rsidRPr="00161C6E" w:rsidRDefault="00E74A6D" w:rsidP="00E74A6D">
      <w:pPr>
        <w:spacing w:line="260" w:lineRule="atLeast"/>
        <w:rPr>
          <w:rFonts w:ascii="Arial" w:hAnsi="Arial" w:cs="Arial"/>
          <w:bCs/>
          <w:sz w:val="20"/>
          <w:szCs w:val="20"/>
          <w:lang w:eastAsia="en-US"/>
        </w:rPr>
      </w:pPr>
    </w:p>
    <w:p w14:paraId="4E87F457" w14:textId="77777777" w:rsidR="00E74A6D" w:rsidRPr="00161C6E" w:rsidRDefault="00E74A6D" w:rsidP="00E74A6D">
      <w:pPr>
        <w:spacing w:line="260" w:lineRule="atLeast"/>
        <w:rPr>
          <w:rFonts w:ascii="Arial" w:hAnsi="Arial" w:cs="Arial"/>
          <w:bCs/>
          <w:sz w:val="20"/>
          <w:szCs w:val="20"/>
          <w:lang w:eastAsia="en-US"/>
        </w:rPr>
      </w:pPr>
    </w:p>
    <w:p w14:paraId="50B57BAE" w14:textId="77777777" w:rsidR="00E74A6D" w:rsidRPr="00161C6E" w:rsidRDefault="00E74A6D" w:rsidP="00E74A6D">
      <w:pPr>
        <w:spacing w:line="260" w:lineRule="atLeast"/>
        <w:rPr>
          <w:rFonts w:ascii="Arial" w:hAnsi="Arial" w:cs="Arial"/>
          <w:bCs/>
          <w:sz w:val="20"/>
          <w:szCs w:val="20"/>
          <w:lang w:eastAsia="en-US"/>
        </w:rPr>
      </w:pPr>
    </w:p>
    <w:p w14:paraId="5D56A663" w14:textId="77777777" w:rsidR="00E74A6D" w:rsidRPr="00161C6E" w:rsidRDefault="00E74A6D" w:rsidP="00E74A6D">
      <w:pPr>
        <w:spacing w:line="260" w:lineRule="atLeast"/>
        <w:rPr>
          <w:rFonts w:ascii="Arial" w:hAnsi="Arial" w:cs="Arial"/>
          <w:bCs/>
          <w:sz w:val="20"/>
          <w:szCs w:val="20"/>
          <w:lang w:eastAsia="en-US"/>
        </w:rPr>
      </w:pPr>
    </w:p>
    <w:p w14:paraId="603A1E8C" w14:textId="77777777" w:rsidR="00E74A6D" w:rsidRPr="00161C6E" w:rsidRDefault="00E74A6D" w:rsidP="00E74A6D">
      <w:pPr>
        <w:spacing w:after="120"/>
        <w:jc w:val="both"/>
        <w:rPr>
          <w:rFonts w:ascii="Arial" w:hAnsi="Arial" w:cs="Arial"/>
          <w:sz w:val="20"/>
          <w:szCs w:val="20"/>
        </w:rPr>
      </w:pPr>
      <w:r w:rsidRPr="00161C6E">
        <w:rPr>
          <w:rFonts w:ascii="Arial" w:hAnsi="Arial" w:cs="Arial"/>
          <w:sz w:val="20"/>
          <w:szCs w:val="20"/>
        </w:rPr>
        <w:t xml:space="preserve">Datum:                     </w:t>
      </w:r>
      <w:r w:rsidRPr="00161C6E">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p>
    <w:p w14:paraId="30B2C0FE" w14:textId="77777777" w:rsidR="00E74A6D" w:rsidRPr="00161C6E" w:rsidRDefault="00E74A6D" w:rsidP="00E74A6D">
      <w:pPr>
        <w:spacing w:after="120"/>
        <w:jc w:val="both"/>
        <w:rPr>
          <w:rFonts w:ascii="Arial" w:hAnsi="Arial" w:cs="Arial"/>
          <w:sz w:val="20"/>
          <w:szCs w:val="20"/>
        </w:rPr>
      </w:pPr>
    </w:p>
    <w:p w14:paraId="54A2ABD6" w14:textId="77777777" w:rsidR="00E74A6D" w:rsidRPr="00161C6E" w:rsidRDefault="00E74A6D" w:rsidP="00E74A6D">
      <w:pPr>
        <w:spacing w:after="120"/>
        <w:jc w:val="both"/>
        <w:rPr>
          <w:rFonts w:ascii="Arial" w:hAnsi="Arial" w:cs="Arial"/>
          <w:sz w:val="20"/>
          <w:szCs w:val="20"/>
        </w:rPr>
      </w:pPr>
    </w:p>
    <w:p w14:paraId="7FA7093B" w14:textId="77777777" w:rsidR="00E74A6D" w:rsidRDefault="00E74A6D" w:rsidP="00E74A6D">
      <w:pPr>
        <w:tabs>
          <w:tab w:val="right" w:pos="9072"/>
        </w:tabs>
        <w:spacing w:after="120"/>
        <w:jc w:val="center"/>
        <w:rPr>
          <w:rFonts w:ascii="Arial" w:hAnsi="Arial" w:cs="Arial"/>
          <w:sz w:val="20"/>
          <w:szCs w:val="20"/>
        </w:rPr>
      </w:pPr>
      <w:r w:rsidRPr="00161C6E">
        <w:rPr>
          <w:rFonts w:ascii="Arial" w:hAnsi="Arial" w:cs="Arial"/>
          <w:sz w:val="20"/>
          <w:szCs w:val="20"/>
        </w:rPr>
        <w:tab/>
        <w:t>Podpis</w:t>
      </w:r>
      <w:r>
        <w:rPr>
          <w:rFonts w:ascii="Arial" w:hAnsi="Arial" w:cs="Arial"/>
          <w:sz w:val="20"/>
          <w:szCs w:val="20"/>
        </w:rPr>
        <w:t xml:space="preserve"> zakonitega zastopnika</w:t>
      </w:r>
      <w:r w:rsidRPr="00161C6E">
        <w:rPr>
          <w:rFonts w:ascii="Arial" w:hAnsi="Arial" w:cs="Arial"/>
          <w:sz w:val="20"/>
          <w:szCs w:val="20"/>
        </w:rPr>
        <w:t xml:space="preserve"> ponudnika</w:t>
      </w:r>
      <w:r>
        <w:rPr>
          <w:rFonts w:ascii="Arial" w:hAnsi="Arial" w:cs="Arial"/>
          <w:sz w:val="20"/>
          <w:szCs w:val="20"/>
        </w:rPr>
        <w:t xml:space="preserve"> </w:t>
      </w:r>
    </w:p>
    <w:p w14:paraId="461A0A21" w14:textId="77777777" w:rsidR="00E74A6D" w:rsidRDefault="00E74A6D" w:rsidP="00E74A6D">
      <w:pPr>
        <w:tabs>
          <w:tab w:val="right" w:pos="9072"/>
        </w:tabs>
        <w:spacing w:after="120"/>
        <w:jc w:val="center"/>
        <w:rPr>
          <w:rFonts w:ascii="Arial" w:hAnsi="Arial" w:cs="Arial"/>
          <w:sz w:val="20"/>
          <w:szCs w:val="20"/>
        </w:rPr>
      </w:pPr>
      <w:r>
        <w:rPr>
          <w:rFonts w:ascii="Arial" w:hAnsi="Arial" w:cs="Arial"/>
          <w:sz w:val="20"/>
          <w:szCs w:val="20"/>
        </w:rPr>
        <w:t xml:space="preserve">                                                                       </w:t>
      </w:r>
      <w:r w:rsidR="00B31A65">
        <w:rPr>
          <w:rFonts w:ascii="Arial" w:hAnsi="Arial" w:cs="Arial"/>
          <w:sz w:val="20"/>
          <w:szCs w:val="20"/>
        </w:rPr>
        <w:t xml:space="preserve">                        </w:t>
      </w:r>
      <w:r>
        <w:rPr>
          <w:rFonts w:ascii="Arial" w:hAnsi="Arial" w:cs="Arial"/>
          <w:sz w:val="20"/>
          <w:szCs w:val="20"/>
        </w:rPr>
        <w:t xml:space="preserve"> oziroma osebe, pooblaščene </w:t>
      </w:r>
    </w:p>
    <w:p w14:paraId="70036AD4" w14:textId="77777777" w:rsidR="00E74A6D" w:rsidRPr="00161C6E" w:rsidRDefault="00E74A6D" w:rsidP="00E74A6D">
      <w:pPr>
        <w:tabs>
          <w:tab w:val="right" w:pos="9072"/>
        </w:tabs>
        <w:spacing w:after="120"/>
        <w:jc w:val="center"/>
        <w:rPr>
          <w:rFonts w:ascii="Arial" w:hAnsi="Arial" w:cs="Arial"/>
          <w:sz w:val="20"/>
          <w:szCs w:val="20"/>
        </w:rPr>
      </w:pPr>
      <w:r>
        <w:rPr>
          <w:rFonts w:ascii="Arial" w:hAnsi="Arial" w:cs="Arial"/>
          <w:sz w:val="20"/>
          <w:szCs w:val="20"/>
        </w:rPr>
        <w:t xml:space="preserve">                                                           </w:t>
      </w:r>
      <w:r w:rsidR="00B31A65">
        <w:rPr>
          <w:rFonts w:ascii="Arial" w:hAnsi="Arial" w:cs="Arial"/>
          <w:sz w:val="20"/>
          <w:szCs w:val="20"/>
        </w:rPr>
        <w:t xml:space="preserve">                                     </w:t>
      </w:r>
      <w:r>
        <w:rPr>
          <w:rFonts w:ascii="Arial" w:hAnsi="Arial" w:cs="Arial"/>
          <w:sz w:val="20"/>
          <w:szCs w:val="20"/>
        </w:rPr>
        <w:t>za oddajo ponudbe</w:t>
      </w:r>
      <w:r w:rsidR="00B160F6">
        <w:rPr>
          <w:rFonts w:ascii="Arial" w:hAnsi="Arial" w:cs="Arial"/>
          <w:sz w:val="20"/>
          <w:szCs w:val="20"/>
        </w:rPr>
        <w:t xml:space="preserve"> </w:t>
      </w:r>
      <w:r>
        <w:rPr>
          <w:rFonts w:ascii="Arial" w:hAnsi="Arial" w:cs="Arial"/>
          <w:sz w:val="20"/>
          <w:szCs w:val="20"/>
        </w:rPr>
        <w:t xml:space="preserve"> </w:t>
      </w:r>
      <w:r w:rsidRPr="00161C6E">
        <w:rPr>
          <w:rFonts w:ascii="Arial" w:hAnsi="Arial" w:cs="Arial"/>
          <w:sz w:val="20"/>
          <w:szCs w:val="20"/>
        </w:rPr>
        <w:t xml:space="preserve"> </w:t>
      </w:r>
    </w:p>
    <w:p w14:paraId="4E2634DC" w14:textId="77777777" w:rsidR="00E74A6D" w:rsidRPr="00161C6E" w:rsidRDefault="00E74A6D" w:rsidP="00E74A6D">
      <w:pPr>
        <w:rPr>
          <w:rFonts w:ascii="Arial" w:hAnsi="Arial" w:cs="Arial"/>
          <w:sz w:val="20"/>
          <w:szCs w:val="20"/>
          <w:lang w:eastAsia="en-US"/>
        </w:rPr>
      </w:pPr>
      <w:r w:rsidRPr="00161C6E">
        <w:rPr>
          <w:rFonts w:ascii="Arial" w:hAnsi="Arial" w:cs="Arial"/>
          <w:sz w:val="20"/>
          <w:szCs w:val="20"/>
          <w:lang w:eastAsia="en-US"/>
        </w:rPr>
        <w:br w:type="page"/>
      </w:r>
    </w:p>
    <w:p w14:paraId="2AC6C0DA" w14:textId="77777777" w:rsidR="00E74A6D" w:rsidRPr="00161C6E" w:rsidRDefault="00E74A6D" w:rsidP="00E74A6D">
      <w:pPr>
        <w:pBdr>
          <w:top w:val="single" w:sz="4" w:space="1" w:color="auto"/>
          <w:left w:val="single" w:sz="4" w:space="4" w:color="auto"/>
          <w:bottom w:val="single" w:sz="4" w:space="1" w:color="auto"/>
          <w:right w:val="single" w:sz="4" w:space="4" w:color="auto"/>
        </w:pBdr>
        <w:spacing w:line="260" w:lineRule="atLeast"/>
        <w:rPr>
          <w:rFonts w:ascii="Arial" w:hAnsi="Arial" w:cs="Arial"/>
          <w:b/>
          <w:sz w:val="20"/>
          <w:szCs w:val="20"/>
          <w:lang w:eastAsia="en-US"/>
        </w:rPr>
      </w:pPr>
      <w:r w:rsidRPr="00161C6E">
        <w:rPr>
          <w:rFonts w:ascii="Arial" w:hAnsi="Arial" w:cs="Arial"/>
          <w:b/>
          <w:sz w:val="20"/>
          <w:szCs w:val="20"/>
          <w:lang w:eastAsia="en-US"/>
        </w:rPr>
        <w:lastRenderedPageBreak/>
        <w:t>Obrazec 1B: Soglasje podizvajalcev za neposredna plačila</w:t>
      </w:r>
    </w:p>
    <w:p w14:paraId="25E13860" w14:textId="77777777" w:rsidR="00E74A6D" w:rsidRPr="00161C6E" w:rsidRDefault="00E74A6D" w:rsidP="00E74A6D">
      <w:pPr>
        <w:spacing w:line="260" w:lineRule="atLeast"/>
        <w:jc w:val="both"/>
        <w:rPr>
          <w:rFonts w:ascii="Arial" w:hAnsi="Arial" w:cs="Arial"/>
          <w:b/>
          <w:sz w:val="20"/>
          <w:szCs w:val="20"/>
          <w:lang w:eastAsia="en-US"/>
        </w:rPr>
      </w:pPr>
    </w:p>
    <w:p w14:paraId="4C3C71CC" w14:textId="3FFA77AA" w:rsidR="00A4343A" w:rsidRPr="00C01E7C" w:rsidRDefault="00E74A6D" w:rsidP="00A4343A">
      <w:pPr>
        <w:spacing w:line="260" w:lineRule="atLeast"/>
        <w:jc w:val="both"/>
        <w:rPr>
          <w:rFonts w:ascii="Arial" w:hAnsi="Arial" w:cs="Arial"/>
          <w:b/>
          <w:sz w:val="20"/>
          <w:szCs w:val="20"/>
        </w:rPr>
      </w:pPr>
      <w:r w:rsidRPr="00161C6E">
        <w:rPr>
          <w:rFonts w:ascii="Arial" w:hAnsi="Arial" w:cs="Arial"/>
          <w:b/>
          <w:sz w:val="20"/>
          <w:szCs w:val="20"/>
          <w:lang w:eastAsia="en-US"/>
        </w:rPr>
        <w:t xml:space="preserve">Predmet javnega naročila: </w:t>
      </w:r>
      <w:r w:rsidR="00C01E7C" w:rsidRPr="00813EFE">
        <w:rPr>
          <w:rFonts w:ascii="Arial" w:hAnsi="Arial" w:cs="Arial"/>
          <w:b/>
          <w:sz w:val="20"/>
          <w:szCs w:val="20"/>
        </w:rPr>
        <w:t>I</w:t>
      </w:r>
      <w:r w:rsidR="00C01E7C">
        <w:rPr>
          <w:rFonts w:ascii="Arial" w:hAnsi="Arial" w:cs="Arial"/>
          <w:b/>
          <w:sz w:val="20"/>
          <w:szCs w:val="20"/>
        </w:rPr>
        <w:t>zdelava in dobava registrskih in preskusnih tablic za motorna in priklopna vozila</w:t>
      </w:r>
    </w:p>
    <w:p w14:paraId="45E67E6B" w14:textId="77777777" w:rsidR="00B31A65" w:rsidRPr="00161C6E" w:rsidRDefault="00B31A65" w:rsidP="00B31A65">
      <w:pPr>
        <w:spacing w:line="260" w:lineRule="atLeast"/>
        <w:jc w:val="both"/>
        <w:rPr>
          <w:rFonts w:ascii="Arial" w:hAnsi="Arial" w:cs="Arial"/>
        </w:rPr>
      </w:pPr>
    </w:p>
    <w:p w14:paraId="368CAA82"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Naročnik: Ministrstvo za infrastrukturo, Langusova ulica 4, 1535 Ljubljana</w:t>
      </w:r>
    </w:p>
    <w:p w14:paraId="4D761CAF" w14:textId="77777777" w:rsidR="00E74A6D" w:rsidRPr="00161C6E" w:rsidRDefault="00E74A6D" w:rsidP="00E74A6D">
      <w:pPr>
        <w:spacing w:line="260" w:lineRule="atLeast"/>
        <w:rPr>
          <w:rFonts w:ascii="Arial" w:hAnsi="Arial" w:cs="Arial"/>
          <w:sz w:val="20"/>
          <w:szCs w:val="20"/>
          <w:lang w:eastAsia="en-US"/>
        </w:rPr>
      </w:pPr>
    </w:p>
    <w:p w14:paraId="47374F26" w14:textId="77777777" w:rsidR="00E74A6D" w:rsidRPr="00161C6E" w:rsidRDefault="00E74A6D" w:rsidP="00E74A6D">
      <w:pPr>
        <w:spacing w:line="260" w:lineRule="atLeast"/>
        <w:jc w:val="both"/>
        <w:rPr>
          <w:rFonts w:ascii="Arial" w:hAnsi="Arial" w:cs="Arial"/>
          <w:sz w:val="20"/>
          <w:lang w:eastAsia="en-US"/>
        </w:rPr>
      </w:pPr>
      <w:r w:rsidRPr="00161C6E">
        <w:rPr>
          <w:rFonts w:ascii="Arial" w:hAnsi="Arial" w:cs="Arial"/>
          <w:sz w:val="20"/>
          <w:lang w:eastAsia="en-US"/>
        </w:rPr>
        <w:t xml:space="preserve">Podizvajalec </w:t>
      </w:r>
      <w:r w:rsidRPr="00161C6E">
        <w:rPr>
          <w:rFonts w:ascii="Arial" w:hAnsi="Arial" w:cs="Arial"/>
          <w:i/>
          <w:iCs/>
          <w:sz w:val="20"/>
          <w:lang w:eastAsia="en-US"/>
        </w:rPr>
        <w:t>(naziv in polni naslov):</w:t>
      </w:r>
      <w:r w:rsidRPr="00161C6E">
        <w:rPr>
          <w:rFonts w:ascii="Arial" w:hAnsi="Arial" w:cs="Arial"/>
          <w:sz w:val="20"/>
          <w:lang w:eastAsia="en-US"/>
        </w:rPr>
        <w:t xml:space="preserve"> _________________, dajem soglasje, na podlagi katerega lahko naročnik namesto ponudnika </w:t>
      </w:r>
      <w:r w:rsidRPr="00161C6E">
        <w:rPr>
          <w:rFonts w:ascii="Arial" w:hAnsi="Arial" w:cs="Arial"/>
          <w:i/>
          <w:iCs/>
          <w:sz w:val="20"/>
          <w:lang w:eastAsia="en-US"/>
        </w:rPr>
        <w:t xml:space="preserve">(oziroma soponudnikov) </w:t>
      </w:r>
      <w:r w:rsidRPr="00161C6E">
        <w:rPr>
          <w:rFonts w:ascii="Arial" w:hAnsi="Arial" w:cs="Arial"/>
          <w:sz w:val="20"/>
          <w:lang w:eastAsia="en-US"/>
        </w:rPr>
        <w:t xml:space="preserve">neposredno poravna mojo terjatev do ponudnika </w:t>
      </w:r>
      <w:r w:rsidRPr="00161C6E">
        <w:rPr>
          <w:rFonts w:ascii="Arial" w:hAnsi="Arial" w:cs="Arial"/>
          <w:i/>
          <w:iCs/>
          <w:sz w:val="20"/>
          <w:lang w:eastAsia="en-US"/>
        </w:rPr>
        <w:t xml:space="preserve">(oziroma soponudnikov). </w:t>
      </w:r>
    </w:p>
    <w:p w14:paraId="2FE43C06" w14:textId="77777777" w:rsidR="00E74A6D" w:rsidRPr="00161C6E" w:rsidRDefault="00E74A6D" w:rsidP="00E74A6D">
      <w:pPr>
        <w:spacing w:line="260" w:lineRule="atLeast"/>
        <w:rPr>
          <w:rFonts w:ascii="Arial" w:hAnsi="Arial" w:cs="Arial"/>
          <w:sz w:val="20"/>
          <w:lang w:eastAsia="en-US"/>
        </w:rPr>
      </w:pPr>
    </w:p>
    <w:p w14:paraId="61DF7623" w14:textId="77777777" w:rsidR="00E74A6D" w:rsidRPr="00161C6E" w:rsidRDefault="00E74A6D" w:rsidP="00E74A6D">
      <w:pPr>
        <w:spacing w:line="260" w:lineRule="atLeast"/>
        <w:rPr>
          <w:rFonts w:ascii="Arial" w:hAnsi="Arial" w:cs="Arial"/>
          <w:sz w:val="20"/>
          <w:lang w:eastAsia="en-US"/>
        </w:rPr>
      </w:pPr>
    </w:p>
    <w:p w14:paraId="54C41340" w14:textId="77777777" w:rsidR="00E74A6D" w:rsidRPr="00161C6E" w:rsidRDefault="00E74A6D" w:rsidP="00E74A6D">
      <w:pPr>
        <w:spacing w:line="260" w:lineRule="atLeast"/>
        <w:rPr>
          <w:rFonts w:ascii="Arial" w:hAnsi="Arial" w:cs="Arial"/>
          <w:sz w:val="20"/>
          <w:lang w:eastAsia="en-US"/>
        </w:rPr>
      </w:pPr>
    </w:p>
    <w:p w14:paraId="012365BB" w14:textId="77777777" w:rsidR="00E74A6D" w:rsidRPr="00161C6E" w:rsidRDefault="00E74A6D" w:rsidP="00E74A6D">
      <w:pPr>
        <w:spacing w:line="260" w:lineRule="atLeast"/>
        <w:rPr>
          <w:rFonts w:ascii="Arial" w:hAnsi="Arial" w:cs="Arial"/>
          <w:sz w:val="20"/>
          <w:lang w:eastAsia="en-US"/>
        </w:rPr>
      </w:pPr>
    </w:p>
    <w:p w14:paraId="4602647D" w14:textId="77777777" w:rsidR="00E74A6D" w:rsidRPr="00161C6E" w:rsidRDefault="00E74A6D" w:rsidP="00E74A6D">
      <w:pPr>
        <w:spacing w:line="260" w:lineRule="atLeast"/>
        <w:rPr>
          <w:rFonts w:ascii="Arial" w:hAnsi="Arial" w:cs="Arial"/>
          <w:sz w:val="20"/>
          <w:lang w:eastAsia="en-US"/>
        </w:rPr>
      </w:pPr>
    </w:p>
    <w:p w14:paraId="64D5FA08" w14:textId="77777777" w:rsidR="00E74A6D" w:rsidRPr="00161C6E" w:rsidRDefault="00E74A6D" w:rsidP="00E74A6D">
      <w:pPr>
        <w:spacing w:after="120"/>
        <w:jc w:val="both"/>
        <w:rPr>
          <w:rFonts w:ascii="Arial" w:hAnsi="Arial" w:cs="Arial"/>
          <w:sz w:val="20"/>
          <w:szCs w:val="20"/>
        </w:rPr>
      </w:pPr>
      <w:r w:rsidRPr="00161C6E">
        <w:rPr>
          <w:rFonts w:ascii="Arial" w:hAnsi="Arial" w:cs="Arial"/>
          <w:sz w:val="20"/>
          <w:szCs w:val="20"/>
        </w:rPr>
        <w:t>Da</w:t>
      </w:r>
      <w:r>
        <w:rPr>
          <w:rFonts w:ascii="Arial" w:hAnsi="Arial" w:cs="Arial"/>
          <w:sz w:val="20"/>
          <w:szCs w:val="20"/>
        </w:rPr>
        <w:t xml:space="preserve">tum:                     </w:t>
      </w:r>
      <w:r>
        <w:rPr>
          <w:rFonts w:ascii="Arial" w:hAnsi="Arial" w:cs="Arial"/>
          <w:sz w:val="20"/>
          <w:szCs w:val="20"/>
        </w:rPr>
        <w:tab/>
      </w:r>
      <w:r>
        <w:rPr>
          <w:rFonts w:ascii="Arial" w:hAnsi="Arial" w:cs="Arial"/>
          <w:sz w:val="20"/>
          <w:szCs w:val="20"/>
        </w:rPr>
        <w:tab/>
      </w:r>
      <w:r>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p>
    <w:p w14:paraId="7FE5FC6A" w14:textId="77777777" w:rsidR="00E74A6D" w:rsidRPr="00161C6E" w:rsidRDefault="00E74A6D" w:rsidP="00E74A6D">
      <w:pPr>
        <w:spacing w:after="120"/>
        <w:jc w:val="both"/>
        <w:rPr>
          <w:rFonts w:ascii="Arial" w:hAnsi="Arial" w:cs="Arial"/>
          <w:sz w:val="20"/>
          <w:szCs w:val="20"/>
        </w:rPr>
      </w:pPr>
    </w:p>
    <w:p w14:paraId="351163D9" w14:textId="77777777" w:rsidR="00E74A6D" w:rsidRPr="00161C6E" w:rsidRDefault="00E74A6D" w:rsidP="00E74A6D">
      <w:pPr>
        <w:spacing w:after="120"/>
        <w:jc w:val="both"/>
        <w:rPr>
          <w:rFonts w:ascii="Arial" w:hAnsi="Arial" w:cs="Arial"/>
          <w:sz w:val="20"/>
          <w:szCs w:val="20"/>
        </w:rPr>
      </w:pPr>
    </w:p>
    <w:p w14:paraId="773040B0" w14:textId="77777777" w:rsidR="00E74A6D" w:rsidRPr="00161C6E" w:rsidRDefault="00E74A6D" w:rsidP="00E74A6D">
      <w:pPr>
        <w:tabs>
          <w:tab w:val="right" w:pos="9072"/>
        </w:tabs>
        <w:spacing w:after="120"/>
        <w:jc w:val="center"/>
        <w:rPr>
          <w:rFonts w:ascii="Arial" w:hAnsi="Arial" w:cs="Arial"/>
          <w:i/>
          <w:iCs/>
          <w:sz w:val="20"/>
          <w:lang w:eastAsia="en-US"/>
        </w:rPr>
      </w:pPr>
      <w:r w:rsidRPr="00161C6E">
        <w:rPr>
          <w:rFonts w:ascii="Arial" w:hAnsi="Arial" w:cs="Arial"/>
          <w:sz w:val="20"/>
          <w:szCs w:val="20"/>
        </w:rPr>
        <w:tab/>
        <w:t>Podpis</w:t>
      </w:r>
      <w:r>
        <w:rPr>
          <w:rFonts w:ascii="Arial" w:hAnsi="Arial" w:cs="Arial"/>
          <w:sz w:val="20"/>
          <w:szCs w:val="20"/>
        </w:rPr>
        <w:t xml:space="preserve"> zakonitega zastopnika</w:t>
      </w:r>
      <w:r w:rsidRPr="00161C6E">
        <w:rPr>
          <w:rFonts w:ascii="Arial" w:hAnsi="Arial" w:cs="Arial"/>
          <w:sz w:val="20"/>
          <w:szCs w:val="20"/>
        </w:rPr>
        <w:t xml:space="preserve"> podizvajalca:</w:t>
      </w:r>
    </w:p>
    <w:p w14:paraId="112E9D5F" w14:textId="77777777" w:rsidR="00E74A6D" w:rsidRPr="00161C6E" w:rsidRDefault="00E74A6D" w:rsidP="00E74A6D">
      <w:pPr>
        <w:spacing w:line="260" w:lineRule="atLeast"/>
        <w:rPr>
          <w:rFonts w:ascii="Arial" w:hAnsi="Arial" w:cs="Arial"/>
          <w:i/>
          <w:iCs/>
          <w:sz w:val="20"/>
          <w:lang w:eastAsia="en-US"/>
        </w:rPr>
      </w:pPr>
    </w:p>
    <w:p w14:paraId="4457FBAF" w14:textId="77777777" w:rsidR="00E74A6D" w:rsidRPr="00161C6E" w:rsidRDefault="00E74A6D" w:rsidP="00E74A6D">
      <w:pPr>
        <w:spacing w:line="260" w:lineRule="atLeast"/>
        <w:rPr>
          <w:rFonts w:ascii="Arial" w:hAnsi="Arial" w:cs="Arial"/>
          <w:i/>
          <w:iCs/>
          <w:sz w:val="20"/>
          <w:lang w:eastAsia="en-US"/>
        </w:rPr>
      </w:pPr>
    </w:p>
    <w:p w14:paraId="7E5F4EEC" w14:textId="77777777" w:rsidR="00E74A6D" w:rsidRPr="00161C6E" w:rsidRDefault="00E74A6D" w:rsidP="00E74A6D">
      <w:pPr>
        <w:spacing w:line="260" w:lineRule="atLeast"/>
        <w:rPr>
          <w:rFonts w:ascii="Arial" w:hAnsi="Arial" w:cs="Arial"/>
          <w:i/>
          <w:iCs/>
          <w:sz w:val="20"/>
          <w:lang w:eastAsia="en-US"/>
        </w:rPr>
      </w:pPr>
    </w:p>
    <w:p w14:paraId="2963B895" w14:textId="77777777" w:rsidR="00E74A6D" w:rsidRPr="00161C6E" w:rsidRDefault="00E74A6D" w:rsidP="00E74A6D">
      <w:pPr>
        <w:spacing w:line="260" w:lineRule="atLeast"/>
        <w:rPr>
          <w:rFonts w:ascii="Arial" w:hAnsi="Arial" w:cs="Arial"/>
          <w:i/>
          <w:iCs/>
          <w:sz w:val="20"/>
          <w:lang w:eastAsia="en-US"/>
        </w:rPr>
      </w:pPr>
    </w:p>
    <w:p w14:paraId="71AD07EA" w14:textId="77777777" w:rsidR="00E74A6D" w:rsidRPr="00161C6E" w:rsidRDefault="00E74A6D" w:rsidP="00E74A6D">
      <w:pPr>
        <w:spacing w:line="260" w:lineRule="atLeast"/>
        <w:rPr>
          <w:rFonts w:ascii="Arial" w:hAnsi="Arial" w:cs="Arial"/>
          <w:i/>
          <w:iCs/>
          <w:sz w:val="20"/>
          <w:lang w:eastAsia="en-US"/>
        </w:rPr>
      </w:pPr>
    </w:p>
    <w:p w14:paraId="16158968" w14:textId="77777777" w:rsidR="00E74A6D" w:rsidRPr="00161C6E" w:rsidRDefault="00E74A6D" w:rsidP="00E74A6D">
      <w:pPr>
        <w:spacing w:line="260" w:lineRule="atLeast"/>
        <w:rPr>
          <w:rFonts w:ascii="Arial" w:hAnsi="Arial" w:cs="Arial"/>
          <w:i/>
          <w:iCs/>
          <w:sz w:val="20"/>
          <w:lang w:eastAsia="en-US"/>
        </w:rPr>
      </w:pPr>
    </w:p>
    <w:p w14:paraId="534515C0" w14:textId="77777777" w:rsidR="00E74A6D" w:rsidRPr="00161C6E" w:rsidRDefault="00E74A6D" w:rsidP="00E74A6D">
      <w:pPr>
        <w:spacing w:line="260" w:lineRule="atLeast"/>
        <w:rPr>
          <w:rFonts w:ascii="Arial" w:hAnsi="Arial" w:cs="Arial"/>
          <w:i/>
          <w:iCs/>
          <w:sz w:val="20"/>
          <w:lang w:eastAsia="en-US"/>
        </w:rPr>
      </w:pPr>
    </w:p>
    <w:p w14:paraId="1C603EB8" w14:textId="77777777" w:rsidR="00E74A6D" w:rsidRPr="00161C6E" w:rsidRDefault="00E74A6D" w:rsidP="00E74A6D">
      <w:pPr>
        <w:spacing w:line="260" w:lineRule="atLeast"/>
        <w:rPr>
          <w:rFonts w:ascii="Arial" w:hAnsi="Arial" w:cs="Arial"/>
          <w:i/>
          <w:iCs/>
          <w:sz w:val="20"/>
          <w:lang w:eastAsia="en-US"/>
        </w:rPr>
      </w:pPr>
    </w:p>
    <w:p w14:paraId="3352D5C3" w14:textId="77777777" w:rsidR="00E74A6D" w:rsidRPr="00161C6E" w:rsidRDefault="00E74A6D" w:rsidP="00E74A6D">
      <w:pPr>
        <w:spacing w:line="260" w:lineRule="atLeast"/>
        <w:rPr>
          <w:rFonts w:ascii="Arial" w:hAnsi="Arial" w:cs="Arial"/>
          <w:i/>
          <w:iCs/>
          <w:sz w:val="20"/>
          <w:lang w:eastAsia="en-US"/>
        </w:rPr>
      </w:pPr>
    </w:p>
    <w:p w14:paraId="0BDF672B" w14:textId="77777777" w:rsidR="00E74A6D" w:rsidRPr="00161C6E" w:rsidRDefault="00E74A6D" w:rsidP="00E74A6D">
      <w:pPr>
        <w:spacing w:line="260" w:lineRule="atLeast"/>
        <w:rPr>
          <w:rFonts w:ascii="Arial" w:hAnsi="Arial" w:cs="Arial"/>
          <w:i/>
          <w:iCs/>
          <w:sz w:val="20"/>
          <w:lang w:eastAsia="en-US"/>
        </w:rPr>
      </w:pPr>
    </w:p>
    <w:p w14:paraId="1485A17C" w14:textId="77777777" w:rsidR="00E74A6D" w:rsidRPr="00161C6E" w:rsidRDefault="00E74A6D" w:rsidP="00E74A6D">
      <w:pPr>
        <w:spacing w:line="260" w:lineRule="atLeast"/>
        <w:rPr>
          <w:rFonts w:ascii="Arial" w:hAnsi="Arial" w:cs="Arial"/>
          <w:i/>
          <w:iCs/>
          <w:sz w:val="20"/>
          <w:lang w:eastAsia="en-US"/>
        </w:rPr>
      </w:pPr>
    </w:p>
    <w:p w14:paraId="6590C2C0" w14:textId="77777777" w:rsidR="00E74A6D" w:rsidRPr="00161C6E" w:rsidRDefault="00E74A6D" w:rsidP="00E74A6D">
      <w:pPr>
        <w:spacing w:line="260" w:lineRule="atLeast"/>
        <w:rPr>
          <w:rFonts w:ascii="Arial" w:hAnsi="Arial" w:cs="Arial"/>
          <w:i/>
          <w:iCs/>
          <w:sz w:val="20"/>
          <w:lang w:eastAsia="en-US"/>
        </w:rPr>
      </w:pPr>
    </w:p>
    <w:p w14:paraId="7D8C1C22" w14:textId="77777777" w:rsidR="00E74A6D" w:rsidRPr="00161C6E" w:rsidRDefault="00E74A6D" w:rsidP="00E74A6D">
      <w:pPr>
        <w:spacing w:line="260" w:lineRule="atLeast"/>
        <w:rPr>
          <w:rFonts w:ascii="Arial" w:hAnsi="Arial" w:cs="Arial"/>
          <w:i/>
          <w:iCs/>
          <w:sz w:val="20"/>
          <w:lang w:eastAsia="en-US"/>
        </w:rPr>
      </w:pPr>
    </w:p>
    <w:p w14:paraId="03204322" w14:textId="77777777" w:rsidR="00E74A6D" w:rsidRPr="00161C6E" w:rsidRDefault="00E74A6D" w:rsidP="00E74A6D">
      <w:pPr>
        <w:spacing w:line="260" w:lineRule="atLeast"/>
        <w:rPr>
          <w:rFonts w:ascii="Arial" w:hAnsi="Arial" w:cs="Arial"/>
          <w:i/>
          <w:iCs/>
          <w:sz w:val="20"/>
          <w:lang w:eastAsia="en-US"/>
        </w:rPr>
      </w:pPr>
    </w:p>
    <w:p w14:paraId="07BC2FB8" w14:textId="77777777" w:rsidR="00E74A6D" w:rsidRPr="00161C6E" w:rsidRDefault="00E74A6D" w:rsidP="00E74A6D">
      <w:pPr>
        <w:spacing w:line="260" w:lineRule="atLeast"/>
        <w:rPr>
          <w:rFonts w:ascii="Arial" w:hAnsi="Arial" w:cs="Arial"/>
          <w:i/>
          <w:iCs/>
          <w:sz w:val="20"/>
          <w:lang w:eastAsia="en-US"/>
        </w:rPr>
      </w:pPr>
    </w:p>
    <w:p w14:paraId="597F5A72" w14:textId="77777777" w:rsidR="00E74A6D" w:rsidRPr="00161C6E" w:rsidRDefault="00E74A6D" w:rsidP="00E74A6D">
      <w:pPr>
        <w:spacing w:line="260" w:lineRule="atLeast"/>
        <w:rPr>
          <w:rFonts w:ascii="Arial" w:hAnsi="Arial" w:cs="Arial"/>
          <w:i/>
          <w:iCs/>
          <w:sz w:val="20"/>
          <w:lang w:eastAsia="en-US"/>
        </w:rPr>
      </w:pPr>
    </w:p>
    <w:p w14:paraId="05BDA585" w14:textId="77777777" w:rsidR="00E74A6D" w:rsidRPr="00161C6E" w:rsidRDefault="00E74A6D" w:rsidP="00E74A6D">
      <w:pPr>
        <w:spacing w:line="260" w:lineRule="atLeast"/>
        <w:rPr>
          <w:rFonts w:ascii="Arial" w:hAnsi="Arial" w:cs="Arial"/>
          <w:i/>
          <w:iCs/>
          <w:sz w:val="20"/>
          <w:lang w:eastAsia="en-US"/>
        </w:rPr>
      </w:pPr>
    </w:p>
    <w:p w14:paraId="578388E7" w14:textId="77777777" w:rsidR="00E74A6D" w:rsidRPr="00161C6E" w:rsidRDefault="00E74A6D" w:rsidP="00E74A6D">
      <w:pPr>
        <w:spacing w:line="260" w:lineRule="atLeast"/>
        <w:rPr>
          <w:rFonts w:ascii="Arial" w:hAnsi="Arial" w:cs="Arial"/>
          <w:i/>
          <w:iCs/>
          <w:sz w:val="20"/>
          <w:lang w:eastAsia="en-US"/>
        </w:rPr>
      </w:pPr>
    </w:p>
    <w:p w14:paraId="6C27D87D" w14:textId="77777777" w:rsidR="00E74A6D" w:rsidRPr="00161C6E" w:rsidRDefault="00E74A6D" w:rsidP="00E74A6D">
      <w:pPr>
        <w:spacing w:line="260" w:lineRule="atLeast"/>
        <w:rPr>
          <w:rFonts w:ascii="Arial" w:hAnsi="Arial" w:cs="Arial"/>
          <w:i/>
          <w:iCs/>
          <w:sz w:val="20"/>
          <w:lang w:eastAsia="en-US"/>
        </w:rPr>
      </w:pPr>
    </w:p>
    <w:p w14:paraId="4FA913B1" w14:textId="77777777" w:rsidR="00E74A6D" w:rsidRPr="00161C6E" w:rsidRDefault="00E74A6D" w:rsidP="00E74A6D">
      <w:pPr>
        <w:spacing w:line="260" w:lineRule="atLeast"/>
        <w:rPr>
          <w:rFonts w:ascii="Arial" w:hAnsi="Arial" w:cs="Arial"/>
          <w:i/>
          <w:iCs/>
          <w:sz w:val="20"/>
          <w:lang w:eastAsia="en-US"/>
        </w:rPr>
      </w:pPr>
    </w:p>
    <w:p w14:paraId="246556E0" w14:textId="77777777" w:rsidR="00E74A6D" w:rsidRPr="00161C6E" w:rsidRDefault="00E74A6D" w:rsidP="00E74A6D">
      <w:pPr>
        <w:spacing w:line="260" w:lineRule="atLeast"/>
        <w:rPr>
          <w:rFonts w:ascii="Arial" w:hAnsi="Arial" w:cs="Arial"/>
          <w:i/>
          <w:iCs/>
          <w:sz w:val="20"/>
          <w:lang w:eastAsia="en-US"/>
        </w:rPr>
      </w:pPr>
    </w:p>
    <w:p w14:paraId="5EC2A697" w14:textId="77777777" w:rsidR="00E74A6D" w:rsidRPr="00161C6E" w:rsidRDefault="00E74A6D" w:rsidP="00E74A6D">
      <w:pPr>
        <w:spacing w:line="260" w:lineRule="atLeast"/>
        <w:rPr>
          <w:rFonts w:ascii="Arial" w:hAnsi="Arial" w:cs="Arial"/>
          <w:i/>
          <w:iCs/>
          <w:sz w:val="20"/>
          <w:lang w:eastAsia="en-US"/>
        </w:rPr>
      </w:pPr>
    </w:p>
    <w:p w14:paraId="6C7DD92D" w14:textId="77777777" w:rsidR="00E74A6D" w:rsidRPr="00161C6E" w:rsidRDefault="00E74A6D" w:rsidP="00E74A6D">
      <w:pPr>
        <w:spacing w:line="260" w:lineRule="atLeast"/>
        <w:rPr>
          <w:rFonts w:ascii="Arial" w:hAnsi="Arial" w:cs="Arial"/>
          <w:i/>
          <w:iCs/>
          <w:sz w:val="20"/>
          <w:lang w:eastAsia="en-US"/>
        </w:rPr>
      </w:pPr>
    </w:p>
    <w:p w14:paraId="330189E3" w14:textId="77777777" w:rsidR="00E74A6D" w:rsidRPr="00161C6E" w:rsidRDefault="00E74A6D" w:rsidP="00E74A6D">
      <w:pPr>
        <w:spacing w:line="260" w:lineRule="atLeast"/>
        <w:rPr>
          <w:rFonts w:ascii="Arial" w:hAnsi="Arial" w:cs="Arial"/>
          <w:i/>
          <w:iCs/>
          <w:sz w:val="20"/>
          <w:lang w:eastAsia="en-US"/>
        </w:rPr>
      </w:pPr>
    </w:p>
    <w:p w14:paraId="5D138ABA" w14:textId="77777777" w:rsidR="00E74A6D" w:rsidRPr="00161C6E" w:rsidRDefault="00E74A6D" w:rsidP="00E74A6D">
      <w:pPr>
        <w:spacing w:line="260" w:lineRule="atLeast"/>
        <w:rPr>
          <w:rFonts w:ascii="Arial" w:hAnsi="Arial" w:cs="Arial"/>
          <w:i/>
          <w:iCs/>
          <w:sz w:val="20"/>
          <w:lang w:eastAsia="en-US"/>
        </w:rPr>
      </w:pPr>
    </w:p>
    <w:p w14:paraId="51BDE36D" w14:textId="77777777" w:rsidR="00E74A6D" w:rsidRPr="00161C6E" w:rsidRDefault="00E74A6D" w:rsidP="00E74A6D">
      <w:pPr>
        <w:spacing w:line="260" w:lineRule="atLeast"/>
        <w:rPr>
          <w:rFonts w:ascii="Arial" w:hAnsi="Arial" w:cs="Arial"/>
          <w:i/>
          <w:iCs/>
          <w:sz w:val="20"/>
          <w:lang w:eastAsia="en-US"/>
        </w:rPr>
      </w:pPr>
    </w:p>
    <w:p w14:paraId="7CCAAEFA" w14:textId="77777777" w:rsidR="00E74A6D" w:rsidRDefault="00E74A6D" w:rsidP="00E74A6D">
      <w:pPr>
        <w:spacing w:line="260" w:lineRule="atLeast"/>
        <w:rPr>
          <w:rFonts w:ascii="Arial" w:hAnsi="Arial" w:cs="Arial"/>
          <w:i/>
          <w:iCs/>
          <w:sz w:val="20"/>
          <w:lang w:eastAsia="en-US"/>
        </w:rPr>
      </w:pPr>
    </w:p>
    <w:p w14:paraId="06A7999F" w14:textId="77777777" w:rsidR="00A4343A" w:rsidRDefault="00A4343A" w:rsidP="00E74A6D">
      <w:pPr>
        <w:spacing w:line="260" w:lineRule="atLeast"/>
        <w:rPr>
          <w:rFonts w:ascii="Arial" w:hAnsi="Arial" w:cs="Arial"/>
          <w:i/>
          <w:iCs/>
          <w:sz w:val="20"/>
          <w:lang w:eastAsia="en-US"/>
        </w:rPr>
      </w:pPr>
    </w:p>
    <w:p w14:paraId="66BD1258" w14:textId="77777777" w:rsidR="00A4343A" w:rsidRDefault="00A4343A" w:rsidP="00E74A6D">
      <w:pPr>
        <w:spacing w:line="260" w:lineRule="atLeast"/>
        <w:rPr>
          <w:rFonts w:ascii="Arial" w:hAnsi="Arial" w:cs="Arial"/>
          <w:i/>
          <w:iCs/>
          <w:sz w:val="20"/>
          <w:lang w:eastAsia="en-US"/>
        </w:rPr>
      </w:pPr>
    </w:p>
    <w:p w14:paraId="7E75B2E6" w14:textId="77777777" w:rsidR="00A4343A" w:rsidRDefault="00A4343A" w:rsidP="00E74A6D">
      <w:pPr>
        <w:spacing w:line="260" w:lineRule="atLeast"/>
        <w:rPr>
          <w:rFonts w:ascii="Arial" w:hAnsi="Arial" w:cs="Arial"/>
          <w:i/>
          <w:iCs/>
          <w:sz w:val="20"/>
          <w:lang w:eastAsia="en-US"/>
        </w:rPr>
      </w:pPr>
    </w:p>
    <w:p w14:paraId="045D2834" w14:textId="77777777" w:rsidR="00A4343A" w:rsidRDefault="00A4343A" w:rsidP="00E74A6D">
      <w:pPr>
        <w:spacing w:line="260" w:lineRule="atLeast"/>
        <w:rPr>
          <w:rFonts w:ascii="Arial" w:hAnsi="Arial" w:cs="Arial"/>
          <w:i/>
          <w:iCs/>
          <w:sz w:val="20"/>
          <w:lang w:eastAsia="en-US"/>
        </w:rPr>
      </w:pPr>
    </w:p>
    <w:p w14:paraId="04DC161B" w14:textId="77777777" w:rsidR="00A4343A" w:rsidRDefault="00A4343A" w:rsidP="00E74A6D">
      <w:pPr>
        <w:spacing w:line="260" w:lineRule="atLeast"/>
        <w:rPr>
          <w:rFonts w:ascii="Arial" w:hAnsi="Arial" w:cs="Arial"/>
          <w:i/>
          <w:iCs/>
          <w:sz w:val="20"/>
          <w:lang w:eastAsia="en-US"/>
        </w:rPr>
      </w:pPr>
    </w:p>
    <w:p w14:paraId="232DCFB8" w14:textId="1C58423D" w:rsidR="00E74A6D" w:rsidRPr="00161C6E" w:rsidRDefault="00E74A6D" w:rsidP="00E74A6D">
      <w:pPr>
        <w:spacing w:line="260" w:lineRule="atLeast"/>
        <w:rPr>
          <w:rFonts w:ascii="Arial" w:hAnsi="Arial" w:cs="Arial"/>
          <w:i/>
          <w:iCs/>
          <w:sz w:val="20"/>
          <w:lang w:eastAsia="en-US"/>
        </w:rPr>
      </w:pPr>
      <w:r w:rsidRPr="00161C6E">
        <w:rPr>
          <w:rFonts w:ascii="Arial" w:hAnsi="Arial" w:cs="Arial"/>
          <w:i/>
          <w:iCs/>
          <w:sz w:val="20"/>
          <w:lang w:eastAsia="en-US"/>
        </w:rPr>
        <w:t>To izjavo je potrebno predložiti za vsakega podizvajalca, ki bo zahteval neposredno plačilo.</w:t>
      </w:r>
    </w:p>
    <w:p w14:paraId="2F869605" w14:textId="77777777" w:rsidR="00E74A6D" w:rsidRPr="00161C6E" w:rsidRDefault="00E74A6D" w:rsidP="00E74A6D">
      <w:pPr>
        <w:spacing w:line="260" w:lineRule="atLeast"/>
        <w:rPr>
          <w:rFonts w:ascii="Arial" w:hAnsi="Arial" w:cs="Arial"/>
          <w:sz w:val="20"/>
          <w:szCs w:val="20"/>
          <w:lang w:eastAsia="en-US"/>
        </w:rPr>
      </w:pPr>
      <w:r w:rsidRPr="00161C6E">
        <w:rPr>
          <w:rFonts w:ascii="Arial" w:hAnsi="Arial" w:cs="Arial"/>
          <w:sz w:val="20"/>
          <w:szCs w:val="20"/>
          <w:lang w:eastAsia="en-US"/>
        </w:rPr>
        <w:br w:type="page"/>
      </w:r>
    </w:p>
    <w:p w14:paraId="5935FEEE" w14:textId="77777777" w:rsidR="00E74A6D" w:rsidRPr="00161C6E" w:rsidRDefault="00E74A6D" w:rsidP="00E74A6D">
      <w:pPr>
        <w:pBdr>
          <w:top w:val="single" w:sz="4" w:space="1" w:color="auto"/>
          <w:left w:val="single" w:sz="4" w:space="4" w:color="auto"/>
          <w:bottom w:val="single" w:sz="4" w:space="1" w:color="auto"/>
          <w:right w:val="single" w:sz="4" w:space="11" w:color="auto"/>
        </w:pBdr>
        <w:spacing w:line="260" w:lineRule="atLeast"/>
        <w:jc w:val="both"/>
        <w:rPr>
          <w:rFonts w:ascii="Arial" w:hAnsi="Arial" w:cs="Arial"/>
          <w:b/>
          <w:sz w:val="20"/>
          <w:szCs w:val="20"/>
          <w:lang w:eastAsia="en-US"/>
        </w:rPr>
      </w:pPr>
      <w:r w:rsidRPr="005A521D">
        <w:rPr>
          <w:rFonts w:ascii="Arial" w:hAnsi="Arial" w:cs="Arial"/>
          <w:b/>
          <w:sz w:val="20"/>
          <w:szCs w:val="20"/>
          <w:lang w:eastAsia="en-US"/>
        </w:rPr>
        <w:lastRenderedPageBreak/>
        <w:t>Obrazec 1C:</w:t>
      </w:r>
      <w:r w:rsidRPr="00161C6E">
        <w:rPr>
          <w:rFonts w:ascii="Arial" w:hAnsi="Arial" w:cs="Arial"/>
          <w:b/>
          <w:sz w:val="20"/>
          <w:szCs w:val="20"/>
          <w:lang w:eastAsia="en-US"/>
        </w:rPr>
        <w:t xml:space="preserve"> Pooblastilo ponudnika/vseh soponudnikov/vseh podizvajalcev za pridobitev potrdila iz kazenske evidence za </w:t>
      </w:r>
      <w:r w:rsidRPr="00161C6E">
        <w:rPr>
          <w:rFonts w:ascii="Arial" w:hAnsi="Arial" w:cs="Arial"/>
          <w:b/>
          <w:sz w:val="20"/>
          <w:szCs w:val="20"/>
        </w:rPr>
        <w:t xml:space="preserve">vse osebe, </w:t>
      </w:r>
      <w:r w:rsidRPr="00161C6E">
        <w:rPr>
          <w:rFonts w:ascii="Arial" w:hAnsi="Arial" w:cs="Arial"/>
          <w:b/>
          <w:sz w:val="20"/>
          <w:szCs w:val="20"/>
          <w:lang w:eastAsia="en-US"/>
        </w:rPr>
        <w:t>ki so članice upravnega, vodstvenega ali nadzornega organa gospodarskega subjekta ali ki imajo pooblastila za njegovo zastopanje ali odločanje ali nadzor v njem</w:t>
      </w:r>
      <w:r w:rsidRPr="00161C6E">
        <w:rPr>
          <w:rFonts w:ascii="Arial" w:hAnsi="Arial" w:cs="Arial"/>
          <w:sz w:val="18"/>
          <w:szCs w:val="18"/>
          <w:lang w:eastAsia="en-US"/>
        </w:rPr>
        <w:t xml:space="preserve"> </w:t>
      </w:r>
      <w:r w:rsidRPr="00161C6E">
        <w:rPr>
          <w:rFonts w:ascii="Arial" w:hAnsi="Arial" w:cs="Arial"/>
          <w:b/>
          <w:sz w:val="20"/>
          <w:szCs w:val="20"/>
        </w:rPr>
        <w:t xml:space="preserve">(1. odstavek 75. člena ZJN-3) </w:t>
      </w:r>
    </w:p>
    <w:p w14:paraId="0781C462" w14:textId="77777777" w:rsidR="00E74A6D" w:rsidRPr="00161C6E" w:rsidRDefault="00E74A6D" w:rsidP="00E74A6D">
      <w:pPr>
        <w:spacing w:line="260" w:lineRule="atLeast"/>
        <w:jc w:val="center"/>
        <w:rPr>
          <w:rFonts w:ascii="Arial" w:hAnsi="Arial" w:cs="Arial"/>
          <w:b/>
          <w:sz w:val="20"/>
          <w:szCs w:val="20"/>
          <w:lang w:eastAsia="en-US"/>
        </w:rPr>
      </w:pPr>
    </w:p>
    <w:p w14:paraId="75CF8EF7" w14:textId="2F2C0C14" w:rsidR="00E74A6D" w:rsidRPr="00C01E7C" w:rsidRDefault="00E74A6D" w:rsidP="00E74A6D">
      <w:pPr>
        <w:spacing w:line="260" w:lineRule="atLeast"/>
        <w:jc w:val="both"/>
        <w:rPr>
          <w:rFonts w:ascii="Arial" w:hAnsi="Arial" w:cs="Arial"/>
          <w:b/>
          <w:sz w:val="20"/>
          <w:szCs w:val="20"/>
        </w:rPr>
      </w:pPr>
      <w:r w:rsidRPr="00161C6E">
        <w:rPr>
          <w:rFonts w:ascii="Arial" w:hAnsi="Arial" w:cs="Arial"/>
          <w:b/>
          <w:sz w:val="20"/>
          <w:szCs w:val="20"/>
          <w:lang w:eastAsia="en-US"/>
        </w:rPr>
        <w:t xml:space="preserve">Predmet javnega naročila: </w:t>
      </w:r>
      <w:r w:rsidR="00C01E7C" w:rsidRPr="00813EFE">
        <w:rPr>
          <w:rFonts w:ascii="Arial" w:hAnsi="Arial" w:cs="Arial"/>
          <w:b/>
          <w:sz w:val="20"/>
          <w:szCs w:val="20"/>
        </w:rPr>
        <w:t>I</w:t>
      </w:r>
      <w:r w:rsidR="00C01E7C">
        <w:rPr>
          <w:rFonts w:ascii="Arial" w:hAnsi="Arial" w:cs="Arial"/>
          <w:b/>
          <w:sz w:val="20"/>
          <w:szCs w:val="20"/>
        </w:rPr>
        <w:t>zdelava in dobava registrskih in preskusnih tablic za motorna in priklopna vozila</w:t>
      </w:r>
    </w:p>
    <w:p w14:paraId="269313F3" w14:textId="77777777" w:rsidR="00303BF0" w:rsidRPr="00161C6E" w:rsidRDefault="00303BF0" w:rsidP="00E74A6D">
      <w:pPr>
        <w:spacing w:line="260" w:lineRule="atLeast"/>
        <w:jc w:val="both"/>
        <w:rPr>
          <w:rFonts w:ascii="Arial" w:hAnsi="Arial" w:cs="Arial"/>
          <w:b/>
          <w:sz w:val="20"/>
          <w:szCs w:val="20"/>
          <w:lang w:eastAsia="en-US"/>
        </w:rPr>
      </w:pPr>
    </w:p>
    <w:p w14:paraId="36AC9716"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Naročnik: Ministrstvo za infrastrukturo, Langusova ulica 4, 1535 Ljubljana</w:t>
      </w:r>
    </w:p>
    <w:p w14:paraId="162CFC7D" w14:textId="77777777" w:rsidR="00E74A6D" w:rsidRPr="00161C6E" w:rsidRDefault="00E74A6D" w:rsidP="00E74A6D">
      <w:pPr>
        <w:spacing w:line="260" w:lineRule="atLeast"/>
        <w:rPr>
          <w:rFonts w:ascii="Arial" w:hAnsi="Arial" w:cs="Arial"/>
          <w:b/>
          <w:sz w:val="20"/>
          <w:szCs w:val="20"/>
          <w:lang w:eastAsia="en-US"/>
        </w:rPr>
      </w:pPr>
    </w:p>
    <w:p w14:paraId="56DF048D" w14:textId="77777777" w:rsidR="00B31A65" w:rsidRPr="00B31A65" w:rsidRDefault="00B31A65" w:rsidP="00B31A65">
      <w:pPr>
        <w:rPr>
          <w:rFonts w:ascii="Arial" w:hAnsi="Arial" w:cs="Arial"/>
          <w:b/>
          <w:sz w:val="20"/>
          <w:szCs w:val="20"/>
          <w:lang w:eastAsia="en-US"/>
        </w:rPr>
      </w:pPr>
      <w:r w:rsidRPr="00B31A65">
        <w:rPr>
          <w:rFonts w:ascii="Arial" w:hAnsi="Arial" w:cs="Arial"/>
          <w:b/>
          <w:sz w:val="20"/>
          <w:szCs w:val="20"/>
          <w:lang w:eastAsia="en-US"/>
        </w:rPr>
        <w:t>Pooblastilo za fizične osebe gospodarskega subjekta (ponudnik/</w:t>
      </w:r>
      <w:proofErr w:type="spellStart"/>
      <w:r w:rsidRPr="00B31A65">
        <w:rPr>
          <w:rFonts w:ascii="Arial" w:hAnsi="Arial" w:cs="Arial"/>
          <w:b/>
          <w:sz w:val="20"/>
          <w:szCs w:val="20"/>
          <w:lang w:eastAsia="en-US"/>
        </w:rPr>
        <w:t>soponudnik</w:t>
      </w:r>
      <w:proofErr w:type="spellEnd"/>
      <w:r w:rsidRPr="00B31A65">
        <w:rPr>
          <w:rFonts w:ascii="Arial" w:hAnsi="Arial" w:cs="Arial"/>
          <w:b/>
          <w:sz w:val="20"/>
          <w:szCs w:val="20"/>
          <w:lang w:eastAsia="en-US"/>
        </w:rPr>
        <w:t xml:space="preserve">/podizvajalec): </w:t>
      </w:r>
    </w:p>
    <w:p w14:paraId="44BE7774"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_______________________________</w:t>
      </w:r>
    </w:p>
    <w:p w14:paraId="59F97C00" w14:textId="77777777" w:rsidR="00E74A6D" w:rsidRPr="00161C6E" w:rsidRDefault="00E74A6D" w:rsidP="00E74A6D">
      <w:pPr>
        <w:spacing w:line="260" w:lineRule="atLeast"/>
        <w:rPr>
          <w:rFonts w:ascii="Arial" w:hAnsi="Arial" w:cs="Arial"/>
          <w:b/>
          <w:sz w:val="20"/>
          <w:szCs w:val="20"/>
          <w:lang w:eastAsia="en-US"/>
        </w:rPr>
      </w:pPr>
    </w:p>
    <w:p w14:paraId="5316E431" w14:textId="77777777" w:rsidR="00E74A6D" w:rsidRPr="00161C6E" w:rsidRDefault="00E74A6D" w:rsidP="00E74A6D">
      <w:pPr>
        <w:spacing w:line="260" w:lineRule="atLeast"/>
        <w:rPr>
          <w:rFonts w:ascii="Arial" w:hAnsi="Arial" w:cs="Arial"/>
          <w:b/>
          <w:sz w:val="20"/>
          <w:szCs w:val="20"/>
          <w:lang w:eastAsia="en-US"/>
        </w:rPr>
      </w:pPr>
    </w:p>
    <w:tbl>
      <w:tblPr>
        <w:tblW w:w="0" w:type="auto"/>
        <w:tblLook w:val="01E0" w:firstRow="1" w:lastRow="1" w:firstColumn="1" w:lastColumn="1" w:noHBand="0" w:noVBand="0"/>
      </w:tblPr>
      <w:tblGrid>
        <w:gridCol w:w="3392"/>
        <w:gridCol w:w="5322"/>
      </w:tblGrid>
      <w:tr w:rsidR="00E74A6D" w:rsidRPr="00161C6E" w14:paraId="33CEBA01" w14:textId="77777777" w:rsidTr="00E74A6D">
        <w:tc>
          <w:tcPr>
            <w:tcW w:w="8714" w:type="dxa"/>
            <w:gridSpan w:val="2"/>
          </w:tcPr>
          <w:p w14:paraId="303CFDA0" w14:textId="77777777" w:rsidR="00E74A6D" w:rsidRPr="00161C6E" w:rsidRDefault="00E74A6D" w:rsidP="00E74A6D">
            <w:pPr>
              <w:spacing w:line="260" w:lineRule="atLeast"/>
              <w:jc w:val="center"/>
              <w:rPr>
                <w:rFonts w:ascii="Arial" w:hAnsi="Arial" w:cs="Arial"/>
                <w:b/>
                <w:sz w:val="20"/>
                <w:szCs w:val="20"/>
                <w:lang w:eastAsia="en-US"/>
              </w:rPr>
            </w:pPr>
            <w:r w:rsidRPr="00161C6E">
              <w:rPr>
                <w:rFonts w:ascii="Arial" w:hAnsi="Arial" w:cs="Arial"/>
                <w:b/>
                <w:sz w:val="20"/>
                <w:szCs w:val="20"/>
                <w:lang w:eastAsia="en-US"/>
              </w:rPr>
              <w:t>OSEBNI PODATKI</w:t>
            </w:r>
          </w:p>
          <w:p w14:paraId="2EDAA417" w14:textId="77777777" w:rsidR="00E74A6D" w:rsidRPr="00161C6E" w:rsidRDefault="00E74A6D" w:rsidP="00E74A6D">
            <w:pPr>
              <w:spacing w:line="260" w:lineRule="atLeast"/>
              <w:jc w:val="both"/>
              <w:rPr>
                <w:rFonts w:ascii="Arial" w:hAnsi="Arial" w:cs="Arial"/>
                <w:b/>
                <w:sz w:val="20"/>
                <w:szCs w:val="20"/>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1"/>
              <w:gridCol w:w="4242"/>
            </w:tblGrid>
            <w:tr w:rsidR="00E74A6D" w:rsidRPr="00161C6E" w14:paraId="30B0E11B" w14:textId="77777777" w:rsidTr="00E74A6D">
              <w:tc>
                <w:tcPr>
                  <w:tcW w:w="4241" w:type="dxa"/>
                  <w:tcBorders>
                    <w:top w:val="single" w:sz="4" w:space="0" w:color="000000"/>
                    <w:left w:val="single" w:sz="4" w:space="0" w:color="000000"/>
                    <w:bottom w:val="single" w:sz="4" w:space="0" w:color="000000"/>
                    <w:right w:val="single" w:sz="4" w:space="0" w:color="000000"/>
                  </w:tcBorders>
                  <w:hideMark/>
                </w:tcPr>
                <w:p w14:paraId="14D5CC57"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IME IN PRIIMEK:</w:t>
                  </w:r>
                </w:p>
              </w:tc>
              <w:tc>
                <w:tcPr>
                  <w:tcW w:w="4242" w:type="dxa"/>
                  <w:tcBorders>
                    <w:top w:val="single" w:sz="4" w:space="0" w:color="000000"/>
                    <w:left w:val="single" w:sz="4" w:space="0" w:color="000000"/>
                    <w:bottom w:val="single" w:sz="4" w:space="0" w:color="000000"/>
                    <w:right w:val="single" w:sz="4" w:space="0" w:color="000000"/>
                  </w:tcBorders>
                </w:tcPr>
                <w:p w14:paraId="690CF21B" w14:textId="77777777" w:rsidR="00E74A6D" w:rsidRPr="00161C6E" w:rsidRDefault="00E74A6D" w:rsidP="00E74A6D">
                  <w:pPr>
                    <w:spacing w:line="260" w:lineRule="atLeast"/>
                    <w:jc w:val="both"/>
                    <w:rPr>
                      <w:rFonts w:ascii="Arial" w:hAnsi="Arial" w:cs="Arial"/>
                      <w:b/>
                      <w:sz w:val="20"/>
                      <w:szCs w:val="20"/>
                      <w:lang w:eastAsia="en-US"/>
                    </w:rPr>
                  </w:pPr>
                </w:p>
              </w:tc>
            </w:tr>
            <w:tr w:rsidR="00E74A6D" w:rsidRPr="00161C6E" w14:paraId="5A21F916" w14:textId="77777777" w:rsidTr="00E74A6D">
              <w:tc>
                <w:tcPr>
                  <w:tcW w:w="4241" w:type="dxa"/>
                  <w:tcBorders>
                    <w:top w:val="single" w:sz="4" w:space="0" w:color="000000"/>
                    <w:left w:val="single" w:sz="4" w:space="0" w:color="000000"/>
                    <w:bottom w:val="single" w:sz="4" w:space="0" w:color="000000"/>
                    <w:right w:val="single" w:sz="4" w:space="0" w:color="000000"/>
                  </w:tcBorders>
                  <w:hideMark/>
                </w:tcPr>
                <w:p w14:paraId="0CB8A6D9"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 xml:space="preserve">EMŠO: </w:t>
                  </w:r>
                </w:p>
              </w:tc>
              <w:tc>
                <w:tcPr>
                  <w:tcW w:w="4242" w:type="dxa"/>
                  <w:tcBorders>
                    <w:top w:val="single" w:sz="4" w:space="0" w:color="000000"/>
                    <w:left w:val="single" w:sz="4" w:space="0" w:color="000000"/>
                    <w:bottom w:val="single" w:sz="4" w:space="0" w:color="000000"/>
                    <w:right w:val="single" w:sz="4" w:space="0" w:color="000000"/>
                  </w:tcBorders>
                </w:tcPr>
                <w:p w14:paraId="22E584BD" w14:textId="77777777" w:rsidR="00E74A6D" w:rsidRPr="00161C6E" w:rsidRDefault="00E74A6D" w:rsidP="00E74A6D">
                  <w:pPr>
                    <w:spacing w:line="260" w:lineRule="atLeast"/>
                    <w:jc w:val="both"/>
                    <w:rPr>
                      <w:rFonts w:ascii="Arial" w:hAnsi="Arial" w:cs="Arial"/>
                      <w:b/>
                      <w:sz w:val="20"/>
                      <w:szCs w:val="20"/>
                      <w:lang w:eastAsia="en-US"/>
                    </w:rPr>
                  </w:pPr>
                </w:p>
              </w:tc>
            </w:tr>
            <w:tr w:rsidR="00E74A6D" w:rsidRPr="00161C6E" w14:paraId="44EF1372" w14:textId="77777777" w:rsidTr="00E74A6D">
              <w:tc>
                <w:tcPr>
                  <w:tcW w:w="4241" w:type="dxa"/>
                  <w:tcBorders>
                    <w:top w:val="single" w:sz="4" w:space="0" w:color="000000"/>
                    <w:left w:val="single" w:sz="4" w:space="0" w:color="000000"/>
                    <w:bottom w:val="single" w:sz="4" w:space="0" w:color="000000"/>
                    <w:right w:val="single" w:sz="4" w:space="0" w:color="000000"/>
                  </w:tcBorders>
                  <w:hideMark/>
                </w:tcPr>
                <w:p w14:paraId="645DA432"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DRŽAVLJANSTVO:</w:t>
                  </w:r>
                </w:p>
              </w:tc>
              <w:tc>
                <w:tcPr>
                  <w:tcW w:w="4242" w:type="dxa"/>
                  <w:tcBorders>
                    <w:top w:val="single" w:sz="4" w:space="0" w:color="000000"/>
                    <w:left w:val="single" w:sz="4" w:space="0" w:color="000000"/>
                    <w:bottom w:val="single" w:sz="4" w:space="0" w:color="000000"/>
                    <w:right w:val="single" w:sz="4" w:space="0" w:color="000000"/>
                  </w:tcBorders>
                </w:tcPr>
                <w:p w14:paraId="7770FEE2" w14:textId="77777777" w:rsidR="00E74A6D" w:rsidRPr="00161C6E" w:rsidRDefault="00E74A6D" w:rsidP="00E74A6D">
                  <w:pPr>
                    <w:spacing w:line="260" w:lineRule="atLeast"/>
                    <w:jc w:val="both"/>
                    <w:rPr>
                      <w:rFonts w:ascii="Arial" w:hAnsi="Arial" w:cs="Arial"/>
                      <w:b/>
                      <w:sz w:val="20"/>
                      <w:szCs w:val="20"/>
                      <w:lang w:eastAsia="en-US"/>
                    </w:rPr>
                  </w:pPr>
                </w:p>
              </w:tc>
            </w:tr>
            <w:tr w:rsidR="00E74A6D" w:rsidRPr="00161C6E" w14:paraId="0DFA3749" w14:textId="77777777" w:rsidTr="00E74A6D">
              <w:tc>
                <w:tcPr>
                  <w:tcW w:w="4241" w:type="dxa"/>
                  <w:tcBorders>
                    <w:top w:val="single" w:sz="4" w:space="0" w:color="000000"/>
                    <w:left w:val="single" w:sz="4" w:space="0" w:color="000000"/>
                    <w:bottom w:val="single" w:sz="4" w:space="0" w:color="000000"/>
                    <w:right w:val="single" w:sz="4" w:space="0" w:color="000000"/>
                  </w:tcBorders>
                  <w:hideMark/>
                </w:tcPr>
                <w:p w14:paraId="22C9D342"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 xml:space="preserve">NAMEN IZDAJE POTRDILA: </w:t>
                  </w:r>
                </w:p>
              </w:tc>
              <w:tc>
                <w:tcPr>
                  <w:tcW w:w="4242" w:type="dxa"/>
                  <w:tcBorders>
                    <w:top w:val="single" w:sz="4" w:space="0" w:color="000000"/>
                    <w:left w:val="single" w:sz="4" w:space="0" w:color="000000"/>
                    <w:bottom w:val="single" w:sz="4" w:space="0" w:color="000000"/>
                    <w:right w:val="single" w:sz="4" w:space="0" w:color="000000"/>
                  </w:tcBorders>
                  <w:hideMark/>
                </w:tcPr>
                <w:p w14:paraId="33BA5276" w14:textId="77777777" w:rsidR="00E74A6D" w:rsidRPr="00161C6E" w:rsidRDefault="00E74A6D" w:rsidP="00E74A6D">
                  <w:pPr>
                    <w:spacing w:line="260" w:lineRule="atLeast"/>
                    <w:jc w:val="both"/>
                    <w:rPr>
                      <w:rFonts w:ascii="Arial" w:hAnsi="Arial" w:cs="Arial"/>
                      <w:b/>
                      <w:sz w:val="20"/>
                      <w:szCs w:val="20"/>
                      <w:lang w:eastAsia="en-US"/>
                    </w:rPr>
                  </w:pPr>
                  <w:r w:rsidRPr="00161C6E">
                    <w:rPr>
                      <w:rFonts w:ascii="Arial" w:hAnsi="Arial" w:cs="Arial"/>
                      <w:b/>
                      <w:sz w:val="20"/>
                      <w:szCs w:val="20"/>
                      <w:lang w:eastAsia="en-US"/>
                    </w:rPr>
                    <w:t xml:space="preserve">Preverjanje izpolnjevanja osnovnih pogojev v postopku oddaje javnega naročila (75. člen ZJN-3) </w:t>
                  </w:r>
                </w:p>
              </w:tc>
            </w:tr>
          </w:tbl>
          <w:p w14:paraId="5327AAC2" w14:textId="77777777" w:rsidR="00E74A6D" w:rsidRPr="00161C6E" w:rsidRDefault="00E74A6D" w:rsidP="00E74A6D">
            <w:pPr>
              <w:spacing w:line="260" w:lineRule="atLeast"/>
              <w:jc w:val="both"/>
              <w:rPr>
                <w:rFonts w:ascii="Arial" w:hAnsi="Arial" w:cs="Arial"/>
                <w:b/>
                <w:sz w:val="20"/>
                <w:szCs w:val="20"/>
                <w:lang w:eastAsia="en-US"/>
              </w:rPr>
            </w:pPr>
          </w:p>
        </w:tc>
      </w:tr>
      <w:tr w:rsidR="00E74A6D" w:rsidRPr="00161C6E" w14:paraId="4CA9CAD0" w14:textId="77777777" w:rsidTr="00E74A6D">
        <w:tc>
          <w:tcPr>
            <w:tcW w:w="3392" w:type="dxa"/>
          </w:tcPr>
          <w:p w14:paraId="1CC296ED" w14:textId="77777777" w:rsidR="00E74A6D" w:rsidRPr="00161C6E" w:rsidRDefault="00E74A6D" w:rsidP="00E74A6D">
            <w:pPr>
              <w:spacing w:line="260" w:lineRule="atLeast"/>
              <w:jc w:val="both"/>
              <w:rPr>
                <w:rFonts w:ascii="Arial" w:hAnsi="Arial" w:cs="Arial"/>
                <w:b/>
                <w:sz w:val="20"/>
                <w:szCs w:val="20"/>
                <w:lang w:eastAsia="en-US"/>
              </w:rPr>
            </w:pPr>
          </w:p>
        </w:tc>
        <w:tc>
          <w:tcPr>
            <w:tcW w:w="5322" w:type="dxa"/>
          </w:tcPr>
          <w:p w14:paraId="7024BE6A" w14:textId="77777777" w:rsidR="00E74A6D" w:rsidRPr="00161C6E" w:rsidRDefault="00E74A6D" w:rsidP="00E74A6D">
            <w:pPr>
              <w:spacing w:line="260" w:lineRule="atLeast"/>
              <w:jc w:val="both"/>
              <w:rPr>
                <w:rFonts w:ascii="Arial" w:hAnsi="Arial" w:cs="Arial"/>
                <w:b/>
                <w:sz w:val="20"/>
                <w:szCs w:val="20"/>
                <w:lang w:eastAsia="en-US"/>
              </w:rPr>
            </w:pPr>
          </w:p>
        </w:tc>
      </w:tr>
    </w:tbl>
    <w:p w14:paraId="28D67364" w14:textId="77777777" w:rsidR="00E74A6D" w:rsidRPr="00161C6E" w:rsidRDefault="00E74A6D" w:rsidP="00E74A6D">
      <w:pPr>
        <w:spacing w:line="260" w:lineRule="atLeast"/>
        <w:jc w:val="both"/>
        <w:rPr>
          <w:rFonts w:ascii="Arial" w:hAnsi="Arial" w:cs="Arial"/>
          <w:i/>
          <w:sz w:val="20"/>
          <w:szCs w:val="20"/>
          <w:lang w:eastAsia="en-US"/>
        </w:rPr>
      </w:pPr>
      <w:r w:rsidRPr="00161C6E">
        <w:rPr>
          <w:rFonts w:ascii="Arial" w:hAnsi="Arial" w:cs="Arial"/>
          <w:i/>
          <w:sz w:val="20"/>
          <w:szCs w:val="20"/>
          <w:lang w:eastAsia="en-US"/>
        </w:rPr>
        <w:t xml:space="preserve">(ponudnik/vsak </w:t>
      </w:r>
      <w:proofErr w:type="spellStart"/>
      <w:r w:rsidRPr="00161C6E">
        <w:rPr>
          <w:rFonts w:ascii="Arial" w:hAnsi="Arial" w:cs="Arial"/>
          <w:i/>
          <w:sz w:val="20"/>
          <w:szCs w:val="20"/>
          <w:lang w:eastAsia="en-US"/>
        </w:rPr>
        <w:t>soponudnik</w:t>
      </w:r>
      <w:proofErr w:type="spellEnd"/>
      <w:r w:rsidRPr="00161C6E">
        <w:rPr>
          <w:rFonts w:ascii="Arial" w:hAnsi="Arial" w:cs="Arial"/>
          <w:i/>
          <w:sz w:val="20"/>
          <w:szCs w:val="20"/>
          <w:lang w:eastAsia="en-US"/>
        </w:rPr>
        <w:t>/vsak podizvajalec že v ponudbi predloži pooblastilo za vse osebe, ki so navedene v prvem odstavku 75. člena ZJN-3)</w:t>
      </w:r>
    </w:p>
    <w:p w14:paraId="46159766" w14:textId="77777777" w:rsidR="00E74A6D" w:rsidRPr="00161C6E" w:rsidRDefault="00E74A6D" w:rsidP="00E74A6D">
      <w:pPr>
        <w:spacing w:line="260" w:lineRule="atLeast"/>
        <w:rPr>
          <w:rFonts w:ascii="Arial" w:hAnsi="Arial" w:cs="Arial"/>
          <w:sz w:val="20"/>
          <w:szCs w:val="20"/>
          <w:lang w:eastAsia="en-US"/>
        </w:rPr>
      </w:pPr>
    </w:p>
    <w:p w14:paraId="455DF640" w14:textId="77777777" w:rsidR="00E74A6D" w:rsidRPr="00161C6E" w:rsidRDefault="00E74A6D" w:rsidP="00E74A6D">
      <w:pPr>
        <w:spacing w:line="260" w:lineRule="atLeast"/>
        <w:jc w:val="both"/>
        <w:rPr>
          <w:rFonts w:ascii="Arial" w:hAnsi="Arial" w:cs="Arial"/>
          <w:sz w:val="20"/>
          <w:szCs w:val="20"/>
          <w:lang w:eastAsia="en-US"/>
        </w:rPr>
      </w:pPr>
      <w:r w:rsidRPr="00161C6E">
        <w:rPr>
          <w:rFonts w:ascii="Arial" w:hAnsi="Arial" w:cs="Arial"/>
          <w:sz w:val="20"/>
          <w:szCs w:val="20"/>
          <w:lang w:eastAsia="en-US"/>
        </w:rPr>
        <w:t xml:space="preserve">Pooblaščam naročnika Ministrstvo za infrastrukturo, Langusova 4, 1535 Ljubljana, da pridobi vse podatke iz kazenske evidence za potrebe preverjanja izpolnjevanja osnovnih pogojev za priznanje sposobnosti v konkretnem postopku oddaje javnega naročila. </w:t>
      </w:r>
    </w:p>
    <w:p w14:paraId="40BCD90E" w14:textId="77777777" w:rsidR="00E74A6D" w:rsidRPr="00161C6E" w:rsidRDefault="00E74A6D" w:rsidP="00E74A6D">
      <w:pPr>
        <w:spacing w:line="260" w:lineRule="atLeast"/>
        <w:rPr>
          <w:rFonts w:ascii="Arial" w:hAnsi="Arial" w:cs="Arial"/>
          <w:sz w:val="20"/>
          <w:szCs w:val="20"/>
          <w:lang w:eastAsia="en-US"/>
        </w:rPr>
      </w:pPr>
    </w:p>
    <w:p w14:paraId="27DFC5D4" w14:textId="77777777" w:rsidR="00E74A6D" w:rsidRPr="00161C6E" w:rsidRDefault="00E74A6D" w:rsidP="00E74A6D">
      <w:pPr>
        <w:spacing w:line="260" w:lineRule="atLeast"/>
        <w:rPr>
          <w:rFonts w:ascii="Arial" w:hAnsi="Arial" w:cs="Arial"/>
          <w:sz w:val="20"/>
          <w:szCs w:val="20"/>
          <w:lang w:eastAsia="en-US"/>
        </w:rPr>
      </w:pPr>
    </w:p>
    <w:p w14:paraId="4EB52464" w14:textId="77777777" w:rsidR="00E74A6D" w:rsidRPr="00161C6E" w:rsidRDefault="00E74A6D" w:rsidP="00E74A6D">
      <w:pPr>
        <w:spacing w:line="260" w:lineRule="atLeast"/>
        <w:rPr>
          <w:rFonts w:ascii="Arial" w:hAnsi="Arial" w:cs="Arial"/>
          <w:sz w:val="20"/>
          <w:szCs w:val="20"/>
          <w:lang w:eastAsia="en-US"/>
        </w:rPr>
      </w:pPr>
    </w:p>
    <w:p w14:paraId="1641EA05" w14:textId="77777777" w:rsidR="00E74A6D" w:rsidRPr="00161C6E" w:rsidRDefault="00E74A6D" w:rsidP="00E74A6D">
      <w:pPr>
        <w:spacing w:line="260" w:lineRule="atLeast"/>
        <w:rPr>
          <w:rFonts w:ascii="Arial" w:hAnsi="Arial" w:cs="Arial"/>
          <w:sz w:val="20"/>
          <w:szCs w:val="20"/>
          <w:lang w:eastAsia="en-US"/>
        </w:rPr>
      </w:pPr>
    </w:p>
    <w:p w14:paraId="79BB858C" w14:textId="77777777" w:rsidR="00E74A6D" w:rsidRPr="00161C6E" w:rsidRDefault="00E74A6D" w:rsidP="00E74A6D">
      <w:pPr>
        <w:spacing w:line="260" w:lineRule="atLeast"/>
        <w:rPr>
          <w:rFonts w:ascii="Arial" w:hAnsi="Arial" w:cs="Arial"/>
          <w:sz w:val="20"/>
          <w:szCs w:val="20"/>
          <w:lang w:eastAsia="en-US"/>
        </w:rPr>
      </w:pPr>
    </w:p>
    <w:p w14:paraId="29FF53DB" w14:textId="77777777" w:rsidR="00E74A6D" w:rsidRPr="00161C6E" w:rsidRDefault="00E74A6D" w:rsidP="00E74A6D">
      <w:pPr>
        <w:spacing w:after="120"/>
        <w:jc w:val="both"/>
        <w:rPr>
          <w:rFonts w:ascii="Arial" w:hAnsi="Arial" w:cs="Arial"/>
          <w:sz w:val="20"/>
          <w:szCs w:val="20"/>
        </w:rPr>
      </w:pPr>
      <w:r w:rsidRPr="00161C6E">
        <w:rPr>
          <w:rFonts w:ascii="Arial" w:hAnsi="Arial" w:cs="Arial"/>
          <w:sz w:val="20"/>
          <w:szCs w:val="20"/>
        </w:rPr>
        <w:t xml:space="preserve">Datum:                     </w:t>
      </w:r>
      <w:r w:rsidRPr="00161C6E">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p>
    <w:p w14:paraId="4340C61C" w14:textId="77777777" w:rsidR="00E74A6D" w:rsidRPr="00161C6E" w:rsidRDefault="00E74A6D" w:rsidP="00E74A6D">
      <w:pPr>
        <w:spacing w:after="120"/>
        <w:jc w:val="both"/>
        <w:rPr>
          <w:rFonts w:ascii="Arial" w:hAnsi="Arial" w:cs="Arial"/>
          <w:sz w:val="20"/>
          <w:szCs w:val="20"/>
        </w:rPr>
      </w:pPr>
    </w:p>
    <w:p w14:paraId="26FCF9F0" w14:textId="77777777" w:rsidR="00E74A6D" w:rsidRPr="00161C6E" w:rsidRDefault="00E74A6D" w:rsidP="00E74A6D">
      <w:pPr>
        <w:spacing w:after="120"/>
        <w:jc w:val="both"/>
        <w:rPr>
          <w:rFonts w:ascii="Arial" w:hAnsi="Arial" w:cs="Arial"/>
          <w:sz w:val="20"/>
          <w:szCs w:val="20"/>
        </w:rPr>
      </w:pPr>
    </w:p>
    <w:p w14:paraId="520D36E4" w14:textId="77777777" w:rsidR="00E74A6D" w:rsidRPr="00161C6E" w:rsidRDefault="00E74A6D" w:rsidP="00E74A6D">
      <w:pPr>
        <w:tabs>
          <w:tab w:val="right" w:pos="9072"/>
        </w:tabs>
        <w:spacing w:after="120"/>
        <w:jc w:val="center"/>
        <w:rPr>
          <w:rFonts w:ascii="Arial" w:hAnsi="Arial" w:cs="Arial"/>
          <w:sz w:val="20"/>
          <w:szCs w:val="20"/>
        </w:rPr>
      </w:pPr>
      <w:r w:rsidRPr="00161C6E">
        <w:rPr>
          <w:rFonts w:ascii="Arial" w:hAnsi="Arial" w:cs="Arial"/>
          <w:sz w:val="20"/>
          <w:szCs w:val="20"/>
        </w:rPr>
        <w:tab/>
        <w:t>podpis pooblastitelja</w:t>
      </w:r>
      <w:r>
        <w:rPr>
          <w:rFonts w:ascii="Arial" w:hAnsi="Arial" w:cs="Arial"/>
          <w:sz w:val="20"/>
          <w:szCs w:val="20"/>
        </w:rPr>
        <w:t xml:space="preserve"> (fizične osebe)</w:t>
      </w:r>
      <w:r w:rsidRPr="00161C6E">
        <w:rPr>
          <w:rFonts w:ascii="Arial" w:hAnsi="Arial" w:cs="Arial"/>
          <w:sz w:val="20"/>
          <w:szCs w:val="20"/>
        </w:rPr>
        <w:t>:</w:t>
      </w:r>
    </w:p>
    <w:p w14:paraId="5FFFA656" w14:textId="77777777" w:rsidR="00E74A6D" w:rsidRPr="00161C6E" w:rsidRDefault="00E74A6D" w:rsidP="00E74A6D">
      <w:pPr>
        <w:rPr>
          <w:rFonts w:ascii="Arial" w:hAnsi="Arial" w:cs="Arial"/>
          <w:sz w:val="20"/>
          <w:szCs w:val="20"/>
        </w:rPr>
      </w:pPr>
      <w:r w:rsidRPr="00161C6E">
        <w:rPr>
          <w:rFonts w:ascii="Arial" w:hAnsi="Arial" w:cs="Arial"/>
          <w:sz w:val="20"/>
          <w:szCs w:val="20"/>
        </w:rPr>
        <w:br w:type="page"/>
      </w:r>
    </w:p>
    <w:p w14:paraId="6D9D2574" w14:textId="77777777" w:rsidR="00E74A6D" w:rsidRPr="00161C6E" w:rsidRDefault="00E74A6D" w:rsidP="00E74A6D">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5A521D">
        <w:rPr>
          <w:rFonts w:ascii="Arial" w:hAnsi="Arial" w:cs="Arial"/>
          <w:b/>
          <w:sz w:val="20"/>
          <w:szCs w:val="20"/>
          <w:lang w:eastAsia="en-US"/>
        </w:rPr>
        <w:lastRenderedPageBreak/>
        <w:t>Obrazec 1D:</w:t>
      </w:r>
      <w:r w:rsidRPr="00161C6E">
        <w:rPr>
          <w:rFonts w:ascii="Arial" w:hAnsi="Arial" w:cs="Arial"/>
          <w:b/>
          <w:sz w:val="20"/>
          <w:szCs w:val="20"/>
          <w:lang w:eastAsia="en-US"/>
        </w:rPr>
        <w:t xml:space="preserve"> Pooblastilo naročniku za pridobitev potrdila iz kazenske evidence za ponudnika/vse </w:t>
      </w:r>
      <w:proofErr w:type="spellStart"/>
      <w:r w:rsidRPr="00161C6E">
        <w:rPr>
          <w:rFonts w:ascii="Arial" w:hAnsi="Arial" w:cs="Arial"/>
          <w:b/>
          <w:sz w:val="20"/>
          <w:szCs w:val="20"/>
          <w:lang w:eastAsia="en-US"/>
        </w:rPr>
        <w:t>soponudnike</w:t>
      </w:r>
      <w:proofErr w:type="spellEnd"/>
      <w:r w:rsidRPr="00161C6E">
        <w:rPr>
          <w:rFonts w:ascii="Arial" w:hAnsi="Arial" w:cs="Arial"/>
          <w:b/>
          <w:sz w:val="20"/>
          <w:szCs w:val="20"/>
          <w:lang w:eastAsia="en-US"/>
        </w:rPr>
        <w:t xml:space="preserve">/vse podizvajalce/vsak sodelujoč subjekt - pravna oseba </w:t>
      </w:r>
      <w:r w:rsidRPr="00161C6E">
        <w:rPr>
          <w:rFonts w:ascii="Arial" w:hAnsi="Arial" w:cs="Arial"/>
          <w:b/>
          <w:sz w:val="20"/>
          <w:szCs w:val="20"/>
        </w:rPr>
        <w:t>(1. odst. 75. čl. ZJN- 3)</w:t>
      </w:r>
    </w:p>
    <w:p w14:paraId="40B2C8C7" w14:textId="77777777" w:rsidR="00E74A6D" w:rsidRPr="00161C6E" w:rsidRDefault="00E74A6D" w:rsidP="00E74A6D">
      <w:pPr>
        <w:spacing w:line="260" w:lineRule="atLeast"/>
        <w:jc w:val="both"/>
        <w:rPr>
          <w:rFonts w:ascii="Arial" w:hAnsi="Arial" w:cs="Arial"/>
          <w:b/>
          <w:sz w:val="20"/>
          <w:szCs w:val="20"/>
          <w:lang w:eastAsia="en-US"/>
        </w:rPr>
      </w:pPr>
    </w:p>
    <w:p w14:paraId="25CD5B07" w14:textId="42D2A3F0" w:rsidR="002E738B" w:rsidRPr="00C01E7C" w:rsidRDefault="00E74A6D" w:rsidP="002E738B">
      <w:pPr>
        <w:spacing w:line="260" w:lineRule="atLeast"/>
        <w:jc w:val="both"/>
        <w:rPr>
          <w:rFonts w:ascii="Arial" w:hAnsi="Arial" w:cs="Arial"/>
          <w:b/>
          <w:sz w:val="20"/>
          <w:szCs w:val="20"/>
        </w:rPr>
      </w:pPr>
      <w:r w:rsidRPr="00161C6E">
        <w:rPr>
          <w:rFonts w:ascii="Arial" w:hAnsi="Arial" w:cs="Arial"/>
          <w:b/>
          <w:sz w:val="20"/>
          <w:szCs w:val="20"/>
          <w:lang w:eastAsia="en-US"/>
        </w:rPr>
        <w:t xml:space="preserve">Predmet javnega naročila: </w:t>
      </w:r>
      <w:r w:rsidR="00C01E7C" w:rsidRPr="00813EFE">
        <w:rPr>
          <w:rFonts w:ascii="Arial" w:hAnsi="Arial" w:cs="Arial"/>
          <w:b/>
          <w:sz w:val="20"/>
          <w:szCs w:val="20"/>
        </w:rPr>
        <w:t>I</w:t>
      </w:r>
      <w:r w:rsidR="00C01E7C">
        <w:rPr>
          <w:rFonts w:ascii="Arial" w:hAnsi="Arial" w:cs="Arial"/>
          <w:b/>
          <w:sz w:val="20"/>
          <w:szCs w:val="20"/>
        </w:rPr>
        <w:t>zdelava in dobava registrskih in preskusnih tablic za motorna in priklopna vozila</w:t>
      </w:r>
    </w:p>
    <w:p w14:paraId="5229E220" w14:textId="77777777" w:rsidR="000E0B66" w:rsidRDefault="000E0B66" w:rsidP="000E0B66">
      <w:pPr>
        <w:spacing w:line="260" w:lineRule="atLeast"/>
        <w:jc w:val="both"/>
        <w:rPr>
          <w:rFonts w:ascii="Arial" w:hAnsi="Arial" w:cs="Arial"/>
          <w:b/>
          <w:sz w:val="20"/>
          <w:szCs w:val="20"/>
          <w:lang w:eastAsia="en-US"/>
        </w:rPr>
      </w:pPr>
    </w:p>
    <w:p w14:paraId="2BD4C383" w14:textId="77777777" w:rsidR="00E74A6D" w:rsidRPr="00161C6E" w:rsidRDefault="00E74A6D" w:rsidP="000E0B66">
      <w:pPr>
        <w:spacing w:line="260" w:lineRule="atLeast"/>
        <w:jc w:val="both"/>
        <w:rPr>
          <w:rFonts w:ascii="Arial" w:hAnsi="Arial" w:cs="Arial"/>
          <w:b/>
          <w:sz w:val="20"/>
          <w:szCs w:val="20"/>
          <w:lang w:eastAsia="en-US"/>
        </w:rPr>
      </w:pPr>
      <w:r w:rsidRPr="00161C6E">
        <w:rPr>
          <w:rFonts w:ascii="Arial" w:hAnsi="Arial" w:cs="Arial"/>
          <w:b/>
          <w:sz w:val="20"/>
          <w:szCs w:val="20"/>
          <w:lang w:eastAsia="en-US"/>
        </w:rPr>
        <w:t>Naročnik: Ministrstvo za infrastrukturo, Langusova 4, 1535 Ljubljana</w:t>
      </w:r>
    </w:p>
    <w:p w14:paraId="1C5D42EC" w14:textId="77777777" w:rsidR="00E74A6D" w:rsidRPr="00161C6E" w:rsidRDefault="00E74A6D" w:rsidP="00E74A6D">
      <w:pPr>
        <w:spacing w:line="260" w:lineRule="atLeast"/>
        <w:rPr>
          <w:rFonts w:ascii="Arial" w:hAnsi="Arial" w:cs="Arial"/>
          <w:b/>
          <w:sz w:val="20"/>
          <w:szCs w:val="20"/>
          <w:lang w:eastAsia="en-US"/>
        </w:rPr>
      </w:pPr>
    </w:p>
    <w:p w14:paraId="40DD1267"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Pooblastilo ponudnika/soponudnika kot pravne osebe: ___________________</w:t>
      </w:r>
    </w:p>
    <w:p w14:paraId="7C17DBDF" w14:textId="77777777" w:rsidR="00E74A6D" w:rsidRPr="00161C6E" w:rsidRDefault="00E74A6D" w:rsidP="00E74A6D">
      <w:pPr>
        <w:spacing w:line="260" w:lineRule="atLeast"/>
        <w:jc w:val="both"/>
        <w:rPr>
          <w:rFonts w:ascii="Arial" w:hAnsi="Arial" w:cs="Arial"/>
          <w:b/>
          <w:sz w:val="20"/>
          <w:szCs w:val="20"/>
          <w:lang w:eastAsia="en-US"/>
        </w:rPr>
      </w:pPr>
    </w:p>
    <w:p w14:paraId="3A5AEDC7" w14:textId="77777777" w:rsidR="00E74A6D" w:rsidRPr="00161C6E" w:rsidRDefault="00E74A6D" w:rsidP="00E74A6D">
      <w:pPr>
        <w:spacing w:line="260" w:lineRule="atLeast"/>
        <w:jc w:val="both"/>
        <w:rPr>
          <w:rFonts w:ascii="Arial" w:hAnsi="Arial" w:cs="Arial"/>
          <w:b/>
          <w:sz w:val="20"/>
          <w:szCs w:val="20"/>
          <w:lang w:eastAsia="en-US"/>
        </w:rPr>
      </w:pPr>
    </w:p>
    <w:tbl>
      <w:tblPr>
        <w:tblW w:w="0" w:type="auto"/>
        <w:tblLook w:val="01E0" w:firstRow="1" w:lastRow="1" w:firstColumn="1" w:lastColumn="1" w:noHBand="0" w:noVBand="0"/>
      </w:tblPr>
      <w:tblGrid>
        <w:gridCol w:w="9152"/>
        <w:gridCol w:w="498"/>
      </w:tblGrid>
      <w:tr w:rsidR="00E74A6D" w:rsidRPr="00161C6E" w14:paraId="1260D315" w14:textId="77777777" w:rsidTr="00E74A6D">
        <w:tc>
          <w:tcPr>
            <w:tcW w:w="9650" w:type="dxa"/>
            <w:gridSpan w:val="2"/>
            <w:shd w:val="clear" w:color="auto" w:fill="auto"/>
          </w:tcPr>
          <w:p w14:paraId="4D60B732" w14:textId="77777777" w:rsidR="00E74A6D" w:rsidRPr="00161C6E" w:rsidRDefault="00E74A6D" w:rsidP="00E74A6D">
            <w:pPr>
              <w:spacing w:line="260" w:lineRule="atLeast"/>
              <w:jc w:val="center"/>
              <w:rPr>
                <w:rFonts w:ascii="Arial" w:hAnsi="Arial" w:cs="Arial"/>
                <w:b/>
                <w:sz w:val="20"/>
                <w:szCs w:val="20"/>
                <w:lang w:eastAsia="en-US"/>
              </w:rPr>
            </w:pPr>
            <w:r w:rsidRPr="00161C6E">
              <w:rPr>
                <w:rFonts w:ascii="Arial" w:hAnsi="Arial" w:cs="Arial"/>
                <w:b/>
                <w:sz w:val="20"/>
                <w:szCs w:val="20"/>
                <w:lang w:eastAsia="en-US"/>
              </w:rPr>
              <w:t>PODATKI O PRAVNI OSEBI</w:t>
            </w:r>
          </w:p>
        </w:tc>
      </w:tr>
      <w:tr w:rsidR="00E74A6D" w:rsidRPr="00161C6E" w14:paraId="500972D2" w14:textId="77777777" w:rsidTr="00E74A6D">
        <w:tc>
          <w:tcPr>
            <w:tcW w:w="9152" w:type="dxa"/>
            <w:shd w:val="clear" w:color="auto" w:fill="auto"/>
          </w:tcPr>
          <w:p w14:paraId="278E7EE8" w14:textId="77777777" w:rsidR="00E74A6D" w:rsidRPr="00161C6E" w:rsidRDefault="00E74A6D" w:rsidP="00E74A6D">
            <w:pPr>
              <w:spacing w:line="260" w:lineRule="atLeast"/>
              <w:rPr>
                <w:rFonts w:ascii="Arial" w:hAnsi="Arial" w:cs="Arial"/>
                <w:b/>
                <w:sz w:val="20"/>
                <w:szCs w:val="20"/>
                <w:lang w:eastAsia="en-US"/>
              </w:rPr>
            </w:pPr>
          </w:p>
        </w:tc>
        <w:tc>
          <w:tcPr>
            <w:tcW w:w="498" w:type="dxa"/>
            <w:shd w:val="clear" w:color="auto" w:fill="auto"/>
          </w:tcPr>
          <w:p w14:paraId="20A75F8D" w14:textId="77777777" w:rsidR="00E74A6D" w:rsidRPr="00161C6E" w:rsidRDefault="00E74A6D" w:rsidP="00E74A6D">
            <w:pPr>
              <w:spacing w:line="260" w:lineRule="atLeast"/>
              <w:jc w:val="center"/>
              <w:rPr>
                <w:rFonts w:ascii="Arial" w:hAnsi="Arial" w:cs="Arial"/>
                <w:b/>
                <w:sz w:val="20"/>
                <w:szCs w:val="20"/>
                <w:lang w:eastAsia="en-US"/>
              </w:rPr>
            </w:pPr>
          </w:p>
        </w:tc>
      </w:tr>
      <w:tr w:rsidR="00E74A6D" w:rsidRPr="00161C6E" w14:paraId="75FD8F57" w14:textId="77777777" w:rsidTr="00E74A6D">
        <w:tc>
          <w:tcPr>
            <w:tcW w:w="9152" w:type="dxa"/>
            <w:shd w:val="clear" w:color="auto" w:fill="auto"/>
          </w:tcPr>
          <w:tbl>
            <w:tblPr>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7"/>
              <w:gridCol w:w="5529"/>
            </w:tblGrid>
            <w:tr w:rsidR="00E74A6D" w:rsidRPr="00161C6E" w14:paraId="09523380" w14:textId="77777777" w:rsidTr="00E74A6D">
              <w:tc>
                <w:tcPr>
                  <w:tcW w:w="3397" w:type="dxa"/>
                  <w:tcBorders>
                    <w:right w:val="nil"/>
                  </w:tcBorders>
                  <w:shd w:val="clear" w:color="auto" w:fill="auto"/>
                </w:tcPr>
                <w:p w14:paraId="1586D0E3"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Polno ime pravne osebe:</w:t>
                  </w:r>
                </w:p>
              </w:tc>
              <w:tc>
                <w:tcPr>
                  <w:tcW w:w="5529" w:type="dxa"/>
                  <w:tcBorders>
                    <w:left w:val="nil"/>
                  </w:tcBorders>
                  <w:shd w:val="clear" w:color="auto" w:fill="auto"/>
                </w:tcPr>
                <w:p w14:paraId="70084BD6" w14:textId="77777777" w:rsidR="00E74A6D" w:rsidRPr="00161C6E" w:rsidRDefault="00E74A6D" w:rsidP="00E74A6D">
                  <w:pPr>
                    <w:spacing w:line="260" w:lineRule="atLeast"/>
                    <w:rPr>
                      <w:rFonts w:ascii="Arial" w:hAnsi="Arial" w:cs="Arial"/>
                      <w:b/>
                      <w:sz w:val="20"/>
                      <w:szCs w:val="20"/>
                      <w:lang w:eastAsia="en-US"/>
                    </w:rPr>
                  </w:pPr>
                </w:p>
              </w:tc>
            </w:tr>
            <w:tr w:rsidR="00E74A6D" w:rsidRPr="00161C6E" w14:paraId="2FE1946C" w14:textId="77777777" w:rsidTr="00E74A6D">
              <w:tc>
                <w:tcPr>
                  <w:tcW w:w="3397" w:type="dxa"/>
                  <w:shd w:val="clear" w:color="auto" w:fill="auto"/>
                </w:tcPr>
                <w:p w14:paraId="318E7890"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Sedež pravne osebe:</w:t>
                  </w:r>
                </w:p>
              </w:tc>
              <w:tc>
                <w:tcPr>
                  <w:tcW w:w="5529" w:type="dxa"/>
                  <w:shd w:val="clear" w:color="auto" w:fill="auto"/>
                </w:tcPr>
                <w:p w14:paraId="41B3F598" w14:textId="77777777" w:rsidR="00E74A6D" w:rsidRPr="00161C6E" w:rsidRDefault="00E74A6D" w:rsidP="00E74A6D">
                  <w:pPr>
                    <w:spacing w:line="260" w:lineRule="atLeast"/>
                    <w:rPr>
                      <w:rFonts w:ascii="Arial" w:hAnsi="Arial" w:cs="Arial"/>
                      <w:b/>
                      <w:sz w:val="20"/>
                      <w:szCs w:val="20"/>
                      <w:lang w:eastAsia="en-US"/>
                    </w:rPr>
                  </w:pPr>
                </w:p>
              </w:tc>
            </w:tr>
            <w:tr w:rsidR="00E74A6D" w:rsidRPr="00161C6E" w14:paraId="7A4D1910" w14:textId="77777777" w:rsidTr="00E74A6D">
              <w:tc>
                <w:tcPr>
                  <w:tcW w:w="3397" w:type="dxa"/>
                  <w:shd w:val="clear" w:color="auto" w:fill="auto"/>
                </w:tcPr>
                <w:p w14:paraId="7C07C2A8"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Občina sedeža pravne osebe:</w:t>
                  </w:r>
                </w:p>
              </w:tc>
              <w:tc>
                <w:tcPr>
                  <w:tcW w:w="5529" w:type="dxa"/>
                  <w:shd w:val="clear" w:color="auto" w:fill="auto"/>
                </w:tcPr>
                <w:p w14:paraId="50C3958D" w14:textId="77777777" w:rsidR="00E74A6D" w:rsidRPr="00161C6E" w:rsidRDefault="00E74A6D" w:rsidP="00E74A6D">
                  <w:pPr>
                    <w:spacing w:line="260" w:lineRule="atLeast"/>
                    <w:rPr>
                      <w:rFonts w:ascii="Arial" w:hAnsi="Arial" w:cs="Arial"/>
                      <w:b/>
                      <w:sz w:val="20"/>
                      <w:szCs w:val="20"/>
                      <w:lang w:eastAsia="en-US"/>
                    </w:rPr>
                  </w:pPr>
                </w:p>
              </w:tc>
            </w:tr>
            <w:tr w:rsidR="00E74A6D" w:rsidRPr="00161C6E" w14:paraId="54E47F9E" w14:textId="77777777" w:rsidTr="00E74A6D">
              <w:tc>
                <w:tcPr>
                  <w:tcW w:w="3397" w:type="dxa"/>
                  <w:shd w:val="clear" w:color="auto" w:fill="auto"/>
                </w:tcPr>
                <w:p w14:paraId="7AC768A7"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Matična številka pravne osebe:</w:t>
                  </w:r>
                </w:p>
              </w:tc>
              <w:tc>
                <w:tcPr>
                  <w:tcW w:w="5529" w:type="dxa"/>
                  <w:shd w:val="clear" w:color="auto" w:fill="auto"/>
                </w:tcPr>
                <w:p w14:paraId="4F06D9F6" w14:textId="77777777" w:rsidR="00E74A6D" w:rsidRPr="00161C6E" w:rsidRDefault="00E74A6D" w:rsidP="00E74A6D">
                  <w:pPr>
                    <w:spacing w:line="260" w:lineRule="atLeast"/>
                    <w:rPr>
                      <w:rFonts w:ascii="Arial" w:hAnsi="Arial" w:cs="Arial"/>
                      <w:b/>
                      <w:sz w:val="20"/>
                      <w:szCs w:val="20"/>
                      <w:lang w:eastAsia="en-US"/>
                    </w:rPr>
                  </w:pPr>
                </w:p>
              </w:tc>
            </w:tr>
            <w:tr w:rsidR="00E74A6D" w:rsidRPr="00161C6E" w14:paraId="6DC7BE91" w14:textId="77777777" w:rsidTr="00E74A6D">
              <w:tc>
                <w:tcPr>
                  <w:tcW w:w="3397" w:type="dxa"/>
                  <w:shd w:val="clear" w:color="auto" w:fill="auto"/>
                </w:tcPr>
                <w:p w14:paraId="5D00B4A7"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Namen izdaje potrdila:</w:t>
                  </w:r>
                </w:p>
              </w:tc>
              <w:tc>
                <w:tcPr>
                  <w:tcW w:w="5529" w:type="dxa"/>
                  <w:shd w:val="clear" w:color="auto" w:fill="auto"/>
                </w:tcPr>
                <w:p w14:paraId="7F1F45DA" w14:textId="77777777" w:rsidR="00E74A6D" w:rsidRPr="00161C6E" w:rsidRDefault="00E74A6D" w:rsidP="00E74A6D">
                  <w:pPr>
                    <w:spacing w:line="260" w:lineRule="atLeast"/>
                    <w:rPr>
                      <w:rFonts w:ascii="Arial" w:hAnsi="Arial" w:cs="Arial"/>
                      <w:b/>
                      <w:sz w:val="20"/>
                      <w:szCs w:val="20"/>
                      <w:lang w:eastAsia="en-US"/>
                    </w:rPr>
                  </w:pPr>
                  <w:r w:rsidRPr="00161C6E">
                    <w:rPr>
                      <w:rFonts w:ascii="Arial" w:hAnsi="Arial" w:cs="Arial"/>
                      <w:b/>
                      <w:sz w:val="20"/>
                      <w:szCs w:val="20"/>
                      <w:lang w:eastAsia="en-US"/>
                    </w:rPr>
                    <w:t>Preverjanje izpolnjevanja osnovnih pogojev ponudnika v postopku oddaje javnega naročila (1. odst. 75. čl. ZJN-3)</w:t>
                  </w:r>
                </w:p>
              </w:tc>
            </w:tr>
          </w:tbl>
          <w:p w14:paraId="22E6C2FA" w14:textId="77777777" w:rsidR="00E74A6D" w:rsidRPr="00161C6E" w:rsidRDefault="00E74A6D" w:rsidP="00E74A6D">
            <w:pPr>
              <w:spacing w:line="260" w:lineRule="atLeast"/>
              <w:rPr>
                <w:rFonts w:ascii="Arial" w:hAnsi="Arial" w:cs="Arial"/>
                <w:b/>
                <w:sz w:val="20"/>
                <w:szCs w:val="20"/>
                <w:lang w:eastAsia="en-US"/>
              </w:rPr>
            </w:pPr>
          </w:p>
        </w:tc>
        <w:tc>
          <w:tcPr>
            <w:tcW w:w="498" w:type="dxa"/>
            <w:shd w:val="clear" w:color="auto" w:fill="auto"/>
          </w:tcPr>
          <w:p w14:paraId="09D2C5DE" w14:textId="77777777" w:rsidR="00E74A6D" w:rsidRPr="00161C6E" w:rsidRDefault="00E74A6D" w:rsidP="00E74A6D">
            <w:pPr>
              <w:spacing w:line="260" w:lineRule="atLeast"/>
              <w:jc w:val="center"/>
              <w:rPr>
                <w:rFonts w:ascii="Arial" w:hAnsi="Arial" w:cs="Arial"/>
                <w:b/>
                <w:sz w:val="20"/>
                <w:szCs w:val="20"/>
                <w:lang w:eastAsia="en-US"/>
              </w:rPr>
            </w:pPr>
          </w:p>
        </w:tc>
      </w:tr>
      <w:tr w:rsidR="00E74A6D" w:rsidRPr="00161C6E" w14:paraId="4E62C9ED" w14:textId="77777777" w:rsidTr="00E74A6D">
        <w:tc>
          <w:tcPr>
            <w:tcW w:w="9152" w:type="dxa"/>
            <w:shd w:val="clear" w:color="auto" w:fill="auto"/>
          </w:tcPr>
          <w:p w14:paraId="1B70F791" w14:textId="77777777" w:rsidR="00E74A6D" w:rsidRPr="00161C6E" w:rsidRDefault="00E74A6D" w:rsidP="00E74A6D">
            <w:pPr>
              <w:spacing w:line="260" w:lineRule="atLeast"/>
              <w:rPr>
                <w:rFonts w:ascii="Arial" w:hAnsi="Arial" w:cs="Arial"/>
                <w:b/>
                <w:sz w:val="20"/>
                <w:szCs w:val="20"/>
                <w:lang w:eastAsia="en-US"/>
              </w:rPr>
            </w:pPr>
          </w:p>
        </w:tc>
        <w:tc>
          <w:tcPr>
            <w:tcW w:w="498" w:type="dxa"/>
            <w:shd w:val="clear" w:color="auto" w:fill="auto"/>
          </w:tcPr>
          <w:p w14:paraId="57D62BFF" w14:textId="77777777" w:rsidR="00E74A6D" w:rsidRPr="00161C6E" w:rsidRDefault="00E74A6D" w:rsidP="00E74A6D">
            <w:pPr>
              <w:spacing w:line="260" w:lineRule="atLeast"/>
              <w:jc w:val="center"/>
              <w:rPr>
                <w:rFonts w:ascii="Arial" w:hAnsi="Arial" w:cs="Arial"/>
                <w:b/>
                <w:sz w:val="20"/>
                <w:szCs w:val="20"/>
                <w:lang w:eastAsia="en-US"/>
              </w:rPr>
            </w:pPr>
          </w:p>
        </w:tc>
      </w:tr>
    </w:tbl>
    <w:p w14:paraId="3EE95F57" w14:textId="77777777" w:rsidR="00E74A6D" w:rsidRPr="00161C6E" w:rsidRDefault="00E74A6D" w:rsidP="00E74A6D">
      <w:pPr>
        <w:rPr>
          <w:rFonts w:ascii="Arial" w:hAnsi="Arial" w:cs="Arial"/>
          <w:i/>
          <w:sz w:val="20"/>
          <w:szCs w:val="20"/>
          <w:lang w:eastAsia="en-US"/>
        </w:rPr>
      </w:pPr>
      <w:r w:rsidRPr="00161C6E">
        <w:rPr>
          <w:rFonts w:ascii="Arial" w:hAnsi="Arial" w:cs="Arial"/>
          <w:i/>
          <w:sz w:val="20"/>
          <w:szCs w:val="20"/>
          <w:lang w:eastAsia="en-US"/>
        </w:rPr>
        <w:t>(izpolniti za vsak gospodarski subjekt posebej in predložiti že v ponudbi)</w:t>
      </w:r>
    </w:p>
    <w:p w14:paraId="19FB6912" w14:textId="77777777" w:rsidR="00E74A6D" w:rsidRPr="00161C6E" w:rsidRDefault="00E74A6D" w:rsidP="00E74A6D">
      <w:pPr>
        <w:spacing w:line="260" w:lineRule="atLeast"/>
        <w:rPr>
          <w:rFonts w:ascii="Arial" w:hAnsi="Arial" w:cs="Arial"/>
          <w:sz w:val="20"/>
          <w:szCs w:val="20"/>
          <w:lang w:eastAsia="en-US"/>
        </w:rPr>
      </w:pPr>
    </w:p>
    <w:p w14:paraId="5CFA908F" w14:textId="77777777" w:rsidR="00E74A6D" w:rsidRPr="00161C6E" w:rsidRDefault="00E74A6D" w:rsidP="00E74A6D">
      <w:pPr>
        <w:spacing w:line="260" w:lineRule="atLeast"/>
        <w:jc w:val="both"/>
        <w:rPr>
          <w:rFonts w:ascii="Arial" w:hAnsi="Arial" w:cs="Arial"/>
          <w:sz w:val="20"/>
          <w:szCs w:val="20"/>
          <w:lang w:eastAsia="en-US"/>
        </w:rPr>
      </w:pPr>
    </w:p>
    <w:p w14:paraId="1388A08F" w14:textId="77777777" w:rsidR="00E74A6D" w:rsidRPr="00161C6E" w:rsidRDefault="00E74A6D" w:rsidP="00E74A6D">
      <w:pPr>
        <w:spacing w:line="260" w:lineRule="atLeast"/>
        <w:jc w:val="both"/>
        <w:rPr>
          <w:rFonts w:ascii="Arial" w:hAnsi="Arial" w:cs="Arial"/>
          <w:sz w:val="20"/>
          <w:szCs w:val="20"/>
          <w:lang w:eastAsia="en-US"/>
        </w:rPr>
      </w:pPr>
    </w:p>
    <w:p w14:paraId="7B8442EC" w14:textId="77777777" w:rsidR="00E74A6D" w:rsidRPr="00161C6E" w:rsidRDefault="00E74A6D" w:rsidP="00E74A6D">
      <w:pPr>
        <w:spacing w:line="260" w:lineRule="atLeast"/>
        <w:jc w:val="both"/>
        <w:rPr>
          <w:rFonts w:ascii="Arial" w:hAnsi="Arial" w:cs="Arial"/>
          <w:sz w:val="20"/>
          <w:szCs w:val="20"/>
          <w:lang w:eastAsia="en-US"/>
        </w:rPr>
      </w:pPr>
      <w:r w:rsidRPr="00161C6E">
        <w:rPr>
          <w:rFonts w:ascii="Arial" w:hAnsi="Arial" w:cs="Arial"/>
          <w:sz w:val="20"/>
          <w:szCs w:val="20"/>
          <w:lang w:eastAsia="en-US"/>
        </w:rPr>
        <w:t>Pooblaščam naročnika Ministrstvo za infrastrukturo, Langusova 4, 1535 Ljubljana, da pridobi vse podatke iz kazenske evidence za potrebe preverjanja izpolnjevanja osnovnih pogojev za priznanje sposobnosti  v konkretnem postopku oddaje javnega naročila.</w:t>
      </w:r>
    </w:p>
    <w:p w14:paraId="1C0841AF" w14:textId="77777777" w:rsidR="00E74A6D" w:rsidRPr="00161C6E" w:rsidRDefault="00E74A6D" w:rsidP="00E74A6D">
      <w:pPr>
        <w:spacing w:line="260" w:lineRule="atLeast"/>
        <w:jc w:val="both"/>
        <w:rPr>
          <w:rFonts w:ascii="Arial" w:hAnsi="Arial" w:cs="Arial"/>
          <w:sz w:val="20"/>
          <w:szCs w:val="20"/>
          <w:lang w:eastAsia="en-US"/>
        </w:rPr>
      </w:pPr>
    </w:p>
    <w:p w14:paraId="03CCAA6C" w14:textId="77777777" w:rsidR="00E74A6D" w:rsidRPr="00161C6E" w:rsidRDefault="00E74A6D" w:rsidP="00E74A6D">
      <w:pPr>
        <w:spacing w:line="260" w:lineRule="atLeast"/>
        <w:rPr>
          <w:rFonts w:ascii="Arial" w:hAnsi="Arial" w:cs="Arial"/>
          <w:sz w:val="20"/>
          <w:szCs w:val="20"/>
          <w:lang w:eastAsia="en-US"/>
        </w:rPr>
      </w:pPr>
    </w:p>
    <w:p w14:paraId="5DB2AE86" w14:textId="77777777" w:rsidR="00E74A6D" w:rsidRPr="00161C6E" w:rsidRDefault="00E74A6D" w:rsidP="00E74A6D">
      <w:pPr>
        <w:spacing w:line="260" w:lineRule="atLeast"/>
        <w:rPr>
          <w:rFonts w:ascii="Arial" w:hAnsi="Arial" w:cs="Arial"/>
          <w:sz w:val="20"/>
          <w:szCs w:val="20"/>
          <w:lang w:eastAsia="en-US"/>
        </w:rPr>
      </w:pPr>
    </w:p>
    <w:p w14:paraId="2ADE3AD9" w14:textId="77777777" w:rsidR="00E74A6D" w:rsidRPr="00161C6E" w:rsidRDefault="00E74A6D" w:rsidP="00E74A6D">
      <w:pPr>
        <w:spacing w:line="260" w:lineRule="atLeast"/>
        <w:rPr>
          <w:rFonts w:ascii="Arial" w:hAnsi="Arial" w:cs="Arial"/>
          <w:sz w:val="20"/>
          <w:szCs w:val="20"/>
          <w:lang w:eastAsia="en-US"/>
        </w:rPr>
      </w:pPr>
    </w:p>
    <w:p w14:paraId="2A846D73" w14:textId="77777777" w:rsidR="00E74A6D" w:rsidRPr="00161C6E" w:rsidRDefault="00E74A6D" w:rsidP="00E74A6D">
      <w:pPr>
        <w:spacing w:line="260" w:lineRule="atLeast"/>
        <w:rPr>
          <w:rFonts w:ascii="Arial" w:hAnsi="Arial" w:cs="Arial"/>
          <w:sz w:val="20"/>
          <w:szCs w:val="20"/>
          <w:lang w:eastAsia="en-US"/>
        </w:rPr>
      </w:pPr>
    </w:p>
    <w:p w14:paraId="3567ADB8" w14:textId="77777777" w:rsidR="00E74A6D" w:rsidRPr="00161C6E" w:rsidRDefault="00E74A6D" w:rsidP="00E74A6D">
      <w:pPr>
        <w:spacing w:after="120"/>
        <w:jc w:val="both"/>
        <w:rPr>
          <w:rFonts w:ascii="Arial" w:hAnsi="Arial" w:cs="Arial"/>
          <w:sz w:val="20"/>
          <w:szCs w:val="20"/>
        </w:rPr>
      </w:pPr>
      <w:r w:rsidRPr="00161C6E">
        <w:rPr>
          <w:rFonts w:ascii="Arial" w:hAnsi="Arial" w:cs="Arial"/>
          <w:sz w:val="20"/>
          <w:szCs w:val="20"/>
        </w:rPr>
        <w:t xml:space="preserve">Datum:       </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sidRPr="00161C6E">
        <w:rPr>
          <w:rFonts w:ascii="Arial" w:hAnsi="Arial" w:cs="Arial"/>
          <w:sz w:val="20"/>
          <w:szCs w:val="20"/>
        </w:rPr>
        <w:tab/>
      </w:r>
      <w:r w:rsidRPr="00161C6E">
        <w:rPr>
          <w:rFonts w:ascii="Arial" w:hAnsi="Arial" w:cs="Arial"/>
          <w:sz w:val="20"/>
          <w:szCs w:val="20"/>
        </w:rPr>
        <w:tab/>
      </w:r>
    </w:p>
    <w:p w14:paraId="6580369F" w14:textId="77777777" w:rsidR="00E74A6D" w:rsidRPr="00161C6E" w:rsidRDefault="00E74A6D" w:rsidP="00E74A6D">
      <w:pPr>
        <w:spacing w:after="120"/>
        <w:jc w:val="both"/>
        <w:rPr>
          <w:rFonts w:ascii="Arial" w:hAnsi="Arial" w:cs="Arial"/>
          <w:sz w:val="20"/>
          <w:szCs w:val="20"/>
        </w:rPr>
      </w:pPr>
    </w:p>
    <w:p w14:paraId="02BC563F" w14:textId="77777777" w:rsidR="00E74A6D" w:rsidRPr="00161C6E" w:rsidRDefault="00E74A6D" w:rsidP="00E74A6D">
      <w:pPr>
        <w:spacing w:after="120"/>
        <w:jc w:val="both"/>
        <w:rPr>
          <w:rFonts w:ascii="Arial" w:hAnsi="Arial" w:cs="Arial"/>
          <w:sz w:val="20"/>
          <w:szCs w:val="20"/>
        </w:rPr>
      </w:pPr>
    </w:p>
    <w:p w14:paraId="14715744" w14:textId="54599EDA" w:rsidR="00E74A6D" w:rsidRPr="00581032" w:rsidRDefault="00E74A6D" w:rsidP="0001646A">
      <w:pPr>
        <w:tabs>
          <w:tab w:val="right" w:pos="9072"/>
        </w:tabs>
        <w:spacing w:after="120"/>
        <w:jc w:val="center"/>
        <w:rPr>
          <w:rFonts w:ascii="Arial" w:hAnsi="Arial" w:cs="Arial"/>
          <w:sz w:val="20"/>
          <w:szCs w:val="20"/>
        </w:rPr>
        <w:sectPr w:rsidR="00E74A6D" w:rsidRPr="00581032" w:rsidSect="00E74A6D">
          <w:headerReference w:type="default" r:id="rId16"/>
          <w:footerReference w:type="default" r:id="rId17"/>
          <w:headerReference w:type="first" r:id="rId18"/>
          <w:footerReference w:type="first" r:id="rId19"/>
          <w:pgSz w:w="11900" w:h="16840" w:code="9"/>
          <w:pgMar w:top="851" w:right="843" w:bottom="851" w:left="1134" w:header="964" w:footer="794" w:gutter="0"/>
          <w:cols w:space="708"/>
          <w:titlePg/>
          <w:docGrid w:linePitch="326"/>
        </w:sectPr>
      </w:pPr>
      <w:r w:rsidRPr="00161C6E">
        <w:rPr>
          <w:rFonts w:ascii="Arial" w:hAnsi="Arial" w:cs="Arial"/>
          <w:sz w:val="20"/>
          <w:szCs w:val="20"/>
        </w:rPr>
        <w:tab/>
        <w:t>podpis zakonitega zastopnika</w:t>
      </w:r>
      <w:r>
        <w:rPr>
          <w:rFonts w:ascii="Arial" w:hAnsi="Arial" w:cs="Arial"/>
          <w:sz w:val="20"/>
          <w:szCs w:val="20"/>
        </w:rPr>
        <w:t xml:space="preserve"> pravne osebe</w:t>
      </w:r>
      <w:r w:rsidRPr="00161C6E">
        <w:rPr>
          <w:rFonts w:ascii="Arial" w:hAnsi="Arial" w:cs="Arial"/>
          <w:sz w:val="20"/>
          <w:szCs w:val="20"/>
        </w:rPr>
        <w:t>:</w:t>
      </w:r>
    </w:p>
    <w:p w14:paraId="584FCD9B" w14:textId="0790EB7F" w:rsidR="00415C51" w:rsidRPr="00161C6E" w:rsidRDefault="00415C51" w:rsidP="00415C51">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5A521D">
        <w:rPr>
          <w:rFonts w:ascii="Arial" w:hAnsi="Arial" w:cs="Arial"/>
          <w:b/>
          <w:sz w:val="20"/>
          <w:szCs w:val="20"/>
          <w:lang w:eastAsia="en-US"/>
        </w:rPr>
        <w:lastRenderedPageBreak/>
        <w:t xml:space="preserve">Obrazec </w:t>
      </w:r>
      <w:r w:rsidR="0082255A">
        <w:rPr>
          <w:rFonts w:ascii="Arial" w:hAnsi="Arial" w:cs="Arial"/>
          <w:b/>
          <w:sz w:val="20"/>
          <w:szCs w:val="20"/>
          <w:lang w:eastAsia="en-US"/>
        </w:rPr>
        <w:t>2</w:t>
      </w:r>
      <w:r w:rsidRPr="00415C51">
        <w:rPr>
          <w:rFonts w:ascii="Arial" w:hAnsi="Arial" w:cs="Arial"/>
          <w:b/>
          <w:sz w:val="20"/>
          <w:szCs w:val="20"/>
          <w:lang w:eastAsia="en-US"/>
        </w:rPr>
        <w:t>.1: REFERENČNE STORITVE</w:t>
      </w:r>
    </w:p>
    <w:p w14:paraId="73BB1C9F" w14:textId="77777777" w:rsidR="00415C51" w:rsidRDefault="00415C51" w:rsidP="00415C51">
      <w:pPr>
        <w:spacing w:line="260" w:lineRule="atLeast"/>
        <w:rPr>
          <w:rFonts w:ascii="Arial" w:hAnsi="Arial" w:cs="Arial"/>
          <w:b/>
          <w:sz w:val="20"/>
          <w:szCs w:val="20"/>
          <w:lang w:eastAsia="en-US"/>
        </w:rPr>
      </w:pPr>
    </w:p>
    <w:p w14:paraId="0D135219" w14:textId="20186864"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sz w:val="20"/>
          <w:szCs w:val="20"/>
          <w:lang w:eastAsia="en-US"/>
        </w:rPr>
        <w:t xml:space="preserve">Predmet javnega naročila: </w:t>
      </w:r>
      <w:r w:rsidRPr="00415C51">
        <w:rPr>
          <w:rFonts w:ascii="Arial" w:hAnsi="Arial" w:cs="Arial"/>
          <w:b/>
          <w:bCs/>
          <w:sz w:val="20"/>
          <w:szCs w:val="20"/>
          <w:lang w:eastAsia="en-US"/>
        </w:rPr>
        <w:t>IZDELAVA IN DOBAVA REGISTRSKIH IN PRESKUSNIH TABLIC ZA MOTORNA IN PRIKLOPNA VOZILA</w:t>
      </w:r>
    </w:p>
    <w:p w14:paraId="39412EC6" w14:textId="77777777"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bCs/>
          <w:sz w:val="20"/>
          <w:szCs w:val="20"/>
          <w:lang w:eastAsia="en-US"/>
        </w:rPr>
        <w:t xml:space="preserve">                                           </w:t>
      </w:r>
    </w:p>
    <w:p w14:paraId="2AD79045" w14:textId="6EF04553"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t>Naročnik: Ministrstvo za infrastrukturo, Langusova ulica 4, 1535 Ljubljana</w:t>
      </w:r>
    </w:p>
    <w:p w14:paraId="2AC67D16" w14:textId="77777777" w:rsidR="00415C51" w:rsidRPr="00415C51" w:rsidRDefault="00415C51" w:rsidP="00415C51">
      <w:pPr>
        <w:spacing w:line="260" w:lineRule="atLeast"/>
        <w:rPr>
          <w:rFonts w:ascii="Arial" w:hAnsi="Arial" w:cs="Arial"/>
          <w:b/>
          <w:sz w:val="20"/>
          <w:szCs w:val="20"/>
          <w:lang w:eastAsia="en-US"/>
        </w:rPr>
      </w:pPr>
    </w:p>
    <w:p w14:paraId="1BB97C8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Navedba referenčnih storitev /sklenjenih pogodb, s katerimi ponudnik dokazuje sposobnost za izvedbo predmeta javnega naročila (zahteva glede referenc iz prve točke poglavja 3.2.3 razpisne dokumentacije)</w:t>
      </w:r>
    </w:p>
    <w:p w14:paraId="6935FC48" w14:textId="4ECB7CED" w:rsidR="00415C51" w:rsidRPr="00415C51" w:rsidRDefault="00415C51" w:rsidP="00415C51">
      <w:pPr>
        <w:spacing w:line="260" w:lineRule="atLeast"/>
        <w:rPr>
          <w:rFonts w:ascii="Arial" w:hAnsi="Arial" w:cs="Arial"/>
          <w:b/>
          <w:sz w:val="20"/>
          <w:szCs w:val="20"/>
          <w:lang w:eastAsia="en-US"/>
        </w:rPr>
      </w:pPr>
    </w:p>
    <w:p w14:paraId="571C578E" w14:textId="77777777" w:rsidR="00415C51" w:rsidRPr="00415C51" w:rsidRDefault="00415C51" w:rsidP="00415C51">
      <w:pPr>
        <w:spacing w:line="260" w:lineRule="atLeast"/>
        <w:rPr>
          <w:rFonts w:ascii="Arial" w:hAnsi="Arial" w:cs="Arial"/>
          <w:b/>
          <w:sz w:val="20"/>
          <w:szCs w:val="20"/>
          <w:lang w:eastAsia="en-US"/>
        </w:rPr>
      </w:pPr>
    </w:p>
    <w:tbl>
      <w:tblPr>
        <w:tblW w:w="10141" w:type="dxa"/>
        <w:tblInd w:w="-2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20"/>
        <w:gridCol w:w="1980"/>
        <w:gridCol w:w="1620"/>
        <w:gridCol w:w="1260"/>
        <w:gridCol w:w="1080"/>
        <w:gridCol w:w="1681"/>
      </w:tblGrid>
      <w:tr w:rsidR="00415C51" w:rsidRPr="00415C51" w14:paraId="55361092" w14:textId="77777777" w:rsidTr="00415C51">
        <w:trPr>
          <w:cantSplit/>
        </w:trPr>
        <w:tc>
          <w:tcPr>
            <w:tcW w:w="2520" w:type="dxa"/>
            <w:vMerge w:val="restart"/>
          </w:tcPr>
          <w:p w14:paraId="7557D70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Vrsta artikla</w:t>
            </w:r>
          </w:p>
        </w:tc>
        <w:tc>
          <w:tcPr>
            <w:tcW w:w="4860" w:type="dxa"/>
            <w:gridSpan w:val="3"/>
          </w:tcPr>
          <w:p w14:paraId="45E0E55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POGODBENI PARTNER - NAROČNIK</w:t>
            </w:r>
          </w:p>
        </w:tc>
        <w:tc>
          <w:tcPr>
            <w:tcW w:w="1080" w:type="dxa"/>
            <w:vMerge w:val="restart"/>
          </w:tcPr>
          <w:p w14:paraId="5FCBCEB7" w14:textId="677400D6"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Obdobje</w:t>
            </w:r>
            <w:r w:rsidR="00C01E7C">
              <w:rPr>
                <w:rFonts w:ascii="Arial" w:hAnsi="Arial" w:cs="Arial"/>
                <w:sz w:val="20"/>
                <w:szCs w:val="20"/>
                <w:lang w:eastAsia="en-US"/>
              </w:rPr>
              <w:t xml:space="preserve"> izvajanja (od – do)</w:t>
            </w:r>
            <w:r w:rsidRPr="00415C51">
              <w:rPr>
                <w:rFonts w:ascii="Arial" w:hAnsi="Arial" w:cs="Arial"/>
                <w:sz w:val="20"/>
                <w:szCs w:val="20"/>
                <w:lang w:eastAsia="en-US"/>
              </w:rPr>
              <w:t xml:space="preserve"> </w:t>
            </w:r>
          </w:p>
        </w:tc>
        <w:tc>
          <w:tcPr>
            <w:tcW w:w="1681" w:type="dxa"/>
            <w:vMerge w:val="restart"/>
          </w:tcPr>
          <w:p w14:paraId="28C62995" w14:textId="0526F2CE" w:rsidR="00415C51" w:rsidRPr="00415C51" w:rsidRDefault="00C01E7C" w:rsidP="00415C51">
            <w:pPr>
              <w:spacing w:line="260" w:lineRule="atLeast"/>
              <w:rPr>
                <w:rFonts w:ascii="Arial" w:hAnsi="Arial" w:cs="Arial"/>
                <w:sz w:val="20"/>
                <w:szCs w:val="20"/>
                <w:lang w:eastAsia="en-US"/>
              </w:rPr>
            </w:pPr>
            <w:r>
              <w:rPr>
                <w:rFonts w:ascii="Arial" w:hAnsi="Arial" w:cs="Arial"/>
                <w:sz w:val="20"/>
                <w:szCs w:val="20"/>
                <w:lang w:eastAsia="en-US"/>
              </w:rPr>
              <w:t>Vrednost pogodbe v</w:t>
            </w:r>
            <w:r w:rsidR="00415C51" w:rsidRPr="00415C51">
              <w:rPr>
                <w:rFonts w:ascii="Arial" w:hAnsi="Arial" w:cs="Arial"/>
                <w:sz w:val="20"/>
                <w:szCs w:val="20"/>
                <w:lang w:eastAsia="en-US"/>
              </w:rPr>
              <w:t xml:space="preserve"> EUR brez DDV</w:t>
            </w:r>
          </w:p>
        </w:tc>
      </w:tr>
      <w:tr w:rsidR="00415C51" w:rsidRPr="00415C51" w14:paraId="5944A636" w14:textId="77777777" w:rsidTr="00415C51">
        <w:trPr>
          <w:cantSplit/>
        </w:trPr>
        <w:tc>
          <w:tcPr>
            <w:tcW w:w="2520" w:type="dxa"/>
            <w:vMerge/>
          </w:tcPr>
          <w:p w14:paraId="162689E8" w14:textId="77777777" w:rsidR="00415C51" w:rsidRPr="00415C51" w:rsidRDefault="00415C51" w:rsidP="00415C51">
            <w:pPr>
              <w:spacing w:line="260" w:lineRule="atLeast"/>
              <w:rPr>
                <w:rFonts w:ascii="Arial" w:hAnsi="Arial" w:cs="Arial"/>
                <w:sz w:val="20"/>
                <w:szCs w:val="20"/>
                <w:lang w:eastAsia="en-US"/>
              </w:rPr>
            </w:pPr>
          </w:p>
        </w:tc>
        <w:tc>
          <w:tcPr>
            <w:tcW w:w="1980" w:type="dxa"/>
          </w:tcPr>
          <w:p w14:paraId="5F854D17"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w:t>
            </w:r>
          </w:p>
        </w:tc>
        <w:tc>
          <w:tcPr>
            <w:tcW w:w="1620" w:type="dxa"/>
          </w:tcPr>
          <w:p w14:paraId="17EB53F5"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Kontaktna oseba:</w:t>
            </w:r>
          </w:p>
        </w:tc>
        <w:tc>
          <w:tcPr>
            <w:tcW w:w="1260" w:type="dxa"/>
          </w:tcPr>
          <w:p w14:paraId="3A00A75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Telefon:</w:t>
            </w:r>
          </w:p>
        </w:tc>
        <w:tc>
          <w:tcPr>
            <w:tcW w:w="1080" w:type="dxa"/>
            <w:vMerge/>
          </w:tcPr>
          <w:p w14:paraId="46214798" w14:textId="77777777" w:rsidR="00415C51" w:rsidRPr="00415C51" w:rsidRDefault="00415C51" w:rsidP="00415C51">
            <w:pPr>
              <w:spacing w:line="260" w:lineRule="atLeast"/>
              <w:rPr>
                <w:rFonts w:ascii="Arial" w:hAnsi="Arial" w:cs="Arial"/>
                <w:sz w:val="20"/>
                <w:szCs w:val="20"/>
                <w:lang w:eastAsia="en-US"/>
              </w:rPr>
            </w:pPr>
          </w:p>
        </w:tc>
        <w:tc>
          <w:tcPr>
            <w:tcW w:w="1681" w:type="dxa"/>
            <w:vMerge/>
          </w:tcPr>
          <w:p w14:paraId="05C45D87"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4CEEE8DC" w14:textId="77777777" w:rsidTr="00415C51">
        <w:tc>
          <w:tcPr>
            <w:tcW w:w="2520" w:type="dxa"/>
          </w:tcPr>
          <w:p w14:paraId="39A938DD" w14:textId="77777777" w:rsidR="00415C51" w:rsidRPr="00415C51" w:rsidRDefault="00415C51" w:rsidP="00415C51">
            <w:pPr>
              <w:spacing w:line="260" w:lineRule="atLeast"/>
              <w:rPr>
                <w:rFonts w:ascii="Arial" w:hAnsi="Arial" w:cs="Arial"/>
                <w:sz w:val="20"/>
                <w:szCs w:val="20"/>
                <w:lang w:eastAsia="en-US"/>
              </w:rPr>
            </w:pPr>
          </w:p>
          <w:p w14:paraId="2BF7488F" w14:textId="77777777" w:rsidR="00415C51" w:rsidRPr="00415C51" w:rsidRDefault="00415C51" w:rsidP="00415C51">
            <w:pPr>
              <w:spacing w:line="260" w:lineRule="atLeast"/>
              <w:rPr>
                <w:rFonts w:ascii="Arial" w:hAnsi="Arial" w:cs="Arial"/>
                <w:sz w:val="20"/>
                <w:szCs w:val="20"/>
                <w:lang w:eastAsia="en-US"/>
              </w:rPr>
            </w:pPr>
          </w:p>
          <w:p w14:paraId="48A75A5C" w14:textId="77777777" w:rsidR="00415C51" w:rsidRPr="00415C51" w:rsidRDefault="00415C51" w:rsidP="00415C51">
            <w:pPr>
              <w:spacing w:line="260" w:lineRule="atLeast"/>
              <w:rPr>
                <w:rFonts w:ascii="Arial" w:hAnsi="Arial" w:cs="Arial"/>
                <w:sz w:val="20"/>
                <w:szCs w:val="20"/>
                <w:lang w:eastAsia="en-US"/>
              </w:rPr>
            </w:pPr>
          </w:p>
          <w:p w14:paraId="57424F0A" w14:textId="77777777" w:rsidR="00415C51" w:rsidRPr="00415C51" w:rsidRDefault="00415C51" w:rsidP="00415C51">
            <w:pPr>
              <w:spacing w:line="260" w:lineRule="atLeast"/>
              <w:rPr>
                <w:rFonts w:ascii="Arial" w:hAnsi="Arial" w:cs="Arial"/>
                <w:sz w:val="20"/>
                <w:szCs w:val="20"/>
                <w:lang w:eastAsia="en-US"/>
              </w:rPr>
            </w:pPr>
          </w:p>
        </w:tc>
        <w:tc>
          <w:tcPr>
            <w:tcW w:w="1980" w:type="dxa"/>
          </w:tcPr>
          <w:p w14:paraId="25DF27BF" w14:textId="77777777" w:rsidR="00415C51" w:rsidRPr="00415C51" w:rsidRDefault="00415C51" w:rsidP="00415C51">
            <w:pPr>
              <w:spacing w:line="260" w:lineRule="atLeast"/>
              <w:rPr>
                <w:rFonts w:ascii="Arial" w:hAnsi="Arial" w:cs="Arial"/>
                <w:sz w:val="20"/>
                <w:szCs w:val="20"/>
                <w:lang w:eastAsia="en-US"/>
              </w:rPr>
            </w:pPr>
          </w:p>
        </w:tc>
        <w:tc>
          <w:tcPr>
            <w:tcW w:w="1620" w:type="dxa"/>
          </w:tcPr>
          <w:p w14:paraId="7D04A08D" w14:textId="77777777" w:rsidR="00415C51" w:rsidRPr="00415C51" w:rsidRDefault="00415C51" w:rsidP="00415C51">
            <w:pPr>
              <w:spacing w:line="260" w:lineRule="atLeast"/>
              <w:rPr>
                <w:rFonts w:ascii="Arial" w:hAnsi="Arial" w:cs="Arial"/>
                <w:sz w:val="20"/>
                <w:szCs w:val="20"/>
                <w:lang w:eastAsia="en-US"/>
              </w:rPr>
            </w:pPr>
          </w:p>
        </w:tc>
        <w:tc>
          <w:tcPr>
            <w:tcW w:w="1260" w:type="dxa"/>
          </w:tcPr>
          <w:p w14:paraId="35903D15" w14:textId="77777777" w:rsidR="00415C51" w:rsidRPr="00415C51" w:rsidRDefault="00415C51" w:rsidP="00415C51">
            <w:pPr>
              <w:spacing w:line="260" w:lineRule="atLeast"/>
              <w:rPr>
                <w:rFonts w:ascii="Arial" w:hAnsi="Arial" w:cs="Arial"/>
                <w:sz w:val="20"/>
                <w:szCs w:val="20"/>
                <w:lang w:eastAsia="en-US"/>
              </w:rPr>
            </w:pPr>
          </w:p>
        </w:tc>
        <w:tc>
          <w:tcPr>
            <w:tcW w:w="1080" w:type="dxa"/>
          </w:tcPr>
          <w:p w14:paraId="79840BD8" w14:textId="77777777" w:rsidR="00415C51" w:rsidRPr="00415C51" w:rsidRDefault="00415C51" w:rsidP="00415C51">
            <w:pPr>
              <w:spacing w:line="260" w:lineRule="atLeast"/>
              <w:rPr>
                <w:rFonts w:ascii="Arial" w:hAnsi="Arial" w:cs="Arial"/>
                <w:sz w:val="20"/>
                <w:szCs w:val="20"/>
                <w:lang w:eastAsia="en-US"/>
              </w:rPr>
            </w:pPr>
          </w:p>
        </w:tc>
        <w:tc>
          <w:tcPr>
            <w:tcW w:w="1681" w:type="dxa"/>
          </w:tcPr>
          <w:p w14:paraId="59C746AB"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1B471CF6" w14:textId="77777777" w:rsidTr="00415C51">
        <w:tc>
          <w:tcPr>
            <w:tcW w:w="2520" w:type="dxa"/>
          </w:tcPr>
          <w:p w14:paraId="0468187E" w14:textId="77777777" w:rsidR="00415C51" w:rsidRPr="00415C51" w:rsidRDefault="00415C51" w:rsidP="00415C51">
            <w:pPr>
              <w:spacing w:line="260" w:lineRule="atLeast"/>
              <w:rPr>
                <w:rFonts w:ascii="Arial" w:hAnsi="Arial" w:cs="Arial"/>
                <w:sz w:val="20"/>
                <w:szCs w:val="20"/>
                <w:lang w:eastAsia="en-US"/>
              </w:rPr>
            </w:pPr>
          </w:p>
          <w:p w14:paraId="288041B6" w14:textId="77777777" w:rsidR="00415C51" w:rsidRPr="00415C51" w:rsidRDefault="00415C51" w:rsidP="00415C51">
            <w:pPr>
              <w:spacing w:line="260" w:lineRule="atLeast"/>
              <w:rPr>
                <w:rFonts w:ascii="Arial" w:hAnsi="Arial" w:cs="Arial"/>
                <w:sz w:val="20"/>
                <w:szCs w:val="20"/>
                <w:lang w:eastAsia="en-US"/>
              </w:rPr>
            </w:pPr>
          </w:p>
          <w:p w14:paraId="5B65B5D6" w14:textId="77777777" w:rsidR="00415C51" w:rsidRPr="00415C51" w:rsidRDefault="00415C51" w:rsidP="00415C51">
            <w:pPr>
              <w:spacing w:line="260" w:lineRule="atLeast"/>
              <w:rPr>
                <w:rFonts w:ascii="Arial" w:hAnsi="Arial" w:cs="Arial"/>
                <w:sz w:val="20"/>
                <w:szCs w:val="20"/>
                <w:lang w:eastAsia="en-US"/>
              </w:rPr>
            </w:pPr>
          </w:p>
          <w:p w14:paraId="67FDC0F6" w14:textId="77777777" w:rsidR="00415C51" w:rsidRPr="00415C51" w:rsidRDefault="00415C51" w:rsidP="00415C51">
            <w:pPr>
              <w:spacing w:line="260" w:lineRule="atLeast"/>
              <w:rPr>
                <w:rFonts w:ascii="Arial" w:hAnsi="Arial" w:cs="Arial"/>
                <w:sz w:val="20"/>
                <w:szCs w:val="20"/>
                <w:lang w:eastAsia="en-US"/>
              </w:rPr>
            </w:pPr>
          </w:p>
        </w:tc>
        <w:tc>
          <w:tcPr>
            <w:tcW w:w="1980" w:type="dxa"/>
          </w:tcPr>
          <w:p w14:paraId="0CE07EA1" w14:textId="77777777" w:rsidR="00415C51" w:rsidRPr="00415C51" w:rsidRDefault="00415C51" w:rsidP="00415C51">
            <w:pPr>
              <w:spacing w:line="260" w:lineRule="atLeast"/>
              <w:rPr>
                <w:rFonts w:ascii="Arial" w:hAnsi="Arial" w:cs="Arial"/>
                <w:sz w:val="20"/>
                <w:szCs w:val="20"/>
                <w:lang w:eastAsia="en-US"/>
              </w:rPr>
            </w:pPr>
          </w:p>
        </w:tc>
        <w:tc>
          <w:tcPr>
            <w:tcW w:w="1620" w:type="dxa"/>
          </w:tcPr>
          <w:p w14:paraId="1B669120" w14:textId="77777777" w:rsidR="00415C51" w:rsidRPr="00415C51" w:rsidRDefault="00415C51" w:rsidP="00415C51">
            <w:pPr>
              <w:spacing w:line="260" w:lineRule="atLeast"/>
              <w:rPr>
                <w:rFonts w:ascii="Arial" w:hAnsi="Arial" w:cs="Arial"/>
                <w:sz w:val="20"/>
                <w:szCs w:val="20"/>
                <w:lang w:eastAsia="en-US"/>
              </w:rPr>
            </w:pPr>
          </w:p>
        </w:tc>
        <w:tc>
          <w:tcPr>
            <w:tcW w:w="1260" w:type="dxa"/>
          </w:tcPr>
          <w:p w14:paraId="48DA39AA" w14:textId="77777777" w:rsidR="00415C51" w:rsidRPr="00415C51" w:rsidRDefault="00415C51" w:rsidP="00415C51">
            <w:pPr>
              <w:spacing w:line="260" w:lineRule="atLeast"/>
              <w:rPr>
                <w:rFonts w:ascii="Arial" w:hAnsi="Arial" w:cs="Arial"/>
                <w:sz w:val="20"/>
                <w:szCs w:val="20"/>
                <w:lang w:eastAsia="en-US"/>
              </w:rPr>
            </w:pPr>
          </w:p>
        </w:tc>
        <w:tc>
          <w:tcPr>
            <w:tcW w:w="1080" w:type="dxa"/>
          </w:tcPr>
          <w:p w14:paraId="76E2FBB5" w14:textId="77777777" w:rsidR="00415C51" w:rsidRPr="00415C51" w:rsidRDefault="00415C51" w:rsidP="00415C51">
            <w:pPr>
              <w:spacing w:line="260" w:lineRule="atLeast"/>
              <w:rPr>
                <w:rFonts w:ascii="Arial" w:hAnsi="Arial" w:cs="Arial"/>
                <w:sz w:val="20"/>
                <w:szCs w:val="20"/>
                <w:lang w:eastAsia="en-US"/>
              </w:rPr>
            </w:pPr>
          </w:p>
        </w:tc>
        <w:tc>
          <w:tcPr>
            <w:tcW w:w="1681" w:type="dxa"/>
          </w:tcPr>
          <w:p w14:paraId="7CDF3D7F"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54E1FE83" w14:textId="77777777" w:rsidTr="00415C51">
        <w:tc>
          <w:tcPr>
            <w:tcW w:w="2520" w:type="dxa"/>
          </w:tcPr>
          <w:p w14:paraId="122ECB88" w14:textId="77777777" w:rsidR="00415C51" w:rsidRPr="00415C51" w:rsidRDefault="00415C51" w:rsidP="00415C51">
            <w:pPr>
              <w:spacing w:line="260" w:lineRule="atLeast"/>
              <w:rPr>
                <w:rFonts w:ascii="Arial" w:hAnsi="Arial" w:cs="Arial"/>
                <w:sz w:val="20"/>
                <w:szCs w:val="20"/>
                <w:lang w:eastAsia="en-US"/>
              </w:rPr>
            </w:pPr>
          </w:p>
          <w:p w14:paraId="2842E2CB" w14:textId="77777777" w:rsidR="00415C51" w:rsidRPr="00415C51" w:rsidRDefault="00415C51" w:rsidP="00415C51">
            <w:pPr>
              <w:spacing w:line="260" w:lineRule="atLeast"/>
              <w:rPr>
                <w:rFonts w:ascii="Arial" w:hAnsi="Arial" w:cs="Arial"/>
                <w:sz w:val="20"/>
                <w:szCs w:val="20"/>
                <w:lang w:eastAsia="en-US"/>
              </w:rPr>
            </w:pPr>
          </w:p>
          <w:p w14:paraId="29035D0A" w14:textId="77777777" w:rsidR="00415C51" w:rsidRPr="00415C51" w:rsidRDefault="00415C51" w:rsidP="00415C51">
            <w:pPr>
              <w:spacing w:line="260" w:lineRule="atLeast"/>
              <w:rPr>
                <w:rFonts w:ascii="Arial" w:hAnsi="Arial" w:cs="Arial"/>
                <w:sz w:val="20"/>
                <w:szCs w:val="20"/>
                <w:lang w:eastAsia="en-US"/>
              </w:rPr>
            </w:pPr>
          </w:p>
          <w:p w14:paraId="01151391" w14:textId="77777777" w:rsidR="00415C51" w:rsidRPr="00415C51" w:rsidRDefault="00415C51" w:rsidP="00415C51">
            <w:pPr>
              <w:spacing w:line="260" w:lineRule="atLeast"/>
              <w:rPr>
                <w:rFonts w:ascii="Arial" w:hAnsi="Arial" w:cs="Arial"/>
                <w:sz w:val="20"/>
                <w:szCs w:val="20"/>
                <w:lang w:eastAsia="en-US"/>
              </w:rPr>
            </w:pPr>
          </w:p>
        </w:tc>
        <w:tc>
          <w:tcPr>
            <w:tcW w:w="1980" w:type="dxa"/>
          </w:tcPr>
          <w:p w14:paraId="209C475E" w14:textId="77777777" w:rsidR="00415C51" w:rsidRPr="00415C51" w:rsidRDefault="00415C51" w:rsidP="00415C51">
            <w:pPr>
              <w:spacing w:line="260" w:lineRule="atLeast"/>
              <w:rPr>
                <w:rFonts w:ascii="Arial" w:hAnsi="Arial" w:cs="Arial"/>
                <w:sz w:val="20"/>
                <w:szCs w:val="20"/>
                <w:lang w:eastAsia="en-US"/>
              </w:rPr>
            </w:pPr>
          </w:p>
        </w:tc>
        <w:tc>
          <w:tcPr>
            <w:tcW w:w="1620" w:type="dxa"/>
          </w:tcPr>
          <w:p w14:paraId="266AA2A4" w14:textId="77777777" w:rsidR="00415C51" w:rsidRPr="00415C51" w:rsidRDefault="00415C51" w:rsidP="00415C51">
            <w:pPr>
              <w:spacing w:line="260" w:lineRule="atLeast"/>
              <w:rPr>
                <w:rFonts w:ascii="Arial" w:hAnsi="Arial" w:cs="Arial"/>
                <w:sz w:val="20"/>
                <w:szCs w:val="20"/>
                <w:lang w:eastAsia="en-US"/>
              </w:rPr>
            </w:pPr>
          </w:p>
        </w:tc>
        <w:tc>
          <w:tcPr>
            <w:tcW w:w="1260" w:type="dxa"/>
          </w:tcPr>
          <w:p w14:paraId="63EE231D" w14:textId="77777777" w:rsidR="00415C51" w:rsidRPr="00415C51" w:rsidRDefault="00415C51" w:rsidP="00415C51">
            <w:pPr>
              <w:spacing w:line="260" w:lineRule="atLeast"/>
              <w:rPr>
                <w:rFonts w:ascii="Arial" w:hAnsi="Arial" w:cs="Arial"/>
                <w:sz w:val="20"/>
                <w:szCs w:val="20"/>
                <w:lang w:eastAsia="en-US"/>
              </w:rPr>
            </w:pPr>
          </w:p>
        </w:tc>
        <w:tc>
          <w:tcPr>
            <w:tcW w:w="1080" w:type="dxa"/>
          </w:tcPr>
          <w:p w14:paraId="41C5F434" w14:textId="77777777" w:rsidR="00415C51" w:rsidRPr="00415C51" w:rsidRDefault="00415C51" w:rsidP="00415C51">
            <w:pPr>
              <w:spacing w:line="260" w:lineRule="atLeast"/>
              <w:rPr>
                <w:rFonts w:ascii="Arial" w:hAnsi="Arial" w:cs="Arial"/>
                <w:sz w:val="20"/>
                <w:szCs w:val="20"/>
                <w:lang w:eastAsia="en-US"/>
              </w:rPr>
            </w:pPr>
          </w:p>
        </w:tc>
        <w:tc>
          <w:tcPr>
            <w:tcW w:w="1681" w:type="dxa"/>
          </w:tcPr>
          <w:p w14:paraId="623636D2" w14:textId="77777777" w:rsidR="00415C51" w:rsidRPr="00415C51" w:rsidRDefault="00415C51" w:rsidP="00415C51">
            <w:pPr>
              <w:spacing w:line="260" w:lineRule="atLeast"/>
              <w:rPr>
                <w:rFonts w:ascii="Arial" w:hAnsi="Arial" w:cs="Arial"/>
                <w:sz w:val="20"/>
                <w:szCs w:val="20"/>
                <w:lang w:eastAsia="en-US"/>
              </w:rPr>
            </w:pPr>
          </w:p>
        </w:tc>
      </w:tr>
    </w:tbl>
    <w:p w14:paraId="7CEDDAD3" w14:textId="77777777" w:rsidR="00415C51" w:rsidRPr="00415C51" w:rsidRDefault="00415C51" w:rsidP="00415C51">
      <w:pPr>
        <w:spacing w:line="260" w:lineRule="atLeast"/>
        <w:rPr>
          <w:rFonts w:ascii="Arial" w:hAnsi="Arial" w:cs="Arial"/>
          <w:sz w:val="20"/>
          <w:szCs w:val="20"/>
          <w:lang w:eastAsia="en-US"/>
        </w:rPr>
      </w:pPr>
    </w:p>
    <w:p w14:paraId="4BF0DECA" w14:textId="77777777" w:rsidR="00415C51" w:rsidRPr="00415C51" w:rsidRDefault="00415C51" w:rsidP="00415C51">
      <w:pPr>
        <w:spacing w:line="260" w:lineRule="atLeast"/>
        <w:rPr>
          <w:rFonts w:ascii="Arial" w:hAnsi="Arial" w:cs="Arial"/>
          <w:sz w:val="20"/>
          <w:szCs w:val="20"/>
          <w:lang w:eastAsia="en-US"/>
        </w:rPr>
      </w:pPr>
    </w:p>
    <w:p w14:paraId="729FDB3F" w14:textId="77777777" w:rsidR="00415C51" w:rsidRPr="00415C51" w:rsidRDefault="00415C51" w:rsidP="00415C51">
      <w:pPr>
        <w:spacing w:line="260" w:lineRule="atLeast"/>
        <w:rPr>
          <w:rFonts w:ascii="Arial" w:hAnsi="Arial" w:cs="Arial"/>
          <w:i/>
          <w:sz w:val="20"/>
          <w:szCs w:val="20"/>
          <w:lang w:eastAsia="en-US"/>
        </w:rPr>
      </w:pPr>
    </w:p>
    <w:p w14:paraId="79AB075B" w14:textId="77777777" w:rsidR="00415C51" w:rsidRPr="00415C51" w:rsidRDefault="00415C51" w:rsidP="00415C51">
      <w:pPr>
        <w:spacing w:line="260" w:lineRule="atLeast"/>
        <w:rPr>
          <w:rFonts w:ascii="Arial" w:hAnsi="Arial" w:cs="Arial"/>
          <w:i/>
          <w:sz w:val="20"/>
          <w:szCs w:val="20"/>
          <w:lang w:eastAsia="en-US"/>
        </w:rPr>
      </w:pPr>
    </w:p>
    <w:p w14:paraId="3146177C" w14:textId="77777777" w:rsidR="00415C51" w:rsidRPr="00415C51" w:rsidRDefault="00415C51" w:rsidP="00415C51">
      <w:pPr>
        <w:spacing w:line="260" w:lineRule="atLeast"/>
        <w:rPr>
          <w:rFonts w:ascii="Arial" w:hAnsi="Arial" w:cs="Arial"/>
          <w:sz w:val="20"/>
          <w:szCs w:val="20"/>
          <w:lang w:eastAsia="en-US"/>
        </w:rPr>
      </w:pPr>
    </w:p>
    <w:p w14:paraId="68FFB966" w14:textId="77777777" w:rsidR="00415C51" w:rsidRPr="00415C51" w:rsidRDefault="00415C51" w:rsidP="00415C51">
      <w:pPr>
        <w:spacing w:line="260" w:lineRule="atLeast"/>
        <w:rPr>
          <w:rFonts w:ascii="Arial" w:hAnsi="Arial" w:cs="Arial"/>
          <w:sz w:val="20"/>
          <w:szCs w:val="20"/>
          <w:lang w:eastAsia="en-US"/>
        </w:rPr>
      </w:pPr>
    </w:p>
    <w:p w14:paraId="35787797" w14:textId="77777777" w:rsidR="00415C51" w:rsidRPr="00415C51" w:rsidRDefault="00415C51" w:rsidP="00415C51">
      <w:pPr>
        <w:spacing w:line="260" w:lineRule="atLeast"/>
        <w:rPr>
          <w:rFonts w:ascii="Arial" w:hAnsi="Arial" w:cs="Arial"/>
          <w:sz w:val="20"/>
          <w:szCs w:val="20"/>
          <w:lang w:eastAsia="en-US"/>
        </w:rPr>
      </w:pPr>
    </w:p>
    <w:p w14:paraId="6990A728" w14:textId="77777777" w:rsidR="00415C51" w:rsidRPr="00415C51" w:rsidRDefault="00415C51" w:rsidP="00415C51">
      <w:pPr>
        <w:spacing w:line="260" w:lineRule="atLeast"/>
        <w:rPr>
          <w:rFonts w:ascii="Arial" w:hAnsi="Arial" w:cs="Arial"/>
          <w:sz w:val="20"/>
          <w:szCs w:val="20"/>
          <w:lang w:eastAsia="en-US"/>
        </w:rPr>
      </w:pPr>
    </w:p>
    <w:p w14:paraId="6D69986C" w14:textId="77777777" w:rsidR="00415C51" w:rsidRPr="00415C51" w:rsidRDefault="00415C51" w:rsidP="00415C51">
      <w:pPr>
        <w:spacing w:line="260" w:lineRule="atLeast"/>
        <w:rPr>
          <w:rFonts w:ascii="Arial" w:hAnsi="Arial" w:cs="Arial"/>
          <w:sz w:val="20"/>
          <w:szCs w:val="20"/>
          <w:lang w:eastAsia="en-US"/>
        </w:rPr>
      </w:pPr>
    </w:p>
    <w:p w14:paraId="070960D9" w14:textId="77777777" w:rsidR="00415C51" w:rsidRPr="00415C51" w:rsidRDefault="00415C51" w:rsidP="00415C51">
      <w:pPr>
        <w:spacing w:line="260" w:lineRule="atLeast"/>
        <w:rPr>
          <w:rFonts w:ascii="Arial" w:hAnsi="Arial" w:cs="Arial"/>
          <w:sz w:val="20"/>
          <w:szCs w:val="20"/>
          <w:lang w:eastAsia="en-US"/>
        </w:rPr>
      </w:pPr>
    </w:p>
    <w:p w14:paraId="0DD510D1" w14:textId="25F10E61"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41F2ED4E" w14:textId="77777777" w:rsidR="00415C51" w:rsidRPr="00415C51" w:rsidRDefault="00415C51" w:rsidP="00415C51">
      <w:pPr>
        <w:spacing w:line="260" w:lineRule="atLeast"/>
        <w:rPr>
          <w:rFonts w:ascii="Arial" w:hAnsi="Arial" w:cs="Arial"/>
          <w:b/>
          <w:sz w:val="20"/>
          <w:szCs w:val="20"/>
          <w:lang w:eastAsia="en-US"/>
        </w:rPr>
      </w:pPr>
    </w:p>
    <w:p w14:paraId="1F8698D6" w14:textId="77777777" w:rsidR="00415C51" w:rsidRPr="00415C51" w:rsidRDefault="00415C51" w:rsidP="00415C51">
      <w:pPr>
        <w:spacing w:line="260" w:lineRule="atLeast"/>
        <w:rPr>
          <w:rFonts w:ascii="Arial" w:hAnsi="Arial" w:cs="Arial"/>
          <w:b/>
          <w:sz w:val="20"/>
          <w:szCs w:val="20"/>
          <w:lang w:eastAsia="en-US"/>
        </w:rPr>
      </w:pPr>
    </w:p>
    <w:p w14:paraId="09A218DF" w14:textId="77777777" w:rsidR="00415C51" w:rsidRPr="00415C51" w:rsidRDefault="00415C51" w:rsidP="00415C51">
      <w:pPr>
        <w:spacing w:line="260" w:lineRule="atLeast"/>
        <w:rPr>
          <w:rFonts w:ascii="Arial" w:hAnsi="Arial" w:cs="Arial"/>
          <w:b/>
          <w:sz w:val="20"/>
          <w:szCs w:val="20"/>
          <w:lang w:eastAsia="en-US"/>
        </w:rPr>
      </w:pPr>
    </w:p>
    <w:p w14:paraId="2AA0CF4C" w14:textId="77777777" w:rsidR="00415C51" w:rsidRPr="00415C51" w:rsidRDefault="00415C51" w:rsidP="00415C51">
      <w:pPr>
        <w:spacing w:line="260" w:lineRule="atLeast"/>
        <w:rPr>
          <w:rFonts w:ascii="Arial" w:hAnsi="Arial" w:cs="Arial"/>
          <w:b/>
          <w:sz w:val="20"/>
          <w:szCs w:val="20"/>
          <w:lang w:eastAsia="en-US"/>
        </w:rPr>
      </w:pPr>
    </w:p>
    <w:p w14:paraId="763D577F" w14:textId="77777777" w:rsidR="00415C51" w:rsidRPr="00415C51" w:rsidRDefault="00415C51" w:rsidP="00415C51">
      <w:pPr>
        <w:spacing w:line="260" w:lineRule="atLeast"/>
        <w:rPr>
          <w:rFonts w:ascii="Arial" w:hAnsi="Arial" w:cs="Arial"/>
          <w:b/>
          <w:sz w:val="20"/>
          <w:szCs w:val="20"/>
          <w:lang w:eastAsia="en-US"/>
        </w:rPr>
      </w:pPr>
    </w:p>
    <w:p w14:paraId="2A528884" w14:textId="77777777" w:rsidR="00415C51" w:rsidRPr="00415C51" w:rsidRDefault="00415C51" w:rsidP="00415C51">
      <w:pPr>
        <w:spacing w:line="260" w:lineRule="atLeast"/>
        <w:rPr>
          <w:rFonts w:ascii="Arial" w:hAnsi="Arial" w:cs="Arial"/>
          <w:bCs/>
          <w:sz w:val="20"/>
          <w:szCs w:val="20"/>
          <w:lang w:eastAsia="en-US"/>
        </w:rPr>
      </w:pPr>
    </w:p>
    <w:p w14:paraId="3B4C00A7" w14:textId="77777777" w:rsidR="00415C51" w:rsidRPr="00415C51" w:rsidRDefault="00415C51" w:rsidP="00415C51">
      <w:pPr>
        <w:spacing w:line="260" w:lineRule="atLeast"/>
        <w:rPr>
          <w:rFonts w:ascii="Arial" w:hAnsi="Arial" w:cs="Arial"/>
          <w:b/>
          <w:sz w:val="20"/>
          <w:szCs w:val="20"/>
          <w:lang w:eastAsia="en-US"/>
        </w:rPr>
      </w:pPr>
    </w:p>
    <w:p w14:paraId="6DC1D231" w14:textId="6F06F2A7"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br w:type="page"/>
      </w:r>
      <w:r w:rsidR="0082255A">
        <w:rPr>
          <w:rFonts w:ascii="Arial" w:hAnsi="Arial" w:cs="Arial"/>
          <w:b/>
          <w:sz w:val="20"/>
          <w:szCs w:val="20"/>
          <w:lang w:eastAsia="en-US"/>
        </w:rPr>
        <w:lastRenderedPageBreak/>
        <w:t>2</w:t>
      </w:r>
      <w:r w:rsidRPr="00415C51">
        <w:rPr>
          <w:rFonts w:ascii="Arial" w:hAnsi="Arial" w:cs="Arial"/>
          <w:b/>
          <w:sz w:val="20"/>
          <w:szCs w:val="20"/>
          <w:lang w:eastAsia="en-US"/>
        </w:rPr>
        <w:t>.1.A - PODATKI O MATERIALIH IN DOBAVITELJIH MATERIALOV ZA IZDELAVO REGISTRSKIH IN PRESKUSNIH TABLIC</w:t>
      </w:r>
    </w:p>
    <w:p w14:paraId="3FA9A59A" w14:textId="77777777" w:rsidR="00415C51" w:rsidRPr="00415C51" w:rsidRDefault="00415C51" w:rsidP="00415C51">
      <w:pPr>
        <w:spacing w:line="260" w:lineRule="atLeast"/>
        <w:rPr>
          <w:rFonts w:ascii="Arial" w:hAnsi="Arial" w:cs="Arial"/>
          <w:i/>
          <w:sz w:val="20"/>
          <w:szCs w:val="20"/>
          <w:lang w:eastAsia="en-US"/>
        </w:rPr>
      </w:pPr>
    </w:p>
    <w:p w14:paraId="6A42CBE6" w14:textId="77777777" w:rsidR="00415C51" w:rsidRPr="00415C51" w:rsidRDefault="00415C51" w:rsidP="001470FE">
      <w:pPr>
        <w:numPr>
          <w:ilvl w:val="0"/>
          <w:numId w:val="39"/>
        </w:numPr>
        <w:spacing w:line="260" w:lineRule="atLeast"/>
        <w:rPr>
          <w:rFonts w:ascii="Arial" w:hAnsi="Arial" w:cs="Arial"/>
          <w:sz w:val="20"/>
          <w:szCs w:val="20"/>
          <w:lang w:eastAsia="en-US"/>
        </w:rPr>
      </w:pPr>
      <w:r w:rsidRPr="00415C51">
        <w:rPr>
          <w:rFonts w:ascii="Arial" w:hAnsi="Arial" w:cs="Arial"/>
          <w:sz w:val="20"/>
          <w:szCs w:val="20"/>
          <w:lang w:eastAsia="en-US"/>
        </w:rPr>
        <w:t>Material: Aluminijasta pločevina</w:t>
      </w:r>
    </w:p>
    <w:p w14:paraId="1F953749" w14:textId="77777777" w:rsidR="00415C51" w:rsidRPr="00415C51" w:rsidRDefault="00415C51" w:rsidP="00415C51">
      <w:pPr>
        <w:spacing w:line="260" w:lineRule="atLeast"/>
        <w:rPr>
          <w:rFonts w:ascii="Arial" w:hAnsi="Arial" w:cs="Arial"/>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57DB0ECF"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3A76A13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7414AA6D"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5484AC29"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09D3F4B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2360D2D3" w14:textId="77777777" w:rsidR="00415C51" w:rsidRPr="00415C51" w:rsidRDefault="00415C51" w:rsidP="00415C51">
            <w:pPr>
              <w:spacing w:line="260" w:lineRule="atLeast"/>
              <w:rPr>
                <w:rFonts w:ascii="Arial" w:hAnsi="Arial" w:cs="Arial"/>
                <w:sz w:val="20"/>
                <w:szCs w:val="20"/>
                <w:lang w:eastAsia="en-US"/>
              </w:rPr>
            </w:pPr>
          </w:p>
        </w:tc>
      </w:tr>
    </w:tbl>
    <w:p w14:paraId="00CD93FD" w14:textId="77777777" w:rsidR="00415C51" w:rsidRPr="00415C51" w:rsidRDefault="00415C51" w:rsidP="00415C51">
      <w:pPr>
        <w:spacing w:line="260" w:lineRule="atLeast"/>
        <w:rPr>
          <w:rFonts w:ascii="Arial" w:hAnsi="Arial" w:cs="Arial"/>
          <w:bCs/>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7E1AD3DD" w14:textId="77777777" w:rsidTr="00415C51">
        <w:trPr>
          <w:trHeight w:val="8390"/>
        </w:trPr>
        <w:tc>
          <w:tcPr>
            <w:tcW w:w="9498" w:type="dxa"/>
            <w:tcBorders>
              <w:top w:val="single" w:sz="6" w:space="0" w:color="auto"/>
              <w:left w:val="single" w:sz="6" w:space="0" w:color="auto"/>
              <w:bottom w:val="single" w:sz="6" w:space="0" w:color="auto"/>
              <w:right w:val="single" w:sz="6" w:space="0" w:color="auto"/>
            </w:tcBorders>
          </w:tcPr>
          <w:p w14:paraId="69B30462" w14:textId="77777777" w:rsidR="00415C51" w:rsidRPr="00415C51" w:rsidRDefault="00415C51" w:rsidP="00415C51">
            <w:pPr>
              <w:spacing w:line="260" w:lineRule="atLeast"/>
              <w:rPr>
                <w:rFonts w:ascii="Arial" w:hAnsi="Arial" w:cs="Arial"/>
                <w:bCs/>
                <w:sz w:val="20"/>
                <w:szCs w:val="20"/>
                <w:lang w:eastAsia="en-US"/>
              </w:rPr>
            </w:pPr>
          </w:p>
          <w:p w14:paraId="13BC1BA4" w14:textId="77777777" w:rsidR="00415C51" w:rsidRPr="00415C51" w:rsidRDefault="00415C51" w:rsidP="001470FE">
            <w:pPr>
              <w:numPr>
                <w:ilvl w:val="0"/>
                <w:numId w:val="38"/>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materialu</w:t>
            </w:r>
          </w:p>
          <w:p w14:paraId="327D2112" w14:textId="77777777" w:rsidR="00415C51" w:rsidRPr="00415C51" w:rsidRDefault="00415C51" w:rsidP="00415C51">
            <w:pPr>
              <w:spacing w:line="260" w:lineRule="atLeast"/>
              <w:rPr>
                <w:rFonts w:ascii="Arial" w:hAnsi="Arial" w:cs="Arial"/>
                <w:bCs/>
                <w:sz w:val="20"/>
                <w:szCs w:val="20"/>
                <w:lang w:eastAsia="en-US"/>
              </w:rPr>
            </w:pPr>
          </w:p>
          <w:p w14:paraId="056A75C0" w14:textId="77777777" w:rsidR="00415C51" w:rsidRPr="00415C51" w:rsidRDefault="00415C51" w:rsidP="00415C51">
            <w:pPr>
              <w:spacing w:line="260" w:lineRule="atLeast"/>
              <w:rPr>
                <w:rFonts w:ascii="Arial" w:hAnsi="Arial" w:cs="Arial"/>
                <w:bCs/>
                <w:sz w:val="20"/>
                <w:szCs w:val="20"/>
                <w:lang w:eastAsia="en-US"/>
              </w:rPr>
            </w:pPr>
          </w:p>
          <w:p w14:paraId="603401CB" w14:textId="77777777" w:rsidR="00415C51" w:rsidRPr="00415C51" w:rsidRDefault="00415C51" w:rsidP="00415C51">
            <w:pPr>
              <w:spacing w:line="260" w:lineRule="atLeast"/>
              <w:rPr>
                <w:rFonts w:ascii="Arial" w:hAnsi="Arial" w:cs="Arial"/>
                <w:bCs/>
                <w:sz w:val="20"/>
                <w:szCs w:val="20"/>
                <w:lang w:eastAsia="en-US"/>
              </w:rPr>
            </w:pPr>
          </w:p>
          <w:p w14:paraId="4635A7AE" w14:textId="77777777" w:rsidR="00415C51" w:rsidRPr="00415C51" w:rsidRDefault="00415C51" w:rsidP="00415C51">
            <w:pPr>
              <w:spacing w:line="260" w:lineRule="atLeast"/>
              <w:rPr>
                <w:rFonts w:ascii="Arial" w:hAnsi="Arial" w:cs="Arial"/>
                <w:bCs/>
                <w:sz w:val="20"/>
                <w:szCs w:val="20"/>
                <w:lang w:eastAsia="en-US"/>
              </w:rPr>
            </w:pPr>
          </w:p>
          <w:p w14:paraId="136E9D5F" w14:textId="77777777" w:rsidR="00415C51" w:rsidRPr="00415C51" w:rsidRDefault="00415C51" w:rsidP="00415C51">
            <w:pPr>
              <w:spacing w:line="260" w:lineRule="atLeast"/>
              <w:rPr>
                <w:rFonts w:ascii="Arial" w:hAnsi="Arial" w:cs="Arial"/>
                <w:bCs/>
                <w:sz w:val="20"/>
                <w:szCs w:val="20"/>
                <w:lang w:eastAsia="en-US"/>
              </w:rPr>
            </w:pPr>
          </w:p>
          <w:p w14:paraId="15981337" w14:textId="77777777" w:rsidR="00415C51" w:rsidRPr="00415C51" w:rsidRDefault="00415C51" w:rsidP="00415C51">
            <w:pPr>
              <w:spacing w:line="260" w:lineRule="atLeast"/>
              <w:rPr>
                <w:rFonts w:ascii="Arial" w:hAnsi="Arial" w:cs="Arial"/>
                <w:bCs/>
                <w:sz w:val="20"/>
                <w:szCs w:val="20"/>
                <w:lang w:eastAsia="en-US"/>
              </w:rPr>
            </w:pPr>
          </w:p>
          <w:p w14:paraId="0625E652" w14:textId="77777777" w:rsidR="00415C51" w:rsidRPr="00415C51" w:rsidRDefault="00415C51" w:rsidP="00415C51">
            <w:pPr>
              <w:spacing w:line="260" w:lineRule="atLeast"/>
              <w:rPr>
                <w:rFonts w:ascii="Arial" w:hAnsi="Arial" w:cs="Arial"/>
                <w:bCs/>
                <w:sz w:val="20"/>
                <w:szCs w:val="20"/>
                <w:lang w:eastAsia="en-US"/>
              </w:rPr>
            </w:pPr>
          </w:p>
          <w:p w14:paraId="77019A3F" w14:textId="77777777" w:rsidR="00415C51" w:rsidRPr="00415C51" w:rsidRDefault="00415C51" w:rsidP="00415C51">
            <w:pPr>
              <w:spacing w:line="260" w:lineRule="atLeast"/>
              <w:rPr>
                <w:rFonts w:ascii="Arial" w:hAnsi="Arial" w:cs="Arial"/>
                <w:bCs/>
                <w:sz w:val="20"/>
                <w:szCs w:val="20"/>
                <w:lang w:eastAsia="en-US"/>
              </w:rPr>
            </w:pPr>
          </w:p>
          <w:p w14:paraId="13876783" w14:textId="77777777" w:rsidR="00415C51" w:rsidRPr="00415C51" w:rsidRDefault="00415C51" w:rsidP="00415C51">
            <w:pPr>
              <w:spacing w:line="260" w:lineRule="atLeast"/>
              <w:rPr>
                <w:rFonts w:ascii="Arial" w:hAnsi="Arial" w:cs="Arial"/>
                <w:bCs/>
                <w:sz w:val="20"/>
                <w:szCs w:val="20"/>
                <w:lang w:eastAsia="en-US"/>
              </w:rPr>
            </w:pPr>
          </w:p>
          <w:p w14:paraId="4C9AD38C" w14:textId="77777777" w:rsidR="00415C51" w:rsidRPr="00415C51" w:rsidRDefault="00415C51" w:rsidP="00415C51">
            <w:pPr>
              <w:spacing w:line="260" w:lineRule="atLeast"/>
              <w:rPr>
                <w:rFonts w:ascii="Arial" w:hAnsi="Arial" w:cs="Arial"/>
                <w:bCs/>
                <w:sz w:val="20"/>
                <w:szCs w:val="20"/>
                <w:lang w:eastAsia="en-US"/>
              </w:rPr>
            </w:pPr>
          </w:p>
          <w:p w14:paraId="6AB27C38" w14:textId="77777777" w:rsidR="00415C51" w:rsidRPr="00415C51" w:rsidRDefault="00415C51" w:rsidP="00415C51">
            <w:pPr>
              <w:spacing w:line="260" w:lineRule="atLeast"/>
              <w:rPr>
                <w:rFonts w:ascii="Arial" w:hAnsi="Arial" w:cs="Arial"/>
                <w:bCs/>
                <w:sz w:val="20"/>
                <w:szCs w:val="20"/>
                <w:lang w:eastAsia="en-US"/>
              </w:rPr>
            </w:pPr>
          </w:p>
          <w:p w14:paraId="5C5472CB" w14:textId="77777777" w:rsidR="00415C51" w:rsidRPr="00415C51" w:rsidRDefault="00415C51" w:rsidP="00415C51">
            <w:pPr>
              <w:spacing w:line="260" w:lineRule="atLeast"/>
              <w:rPr>
                <w:rFonts w:ascii="Arial" w:hAnsi="Arial" w:cs="Arial"/>
                <w:bCs/>
                <w:sz w:val="20"/>
                <w:szCs w:val="20"/>
                <w:lang w:eastAsia="en-US"/>
              </w:rPr>
            </w:pPr>
          </w:p>
          <w:p w14:paraId="2EC4B8A7" w14:textId="77777777" w:rsidR="00415C51" w:rsidRPr="00415C51" w:rsidRDefault="00415C51" w:rsidP="00415C51">
            <w:pPr>
              <w:spacing w:line="260" w:lineRule="atLeast"/>
              <w:rPr>
                <w:rFonts w:ascii="Arial" w:hAnsi="Arial" w:cs="Arial"/>
                <w:bCs/>
                <w:sz w:val="20"/>
                <w:szCs w:val="20"/>
                <w:lang w:eastAsia="en-US"/>
              </w:rPr>
            </w:pPr>
          </w:p>
          <w:p w14:paraId="4BECAF84" w14:textId="77777777" w:rsidR="00415C51" w:rsidRPr="00415C51" w:rsidRDefault="00415C51" w:rsidP="001470FE">
            <w:pPr>
              <w:numPr>
                <w:ilvl w:val="0"/>
                <w:numId w:val="38"/>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materiala na področju izdelave registrskih tablic ali drugih izdelkov, ki temeljijo na tehnologijah, s katerimi se izdelujejo registrske tablice</w:t>
            </w:r>
          </w:p>
          <w:p w14:paraId="5216346B" w14:textId="77777777" w:rsidR="00415C51" w:rsidRPr="00415C51" w:rsidRDefault="00415C51" w:rsidP="00415C51">
            <w:pPr>
              <w:spacing w:line="260" w:lineRule="atLeast"/>
              <w:rPr>
                <w:rFonts w:ascii="Arial" w:hAnsi="Arial" w:cs="Arial"/>
                <w:bCs/>
                <w:sz w:val="20"/>
                <w:szCs w:val="20"/>
                <w:lang w:eastAsia="en-US"/>
              </w:rPr>
            </w:pPr>
          </w:p>
          <w:p w14:paraId="38E5C211" w14:textId="77777777" w:rsidR="00415C51" w:rsidRPr="00415C51" w:rsidRDefault="00415C51" w:rsidP="00415C51">
            <w:pPr>
              <w:spacing w:line="260" w:lineRule="atLeast"/>
              <w:rPr>
                <w:rFonts w:ascii="Arial" w:hAnsi="Arial" w:cs="Arial"/>
                <w:bCs/>
                <w:sz w:val="20"/>
                <w:szCs w:val="20"/>
                <w:lang w:eastAsia="en-US"/>
              </w:rPr>
            </w:pPr>
          </w:p>
          <w:p w14:paraId="6152CDCE" w14:textId="77777777" w:rsidR="00415C51" w:rsidRPr="00415C51" w:rsidRDefault="00415C51" w:rsidP="00415C51">
            <w:pPr>
              <w:spacing w:line="260" w:lineRule="atLeast"/>
              <w:rPr>
                <w:rFonts w:ascii="Arial" w:hAnsi="Arial" w:cs="Arial"/>
                <w:bCs/>
                <w:sz w:val="20"/>
                <w:szCs w:val="20"/>
                <w:lang w:eastAsia="en-US"/>
              </w:rPr>
            </w:pPr>
          </w:p>
          <w:p w14:paraId="40AE4A8D" w14:textId="77777777" w:rsidR="00415C51" w:rsidRPr="00415C51" w:rsidRDefault="00415C51" w:rsidP="00415C51">
            <w:pPr>
              <w:spacing w:line="260" w:lineRule="atLeast"/>
              <w:rPr>
                <w:rFonts w:ascii="Arial" w:hAnsi="Arial" w:cs="Arial"/>
                <w:bCs/>
                <w:sz w:val="20"/>
                <w:szCs w:val="20"/>
                <w:lang w:eastAsia="en-US"/>
              </w:rPr>
            </w:pPr>
          </w:p>
          <w:p w14:paraId="796EE095" w14:textId="77777777" w:rsidR="00415C51" w:rsidRPr="00415C51" w:rsidRDefault="00415C51" w:rsidP="00415C51">
            <w:pPr>
              <w:spacing w:line="260" w:lineRule="atLeast"/>
              <w:rPr>
                <w:rFonts w:ascii="Arial" w:hAnsi="Arial" w:cs="Arial"/>
                <w:bCs/>
                <w:sz w:val="20"/>
                <w:szCs w:val="20"/>
                <w:lang w:eastAsia="en-US"/>
              </w:rPr>
            </w:pPr>
          </w:p>
          <w:p w14:paraId="2DAA9A68" w14:textId="77777777" w:rsidR="00415C51" w:rsidRPr="00415C51" w:rsidRDefault="00415C51" w:rsidP="00415C51">
            <w:pPr>
              <w:spacing w:line="260" w:lineRule="atLeast"/>
              <w:rPr>
                <w:rFonts w:ascii="Arial" w:hAnsi="Arial" w:cs="Arial"/>
                <w:bCs/>
                <w:sz w:val="20"/>
                <w:szCs w:val="20"/>
                <w:lang w:eastAsia="en-US"/>
              </w:rPr>
            </w:pPr>
          </w:p>
          <w:p w14:paraId="04F25F60" w14:textId="77777777" w:rsidR="00415C51" w:rsidRPr="00415C51" w:rsidRDefault="00415C51" w:rsidP="00415C51">
            <w:pPr>
              <w:spacing w:line="260" w:lineRule="atLeast"/>
              <w:rPr>
                <w:rFonts w:ascii="Arial" w:hAnsi="Arial" w:cs="Arial"/>
                <w:bCs/>
                <w:sz w:val="20"/>
                <w:szCs w:val="20"/>
                <w:lang w:eastAsia="en-US"/>
              </w:rPr>
            </w:pPr>
          </w:p>
          <w:p w14:paraId="6141A650" w14:textId="77777777" w:rsidR="00415C51" w:rsidRPr="00415C51" w:rsidRDefault="00415C51" w:rsidP="00415C51">
            <w:pPr>
              <w:spacing w:line="260" w:lineRule="atLeast"/>
              <w:rPr>
                <w:rFonts w:ascii="Arial" w:hAnsi="Arial" w:cs="Arial"/>
                <w:bCs/>
                <w:sz w:val="20"/>
                <w:szCs w:val="20"/>
                <w:lang w:eastAsia="en-US"/>
              </w:rPr>
            </w:pPr>
          </w:p>
          <w:p w14:paraId="2E962CFF" w14:textId="77777777" w:rsidR="00415C51" w:rsidRPr="00415C51" w:rsidRDefault="00415C51" w:rsidP="00415C51">
            <w:pPr>
              <w:spacing w:line="260" w:lineRule="atLeast"/>
              <w:rPr>
                <w:rFonts w:ascii="Arial" w:hAnsi="Arial" w:cs="Arial"/>
                <w:bCs/>
                <w:sz w:val="20"/>
                <w:szCs w:val="20"/>
                <w:lang w:eastAsia="en-US"/>
              </w:rPr>
            </w:pPr>
          </w:p>
          <w:p w14:paraId="5248F59F" w14:textId="77777777" w:rsidR="00415C51" w:rsidRPr="00415C51" w:rsidRDefault="00415C51" w:rsidP="00415C51">
            <w:pPr>
              <w:spacing w:line="260" w:lineRule="atLeast"/>
              <w:rPr>
                <w:rFonts w:ascii="Arial" w:hAnsi="Arial" w:cs="Arial"/>
                <w:bCs/>
                <w:sz w:val="20"/>
                <w:szCs w:val="20"/>
                <w:lang w:eastAsia="en-US"/>
              </w:rPr>
            </w:pPr>
          </w:p>
          <w:p w14:paraId="5403BD70" w14:textId="77777777" w:rsidR="00415C51" w:rsidRPr="00415C51" w:rsidRDefault="00415C51" w:rsidP="00415C51">
            <w:pPr>
              <w:spacing w:line="260" w:lineRule="atLeast"/>
              <w:rPr>
                <w:rFonts w:ascii="Arial" w:hAnsi="Arial" w:cs="Arial"/>
                <w:bCs/>
                <w:sz w:val="20"/>
                <w:szCs w:val="20"/>
                <w:lang w:eastAsia="en-US"/>
              </w:rPr>
            </w:pPr>
          </w:p>
          <w:p w14:paraId="2E874203" w14:textId="77777777" w:rsidR="00415C51" w:rsidRPr="00415C51" w:rsidRDefault="00415C51" w:rsidP="00415C51">
            <w:pPr>
              <w:spacing w:line="260" w:lineRule="atLeast"/>
              <w:rPr>
                <w:rFonts w:ascii="Arial" w:hAnsi="Arial" w:cs="Arial"/>
                <w:bCs/>
                <w:sz w:val="20"/>
                <w:szCs w:val="20"/>
                <w:lang w:eastAsia="en-US"/>
              </w:rPr>
            </w:pPr>
          </w:p>
          <w:p w14:paraId="15FC3C24" w14:textId="77777777" w:rsidR="00415C51" w:rsidRPr="00415C51" w:rsidRDefault="00415C51" w:rsidP="00415C51">
            <w:pPr>
              <w:spacing w:line="260" w:lineRule="atLeast"/>
              <w:rPr>
                <w:rFonts w:ascii="Arial" w:hAnsi="Arial" w:cs="Arial"/>
                <w:bCs/>
                <w:sz w:val="20"/>
                <w:szCs w:val="20"/>
                <w:lang w:eastAsia="en-US"/>
              </w:rPr>
            </w:pPr>
          </w:p>
          <w:p w14:paraId="089BFCC2" w14:textId="77777777" w:rsidR="00415C51" w:rsidRPr="00415C51" w:rsidRDefault="00415C51" w:rsidP="00415C51">
            <w:pPr>
              <w:spacing w:line="260" w:lineRule="atLeast"/>
              <w:rPr>
                <w:rFonts w:ascii="Arial" w:hAnsi="Arial" w:cs="Arial"/>
                <w:bCs/>
                <w:sz w:val="20"/>
                <w:szCs w:val="20"/>
                <w:lang w:eastAsia="en-US"/>
              </w:rPr>
            </w:pPr>
          </w:p>
          <w:p w14:paraId="633C637C" w14:textId="77777777" w:rsidR="00415C51" w:rsidRPr="00415C51" w:rsidRDefault="00415C51" w:rsidP="00415C51">
            <w:pPr>
              <w:spacing w:line="260" w:lineRule="atLeast"/>
              <w:rPr>
                <w:rFonts w:ascii="Arial" w:hAnsi="Arial" w:cs="Arial"/>
                <w:bCs/>
                <w:sz w:val="20"/>
                <w:szCs w:val="20"/>
                <w:lang w:eastAsia="en-US"/>
              </w:rPr>
            </w:pPr>
          </w:p>
          <w:p w14:paraId="1EC1710D" w14:textId="77777777" w:rsidR="00415C51" w:rsidRPr="00415C51" w:rsidRDefault="00415C51" w:rsidP="00415C51">
            <w:pPr>
              <w:spacing w:line="260" w:lineRule="atLeast"/>
              <w:rPr>
                <w:rFonts w:ascii="Arial" w:hAnsi="Arial" w:cs="Arial"/>
                <w:bCs/>
                <w:sz w:val="20"/>
                <w:szCs w:val="20"/>
                <w:lang w:eastAsia="en-US"/>
              </w:rPr>
            </w:pPr>
          </w:p>
        </w:tc>
      </w:tr>
    </w:tbl>
    <w:p w14:paraId="663EC4D0" w14:textId="77777777" w:rsidR="00415C51" w:rsidRPr="00415C51" w:rsidRDefault="00415C51" w:rsidP="00415C51">
      <w:pPr>
        <w:spacing w:line="260" w:lineRule="atLeast"/>
        <w:rPr>
          <w:rFonts w:ascii="Arial" w:hAnsi="Arial" w:cs="Arial"/>
          <w:sz w:val="20"/>
          <w:szCs w:val="20"/>
          <w:lang w:eastAsia="en-US"/>
        </w:rPr>
      </w:pPr>
    </w:p>
    <w:p w14:paraId="11113F66"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5DB9EBBE" w14:textId="77777777" w:rsidR="00415C51" w:rsidRPr="00415C51" w:rsidRDefault="00415C51" w:rsidP="00415C51">
      <w:pPr>
        <w:spacing w:line="260" w:lineRule="atLeast"/>
        <w:rPr>
          <w:rFonts w:ascii="Arial" w:hAnsi="Arial" w:cs="Arial"/>
          <w:i/>
          <w:sz w:val="20"/>
          <w:szCs w:val="20"/>
          <w:lang w:eastAsia="en-US"/>
        </w:rPr>
      </w:pPr>
    </w:p>
    <w:p w14:paraId="4095C100" w14:textId="77777777" w:rsidR="00415C51" w:rsidRPr="00415C51" w:rsidRDefault="00415C51" w:rsidP="00415C51">
      <w:pPr>
        <w:spacing w:line="260" w:lineRule="atLeast"/>
        <w:rPr>
          <w:rFonts w:ascii="Arial" w:hAnsi="Arial" w:cs="Arial"/>
          <w:i/>
          <w:sz w:val="20"/>
          <w:szCs w:val="20"/>
          <w:lang w:eastAsia="en-US"/>
        </w:rPr>
      </w:pPr>
    </w:p>
    <w:p w14:paraId="4C19E2D5" w14:textId="77777777" w:rsidR="00415C51" w:rsidRPr="00415C51" w:rsidRDefault="00415C51" w:rsidP="00415C51">
      <w:pPr>
        <w:spacing w:line="260" w:lineRule="atLeast"/>
        <w:rPr>
          <w:rFonts w:ascii="Arial" w:hAnsi="Arial" w:cs="Arial"/>
          <w:i/>
          <w:sz w:val="20"/>
          <w:szCs w:val="20"/>
          <w:lang w:eastAsia="en-US"/>
        </w:rPr>
      </w:pPr>
    </w:p>
    <w:p w14:paraId="181FEA4F" w14:textId="3CDB9443"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1B6CA5E1" w14:textId="77777777" w:rsidR="00415C51" w:rsidRPr="00415C51" w:rsidRDefault="00415C51" w:rsidP="00415C51">
      <w:pPr>
        <w:spacing w:line="260" w:lineRule="atLeast"/>
        <w:rPr>
          <w:rFonts w:ascii="Arial" w:hAnsi="Arial" w:cs="Arial"/>
          <w:sz w:val="20"/>
          <w:szCs w:val="20"/>
          <w:lang w:eastAsia="en-US"/>
        </w:rPr>
      </w:pPr>
    </w:p>
    <w:p w14:paraId="32245FA9" w14:textId="77777777" w:rsidR="00415C51" w:rsidRPr="00415C51" w:rsidRDefault="00415C51" w:rsidP="00415C51">
      <w:pPr>
        <w:spacing w:line="260" w:lineRule="atLeast"/>
        <w:rPr>
          <w:rFonts w:ascii="Arial" w:hAnsi="Arial" w:cs="Arial"/>
          <w:sz w:val="20"/>
          <w:szCs w:val="20"/>
          <w:lang w:eastAsia="en-US"/>
        </w:rPr>
      </w:pPr>
    </w:p>
    <w:p w14:paraId="3876B5B4" w14:textId="77777777" w:rsidR="00415C51" w:rsidRPr="00415C51" w:rsidRDefault="00415C51" w:rsidP="00415C51">
      <w:pPr>
        <w:spacing w:line="260" w:lineRule="atLeast"/>
        <w:rPr>
          <w:rFonts w:ascii="Arial" w:hAnsi="Arial" w:cs="Arial"/>
          <w:sz w:val="20"/>
          <w:szCs w:val="20"/>
          <w:lang w:eastAsia="en-US"/>
        </w:rPr>
      </w:pPr>
    </w:p>
    <w:p w14:paraId="3D259607" w14:textId="77777777" w:rsidR="00415C51" w:rsidRPr="00415C51" w:rsidRDefault="00415C51" w:rsidP="00415C51">
      <w:pPr>
        <w:spacing w:line="260" w:lineRule="atLeast"/>
        <w:rPr>
          <w:rFonts w:ascii="Arial" w:hAnsi="Arial" w:cs="Arial"/>
          <w:i/>
          <w:sz w:val="20"/>
          <w:szCs w:val="20"/>
          <w:lang w:eastAsia="en-US"/>
        </w:rPr>
      </w:pPr>
    </w:p>
    <w:p w14:paraId="65F96A00" w14:textId="77777777" w:rsidR="00415C51" w:rsidRPr="00415C51" w:rsidRDefault="00415C51" w:rsidP="00415C51">
      <w:pPr>
        <w:spacing w:line="260" w:lineRule="atLeast"/>
        <w:rPr>
          <w:rFonts w:ascii="Arial" w:hAnsi="Arial" w:cs="Arial"/>
          <w:i/>
          <w:sz w:val="20"/>
          <w:szCs w:val="20"/>
          <w:lang w:eastAsia="en-US"/>
        </w:rPr>
      </w:pPr>
    </w:p>
    <w:p w14:paraId="2C646B93" w14:textId="748DC7F9" w:rsidR="00415C51" w:rsidRDefault="00415C51" w:rsidP="00415C51">
      <w:pPr>
        <w:spacing w:line="260" w:lineRule="atLeast"/>
        <w:rPr>
          <w:rFonts w:ascii="Arial" w:hAnsi="Arial" w:cs="Arial"/>
          <w:i/>
          <w:sz w:val="20"/>
          <w:szCs w:val="20"/>
          <w:lang w:eastAsia="en-US"/>
        </w:rPr>
      </w:pPr>
    </w:p>
    <w:p w14:paraId="7E3D9CEE" w14:textId="77777777" w:rsidR="00CC2DF6" w:rsidRPr="00415C51" w:rsidRDefault="00CC2DF6" w:rsidP="00415C51">
      <w:pPr>
        <w:spacing w:line="260" w:lineRule="atLeast"/>
        <w:rPr>
          <w:rFonts w:ascii="Arial" w:hAnsi="Arial" w:cs="Arial"/>
          <w:i/>
          <w:sz w:val="20"/>
          <w:szCs w:val="20"/>
          <w:lang w:eastAsia="en-US"/>
        </w:rPr>
      </w:pPr>
    </w:p>
    <w:p w14:paraId="237FBD9F" w14:textId="77777777" w:rsidR="00415C51" w:rsidRPr="00415C51" w:rsidRDefault="00415C51" w:rsidP="00415C51">
      <w:pPr>
        <w:spacing w:line="260" w:lineRule="atLeast"/>
        <w:rPr>
          <w:rFonts w:ascii="Arial" w:hAnsi="Arial" w:cs="Arial"/>
          <w:i/>
          <w:sz w:val="20"/>
          <w:szCs w:val="20"/>
          <w:lang w:eastAsia="en-US"/>
        </w:rPr>
      </w:pPr>
    </w:p>
    <w:p w14:paraId="769A40B8" w14:textId="77777777" w:rsidR="00415C51" w:rsidRPr="00415C51" w:rsidRDefault="00415C51" w:rsidP="001470FE">
      <w:pPr>
        <w:numPr>
          <w:ilvl w:val="0"/>
          <w:numId w:val="39"/>
        </w:numPr>
        <w:spacing w:line="260" w:lineRule="atLeast"/>
        <w:rPr>
          <w:rFonts w:ascii="Arial" w:hAnsi="Arial" w:cs="Arial"/>
          <w:sz w:val="20"/>
          <w:szCs w:val="20"/>
          <w:lang w:eastAsia="en-US"/>
        </w:rPr>
      </w:pPr>
      <w:r w:rsidRPr="00415C51">
        <w:rPr>
          <w:rFonts w:ascii="Arial" w:hAnsi="Arial" w:cs="Arial"/>
          <w:sz w:val="20"/>
          <w:szCs w:val="20"/>
          <w:lang w:eastAsia="en-US"/>
        </w:rPr>
        <w:lastRenderedPageBreak/>
        <w:t xml:space="preserve">Material: </w:t>
      </w:r>
      <w:proofErr w:type="spellStart"/>
      <w:r w:rsidRPr="00415C51">
        <w:rPr>
          <w:rFonts w:ascii="Arial" w:hAnsi="Arial" w:cs="Arial"/>
          <w:sz w:val="20"/>
          <w:szCs w:val="20"/>
          <w:lang w:eastAsia="en-US"/>
        </w:rPr>
        <w:t>Retroodsevna</w:t>
      </w:r>
      <w:proofErr w:type="spellEnd"/>
      <w:r w:rsidRPr="00415C51">
        <w:rPr>
          <w:rFonts w:ascii="Arial" w:hAnsi="Arial" w:cs="Arial"/>
          <w:sz w:val="20"/>
          <w:szCs w:val="20"/>
          <w:lang w:eastAsia="en-US"/>
        </w:rPr>
        <w:t xml:space="preserve"> folija</w:t>
      </w:r>
    </w:p>
    <w:p w14:paraId="16B1C962" w14:textId="77777777" w:rsidR="00415C51" w:rsidRPr="00415C51" w:rsidRDefault="00415C51" w:rsidP="00415C51">
      <w:pPr>
        <w:spacing w:line="260" w:lineRule="atLeast"/>
        <w:rPr>
          <w:rFonts w:ascii="Arial" w:hAnsi="Arial" w:cs="Arial"/>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6A842475"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3D8775D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10C18125"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1F3E164F"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6A77894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06DB1EED" w14:textId="77777777" w:rsidR="00415C51" w:rsidRPr="00415C51" w:rsidRDefault="00415C51" w:rsidP="00415C51">
            <w:pPr>
              <w:spacing w:line="260" w:lineRule="atLeast"/>
              <w:rPr>
                <w:rFonts w:ascii="Arial" w:hAnsi="Arial" w:cs="Arial"/>
                <w:sz w:val="20"/>
                <w:szCs w:val="20"/>
                <w:lang w:eastAsia="en-US"/>
              </w:rPr>
            </w:pPr>
          </w:p>
        </w:tc>
      </w:tr>
    </w:tbl>
    <w:p w14:paraId="2BEA8E9F" w14:textId="77777777" w:rsidR="00415C51" w:rsidRPr="00415C51" w:rsidRDefault="00415C51" w:rsidP="00415C51">
      <w:pPr>
        <w:spacing w:line="260" w:lineRule="atLeast"/>
        <w:rPr>
          <w:rFonts w:ascii="Arial" w:hAnsi="Arial" w:cs="Arial"/>
          <w:bCs/>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777EC8F6" w14:textId="77777777" w:rsidTr="00415C51">
        <w:trPr>
          <w:trHeight w:val="8390"/>
        </w:trPr>
        <w:tc>
          <w:tcPr>
            <w:tcW w:w="9498" w:type="dxa"/>
            <w:tcBorders>
              <w:top w:val="single" w:sz="6" w:space="0" w:color="auto"/>
              <w:left w:val="single" w:sz="6" w:space="0" w:color="auto"/>
              <w:bottom w:val="single" w:sz="6" w:space="0" w:color="auto"/>
              <w:right w:val="single" w:sz="6" w:space="0" w:color="auto"/>
            </w:tcBorders>
          </w:tcPr>
          <w:p w14:paraId="606E2CE5" w14:textId="77777777" w:rsidR="00415C51" w:rsidRPr="00415C51" w:rsidRDefault="00415C51" w:rsidP="00415C51">
            <w:pPr>
              <w:spacing w:line="260" w:lineRule="atLeast"/>
              <w:rPr>
                <w:rFonts w:ascii="Arial" w:hAnsi="Arial" w:cs="Arial"/>
                <w:bCs/>
                <w:sz w:val="20"/>
                <w:szCs w:val="20"/>
                <w:lang w:eastAsia="en-US"/>
              </w:rPr>
            </w:pPr>
          </w:p>
          <w:p w14:paraId="7DBD43CD" w14:textId="77777777" w:rsidR="00415C51" w:rsidRPr="00415C51" w:rsidRDefault="00415C51" w:rsidP="001470FE">
            <w:pPr>
              <w:numPr>
                <w:ilvl w:val="0"/>
                <w:numId w:val="40"/>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materialu</w:t>
            </w:r>
          </w:p>
          <w:p w14:paraId="60DEFDEA" w14:textId="77777777" w:rsidR="00415C51" w:rsidRPr="00415C51" w:rsidRDefault="00415C51" w:rsidP="00415C51">
            <w:pPr>
              <w:spacing w:line="260" w:lineRule="atLeast"/>
              <w:rPr>
                <w:rFonts w:ascii="Arial" w:hAnsi="Arial" w:cs="Arial"/>
                <w:bCs/>
                <w:sz w:val="20"/>
                <w:szCs w:val="20"/>
                <w:lang w:eastAsia="en-US"/>
              </w:rPr>
            </w:pPr>
          </w:p>
          <w:p w14:paraId="65BFF051" w14:textId="77777777" w:rsidR="00415C51" w:rsidRPr="00415C51" w:rsidRDefault="00415C51" w:rsidP="00415C51">
            <w:pPr>
              <w:spacing w:line="260" w:lineRule="atLeast"/>
              <w:rPr>
                <w:rFonts w:ascii="Arial" w:hAnsi="Arial" w:cs="Arial"/>
                <w:bCs/>
                <w:sz w:val="20"/>
                <w:szCs w:val="20"/>
                <w:lang w:eastAsia="en-US"/>
              </w:rPr>
            </w:pPr>
          </w:p>
          <w:p w14:paraId="0F734C5D" w14:textId="77777777" w:rsidR="00415C51" w:rsidRPr="00415C51" w:rsidRDefault="00415C51" w:rsidP="00415C51">
            <w:pPr>
              <w:spacing w:line="260" w:lineRule="atLeast"/>
              <w:rPr>
                <w:rFonts w:ascii="Arial" w:hAnsi="Arial" w:cs="Arial"/>
                <w:bCs/>
                <w:sz w:val="20"/>
                <w:szCs w:val="20"/>
                <w:lang w:eastAsia="en-US"/>
              </w:rPr>
            </w:pPr>
          </w:p>
          <w:p w14:paraId="554545B4" w14:textId="77777777" w:rsidR="00415C51" w:rsidRPr="00415C51" w:rsidRDefault="00415C51" w:rsidP="00415C51">
            <w:pPr>
              <w:spacing w:line="260" w:lineRule="atLeast"/>
              <w:rPr>
                <w:rFonts w:ascii="Arial" w:hAnsi="Arial" w:cs="Arial"/>
                <w:bCs/>
                <w:sz w:val="20"/>
                <w:szCs w:val="20"/>
                <w:lang w:eastAsia="en-US"/>
              </w:rPr>
            </w:pPr>
          </w:p>
          <w:p w14:paraId="5D8FF3E3" w14:textId="77777777" w:rsidR="00415C51" w:rsidRPr="00415C51" w:rsidRDefault="00415C51" w:rsidP="00415C51">
            <w:pPr>
              <w:spacing w:line="260" w:lineRule="atLeast"/>
              <w:rPr>
                <w:rFonts w:ascii="Arial" w:hAnsi="Arial" w:cs="Arial"/>
                <w:bCs/>
                <w:sz w:val="20"/>
                <w:szCs w:val="20"/>
                <w:lang w:eastAsia="en-US"/>
              </w:rPr>
            </w:pPr>
          </w:p>
          <w:p w14:paraId="768C4213" w14:textId="77777777" w:rsidR="00415C51" w:rsidRPr="00415C51" w:rsidRDefault="00415C51" w:rsidP="00415C51">
            <w:pPr>
              <w:spacing w:line="260" w:lineRule="atLeast"/>
              <w:rPr>
                <w:rFonts w:ascii="Arial" w:hAnsi="Arial" w:cs="Arial"/>
                <w:bCs/>
                <w:sz w:val="20"/>
                <w:szCs w:val="20"/>
                <w:lang w:eastAsia="en-US"/>
              </w:rPr>
            </w:pPr>
          </w:p>
          <w:p w14:paraId="7DCFC158" w14:textId="77777777" w:rsidR="00415C51" w:rsidRPr="00415C51" w:rsidRDefault="00415C51" w:rsidP="00415C51">
            <w:pPr>
              <w:spacing w:line="260" w:lineRule="atLeast"/>
              <w:rPr>
                <w:rFonts w:ascii="Arial" w:hAnsi="Arial" w:cs="Arial"/>
                <w:bCs/>
                <w:sz w:val="20"/>
                <w:szCs w:val="20"/>
                <w:lang w:eastAsia="en-US"/>
              </w:rPr>
            </w:pPr>
          </w:p>
          <w:p w14:paraId="26394348" w14:textId="77777777" w:rsidR="00415C51" w:rsidRPr="00415C51" w:rsidRDefault="00415C51" w:rsidP="00415C51">
            <w:pPr>
              <w:spacing w:line="260" w:lineRule="atLeast"/>
              <w:rPr>
                <w:rFonts w:ascii="Arial" w:hAnsi="Arial" w:cs="Arial"/>
                <w:bCs/>
                <w:sz w:val="20"/>
                <w:szCs w:val="20"/>
                <w:lang w:eastAsia="en-US"/>
              </w:rPr>
            </w:pPr>
          </w:p>
          <w:p w14:paraId="7DD6F3CC" w14:textId="77777777" w:rsidR="00415C51" w:rsidRPr="00415C51" w:rsidRDefault="00415C51" w:rsidP="00415C51">
            <w:pPr>
              <w:spacing w:line="260" w:lineRule="atLeast"/>
              <w:rPr>
                <w:rFonts w:ascii="Arial" w:hAnsi="Arial" w:cs="Arial"/>
                <w:bCs/>
                <w:sz w:val="20"/>
                <w:szCs w:val="20"/>
                <w:lang w:eastAsia="en-US"/>
              </w:rPr>
            </w:pPr>
          </w:p>
          <w:p w14:paraId="3A53E6B9" w14:textId="77777777" w:rsidR="00415C51" w:rsidRPr="00415C51" w:rsidRDefault="00415C51" w:rsidP="00415C51">
            <w:pPr>
              <w:spacing w:line="260" w:lineRule="atLeast"/>
              <w:rPr>
                <w:rFonts w:ascii="Arial" w:hAnsi="Arial" w:cs="Arial"/>
                <w:bCs/>
                <w:sz w:val="20"/>
                <w:szCs w:val="20"/>
                <w:lang w:eastAsia="en-US"/>
              </w:rPr>
            </w:pPr>
          </w:p>
          <w:p w14:paraId="3FC72CBC" w14:textId="77777777" w:rsidR="00415C51" w:rsidRPr="00415C51" w:rsidRDefault="00415C51" w:rsidP="00415C51">
            <w:pPr>
              <w:spacing w:line="260" w:lineRule="atLeast"/>
              <w:rPr>
                <w:rFonts w:ascii="Arial" w:hAnsi="Arial" w:cs="Arial"/>
                <w:bCs/>
                <w:sz w:val="20"/>
                <w:szCs w:val="20"/>
                <w:lang w:eastAsia="en-US"/>
              </w:rPr>
            </w:pPr>
          </w:p>
          <w:p w14:paraId="570C06DB" w14:textId="77777777" w:rsidR="00415C51" w:rsidRPr="00415C51" w:rsidRDefault="00415C51" w:rsidP="00415C51">
            <w:pPr>
              <w:spacing w:line="260" w:lineRule="atLeast"/>
              <w:rPr>
                <w:rFonts w:ascii="Arial" w:hAnsi="Arial" w:cs="Arial"/>
                <w:bCs/>
                <w:sz w:val="20"/>
                <w:szCs w:val="20"/>
                <w:lang w:eastAsia="en-US"/>
              </w:rPr>
            </w:pPr>
          </w:p>
          <w:p w14:paraId="036FE23E" w14:textId="77777777" w:rsidR="00415C51" w:rsidRPr="00415C51" w:rsidRDefault="00415C51" w:rsidP="00415C51">
            <w:pPr>
              <w:spacing w:line="260" w:lineRule="atLeast"/>
              <w:rPr>
                <w:rFonts w:ascii="Arial" w:hAnsi="Arial" w:cs="Arial"/>
                <w:bCs/>
                <w:sz w:val="20"/>
                <w:szCs w:val="20"/>
                <w:lang w:eastAsia="en-US"/>
              </w:rPr>
            </w:pPr>
          </w:p>
          <w:p w14:paraId="76472077" w14:textId="77777777" w:rsidR="00415C51" w:rsidRPr="00415C51" w:rsidRDefault="00415C51" w:rsidP="001470FE">
            <w:pPr>
              <w:numPr>
                <w:ilvl w:val="0"/>
                <w:numId w:val="40"/>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materiala na področju izdelave registrskih tablic ali drugih izdelkov, ki temeljijo na tehnologijah, s katerimi se izdelujejo registrske tablice</w:t>
            </w:r>
          </w:p>
          <w:p w14:paraId="21B55B0F" w14:textId="77777777" w:rsidR="00415C51" w:rsidRPr="00415C51" w:rsidRDefault="00415C51" w:rsidP="00415C51">
            <w:pPr>
              <w:spacing w:line="260" w:lineRule="atLeast"/>
              <w:rPr>
                <w:rFonts w:ascii="Arial" w:hAnsi="Arial" w:cs="Arial"/>
                <w:bCs/>
                <w:sz w:val="20"/>
                <w:szCs w:val="20"/>
                <w:lang w:eastAsia="en-US"/>
              </w:rPr>
            </w:pPr>
          </w:p>
          <w:p w14:paraId="45732298" w14:textId="77777777" w:rsidR="00415C51" w:rsidRPr="00415C51" w:rsidRDefault="00415C51" w:rsidP="00415C51">
            <w:pPr>
              <w:spacing w:line="260" w:lineRule="atLeast"/>
              <w:rPr>
                <w:rFonts w:ascii="Arial" w:hAnsi="Arial" w:cs="Arial"/>
                <w:bCs/>
                <w:sz w:val="20"/>
                <w:szCs w:val="20"/>
                <w:lang w:eastAsia="en-US"/>
              </w:rPr>
            </w:pPr>
          </w:p>
          <w:p w14:paraId="6D02FA62" w14:textId="77777777" w:rsidR="00415C51" w:rsidRPr="00415C51" w:rsidRDefault="00415C51" w:rsidP="00415C51">
            <w:pPr>
              <w:spacing w:line="260" w:lineRule="atLeast"/>
              <w:rPr>
                <w:rFonts w:ascii="Arial" w:hAnsi="Arial" w:cs="Arial"/>
                <w:bCs/>
                <w:sz w:val="20"/>
                <w:szCs w:val="20"/>
                <w:lang w:eastAsia="en-US"/>
              </w:rPr>
            </w:pPr>
          </w:p>
          <w:p w14:paraId="264C6149" w14:textId="77777777" w:rsidR="00415C51" w:rsidRPr="00415C51" w:rsidRDefault="00415C51" w:rsidP="00415C51">
            <w:pPr>
              <w:spacing w:line="260" w:lineRule="atLeast"/>
              <w:rPr>
                <w:rFonts w:ascii="Arial" w:hAnsi="Arial" w:cs="Arial"/>
                <w:bCs/>
                <w:sz w:val="20"/>
                <w:szCs w:val="20"/>
                <w:lang w:eastAsia="en-US"/>
              </w:rPr>
            </w:pPr>
          </w:p>
          <w:p w14:paraId="5B3D05B5" w14:textId="77777777" w:rsidR="00415C51" w:rsidRPr="00415C51" w:rsidRDefault="00415C51" w:rsidP="00415C51">
            <w:pPr>
              <w:spacing w:line="260" w:lineRule="atLeast"/>
              <w:rPr>
                <w:rFonts w:ascii="Arial" w:hAnsi="Arial" w:cs="Arial"/>
                <w:bCs/>
                <w:sz w:val="20"/>
                <w:szCs w:val="20"/>
                <w:lang w:eastAsia="en-US"/>
              </w:rPr>
            </w:pPr>
          </w:p>
          <w:p w14:paraId="4F10E8F0" w14:textId="77777777" w:rsidR="00415C51" w:rsidRPr="00415C51" w:rsidRDefault="00415C51" w:rsidP="00415C51">
            <w:pPr>
              <w:spacing w:line="260" w:lineRule="atLeast"/>
              <w:rPr>
                <w:rFonts w:ascii="Arial" w:hAnsi="Arial" w:cs="Arial"/>
                <w:bCs/>
                <w:sz w:val="20"/>
                <w:szCs w:val="20"/>
                <w:lang w:eastAsia="en-US"/>
              </w:rPr>
            </w:pPr>
          </w:p>
          <w:p w14:paraId="56C52683" w14:textId="77777777" w:rsidR="00415C51" w:rsidRPr="00415C51" w:rsidRDefault="00415C51" w:rsidP="00415C51">
            <w:pPr>
              <w:spacing w:line="260" w:lineRule="atLeast"/>
              <w:rPr>
                <w:rFonts w:ascii="Arial" w:hAnsi="Arial" w:cs="Arial"/>
                <w:bCs/>
                <w:sz w:val="20"/>
                <w:szCs w:val="20"/>
                <w:lang w:eastAsia="en-US"/>
              </w:rPr>
            </w:pPr>
          </w:p>
          <w:p w14:paraId="64635BEF" w14:textId="77777777" w:rsidR="00415C51" w:rsidRPr="00415C51" w:rsidRDefault="00415C51" w:rsidP="00415C51">
            <w:pPr>
              <w:spacing w:line="260" w:lineRule="atLeast"/>
              <w:rPr>
                <w:rFonts w:ascii="Arial" w:hAnsi="Arial" w:cs="Arial"/>
                <w:bCs/>
                <w:sz w:val="20"/>
                <w:szCs w:val="20"/>
                <w:lang w:eastAsia="en-US"/>
              </w:rPr>
            </w:pPr>
          </w:p>
          <w:p w14:paraId="52CAD2B0" w14:textId="77777777" w:rsidR="00415C51" w:rsidRPr="00415C51" w:rsidRDefault="00415C51" w:rsidP="00415C51">
            <w:pPr>
              <w:spacing w:line="260" w:lineRule="atLeast"/>
              <w:rPr>
                <w:rFonts w:ascii="Arial" w:hAnsi="Arial" w:cs="Arial"/>
                <w:bCs/>
                <w:sz w:val="20"/>
                <w:szCs w:val="20"/>
                <w:lang w:eastAsia="en-US"/>
              </w:rPr>
            </w:pPr>
          </w:p>
          <w:p w14:paraId="4A01953C" w14:textId="77777777" w:rsidR="00415C51" w:rsidRPr="00415C51" w:rsidRDefault="00415C51" w:rsidP="00415C51">
            <w:pPr>
              <w:spacing w:line="260" w:lineRule="atLeast"/>
              <w:rPr>
                <w:rFonts w:ascii="Arial" w:hAnsi="Arial" w:cs="Arial"/>
                <w:bCs/>
                <w:sz w:val="20"/>
                <w:szCs w:val="20"/>
                <w:lang w:eastAsia="en-US"/>
              </w:rPr>
            </w:pPr>
          </w:p>
          <w:p w14:paraId="39C6FCD5" w14:textId="77777777" w:rsidR="00415C51" w:rsidRPr="00415C51" w:rsidRDefault="00415C51" w:rsidP="00415C51">
            <w:pPr>
              <w:spacing w:line="260" w:lineRule="atLeast"/>
              <w:rPr>
                <w:rFonts w:ascii="Arial" w:hAnsi="Arial" w:cs="Arial"/>
                <w:bCs/>
                <w:sz w:val="20"/>
                <w:szCs w:val="20"/>
                <w:lang w:eastAsia="en-US"/>
              </w:rPr>
            </w:pPr>
          </w:p>
          <w:p w14:paraId="21DE4FA6" w14:textId="77777777" w:rsidR="00415C51" w:rsidRPr="00415C51" w:rsidRDefault="00415C51" w:rsidP="00415C51">
            <w:pPr>
              <w:spacing w:line="260" w:lineRule="atLeast"/>
              <w:rPr>
                <w:rFonts w:ascii="Arial" w:hAnsi="Arial" w:cs="Arial"/>
                <w:bCs/>
                <w:sz w:val="20"/>
                <w:szCs w:val="20"/>
                <w:lang w:eastAsia="en-US"/>
              </w:rPr>
            </w:pPr>
          </w:p>
          <w:p w14:paraId="68A245BB" w14:textId="77777777" w:rsidR="00415C51" w:rsidRPr="00415C51" w:rsidRDefault="00415C51" w:rsidP="00415C51">
            <w:pPr>
              <w:spacing w:line="260" w:lineRule="atLeast"/>
              <w:rPr>
                <w:rFonts w:ascii="Arial" w:hAnsi="Arial" w:cs="Arial"/>
                <w:bCs/>
                <w:sz w:val="20"/>
                <w:szCs w:val="20"/>
                <w:lang w:eastAsia="en-US"/>
              </w:rPr>
            </w:pPr>
          </w:p>
          <w:p w14:paraId="3459FA24" w14:textId="77777777" w:rsidR="00415C51" w:rsidRPr="00415C51" w:rsidRDefault="00415C51" w:rsidP="00415C51">
            <w:pPr>
              <w:spacing w:line="260" w:lineRule="atLeast"/>
              <w:rPr>
                <w:rFonts w:ascii="Arial" w:hAnsi="Arial" w:cs="Arial"/>
                <w:bCs/>
                <w:sz w:val="20"/>
                <w:szCs w:val="20"/>
                <w:lang w:eastAsia="en-US"/>
              </w:rPr>
            </w:pPr>
          </w:p>
          <w:p w14:paraId="7ADDFD6F" w14:textId="77777777" w:rsidR="00415C51" w:rsidRPr="00415C51" w:rsidRDefault="00415C51" w:rsidP="00415C51">
            <w:pPr>
              <w:spacing w:line="260" w:lineRule="atLeast"/>
              <w:rPr>
                <w:rFonts w:ascii="Arial" w:hAnsi="Arial" w:cs="Arial"/>
                <w:bCs/>
                <w:sz w:val="20"/>
                <w:szCs w:val="20"/>
                <w:lang w:eastAsia="en-US"/>
              </w:rPr>
            </w:pPr>
          </w:p>
          <w:p w14:paraId="31507AAB" w14:textId="77777777" w:rsidR="00415C51" w:rsidRPr="00415C51" w:rsidRDefault="00415C51" w:rsidP="00415C51">
            <w:pPr>
              <w:spacing w:line="260" w:lineRule="atLeast"/>
              <w:rPr>
                <w:rFonts w:ascii="Arial" w:hAnsi="Arial" w:cs="Arial"/>
                <w:bCs/>
                <w:sz w:val="20"/>
                <w:szCs w:val="20"/>
                <w:lang w:eastAsia="en-US"/>
              </w:rPr>
            </w:pPr>
          </w:p>
        </w:tc>
      </w:tr>
    </w:tbl>
    <w:p w14:paraId="55F07336" w14:textId="77777777" w:rsidR="00415C51" w:rsidRPr="00415C51" w:rsidRDefault="00415C51" w:rsidP="00415C51">
      <w:pPr>
        <w:spacing w:line="260" w:lineRule="atLeast"/>
        <w:rPr>
          <w:rFonts w:ascii="Arial" w:hAnsi="Arial" w:cs="Arial"/>
          <w:sz w:val="20"/>
          <w:szCs w:val="20"/>
          <w:lang w:eastAsia="en-US"/>
        </w:rPr>
      </w:pPr>
    </w:p>
    <w:p w14:paraId="0480C38D"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5ADA9F09" w14:textId="77777777" w:rsidR="00415C51" w:rsidRPr="00415C51" w:rsidRDefault="00415C51" w:rsidP="00415C51">
      <w:pPr>
        <w:spacing w:line="260" w:lineRule="atLeast"/>
        <w:rPr>
          <w:rFonts w:ascii="Arial" w:hAnsi="Arial" w:cs="Arial"/>
          <w:i/>
          <w:sz w:val="20"/>
          <w:szCs w:val="20"/>
          <w:lang w:eastAsia="en-US"/>
        </w:rPr>
      </w:pPr>
    </w:p>
    <w:p w14:paraId="1013F98F" w14:textId="77777777" w:rsidR="00415C51" w:rsidRPr="00415C51" w:rsidRDefault="00415C51" w:rsidP="00415C51">
      <w:pPr>
        <w:spacing w:line="260" w:lineRule="atLeast"/>
        <w:rPr>
          <w:rFonts w:ascii="Arial" w:hAnsi="Arial" w:cs="Arial"/>
          <w:sz w:val="20"/>
          <w:szCs w:val="20"/>
          <w:lang w:eastAsia="en-US"/>
        </w:rPr>
      </w:pPr>
    </w:p>
    <w:p w14:paraId="69599BE4" w14:textId="77777777" w:rsidR="00415C51" w:rsidRPr="00415C51" w:rsidRDefault="00415C51" w:rsidP="00415C51">
      <w:pPr>
        <w:spacing w:line="260" w:lineRule="atLeast"/>
        <w:rPr>
          <w:rFonts w:ascii="Arial" w:hAnsi="Arial" w:cs="Arial"/>
          <w:sz w:val="20"/>
          <w:szCs w:val="20"/>
          <w:lang w:eastAsia="en-US"/>
        </w:rPr>
      </w:pPr>
    </w:p>
    <w:p w14:paraId="2DBE7BD5" w14:textId="77777777" w:rsidR="00415C51" w:rsidRPr="00415C51" w:rsidRDefault="00415C51" w:rsidP="00415C51">
      <w:pPr>
        <w:spacing w:line="260" w:lineRule="atLeast"/>
        <w:rPr>
          <w:rFonts w:ascii="Arial" w:hAnsi="Arial" w:cs="Arial"/>
          <w:sz w:val="20"/>
          <w:szCs w:val="20"/>
          <w:lang w:eastAsia="en-US"/>
        </w:rPr>
      </w:pPr>
    </w:p>
    <w:p w14:paraId="7FA15379" w14:textId="3640C394"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6B0C3287"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4DFB62B2" w14:textId="77777777" w:rsidR="00415C51" w:rsidRPr="00415C51" w:rsidRDefault="00415C51" w:rsidP="001470FE">
      <w:pPr>
        <w:numPr>
          <w:ilvl w:val="0"/>
          <w:numId w:val="40"/>
        </w:numPr>
        <w:spacing w:line="260" w:lineRule="atLeast"/>
        <w:rPr>
          <w:rFonts w:ascii="Arial" w:hAnsi="Arial" w:cs="Arial"/>
          <w:sz w:val="20"/>
          <w:szCs w:val="20"/>
          <w:lang w:eastAsia="en-US"/>
        </w:rPr>
      </w:pPr>
      <w:r w:rsidRPr="00415C51">
        <w:rPr>
          <w:rFonts w:ascii="Arial" w:hAnsi="Arial" w:cs="Arial"/>
          <w:sz w:val="20"/>
          <w:szCs w:val="20"/>
          <w:lang w:eastAsia="en-US"/>
        </w:rPr>
        <w:lastRenderedPageBreak/>
        <w:t>Material: Tiskarske barve</w:t>
      </w:r>
    </w:p>
    <w:p w14:paraId="40063808" w14:textId="77777777" w:rsidR="00415C51" w:rsidRPr="00415C51" w:rsidRDefault="00415C51" w:rsidP="00415C51">
      <w:pPr>
        <w:spacing w:line="260" w:lineRule="atLeast"/>
        <w:rPr>
          <w:rFonts w:ascii="Arial" w:hAnsi="Arial" w:cs="Arial"/>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419E05CA"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49A05DE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284030D4"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0D4DB559"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6650E8E0"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4902D90D" w14:textId="77777777" w:rsidR="00415C51" w:rsidRPr="00415C51" w:rsidRDefault="00415C51" w:rsidP="00415C51">
            <w:pPr>
              <w:spacing w:line="260" w:lineRule="atLeast"/>
              <w:rPr>
                <w:rFonts w:ascii="Arial" w:hAnsi="Arial" w:cs="Arial"/>
                <w:sz w:val="20"/>
                <w:szCs w:val="20"/>
                <w:lang w:eastAsia="en-US"/>
              </w:rPr>
            </w:pPr>
          </w:p>
        </w:tc>
      </w:tr>
    </w:tbl>
    <w:p w14:paraId="7932C0D7" w14:textId="77777777" w:rsidR="00415C51" w:rsidRPr="00415C51" w:rsidRDefault="00415C51" w:rsidP="00415C51">
      <w:pPr>
        <w:spacing w:line="260" w:lineRule="atLeast"/>
        <w:rPr>
          <w:rFonts w:ascii="Arial" w:hAnsi="Arial" w:cs="Arial"/>
          <w:bCs/>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557DD181" w14:textId="77777777" w:rsidTr="00415C51">
        <w:trPr>
          <w:trHeight w:val="8390"/>
        </w:trPr>
        <w:tc>
          <w:tcPr>
            <w:tcW w:w="9498" w:type="dxa"/>
            <w:tcBorders>
              <w:top w:val="single" w:sz="6" w:space="0" w:color="auto"/>
              <w:left w:val="single" w:sz="6" w:space="0" w:color="auto"/>
              <w:bottom w:val="single" w:sz="6" w:space="0" w:color="auto"/>
              <w:right w:val="single" w:sz="6" w:space="0" w:color="auto"/>
            </w:tcBorders>
          </w:tcPr>
          <w:p w14:paraId="2B1CEA13" w14:textId="77777777" w:rsidR="00415C51" w:rsidRPr="00415C51" w:rsidRDefault="00415C51" w:rsidP="00415C51">
            <w:pPr>
              <w:spacing w:line="260" w:lineRule="atLeast"/>
              <w:rPr>
                <w:rFonts w:ascii="Arial" w:hAnsi="Arial" w:cs="Arial"/>
                <w:bCs/>
                <w:sz w:val="20"/>
                <w:szCs w:val="20"/>
                <w:lang w:eastAsia="en-US"/>
              </w:rPr>
            </w:pPr>
          </w:p>
          <w:p w14:paraId="0F4C9905" w14:textId="77777777" w:rsidR="00415C51" w:rsidRPr="00415C51" w:rsidRDefault="00415C51" w:rsidP="001470FE">
            <w:pPr>
              <w:numPr>
                <w:ilvl w:val="0"/>
                <w:numId w:val="41"/>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materialu</w:t>
            </w:r>
          </w:p>
          <w:p w14:paraId="08971E8D" w14:textId="77777777" w:rsidR="00415C51" w:rsidRPr="00415C51" w:rsidRDefault="00415C51" w:rsidP="00415C51">
            <w:pPr>
              <w:spacing w:line="260" w:lineRule="atLeast"/>
              <w:rPr>
                <w:rFonts w:ascii="Arial" w:hAnsi="Arial" w:cs="Arial"/>
                <w:bCs/>
                <w:sz w:val="20"/>
                <w:szCs w:val="20"/>
                <w:lang w:eastAsia="en-US"/>
              </w:rPr>
            </w:pPr>
          </w:p>
          <w:p w14:paraId="287BB083" w14:textId="77777777" w:rsidR="00415C51" w:rsidRPr="00415C51" w:rsidRDefault="00415C51" w:rsidP="00415C51">
            <w:pPr>
              <w:spacing w:line="260" w:lineRule="atLeast"/>
              <w:rPr>
                <w:rFonts w:ascii="Arial" w:hAnsi="Arial" w:cs="Arial"/>
                <w:bCs/>
                <w:sz w:val="20"/>
                <w:szCs w:val="20"/>
                <w:lang w:eastAsia="en-US"/>
              </w:rPr>
            </w:pPr>
          </w:p>
          <w:p w14:paraId="2C2F484A" w14:textId="77777777" w:rsidR="00415C51" w:rsidRPr="00415C51" w:rsidRDefault="00415C51" w:rsidP="00415C51">
            <w:pPr>
              <w:spacing w:line="260" w:lineRule="atLeast"/>
              <w:rPr>
                <w:rFonts w:ascii="Arial" w:hAnsi="Arial" w:cs="Arial"/>
                <w:bCs/>
                <w:sz w:val="20"/>
                <w:szCs w:val="20"/>
                <w:lang w:eastAsia="en-US"/>
              </w:rPr>
            </w:pPr>
          </w:p>
          <w:p w14:paraId="2CF5094A" w14:textId="77777777" w:rsidR="00415C51" w:rsidRPr="00415C51" w:rsidRDefault="00415C51" w:rsidP="00415C51">
            <w:pPr>
              <w:spacing w:line="260" w:lineRule="atLeast"/>
              <w:rPr>
                <w:rFonts w:ascii="Arial" w:hAnsi="Arial" w:cs="Arial"/>
                <w:bCs/>
                <w:sz w:val="20"/>
                <w:szCs w:val="20"/>
                <w:lang w:eastAsia="en-US"/>
              </w:rPr>
            </w:pPr>
          </w:p>
          <w:p w14:paraId="4F721D85" w14:textId="77777777" w:rsidR="00415C51" w:rsidRPr="00415C51" w:rsidRDefault="00415C51" w:rsidP="00415C51">
            <w:pPr>
              <w:spacing w:line="260" w:lineRule="atLeast"/>
              <w:rPr>
                <w:rFonts w:ascii="Arial" w:hAnsi="Arial" w:cs="Arial"/>
                <w:bCs/>
                <w:sz w:val="20"/>
                <w:szCs w:val="20"/>
                <w:lang w:eastAsia="en-US"/>
              </w:rPr>
            </w:pPr>
          </w:p>
          <w:p w14:paraId="67E355A6" w14:textId="77777777" w:rsidR="00415C51" w:rsidRPr="00415C51" w:rsidRDefault="00415C51" w:rsidP="00415C51">
            <w:pPr>
              <w:spacing w:line="260" w:lineRule="atLeast"/>
              <w:rPr>
                <w:rFonts w:ascii="Arial" w:hAnsi="Arial" w:cs="Arial"/>
                <w:bCs/>
                <w:sz w:val="20"/>
                <w:szCs w:val="20"/>
                <w:lang w:eastAsia="en-US"/>
              </w:rPr>
            </w:pPr>
          </w:p>
          <w:p w14:paraId="1759B572" w14:textId="77777777" w:rsidR="00415C51" w:rsidRPr="00415C51" w:rsidRDefault="00415C51" w:rsidP="00415C51">
            <w:pPr>
              <w:spacing w:line="260" w:lineRule="atLeast"/>
              <w:rPr>
                <w:rFonts w:ascii="Arial" w:hAnsi="Arial" w:cs="Arial"/>
                <w:bCs/>
                <w:sz w:val="20"/>
                <w:szCs w:val="20"/>
                <w:lang w:eastAsia="en-US"/>
              </w:rPr>
            </w:pPr>
          </w:p>
          <w:p w14:paraId="67929EB8" w14:textId="77777777" w:rsidR="00415C51" w:rsidRPr="00415C51" w:rsidRDefault="00415C51" w:rsidP="00415C51">
            <w:pPr>
              <w:spacing w:line="260" w:lineRule="atLeast"/>
              <w:rPr>
                <w:rFonts w:ascii="Arial" w:hAnsi="Arial" w:cs="Arial"/>
                <w:bCs/>
                <w:sz w:val="20"/>
                <w:szCs w:val="20"/>
                <w:lang w:eastAsia="en-US"/>
              </w:rPr>
            </w:pPr>
          </w:p>
          <w:p w14:paraId="7EDFDD8B" w14:textId="77777777" w:rsidR="00415C51" w:rsidRPr="00415C51" w:rsidRDefault="00415C51" w:rsidP="00415C51">
            <w:pPr>
              <w:spacing w:line="260" w:lineRule="atLeast"/>
              <w:rPr>
                <w:rFonts w:ascii="Arial" w:hAnsi="Arial" w:cs="Arial"/>
                <w:bCs/>
                <w:sz w:val="20"/>
                <w:szCs w:val="20"/>
                <w:lang w:eastAsia="en-US"/>
              </w:rPr>
            </w:pPr>
          </w:p>
          <w:p w14:paraId="6D43227E" w14:textId="77777777" w:rsidR="00415C51" w:rsidRPr="00415C51" w:rsidRDefault="00415C51" w:rsidP="00415C51">
            <w:pPr>
              <w:spacing w:line="260" w:lineRule="atLeast"/>
              <w:rPr>
                <w:rFonts w:ascii="Arial" w:hAnsi="Arial" w:cs="Arial"/>
                <w:bCs/>
                <w:sz w:val="20"/>
                <w:szCs w:val="20"/>
                <w:lang w:eastAsia="en-US"/>
              </w:rPr>
            </w:pPr>
          </w:p>
          <w:p w14:paraId="438F257F" w14:textId="77777777" w:rsidR="00415C51" w:rsidRPr="00415C51" w:rsidRDefault="00415C51" w:rsidP="00415C51">
            <w:pPr>
              <w:spacing w:line="260" w:lineRule="atLeast"/>
              <w:rPr>
                <w:rFonts w:ascii="Arial" w:hAnsi="Arial" w:cs="Arial"/>
                <w:bCs/>
                <w:sz w:val="20"/>
                <w:szCs w:val="20"/>
                <w:lang w:eastAsia="en-US"/>
              </w:rPr>
            </w:pPr>
          </w:p>
          <w:p w14:paraId="659E5E5D" w14:textId="77777777" w:rsidR="00415C51" w:rsidRPr="00415C51" w:rsidRDefault="00415C51" w:rsidP="00415C51">
            <w:pPr>
              <w:spacing w:line="260" w:lineRule="atLeast"/>
              <w:rPr>
                <w:rFonts w:ascii="Arial" w:hAnsi="Arial" w:cs="Arial"/>
                <w:bCs/>
                <w:sz w:val="20"/>
                <w:szCs w:val="20"/>
                <w:lang w:eastAsia="en-US"/>
              </w:rPr>
            </w:pPr>
          </w:p>
          <w:p w14:paraId="0796FED7" w14:textId="77777777" w:rsidR="00415C51" w:rsidRPr="00415C51" w:rsidRDefault="00415C51" w:rsidP="00415C51">
            <w:pPr>
              <w:spacing w:line="260" w:lineRule="atLeast"/>
              <w:rPr>
                <w:rFonts w:ascii="Arial" w:hAnsi="Arial" w:cs="Arial"/>
                <w:bCs/>
                <w:sz w:val="20"/>
                <w:szCs w:val="20"/>
                <w:lang w:eastAsia="en-US"/>
              </w:rPr>
            </w:pPr>
          </w:p>
          <w:p w14:paraId="46BB248B" w14:textId="77777777" w:rsidR="00415C51" w:rsidRPr="00415C51" w:rsidRDefault="00415C51" w:rsidP="001470FE">
            <w:pPr>
              <w:numPr>
                <w:ilvl w:val="0"/>
                <w:numId w:val="41"/>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materiala na področju izdelave registrskih tablic ali drugih izdelkov, ki temeljijo na tehnologijah, s katerimi se izdelujejo registrske tablice</w:t>
            </w:r>
          </w:p>
          <w:p w14:paraId="1475C94E" w14:textId="77777777" w:rsidR="00415C51" w:rsidRPr="00415C51" w:rsidRDefault="00415C51" w:rsidP="00415C51">
            <w:pPr>
              <w:spacing w:line="260" w:lineRule="atLeast"/>
              <w:rPr>
                <w:rFonts w:ascii="Arial" w:hAnsi="Arial" w:cs="Arial"/>
                <w:bCs/>
                <w:sz w:val="20"/>
                <w:szCs w:val="20"/>
                <w:lang w:eastAsia="en-US"/>
              </w:rPr>
            </w:pPr>
          </w:p>
          <w:p w14:paraId="05B882E4" w14:textId="77777777" w:rsidR="00415C51" w:rsidRPr="00415C51" w:rsidRDefault="00415C51" w:rsidP="00415C51">
            <w:pPr>
              <w:spacing w:line="260" w:lineRule="atLeast"/>
              <w:rPr>
                <w:rFonts w:ascii="Arial" w:hAnsi="Arial" w:cs="Arial"/>
                <w:bCs/>
                <w:sz w:val="20"/>
                <w:szCs w:val="20"/>
                <w:lang w:eastAsia="en-US"/>
              </w:rPr>
            </w:pPr>
          </w:p>
          <w:p w14:paraId="1282183B" w14:textId="77777777" w:rsidR="00415C51" w:rsidRPr="00415C51" w:rsidRDefault="00415C51" w:rsidP="00415C51">
            <w:pPr>
              <w:spacing w:line="260" w:lineRule="atLeast"/>
              <w:rPr>
                <w:rFonts w:ascii="Arial" w:hAnsi="Arial" w:cs="Arial"/>
                <w:bCs/>
                <w:sz w:val="20"/>
                <w:szCs w:val="20"/>
                <w:lang w:eastAsia="en-US"/>
              </w:rPr>
            </w:pPr>
          </w:p>
          <w:p w14:paraId="23E85A24" w14:textId="77777777" w:rsidR="00415C51" w:rsidRPr="00415C51" w:rsidRDefault="00415C51" w:rsidP="00415C51">
            <w:pPr>
              <w:spacing w:line="260" w:lineRule="atLeast"/>
              <w:rPr>
                <w:rFonts w:ascii="Arial" w:hAnsi="Arial" w:cs="Arial"/>
                <w:bCs/>
                <w:sz w:val="20"/>
                <w:szCs w:val="20"/>
                <w:lang w:eastAsia="en-US"/>
              </w:rPr>
            </w:pPr>
          </w:p>
          <w:p w14:paraId="23D6CE3A" w14:textId="77777777" w:rsidR="00415C51" w:rsidRPr="00415C51" w:rsidRDefault="00415C51" w:rsidP="00415C51">
            <w:pPr>
              <w:spacing w:line="260" w:lineRule="atLeast"/>
              <w:rPr>
                <w:rFonts w:ascii="Arial" w:hAnsi="Arial" w:cs="Arial"/>
                <w:bCs/>
                <w:sz w:val="20"/>
                <w:szCs w:val="20"/>
                <w:lang w:eastAsia="en-US"/>
              </w:rPr>
            </w:pPr>
          </w:p>
          <w:p w14:paraId="02B254ED" w14:textId="77777777" w:rsidR="00415C51" w:rsidRPr="00415C51" w:rsidRDefault="00415C51" w:rsidP="00415C51">
            <w:pPr>
              <w:spacing w:line="260" w:lineRule="atLeast"/>
              <w:rPr>
                <w:rFonts w:ascii="Arial" w:hAnsi="Arial" w:cs="Arial"/>
                <w:bCs/>
                <w:sz w:val="20"/>
                <w:szCs w:val="20"/>
                <w:lang w:eastAsia="en-US"/>
              </w:rPr>
            </w:pPr>
          </w:p>
          <w:p w14:paraId="0E70B103" w14:textId="77777777" w:rsidR="00415C51" w:rsidRPr="00415C51" w:rsidRDefault="00415C51" w:rsidP="00415C51">
            <w:pPr>
              <w:spacing w:line="260" w:lineRule="atLeast"/>
              <w:rPr>
                <w:rFonts w:ascii="Arial" w:hAnsi="Arial" w:cs="Arial"/>
                <w:bCs/>
                <w:sz w:val="20"/>
                <w:szCs w:val="20"/>
                <w:lang w:eastAsia="en-US"/>
              </w:rPr>
            </w:pPr>
          </w:p>
          <w:p w14:paraId="14437A51" w14:textId="77777777" w:rsidR="00415C51" w:rsidRPr="00415C51" w:rsidRDefault="00415C51" w:rsidP="00415C51">
            <w:pPr>
              <w:spacing w:line="260" w:lineRule="atLeast"/>
              <w:rPr>
                <w:rFonts w:ascii="Arial" w:hAnsi="Arial" w:cs="Arial"/>
                <w:bCs/>
                <w:sz w:val="20"/>
                <w:szCs w:val="20"/>
                <w:lang w:eastAsia="en-US"/>
              </w:rPr>
            </w:pPr>
          </w:p>
          <w:p w14:paraId="7BB81EB5" w14:textId="77777777" w:rsidR="00415C51" w:rsidRPr="00415C51" w:rsidRDefault="00415C51" w:rsidP="00415C51">
            <w:pPr>
              <w:spacing w:line="260" w:lineRule="atLeast"/>
              <w:rPr>
                <w:rFonts w:ascii="Arial" w:hAnsi="Arial" w:cs="Arial"/>
                <w:bCs/>
                <w:sz w:val="20"/>
                <w:szCs w:val="20"/>
                <w:lang w:eastAsia="en-US"/>
              </w:rPr>
            </w:pPr>
          </w:p>
          <w:p w14:paraId="617F092D" w14:textId="77777777" w:rsidR="00415C51" w:rsidRPr="00415C51" w:rsidRDefault="00415C51" w:rsidP="00415C51">
            <w:pPr>
              <w:spacing w:line="260" w:lineRule="atLeast"/>
              <w:rPr>
                <w:rFonts w:ascii="Arial" w:hAnsi="Arial" w:cs="Arial"/>
                <w:bCs/>
                <w:sz w:val="20"/>
                <w:szCs w:val="20"/>
                <w:lang w:eastAsia="en-US"/>
              </w:rPr>
            </w:pPr>
          </w:p>
          <w:p w14:paraId="618FF443" w14:textId="77777777" w:rsidR="00415C51" w:rsidRPr="00415C51" w:rsidRDefault="00415C51" w:rsidP="00415C51">
            <w:pPr>
              <w:spacing w:line="260" w:lineRule="atLeast"/>
              <w:rPr>
                <w:rFonts w:ascii="Arial" w:hAnsi="Arial" w:cs="Arial"/>
                <w:bCs/>
                <w:sz w:val="20"/>
                <w:szCs w:val="20"/>
                <w:lang w:eastAsia="en-US"/>
              </w:rPr>
            </w:pPr>
          </w:p>
          <w:p w14:paraId="6A9AA446" w14:textId="77777777" w:rsidR="00415C51" w:rsidRPr="00415C51" w:rsidRDefault="00415C51" w:rsidP="00415C51">
            <w:pPr>
              <w:spacing w:line="260" w:lineRule="atLeast"/>
              <w:rPr>
                <w:rFonts w:ascii="Arial" w:hAnsi="Arial" w:cs="Arial"/>
                <w:bCs/>
                <w:sz w:val="20"/>
                <w:szCs w:val="20"/>
                <w:lang w:eastAsia="en-US"/>
              </w:rPr>
            </w:pPr>
          </w:p>
          <w:p w14:paraId="499D0DE3" w14:textId="77777777" w:rsidR="00415C51" w:rsidRPr="00415C51" w:rsidRDefault="00415C51" w:rsidP="00415C51">
            <w:pPr>
              <w:spacing w:line="260" w:lineRule="atLeast"/>
              <w:rPr>
                <w:rFonts w:ascii="Arial" w:hAnsi="Arial" w:cs="Arial"/>
                <w:bCs/>
                <w:sz w:val="20"/>
                <w:szCs w:val="20"/>
                <w:lang w:eastAsia="en-US"/>
              </w:rPr>
            </w:pPr>
          </w:p>
          <w:p w14:paraId="292A8BFE" w14:textId="77777777" w:rsidR="00415C51" w:rsidRPr="00415C51" w:rsidRDefault="00415C51" w:rsidP="00415C51">
            <w:pPr>
              <w:spacing w:line="260" w:lineRule="atLeast"/>
              <w:rPr>
                <w:rFonts w:ascii="Arial" w:hAnsi="Arial" w:cs="Arial"/>
                <w:bCs/>
                <w:sz w:val="20"/>
                <w:szCs w:val="20"/>
                <w:lang w:eastAsia="en-US"/>
              </w:rPr>
            </w:pPr>
          </w:p>
          <w:p w14:paraId="60495089" w14:textId="77777777" w:rsidR="00415C51" w:rsidRPr="00415C51" w:rsidRDefault="00415C51" w:rsidP="00415C51">
            <w:pPr>
              <w:spacing w:line="260" w:lineRule="atLeast"/>
              <w:rPr>
                <w:rFonts w:ascii="Arial" w:hAnsi="Arial" w:cs="Arial"/>
                <w:bCs/>
                <w:sz w:val="20"/>
                <w:szCs w:val="20"/>
                <w:lang w:eastAsia="en-US"/>
              </w:rPr>
            </w:pPr>
          </w:p>
          <w:p w14:paraId="77A3799F" w14:textId="77777777" w:rsidR="00415C51" w:rsidRPr="00415C51" w:rsidRDefault="00415C51" w:rsidP="00415C51">
            <w:pPr>
              <w:spacing w:line="260" w:lineRule="atLeast"/>
              <w:rPr>
                <w:rFonts w:ascii="Arial" w:hAnsi="Arial" w:cs="Arial"/>
                <w:bCs/>
                <w:sz w:val="20"/>
                <w:szCs w:val="20"/>
                <w:lang w:eastAsia="en-US"/>
              </w:rPr>
            </w:pPr>
          </w:p>
        </w:tc>
      </w:tr>
    </w:tbl>
    <w:p w14:paraId="56DB2EBC" w14:textId="77777777" w:rsidR="00415C51" w:rsidRPr="00415C51" w:rsidRDefault="00415C51" w:rsidP="00415C51">
      <w:pPr>
        <w:spacing w:line="260" w:lineRule="atLeast"/>
        <w:rPr>
          <w:rFonts w:ascii="Arial" w:hAnsi="Arial" w:cs="Arial"/>
          <w:sz w:val="20"/>
          <w:szCs w:val="20"/>
          <w:lang w:eastAsia="en-US"/>
        </w:rPr>
      </w:pPr>
    </w:p>
    <w:p w14:paraId="319CB937"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647A416E" w14:textId="77777777" w:rsidR="00415C51" w:rsidRPr="00415C51" w:rsidRDefault="00415C51" w:rsidP="00415C51">
      <w:pPr>
        <w:spacing w:line="260" w:lineRule="atLeast"/>
        <w:rPr>
          <w:rFonts w:ascii="Arial" w:hAnsi="Arial" w:cs="Arial"/>
          <w:i/>
          <w:sz w:val="20"/>
          <w:szCs w:val="20"/>
          <w:lang w:eastAsia="en-US"/>
        </w:rPr>
      </w:pPr>
    </w:p>
    <w:p w14:paraId="412CF99E" w14:textId="77777777" w:rsidR="00415C51" w:rsidRPr="00415C51" w:rsidRDefault="00415C51" w:rsidP="00415C51">
      <w:pPr>
        <w:spacing w:line="260" w:lineRule="atLeast"/>
        <w:rPr>
          <w:rFonts w:ascii="Arial" w:hAnsi="Arial" w:cs="Arial"/>
          <w:i/>
          <w:sz w:val="20"/>
          <w:szCs w:val="20"/>
          <w:lang w:eastAsia="en-US"/>
        </w:rPr>
      </w:pPr>
    </w:p>
    <w:p w14:paraId="7571085F" w14:textId="77777777" w:rsidR="00415C51" w:rsidRPr="00415C51" w:rsidRDefault="00415C51" w:rsidP="00415C51">
      <w:pPr>
        <w:spacing w:line="260" w:lineRule="atLeast"/>
        <w:rPr>
          <w:rFonts w:ascii="Arial" w:hAnsi="Arial" w:cs="Arial"/>
          <w:i/>
          <w:sz w:val="20"/>
          <w:szCs w:val="20"/>
          <w:lang w:eastAsia="en-US"/>
        </w:rPr>
      </w:pPr>
    </w:p>
    <w:p w14:paraId="0C5B2CE2" w14:textId="77777777" w:rsidR="00415C51" w:rsidRPr="00415C51" w:rsidRDefault="00415C51" w:rsidP="00415C51">
      <w:pPr>
        <w:spacing w:line="260" w:lineRule="atLeast"/>
        <w:rPr>
          <w:rFonts w:ascii="Arial" w:hAnsi="Arial" w:cs="Arial"/>
          <w:i/>
          <w:sz w:val="20"/>
          <w:szCs w:val="20"/>
          <w:lang w:eastAsia="en-US"/>
        </w:rPr>
      </w:pPr>
    </w:p>
    <w:p w14:paraId="20D5A40F" w14:textId="11D17949"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3F0391A4" w14:textId="77777777" w:rsidR="00415C51" w:rsidRPr="00415C51" w:rsidRDefault="00415C51" w:rsidP="00415C51">
      <w:pPr>
        <w:spacing w:line="260" w:lineRule="atLeast"/>
        <w:rPr>
          <w:rFonts w:ascii="Arial" w:hAnsi="Arial" w:cs="Arial"/>
          <w:sz w:val="20"/>
          <w:szCs w:val="20"/>
          <w:lang w:eastAsia="en-US"/>
        </w:rPr>
      </w:pPr>
    </w:p>
    <w:p w14:paraId="06F71148"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4F5E9C52" w14:textId="77777777" w:rsidR="00415C51" w:rsidRPr="00415C51" w:rsidRDefault="00415C51" w:rsidP="001470FE">
      <w:pPr>
        <w:numPr>
          <w:ilvl w:val="0"/>
          <w:numId w:val="40"/>
        </w:numPr>
        <w:spacing w:line="260" w:lineRule="atLeast"/>
        <w:rPr>
          <w:rFonts w:ascii="Arial" w:hAnsi="Arial" w:cs="Arial"/>
          <w:sz w:val="20"/>
          <w:szCs w:val="20"/>
          <w:lang w:eastAsia="en-US"/>
        </w:rPr>
      </w:pPr>
      <w:r w:rsidRPr="00415C51">
        <w:rPr>
          <w:rFonts w:ascii="Arial" w:hAnsi="Arial" w:cs="Arial"/>
          <w:sz w:val="20"/>
          <w:szCs w:val="20"/>
          <w:lang w:eastAsia="en-US"/>
        </w:rPr>
        <w:lastRenderedPageBreak/>
        <w:t>Material: Zaščitni elementi (zaščitni znak »RS« in virtualna varnostna oznaka)</w:t>
      </w:r>
    </w:p>
    <w:p w14:paraId="7B9FD339" w14:textId="77777777" w:rsidR="00415C51" w:rsidRPr="00415C51" w:rsidRDefault="00415C51" w:rsidP="00415C51">
      <w:pPr>
        <w:spacing w:line="260" w:lineRule="atLeast"/>
        <w:rPr>
          <w:rFonts w:ascii="Arial" w:hAnsi="Arial" w:cs="Arial"/>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6689DB37"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3D771EF4"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1DEB4A30"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62EBD51E"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51ABCDA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46FC94F8" w14:textId="77777777" w:rsidR="00415C51" w:rsidRPr="00415C51" w:rsidRDefault="00415C51" w:rsidP="00415C51">
            <w:pPr>
              <w:spacing w:line="260" w:lineRule="atLeast"/>
              <w:rPr>
                <w:rFonts w:ascii="Arial" w:hAnsi="Arial" w:cs="Arial"/>
                <w:sz w:val="20"/>
                <w:szCs w:val="20"/>
                <w:lang w:eastAsia="en-US"/>
              </w:rPr>
            </w:pPr>
          </w:p>
        </w:tc>
      </w:tr>
    </w:tbl>
    <w:p w14:paraId="0C5BD6BD" w14:textId="77777777" w:rsidR="00415C51" w:rsidRPr="00415C51" w:rsidRDefault="00415C51" w:rsidP="00415C51">
      <w:pPr>
        <w:spacing w:line="260" w:lineRule="atLeast"/>
        <w:rPr>
          <w:rFonts w:ascii="Arial" w:hAnsi="Arial" w:cs="Arial"/>
          <w:bCs/>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1E50F174" w14:textId="77777777" w:rsidTr="00415C51">
        <w:trPr>
          <w:trHeight w:val="8390"/>
        </w:trPr>
        <w:tc>
          <w:tcPr>
            <w:tcW w:w="9498" w:type="dxa"/>
            <w:tcBorders>
              <w:top w:val="single" w:sz="6" w:space="0" w:color="auto"/>
              <w:left w:val="single" w:sz="6" w:space="0" w:color="auto"/>
              <w:bottom w:val="single" w:sz="6" w:space="0" w:color="auto"/>
              <w:right w:val="single" w:sz="6" w:space="0" w:color="auto"/>
            </w:tcBorders>
          </w:tcPr>
          <w:p w14:paraId="3A49C749" w14:textId="77777777" w:rsidR="00415C51" w:rsidRPr="00415C51" w:rsidRDefault="00415C51" w:rsidP="00415C51">
            <w:pPr>
              <w:spacing w:line="260" w:lineRule="atLeast"/>
              <w:rPr>
                <w:rFonts w:ascii="Arial" w:hAnsi="Arial" w:cs="Arial"/>
                <w:bCs/>
                <w:sz w:val="20"/>
                <w:szCs w:val="20"/>
                <w:lang w:eastAsia="en-US"/>
              </w:rPr>
            </w:pPr>
          </w:p>
          <w:p w14:paraId="3B6EFEF5" w14:textId="77777777" w:rsidR="00415C51" w:rsidRPr="00415C51" w:rsidRDefault="00415C51" w:rsidP="001470FE">
            <w:pPr>
              <w:numPr>
                <w:ilvl w:val="0"/>
                <w:numId w:val="42"/>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materialu</w:t>
            </w:r>
          </w:p>
          <w:p w14:paraId="2C37C2C4" w14:textId="77777777" w:rsidR="00415C51" w:rsidRPr="00415C51" w:rsidRDefault="00415C51" w:rsidP="00415C51">
            <w:pPr>
              <w:spacing w:line="260" w:lineRule="atLeast"/>
              <w:rPr>
                <w:rFonts w:ascii="Arial" w:hAnsi="Arial" w:cs="Arial"/>
                <w:bCs/>
                <w:sz w:val="20"/>
                <w:szCs w:val="20"/>
                <w:lang w:eastAsia="en-US"/>
              </w:rPr>
            </w:pPr>
          </w:p>
          <w:p w14:paraId="723790CC" w14:textId="77777777" w:rsidR="00415C51" w:rsidRPr="00415C51" w:rsidRDefault="00415C51" w:rsidP="00415C51">
            <w:pPr>
              <w:spacing w:line="260" w:lineRule="atLeast"/>
              <w:rPr>
                <w:rFonts w:ascii="Arial" w:hAnsi="Arial" w:cs="Arial"/>
                <w:bCs/>
                <w:sz w:val="20"/>
                <w:szCs w:val="20"/>
                <w:lang w:eastAsia="en-US"/>
              </w:rPr>
            </w:pPr>
          </w:p>
          <w:p w14:paraId="58BAD9C5" w14:textId="77777777" w:rsidR="00415C51" w:rsidRPr="00415C51" w:rsidRDefault="00415C51" w:rsidP="00415C51">
            <w:pPr>
              <w:spacing w:line="260" w:lineRule="atLeast"/>
              <w:rPr>
                <w:rFonts w:ascii="Arial" w:hAnsi="Arial" w:cs="Arial"/>
                <w:bCs/>
                <w:sz w:val="20"/>
                <w:szCs w:val="20"/>
                <w:lang w:eastAsia="en-US"/>
              </w:rPr>
            </w:pPr>
          </w:p>
          <w:p w14:paraId="1341378E" w14:textId="77777777" w:rsidR="00415C51" w:rsidRPr="00415C51" w:rsidRDefault="00415C51" w:rsidP="00415C51">
            <w:pPr>
              <w:spacing w:line="260" w:lineRule="atLeast"/>
              <w:rPr>
                <w:rFonts w:ascii="Arial" w:hAnsi="Arial" w:cs="Arial"/>
                <w:bCs/>
                <w:sz w:val="20"/>
                <w:szCs w:val="20"/>
                <w:lang w:eastAsia="en-US"/>
              </w:rPr>
            </w:pPr>
          </w:p>
          <w:p w14:paraId="47FD0605" w14:textId="77777777" w:rsidR="00415C51" w:rsidRPr="00415C51" w:rsidRDefault="00415C51" w:rsidP="00415C51">
            <w:pPr>
              <w:spacing w:line="260" w:lineRule="atLeast"/>
              <w:rPr>
                <w:rFonts w:ascii="Arial" w:hAnsi="Arial" w:cs="Arial"/>
                <w:bCs/>
                <w:sz w:val="20"/>
                <w:szCs w:val="20"/>
                <w:lang w:eastAsia="en-US"/>
              </w:rPr>
            </w:pPr>
          </w:p>
          <w:p w14:paraId="50DCD9F0" w14:textId="77777777" w:rsidR="00415C51" w:rsidRPr="00415C51" w:rsidRDefault="00415C51" w:rsidP="00415C51">
            <w:pPr>
              <w:spacing w:line="260" w:lineRule="atLeast"/>
              <w:rPr>
                <w:rFonts w:ascii="Arial" w:hAnsi="Arial" w:cs="Arial"/>
                <w:bCs/>
                <w:sz w:val="20"/>
                <w:szCs w:val="20"/>
                <w:lang w:eastAsia="en-US"/>
              </w:rPr>
            </w:pPr>
          </w:p>
          <w:p w14:paraId="43A1AA26" w14:textId="77777777" w:rsidR="00415C51" w:rsidRPr="00415C51" w:rsidRDefault="00415C51" w:rsidP="00415C51">
            <w:pPr>
              <w:spacing w:line="260" w:lineRule="atLeast"/>
              <w:rPr>
                <w:rFonts w:ascii="Arial" w:hAnsi="Arial" w:cs="Arial"/>
                <w:bCs/>
                <w:sz w:val="20"/>
                <w:szCs w:val="20"/>
                <w:lang w:eastAsia="en-US"/>
              </w:rPr>
            </w:pPr>
          </w:p>
          <w:p w14:paraId="2C09451A" w14:textId="77777777" w:rsidR="00415C51" w:rsidRPr="00415C51" w:rsidRDefault="00415C51" w:rsidP="00415C51">
            <w:pPr>
              <w:spacing w:line="260" w:lineRule="atLeast"/>
              <w:rPr>
                <w:rFonts w:ascii="Arial" w:hAnsi="Arial" w:cs="Arial"/>
                <w:bCs/>
                <w:sz w:val="20"/>
                <w:szCs w:val="20"/>
                <w:lang w:eastAsia="en-US"/>
              </w:rPr>
            </w:pPr>
          </w:p>
          <w:p w14:paraId="7AACD35A" w14:textId="77777777" w:rsidR="00415C51" w:rsidRPr="00415C51" w:rsidRDefault="00415C51" w:rsidP="00415C51">
            <w:pPr>
              <w:spacing w:line="260" w:lineRule="atLeast"/>
              <w:rPr>
                <w:rFonts w:ascii="Arial" w:hAnsi="Arial" w:cs="Arial"/>
                <w:bCs/>
                <w:sz w:val="20"/>
                <w:szCs w:val="20"/>
                <w:lang w:eastAsia="en-US"/>
              </w:rPr>
            </w:pPr>
          </w:p>
          <w:p w14:paraId="53352CE3" w14:textId="77777777" w:rsidR="00415C51" w:rsidRPr="00415C51" w:rsidRDefault="00415C51" w:rsidP="00415C51">
            <w:pPr>
              <w:spacing w:line="260" w:lineRule="atLeast"/>
              <w:rPr>
                <w:rFonts w:ascii="Arial" w:hAnsi="Arial" w:cs="Arial"/>
                <w:bCs/>
                <w:sz w:val="20"/>
                <w:szCs w:val="20"/>
                <w:lang w:eastAsia="en-US"/>
              </w:rPr>
            </w:pPr>
          </w:p>
          <w:p w14:paraId="3A07F0C8" w14:textId="77777777" w:rsidR="00415C51" w:rsidRPr="00415C51" w:rsidRDefault="00415C51" w:rsidP="00415C51">
            <w:pPr>
              <w:spacing w:line="260" w:lineRule="atLeast"/>
              <w:rPr>
                <w:rFonts w:ascii="Arial" w:hAnsi="Arial" w:cs="Arial"/>
                <w:bCs/>
                <w:sz w:val="20"/>
                <w:szCs w:val="20"/>
                <w:lang w:eastAsia="en-US"/>
              </w:rPr>
            </w:pPr>
          </w:p>
          <w:p w14:paraId="5DAD0D35" w14:textId="77777777" w:rsidR="00415C51" w:rsidRPr="00415C51" w:rsidRDefault="00415C51" w:rsidP="00415C51">
            <w:pPr>
              <w:spacing w:line="260" w:lineRule="atLeast"/>
              <w:rPr>
                <w:rFonts w:ascii="Arial" w:hAnsi="Arial" w:cs="Arial"/>
                <w:bCs/>
                <w:sz w:val="20"/>
                <w:szCs w:val="20"/>
                <w:lang w:eastAsia="en-US"/>
              </w:rPr>
            </w:pPr>
          </w:p>
          <w:p w14:paraId="52E0A150" w14:textId="77777777" w:rsidR="00415C51" w:rsidRPr="00415C51" w:rsidRDefault="00415C51" w:rsidP="00415C51">
            <w:pPr>
              <w:spacing w:line="260" w:lineRule="atLeast"/>
              <w:rPr>
                <w:rFonts w:ascii="Arial" w:hAnsi="Arial" w:cs="Arial"/>
                <w:bCs/>
                <w:sz w:val="20"/>
                <w:szCs w:val="20"/>
                <w:lang w:eastAsia="en-US"/>
              </w:rPr>
            </w:pPr>
          </w:p>
          <w:p w14:paraId="0E996BF5" w14:textId="77777777" w:rsidR="00415C51" w:rsidRPr="00415C51" w:rsidRDefault="00415C51" w:rsidP="001470FE">
            <w:pPr>
              <w:numPr>
                <w:ilvl w:val="0"/>
                <w:numId w:val="42"/>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materiala na področju izdelave registrskih tablic ali drugih izdelkov, ki temeljijo na tehnologijah, s katerimi se izdelujejo registrske tablice</w:t>
            </w:r>
          </w:p>
          <w:p w14:paraId="2ECF4D14" w14:textId="77777777" w:rsidR="00415C51" w:rsidRPr="00415C51" w:rsidRDefault="00415C51" w:rsidP="00415C51">
            <w:pPr>
              <w:spacing w:line="260" w:lineRule="atLeast"/>
              <w:rPr>
                <w:rFonts w:ascii="Arial" w:hAnsi="Arial" w:cs="Arial"/>
                <w:bCs/>
                <w:sz w:val="20"/>
                <w:szCs w:val="20"/>
                <w:lang w:eastAsia="en-US"/>
              </w:rPr>
            </w:pPr>
          </w:p>
          <w:p w14:paraId="61CCBF25" w14:textId="77777777" w:rsidR="00415C51" w:rsidRPr="00415C51" w:rsidRDefault="00415C51" w:rsidP="00415C51">
            <w:pPr>
              <w:spacing w:line="260" w:lineRule="atLeast"/>
              <w:rPr>
                <w:rFonts w:ascii="Arial" w:hAnsi="Arial" w:cs="Arial"/>
                <w:bCs/>
                <w:sz w:val="20"/>
                <w:szCs w:val="20"/>
                <w:lang w:eastAsia="en-US"/>
              </w:rPr>
            </w:pPr>
          </w:p>
          <w:p w14:paraId="06CDE834" w14:textId="77777777" w:rsidR="00415C51" w:rsidRPr="00415C51" w:rsidRDefault="00415C51" w:rsidP="00415C51">
            <w:pPr>
              <w:spacing w:line="260" w:lineRule="atLeast"/>
              <w:rPr>
                <w:rFonts w:ascii="Arial" w:hAnsi="Arial" w:cs="Arial"/>
                <w:bCs/>
                <w:sz w:val="20"/>
                <w:szCs w:val="20"/>
                <w:lang w:eastAsia="en-US"/>
              </w:rPr>
            </w:pPr>
          </w:p>
          <w:p w14:paraId="2451CCBD" w14:textId="77777777" w:rsidR="00415C51" w:rsidRPr="00415C51" w:rsidRDefault="00415C51" w:rsidP="00415C51">
            <w:pPr>
              <w:spacing w:line="260" w:lineRule="atLeast"/>
              <w:rPr>
                <w:rFonts w:ascii="Arial" w:hAnsi="Arial" w:cs="Arial"/>
                <w:bCs/>
                <w:sz w:val="20"/>
                <w:szCs w:val="20"/>
                <w:lang w:eastAsia="en-US"/>
              </w:rPr>
            </w:pPr>
          </w:p>
          <w:p w14:paraId="71282AD3" w14:textId="77777777" w:rsidR="00415C51" w:rsidRPr="00415C51" w:rsidRDefault="00415C51" w:rsidP="00415C51">
            <w:pPr>
              <w:spacing w:line="260" w:lineRule="atLeast"/>
              <w:rPr>
                <w:rFonts w:ascii="Arial" w:hAnsi="Arial" w:cs="Arial"/>
                <w:bCs/>
                <w:sz w:val="20"/>
                <w:szCs w:val="20"/>
                <w:lang w:eastAsia="en-US"/>
              </w:rPr>
            </w:pPr>
          </w:p>
          <w:p w14:paraId="2CFFDB63" w14:textId="77777777" w:rsidR="00415C51" w:rsidRPr="00415C51" w:rsidRDefault="00415C51" w:rsidP="00415C51">
            <w:pPr>
              <w:spacing w:line="260" w:lineRule="atLeast"/>
              <w:rPr>
                <w:rFonts w:ascii="Arial" w:hAnsi="Arial" w:cs="Arial"/>
                <w:bCs/>
                <w:sz w:val="20"/>
                <w:szCs w:val="20"/>
                <w:lang w:eastAsia="en-US"/>
              </w:rPr>
            </w:pPr>
          </w:p>
          <w:p w14:paraId="6E902CD2" w14:textId="77777777" w:rsidR="00415C51" w:rsidRPr="00415C51" w:rsidRDefault="00415C51" w:rsidP="00415C51">
            <w:pPr>
              <w:spacing w:line="260" w:lineRule="atLeast"/>
              <w:rPr>
                <w:rFonts w:ascii="Arial" w:hAnsi="Arial" w:cs="Arial"/>
                <w:bCs/>
                <w:sz w:val="20"/>
                <w:szCs w:val="20"/>
                <w:lang w:eastAsia="en-US"/>
              </w:rPr>
            </w:pPr>
          </w:p>
          <w:p w14:paraId="2C14558C" w14:textId="77777777" w:rsidR="00415C51" w:rsidRPr="00415C51" w:rsidRDefault="00415C51" w:rsidP="00415C51">
            <w:pPr>
              <w:spacing w:line="260" w:lineRule="atLeast"/>
              <w:rPr>
                <w:rFonts w:ascii="Arial" w:hAnsi="Arial" w:cs="Arial"/>
                <w:bCs/>
                <w:sz w:val="20"/>
                <w:szCs w:val="20"/>
                <w:lang w:eastAsia="en-US"/>
              </w:rPr>
            </w:pPr>
          </w:p>
          <w:p w14:paraId="2322AD02" w14:textId="77777777" w:rsidR="00415C51" w:rsidRPr="00415C51" w:rsidRDefault="00415C51" w:rsidP="00415C51">
            <w:pPr>
              <w:spacing w:line="260" w:lineRule="atLeast"/>
              <w:rPr>
                <w:rFonts w:ascii="Arial" w:hAnsi="Arial" w:cs="Arial"/>
                <w:bCs/>
                <w:sz w:val="20"/>
                <w:szCs w:val="20"/>
                <w:lang w:eastAsia="en-US"/>
              </w:rPr>
            </w:pPr>
          </w:p>
          <w:p w14:paraId="0453F4B4" w14:textId="77777777" w:rsidR="00415C51" w:rsidRPr="00415C51" w:rsidRDefault="00415C51" w:rsidP="00415C51">
            <w:pPr>
              <w:spacing w:line="260" w:lineRule="atLeast"/>
              <w:rPr>
                <w:rFonts w:ascii="Arial" w:hAnsi="Arial" w:cs="Arial"/>
                <w:bCs/>
                <w:sz w:val="20"/>
                <w:szCs w:val="20"/>
                <w:lang w:eastAsia="en-US"/>
              </w:rPr>
            </w:pPr>
          </w:p>
          <w:p w14:paraId="23DF621A" w14:textId="77777777" w:rsidR="00415C51" w:rsidRPr="00415C51" w:rsidRDefault="00415C51" w:rsidP="00415C51">
            <w:pPr>
              <w:spacing w:line="260" w:lineRule="atLeast"/>
              <w:rPr>
                <w:rFonts w:ascii="Arial" w:hAnsi="Arial" w:cs="Arial"/>
                <w:bCs/>
                <w:sz w:val="20"/>
                <w:szCs w:val="20"/>
                <w:lang w:eastAsia="en-US"/>
              </w:rPr>
            </w:pPr>
          </w:p>
          <w:p w14:paraId="4BC34893" w14:textId="77777777" w:rsidR="00415C51" w:rsidRPr="00415C51" w:rsidRDefault="00415C51" w:rsidP="00415C51">
            <w:pPr>
              <w:spacing w:line="260" w:lineRule="atLeast"/>
              <w:rPr>
                <w:rFonts w:ascii="Arial" w:hAnsi="Arial" w:cs="Arial"/>
                <w:bCs/>
                <w:sz w:val="20"/>
                <w:szCs w:val="20"/>
                <w:lang w:eastAsia="en-US"/>
              </w:rPr>
            </w:pPr>
          </w:p>
          <w:p w14:paraId="1DC41409" w14:textId="77777777" w:rsidR="00415C51" w:rsidRPr="00415C51" w:rsidRDefault="00415C51" w:rsidP="00415C51">
            <w:pPr>
              <w:spacing w:line="260" w:lineRule="atLeast"/>
              <w:rPr>
                <w:rFonts w:ascii="Arial" w:hAnsi="Arial" w:cs="Arial"/>
                <w:bCs/>
                <w:sz w:val="20"/>
                <w:szCs w:val="20"/>
                <w:lang w:eastAsia="en-US"/>
              </w:rPr>
            </w:pPr>
          </w:p>
          <w:p w14:paraId="06414E94" w14:textId="77777777" w:rsidR="00415C51" w:rsidRPr="00415C51" w:rsidRDefault="00415C51" w:rsidP="00415C51">
            <w:pPr>
              <w:spacing w:line="260" w:lineRule="atLeast"/>
              <w:rPr>
                <w:rFonts w:ascii="Arial" w:hAnsi="Arial" w:cs="Arial"/>
                <w:bCs/>
                <w:sz w:val="20"/>
                <w:szCs w:val="20"/>
                <w:lang w:eastAsia="en-US"/>
              </w:rPr>
            </w:pPr>
          </w:p>
          <w:p w14:paraId="127024D0" w14:textId="77777777" w:rsidR="00415C51" w:rsidRPr="00415C51" w:rsidRDefault="00415C51" w:rsidP="00415C51">
            <w:pPr>
              <w:spacing w:line="260" w:lineRule="atLeast"/>
              <w:rPr>
                <w:rFonts w:ascii="Arial" w:hAnsi="Arial" w:cs="Arial"/>
                <w:bCs/>
                <w:sz w:val="20"/>
                <w:szCs w:val="20"/>
                <w:lang w:eastAsia="en-US"/>
              </w:rPr>
            </w:pPr>
          </w:p>
          <w:p w14:paraId="7340F702" w14:textId="77777777" w:rsidR="00415C51" w:rsidRPr="00415C51" w:rsidRDefault="00415C51" w:rsidP="00415C51">
            <w:pPr>
              <w:spacing w:line="260" w:lineRule="atLeast"/>
              <w:rPr>
                <w:rFonts w:ascii="Arial" w:hAnsi="Arial" w:cs="Arial"/>
                <w:bCs/>
                <w:sz w:val="20"/>
                <w:szCs w:val="20"/>
                <w:lang w:eastAsia="en-US"/>
              </w:rPr>
            </w:pPr>
          </w:p>
        </w:tc>
      </w:tr>
    </w:tbl>
    <w:p w14:paraId="224BAE02" w14:textId="77777777" w:rsidR="00415C51" w:rsidRPr="00415C51" w:rsidRDefault="00415C51" w:rsidP="00415C51">
      <w:pPr>
        <w:spacing w:line="260" w:lineRule="atLeast"/>
        <w:rPr>
          <w:rFonts w:ascii="Arial" w:hAnsi="Arial" w:cs="Arial"/>
          <w:sz w:val="20"/>
          <w:szCs w:val="20"/>
          <w:lang w:eastAsia="en-US"/>
        </w:rPr>
      </w:pPr>
    </w:p>
    <w:p w14:paraId="4C5F456A"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7DF6C04E" w14:textId="77777777" w:rsidR="00415C51" w:rsidRPr="00415C51" w:rsidRDefault="00415C51" w:rsidP="00415C51">
      <w:pPr>
        <w:spacing w:line="260" w:lineRule="atLeast"/>
        <w:rPr>
          <w:rFonts w:ascii="Arial" w:hAnsi="Arial" w:cs="Arial"/>
          <w:i/>
          <w:sz w:val="20"/>
          <w:szCs w:val="20"/>
          <w:lang w:eastAsia="en-US"/>
        </w:rPr>
      </w:pPr>
    </w:p>
    <w:p w14:paraId="7E3C7781" w14:textId="77777777" w:rsidR="00415C51" w:rsidRPr="00415C51" w:rsidRDefault="00415C51" w:rsidP="00415C51">
      <w:pPr>
        <w:spacing w:line="260" w:lineRule="atLeast"/>
        <w:rPr>
          <w:rFonts w:ascii="Arial" w:hAnsi="Arial" w:cs="Arial"/>
          <w:i/>
          <w:sz w:val="20"/>
          <w:szCs w:val="20"/>
          <w:lang w:eastAsia="en-US"/>
        </w:rPr>
      </w:pPr>
    </w:p>
    <w:p w14:paraId="70C183C6" w14:textId="77777777" w:rsidR="00415C51" w:rsidRPr="00415C51" w:rsidRDefault="00415C51" w:rsidP="00415C51">
      <w:pPr>
        <w:spacing w:line="260" w:lineRule="atLeast"/>
        <w:rPr>
          <w:rFonts w:ascii="Arial" w:hAnsi="Arial" w:cs="Arial"/>
          <w:i/>
          <w:sz w:val="20"/>
          <w:szCs w:val="20"/>
          <w:lang w:eastAsia="en-US"/>
        </w:rPr>
      </w:pPr>
    </w:p>
    <w:p w14:paraId="4AE94322" w14:textId="77777777" w:rsidR="00415C51" w:rsidRPr="00415C51" w:rsidRDefault="00415C51" w:rsidP="00415C51">
      <w:pPr>
        <w:spacing w:line="260" w:lineRule="atLeast"/>
        <w:rPr>
          <w:rFonts w:ascii="Arial" w:hAnsi="Arial" w:cs="Arial"/>
          <w:i/>
          <w:sz w:val="20"/>
          <w:szCs w:val="20"/>
          <w:lang w:eastAsia="en-US"/>
        </w:rPr>
      </w:pPr>
    </w:p>
    <w:p w14:paraId="71C14118" w14:textId="218A706A"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1DEB3C71" w14:textId="77777777" w:rsidR="00415C51" w:rsidRPr="00415C51" w:rsidRDefault="00415C51" w:rsidP="00415C51">
      <w:pPr>
        <w:spacing w:line="260" w:lineRule="atLeast"/>
        <w:rPr>
          <w:rFonts w:ascii="Arial" w:hAnsi="Arial" w:cs="Arial"/>
          <w:b/>
          <w:sz w:val="20"/>
          <w:szCs w:val="20"/>
          <w:lang w:eastAsia="en-US"/>
        </w:rPr>
      </w:pPr>
    </w:p>
    <w:p w14:paraId="647A854E" w14:textId="30730F5E"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sz w:val="20"/>
          <w:szCs w:val="20"/>
          <w:lang w:eastAsia="en-US"/>
        </w:rPr>
        <w:br w:type="page"/>
      </w:r>
      <w:r w:rsidR="0082255A">
        <w:rPr>
          <w:rFonts w:ascii="Arial" w:hAnsi="Arial" w:cs="Arial"/>
          <w:b/>
          <w:sz w:val="20"/>
          <w:szCs w:val="20"/>
          <w:lang w:eastAsia="en-US"/>
        </w:rPr>
        <w:lastRenderedPageBreak/>
        <w:t>2</w:t>
      </w:r>
      <w:r w:rsidRPr="00415C51">
        <w:rPr>
          <w:rFonts w:ascii="Arial" w:hAnsi="Arial" w:cs="Arial"/>
          <w:b/>
          <w:sz w:val="20"/>
          <w:szCs w:val="20"/>
          <w:lang w:eastAsia="en-US"/>
        </w:rPr>
        <w:t>.</w:t>
      </w:r>
      <w:r w:rsidRPr="00415C51">
        <w:rPr>
          <w:rFonts w:ascii="Arial" w:hAnsi="Arial" w:cs="Arial"/>
          <w:b/>
          <w:bCs/>
          <w:sz w:val="20"/>
          <w:szCs w:val="20"/>
          <w:lang w:eastAsia="en-US"/>
        </w:rPr>
        <w:t>1.B - PODATKI O TEHNOLOGIJAH IN O DOBAVITELJIH TEHNOLOGIJ ZA IZDELAVO REGISTRSKIH IN PRESKUSNIH TABLIC</w:t>
      </w:r>
    </w:p>
    <w:p w14:paraId="4B58DB66" w14:textId="77777777" w:rsidR="00415C51" w:rsidRPr="00415C51" w:rsidRDefault="00415C51" w:rsidP="00415C51">
      <w:pPr>
        <w:spacing w:line="260" w:lineRule="atLeast"/>
        <w:rPr>
          <w:rFonts w:ascii="Arial" w:hAnsi="Arial" w:cs="Arial"/>
          <w:bCs/>
          <w:sz w:val="20"/>
          <w:szCs w:val="20"/>
          <w:lang w:eastAsia="en-US"/>
        </w:rPr>
      </w:pPr>
    </w:p>
    <w:p w14:paraId="2AE5BEA2"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1. Tehnologija: lepljenje folije na aluminijasto pločevino</w:t>
      </w:r>
    </w:p>
    <w:p w14:paraId="4ACF19E1"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1E5CB263"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06209C17"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2C10DF8B"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3896451F"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6534401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208C11DE" w14:textId="77777777" w:rsidR="00415C51" w:rsidRPr="00415C51" w:rsidRDefault="00415C51" w:rsidP="00415C51">
            <w:pPr>
              <w:spacing w:line="260" w:lineRule="atLeast"/>
              <w:rPr>
                <w:rFonts w:ascii="Arial" w:hAnsi="Arial" w:cs="Arial"/>
                <w:sz w:val="20"/>
                <w:szCs w:val="20"/>
                <w:lang w:eastAsia="en-US"/>
              </w:rPr>
            </w:pPr>
          </w:p>
        </w:tc>
      </w:tr>
    </w:tbl>
    <w:p w14:paraId="77E67712"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5FE28354" w14:textId="77777777" w:rsidTr="00415C51">
        <w:trPr>
          <w:trHeight w:val="7843"/>
        </w:trPr>
        <w:tc>
          <w:tcPr>
            <w:tcW w:w="9498" w:type="dxa"/>
            <w:tcBorders>
              <w:top w:val="single" w:sz="6" w:space="0" w:color="auto"/>
              <w:left w:val="single" w:sz="6" w:space="0" w:color="auto"/>
              <w:bottom w:val="single" w:sz="6" w:space="0" w:color="auto"/>
              <w:right w:val="single" w:sz="6" w:space="0" w:color="auto"/>
            </w:tcBorders>
          </w:tcPr>
          <w:p w14:paraId="5F72F24F" w14:textId="77777777" w:rsidR="00415C51" w:rsidRPr="00415C51" w:rsidRDefault="00415C51" w:rsidP="00415C51">
            <w:pPr>
              <w:spacing w:line="260" w:lineRule="atLeast"/>
              <w:rPr>
                <w:rFonts w:ascii="Arial" w:hAnsi="Arial" w:cs="Arial"/>
                <w:bCs/>
                <w:sz w:val="20"/>
                <w:szCs w:val="20"/>
                <w:lang w:eastAsia="en-US"/>
              </w:rPr>
            </w:pPr>
          </w:p>
          <w:p w14:paraId="57C6BBCE" w14:textId="77777777" w:rsidR="00415C51" w:rsidRPr="00415C51" w:rsidRDefault="00415C51" w:rsidP="001470FE">
            <w:pPr>
              <w:numPr>
                <w:ilvl w:val="0"/>
                <w:numId w:val="43"/>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tehnologiji</w:t>
            </w:r>
          </w:p>
          <w:p w14:paraId="7E1FB861" w14:textId="77777777" w:rsidR="00415C51" w:rsidRPr="00415C51" w:rsidRDefault="00415C51" w:rsidP="00415C51">
            <w:pPr>
              <w:spacing w:line="260" w:lineRule="atLeast"/>
              <w:rPr>
                <w:rFonts w:ascii="Arial" w:hAnsi="Arial" w:cs="Arial"/>
                <w:bCs/>
                <w:sz w:val="20"/>
                <w:szCs w:val="20"/>
                <w:lang w:eastAsia="en-US"/>
              </w:rPr>
            </w:pPr>
          </w:p>
          <w:p w14:paraId="21F16CAF" w14:textId="77777777" w:rsidR="00415C51" w:rsidRPr="00415C51" w:rsidRDefault="00415C51" w:rsidP="00415C51">
            <w:pPr>
              <w:spacing w:line="260" w:lineRule="atLeast"/>
              <w:rPr>
                <w:rFonts w:ascii="Arial" w:hAnsi="Arial" w:cs="Arial"/>
                <w:bCs/>
                <w:sz w:val="20"/>
                <w:szCs w:val="20"/>
                <w:lang w:eastAsia="en-US"/>
              </w:rPr>
            </w:pPr>
          </w:p>
          <w:p w14:paraId="45E32A66" w14:textId="77777777" w:rsidR="00415C51" w:rsidRPr="00415C51" w:rsidRDefault="00415C51" w:rsidP="00415C51">
            <w:pPr>
              <w:spacing w:line="260" w:lineRule="atLeast"/>
              <w:rPr>
                <w:rFonts w:ascii="Arial" w:hAnsi="Arial" w:cs="Arial"/>
                <w:bCs/>
                <w:sz w:val="20"/>
                <w:szCs w:val="20"/>
                <w:lang w:eastAsia="en-US"/>
              </w:rPr>
            </w:pPr>
          </w:p>
          <w:p w14:paraId="36DE6711" w14:textId="77777777" w:rsidR="00415C51" w:rsidRPr="00415C51" w:rsidRDefault="00415C51" w:rsidP="00415C51">
            <w:pPr>
              <w:spacing w:line="260" w:lineRule="atLeast"/>
              <w:rPr>
                <w:rFonts w:ascii="Arial" w:hAnsi="Arial" w:cs="Arial"/>
                <w:bCs/>
                <w:sz w:val="20"/>
                <w:szCs w:val="20"/>
                <w:lang w:eastAsia="en-US"/>
              </w:rPr>
            </w:pPr>
          </w:p>
          <w:p w14:paraId="0D24D31E" w14:textId="77777777" w:rsidR="00415C51" w:rsidRPr="00415C51" w:rsidRDefault="00415C51" w:rsidP="00415C51">
            <w:pPr>
              <w:spacing w:line="260" w:lineRule="atLeast"/>
              <w:rPr>
                <w:rFonts w:ascii="Arial" w:hAnsi="Arial" w:cs="Arial"/>
                <w:bCs/>
                <w:sz w:val="20"/>
                <w:szCs w:val="20"/>
                <w:lang w:eastAsia="en-US"/>
              </w:rPr>
            </w:pPr>
          </w:p>
          <w:p w14:paraId="58C3D481" w14:textId="77777777" w:rsidR="00415C51" w:rsidRPr="00415C51" w:rsidRDefault="00415C51" w:rsidP="00415C51">
            <w:pPr>
              <w:spacing w:line="260" w:lineRule="atLeast"/>
              <w:rPr>
                <w:rFonts w:ascii="Arial" w:hAnsi="Arial" w:cs="Arial"/>
                <w:bCs/>
                <w:sz w:val="20"/>
                <w:szCs w:val="20"/>
                <w:lang w:eastAsia="en-US"/>
              </w:rPr>
            </w:pPr>
          </w:p>
          <w:p w14:paraId="6BBC31F3" w14:textId="77777777" w:rsidR="00415C51" w:rsidRPr="00415C51" w:rsidRDefault="00415C51" w:rsidP="00415C51">
            <w:pPr>
              <w:spacing w:line="260" w:lineRule="atLeast"/>
              <w:rPr>
                <w:rFonts w:ascii="Arial" w:hAnsi="Arial" w:cs="Arial"/>
                <w:bCs/>
                <w:sz w:val="20"/>
                <w:szCs w:val="20"/>
                <w:lang w:eastAsia="en-US"/>
              </w:rPr>
            </w:pPr>
          </w:p>
          <w:p w14:paraId="2DD5365B" w14:textId="77777777" w:rsidR="00415C51" w:rsidRPr="00415C51" w:rsidRDefault="00415C51" w:rsidP="00415C51">
            <w:pPr>
              <w:spacing w:line="260" w:lineRule="atLeast"/>
              <w:rPr>
                <w:rFonts w:ascii="Arial" w:hAnsi="Arial" w:cs="Arial"/>
                <w:bCs/>
                <w:sz w:val="20"/>
                <w:szCs w:val="20"/>
                <w:lang w:eastAsia="en-US"/>
              </w:rPr>
            </w:pPr>
          </w:p>
          <w:p w14:paraId="67931D4B" w14:textId="77777777" w:rsidR="00415C51" w:rsidRPr="00415C51" w:rsidRDefault="00415C51" w:rsidP="00415C51">
            <w:pPr>
              <w:spacing w:line="260" w:lineRule="atLeast"/>
              <w:rPr>
                <w:rFonts w:ascii="Arial" w:hAnsi="Arial" w:cs="Arial"/>
                <w:bCs/>
                <w:sz w:val="20"/>
                <w:szCs w:val="20"/>
                <w:lang w:eastAsia="en-US"/>
              </w:rPr>
            </w:pPr>
          </w:p>
          <w:p w14:paraId="11D7B717" w14:textId="77777777" w:rsidR="00415C51" w:rsidRPr="00415C51" w:rsidRDefault="00415C51" w:rsidP="00415C51">
            <w:pPr>
              <w:spacing w:line="260" w:lineRule="atLeast"/>
              <w:rPr>
                <w:rFonts w:ascii="Arial" w:hAnsi="Arial" w:cs="Arial"/>
                <w:bCs/>
                <w:sz w:val="20"/>
                <w:szCs w:val="20"/>
                <w:lang w:eastAsia="en-US"/>
              </w:rPr>
            </w:pPr>
          </w:p>
          <w:p w14:paraId="1B97B5F7" w14:textId="77777777" w:rsidR="00415C51" w:rsidRPr="00415C51" w:rsidRDefault="00415C51" w:rsidP="00415C51">
            <w:pPr>
              <w:spacing w:line="260" w:lineRule="atLeast"/>
              <w:rPr>
                <w:rFonts w:ascii="Arial" w:hAnsi="Arial" w:cs="Arial"/>
                <w:bCs/>
                <w:sz w:val="20"/>
                <w:szCs w:val="20"/>
                <w:lang w:eastAsia="en-US"/>
              </w:rPr>
            </w:pPr>
          </w:p>
          <w:p w14:paraId="262C7895" w14:textId="77777777" w:rsidR="00415C51" w:rsidRPr="00415C51" w:rsidRDefault="00415C51" w:rsidP="00415C51">
            <w:pPr>
              <w:spacing w:line="260" w:lineRule="atLeast"/>
              <w:rPr>
                <w:rFonts w:ascii="Arial" w:hAnsi="Arial" w:cs="Arial"/>
                <w:bCs/>
                <w:sz w:val="20"/>
                <w:szCs w:val="20"/>
                <w:lang w:eastAsia="en-US"/>
              </w:rPr>
            </w:pPr>
          </w:p>
          <w:p w14:paraId="131ABA48" w14:textId="77777777" w:rsidR="00415C51" w:rsidRPr="00415C51" w:rsidRDefault="00415C51" w:rsidP="00415C51">
            <w:pPr>
              <w:spacing w:line="260" w:lineRule="atLeast"/>
              <w:rPr>
                <w:rFonts w:ascii="Arial" w:hAnsi="Arial" w:cs="Arial"/>
                <w:bCs/>
                <w:sz w:val="20"/>
                <w:szCs w:val="20"/>
                <w:lang w:eastAsia="en-US"/>
              </w:rPr>
            </w:pPr>
          </w:p>
          <w:p w14:paraId="036920F2" w14:textId="77777777" w:rsidR="00415C51" w:rsidRPr="00415C51" w:rsidRDefault="00415C51" w:rsidP="00415C51">
            <w:pPr>
              <w:spacing w:line="260" w:lineRule="atLeast"/>
              <w:rPr>
                <w:rFonts w:ascii="Arial" w:hAnsi="Arial" w:cs="Arial"/>
                <w:bCs/>
                <w:sz w:val="20"/>
                <w:szCs w:val="20"/>
                <w:lang w:eastAsia="en-US"/>
              </w:rPr>
            </w:pPr>
          </w:p>
          <w:p w14:paraId="73218DA5" w14:textId="77777777" w:rsidR="00415C51" w:rsidRPr="00415C51" w:rsidRDefault="00415C51" w:rsidP="00415C51">
            <w:pPr>
              <w:spacing w:line="260" w:lineRule="atLeast"/>
              <w:rPr>
                <w:rFonts w:ascii="Arial" w:hAnsi="Arial" w:cs="Arial"/>
                <w:bCs/>
                <w:sz w:val="20"/>
                <w:szCs w:val="20"/>
                <w:lang w:eastAsia="en-US"/>
              </w:rPr>
            </w:pPr>
          </w:p>
          <w:p w14:paraId="6943F9CF" w14:textId="77777777" w:rsidR="00415C51" w:rsidRPr="00415C51" w:rsidRDefault="00415C51" w:rsidP="001470FE">
            <w:pPr>
              <w:numPr>
                <w:ilvl w:val="0"/>
                <w:numId w:val="43"/>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tehnologije na področju izdelave registrskih tablic ali drugih izdelkov, ki temeljijo na tehnologijah, s katerimi se izdelujejo registrske tablice</w:t>
            </w:r>
          </w:p>
          <w:p w14:paraId="6FD3789A" w14:textId="77777777" w:rsidR="00415C51" w:rsidRPr="00415C51" w:rsidRDefault="00415C51" w:rsidP="00415C51">
            <w:pPr>
              <w:spacing w:line="260" w:lineRule="atLeast"/>
              <w:rPr>
                <w:rFonts w:ascii="Arial" w:hAnsi="Arial" w:cs="Arial"/>
                <w:bCs/>
                <w:sz w:val="20"/>
                <w:szCs w:val="20"/>
                <w:lang w:eastAsia="en-US"/>
              </w:rPr>
            </w:pPr>
          </w:p>
          <w:p w14:paraId="1EC69632" w14:textId="77777777" w:rsidR="00415C51" w:rsidRPr="00415C51" w:rsidRDefault="00415C51" w:rsidP="00415C51">
            <w:pPr>
              <w:spacing w:line="260" w:lineRule="atLeast"/>
              <w:rPr>
                <w:rFonts w:ascii="Arial" w:hAnsi="Arial" w:cs="Arial"/>
                <w:bCs/>
                <w:sz w:val="20"/>
                <w:szCs w:val="20"/>
                <w:lang w:eastAsia="en-US"/>
              </w:rPr>
            </w:pPr>
          </w:p>
          <w:p w14:paraId="437CC585" w14:textId="77777777" w:rsidR="00415C51" w:rsidRPr="00415C51" w:rsidRDefault="00415C51" w:rsidP="00415C51">
            <w:pPr>
              <w:spacing w:line="260" w:lineRule="atLeast"/>
              <w:rPr>
                <w:rFonts w:ascii="Arial" w:hAnsi="Arial" w:cs="Arial"/>
                <w:bCs/>
                <w:sz w:val="20"/>
                <w:szCs w:val="20"/>
                <w:lang w:eastAsia="en-US"/>
              </w:rPr>
            </w:pPr>
          </w:p>
          <w:p w14:paraId="24B2527D" w14:textId="77777777" w:rsidR="00415C51" w:rsidRPr="00415C51" w:rsidRDefault="00415C51" w:rsidP="00415C51">
            <w:pPr>
              <w:spacing w:line="260" w:lineRule="atLeast"/>
              <w:rPr>
                <w:rFonts w:ascii="Arial" w:hAnsi="Arial" w:cs="Arial"/>
                <w:bCs/>
                <w:sz w:val="20"/>
                <w:szCs w:val="20"/>
                <w:lang w:eastAsia="en-US"/>
              </w:rPr>
            </w:pPr>
          </w:p>
          <w:p w14:paraId="681350B6" w14:textId="77777777" w:rsidR="00415C51" w:rsidRPr="00415C51" w:rsidRDefault="00415C51" w:rsidP="00415C51">
            <w:pPr>
              <w:spacing w:line="260" w:lineRule="atLeast"/>
              <w:rPr>
                <w:rFonts w:ascii="Arial" w:hAnsi="Arial" w:cs="Arial"/>
                <w:bCs/>
                <w:sz w:val="20"/>
                <w:szCs w:val="20"/>
                <w:lang w:eastAsia="en-US"/>
              </w:rPr>
            </w:pPr>
          </w:p>
          <w:p w14:paraId="480C4503" w14:textId="77777777" w:rsidR="00415C51" w:rsidRPr="00415C51" w:rsidRDefault="00415C51" w:rsidP="00415C51">
            <w:pPr>
              <w:spacing w:line="260" w:lineRule="atLeast"/>
              <w:rPr>
                <w:rFonts w:ascii="Arial" w:hAnsi="Arial" w:cs="Arial"/>
                <w:bCs/>
                <w:sz w:val="20"/>
                <w:szCs w:val="20"/>
                <w:lang w:eastAsia="en-US"/>
              </w:rPr>
            </w:pPr>
          </w:p>
          <w:p w14:paraId="19C05756" w14:textId="77777777" w:rsidR="00415C51" w:rsidRPr="00415C51" w:rsidRDefault="00415C51" w:rsidP="00415C51">
            <w:pPr>
              <w:spacing w:line="260" w:lineRule="atLeast"/>
              <w:rPr>
                <w:rFonts w:ascii="Arial" w:hAnsi="Arial" w:cs="Arial"/>
                <w:bCs/>
                <w:sz w:val="20"/>
                <w:szCs w:val="20"/>
                <w:lang w:eastAsia="en-US"/>
              </w:rPr>
            </w:pPr>
          </w:p>
          <w:p w14:paraId="02E35084" w14:textId="77777777" w:rsidR="00415C51" w:rsidRPr="00415C51" w:rsidRDefault="00415C51" w:rsidP="00415C51">
            <w:pPr>
              <w:spacing w:line="260" w:lineRule="atLeast"/>
              <w:rPr>
                <w:rFonts w:ascii="Arial" w:hAnsi="Arial" w:cs="Arial"/>
                <w:bCs/>
                <w:sz w:val="20"/>
                <w:szCs w:val="20"/>
                <w:lang w:eastAsia="en-US"/>
              </w:rPr>
            </w:pPr>
          </w:p>
          <w:p w14:paraId="65949C5C" w14:textId="77777777" w:rsidR="00415C51" w:rsidRPr="00415C51" w:rsidRDefault="00415C51" w:rsidP="00415C51">
            <w:pPr>
              <w:spacing w:line="260" w:lineRule="atLeast"/>
              <w:rPr>
                <w:rFonts w:ascii="Arial" w:hAnsi="Arial" w:cs="Arial"/>
                <w:bCs/>
                <w:sz w:val="20"/>
                <w:szCs w:val="20"/>
                <w:lang w:eastAsia="en-US"/>
              </w:rPr>
            </w:pPr>
          </w:p>
          <w:p w14:paraId="113F6F69" w14:textId="77777777" w:rsidR="00415C51" w:rsidRPr="00415C51" w:rsidRDefault="00415C51" w:rsidP="00415C51">
            <w:pPr>
              <w:spacing w:line="260" w:lineRule="atLeast"/>
              <w:rPr>
                <w:rFonts w:ascii="Arial" w:hAnsi="Arial" w:cs="Arial"/>
                <w:bCs/>
                <w:sz w:val="20"/>
                <w:szCs w:val="20"/>
                <w:lang w:eastAsia="en-US"/>
              </w:rPr>
            </w:pPr>
          </w:p>
          <w:p w14:paraId="49A1CE89" w14:textId="77777777" w:rsidR="00415C51" w:rsidRPr="00415C51" w:rsidRDefault="00415C51" w:rsidP="00415C51">
            <w:pPr>
              <w:spacing w:line="260" w:lineRule="atLeast"/>
              <w:rPr>
                <w:rFonts w:ascii="Arial" w:hAnsi="Arial" w:cs="Arial"/>
                <w:bCs/>
                <w:sz w:val="20"/>
                <w:szCs w:val="20"/>
                <w:lang w:eastAsia="en-US"/>
              </w:rPr>
            </w:pPr>
          </w:p>
          <w:p w14:paraId="5F7D2ADF" w14:textId="77777777" w:rsidR="00415C51" w:rsidRPr="00415C51" w:rsidRDefault="00415C51" w:rsidP="00415C51">
            <w:pPr>
              <w:spacing w:line="260" w:lineRule="atLeast"/>
              <w:rPr>
                <w:rFonts w:ascii="Arial" w:hAnsi="Arial" w:cs="Arial"/>
                <w:bCs/>
                <w:sz w:val="20"/>
                <w:szCs w:val="20"/>
                <w:lang w:eastAsia="en-US"/>
              </w:rPr>
            </w:pPr>
          </w:p>
        </w:tc>
      </w:tr>
    </w:tbl>
    <w:p w14:paraId="0FD510F3" w14:textId="77777777" w:rsidR="00415C51" w:rsidRPr="00415C51" w:rsidRDefault="00415C51" w:rsidP="00415C51">
      <w:pPr>
        <w:spacing w:line="260" w:lineRule="atLeast"/>
        <w:rPr>
          <w:rFonts w:ascii="Arial" w:hAnsi="Arial" w:cs="Arial"/>
          <w:bCs/>
          <w:i/>
          <w:iCs/>
          <w:sz w:val="20"/>
          <w:szCs w:val="20"/>
          <w:lang w:eastAsia="en-US"/>
        </w:rPr>
      </w:pPr>
    </w:p>
    <w:p w14:paraId="7BF7EF2C"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719F7453" w14:textId="77777777" w:rsidR="00415C51" w:rsidRPr="00415C51" w:rsidRDefault="00415C51" w:rsidP="00415C51">
      <w:pPr>
        <w:spacing w:line="260" w:lineRule="atLeast"/>
        <w:rPr>
          <w:rFonts w:ascii="Arial" w:hAnsi="Arial" w:cs="Arial"/>
          <w:i/>
          <w:sz w:val="20"/>
          <w:szCs w:val="20"/>
          <w:lang w:eastAsia="en-US"/>
        </w:rPr>
      </w:pPr>
    </w:p>
    <w:p w14:paraId="0D3E9269" w14:textId="77777777" w:rsidR="00415C51" w:rsidRPr="00415C51" w:rsidRDefault="00415C51" w:rsidP="00415C51">
      <w:pPr>
        <w:spacing w:line="260" w:lineRule="atLeast"/>
        <w:rPr>
          <w:rFonts w:ascii="Arial" w:hAnsi="Arial" w:cs="Arial"/>
          <w:i/>
          <w:sz w:val="20"/>
          <w:szCs w:val="20"/>
          <w:lang w:eastAsia="en-US"/>
        </w:rPr>
      </w:pPr>
    </w:p>
    <w:p w14:paraId="34837C2B" w14:textId="77777777" w:rsidR="00415C51" w:rsidRPr="00415C51" w:rsidRDefault="00415C51" w:rsidP="00415C51">
      <w:pPr>
        <w:spacing w:line="260" w:lineRule="atLeast"/>
        <w:rPr>
          <w:rFonts w:ascii="Arial" w:hAnsi="Arial" w:cs="Arial"/>
          <w:i/>
          <w:sz w:val="20"/>
          <w:szCs w:val="20"/>
          <w:lang w:eastAsia="en-US"/>
        </w:rPr>
      </w:pPr>
    </w:p>
    <w:p w14:paraId="333F560A" w14:textId="173BAE81"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1FD47E00"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35F27A9A"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sz w:val="20"/>
          <w:szCs w:val="20"/>
          <w:lang w:eastAsia="en-US"/>
        </w:rPr>
        <w:lastRenderedPageBreak/>
        <w:t>2</w:t>
      </w:r>
      <w:r w:rsidRPr="00415C51">
        <w:rPr>
          <w:rFonts w:ascii="Arial" w:hAnsi="Arial" w:cs="Arial"/>
          <w:bCs/>
          <w:sz w:val="20"/>
          <w:szCs w:val="20"/>
          <w:lang w:eastAsia="en-US"/>
        </w:rPr>
        <w:t>. Tehnologija: vtiskovanje registrskih oznak</w:t>
      </w:r>
    </w:p>
    <w:p w14:paraId="32562D0E"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79D62FD5"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2F0B340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5BD79E06"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473ECC21"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28F5EE8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7DCD478C" w14:textId="77777777" w:rsidR="00415C51" w:rsidRPr="00415C51" w:rsidRDefault="00415C51" w:rsidP="00415C51">
            <w:pPr>
              <w:spacing w:line="260" w:lineRule="atLeast"/>
              <w:rPr>
                <w:rFonts w:ascii="Arial" w:hAnsi="Arial" w:cs="Arial"/>
                <w:sz w:val="20"/>
                <w:szCs w:val="20"/>
                <w:lang w:eastAsia="en-US"/>
              </w:rPr>
            </w:pPr>
          </w:p>
        </w:tc>
      </w:tr>
    </w:tbl>
    <w:p w14:paraId="4F29FB02"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5F6D4BF7" w14:textId="77777777" w:rsidTr="00415C51">
        <w:trPr>
          <w:trHeight w:val="7843"/>
        </w:trPr>
        <w:tc>
          <w:tcPr>
            <w:tcW w:w="9498" w:type="dxa"/>
            <w:tcBorders>
              <w:top w:val="single" w:sz="6" w:space="0" w:color="auto"/>
              <w:left w:val="single" w:sz="6" w:space="0" w:color="auto"/>
              <w:bottom w:val="single" w:sz="6" w:space="0" w:color="auto"/>
              <w:right w:val="single" w:sz="6" w:space="0" w:color="auto"/>
            </w:tcBorders>
          </w:tcPr>
          <w:p w14:paraId="188F6095" w14:textId="77777777" w:rsidR="00415C51" w:rsidRPr="00415C51" w:rsidRDefault="00415C51" w:rsidP="00415C51">
            <w:pPr>
              <w:spacing w:line="260" w:lineRule="atLeast"/>
              <w:rPr>
                <w:rFonts w:ascii="Arial" w:hAnsi="Arial" w:cs="Arial"/>
                <w:bCs/>
                <w:sz w:val="20"/>
                <w:szCs w:val="20"/>
                <w:lang w:eastAsia="en-US"/>
              </w:rPr>
            </w:pPr>
          </w:p>
          <w:p w14:paraId="4F78FA56" w14:textId="77777777" w:rsidR="00415C51" w:rsidRPr="00415C51" w:rsidRDefault="00415C51" w:rsidP="001470FE">
            <w:pPr>
              <w:numPr>
                <w:ilvl w:val="0"/>
                <w:numId w:val="44"/>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tehnologiji</w:t>
            </w:r>
          </w:p>
          <w:p w14:paraId="6F2896A5" w14:textId="77777777" w:rsidR="00415C51" w:rsidRPr="00415C51" w:rsidRDefault="00415C51" w:rsidP="00415C51">
            <w:pPr>
              <w:spacing w:line="260" w:lineRule="atLeast"/>
              <w:rPr>
                <w:rFonts w:ascii="Arial" w:hAnsi="Arial" w:cs="Arial"/>
                <w:bCs/>
                <w:sz w:val="20"/>
                <w:szCs w:val="20"/>
                <w:lang w:eastAsia="en-US"/>
              </w:rPr>
            </w:pPr>
          </w:p>
          <w:p w14:paraId="03283D3E" w14:textId="77777777" w:rsidR="00415C51" w:rsidRPr="00415C51" w:rsidRDefault="00415C51" w:rsidP="00415C51">
            <w:pPr>
              <w:spacing w:line="260" w:lineRule="atLeast"/>
              <w:rPr>
                <w:rFonts w:ascii="Arial" w:hAnsi="Arial" w:cs="Arial"/>
                <w:bCs/>
                <w:sz w:val="20"/>
                <w:szCs w:val="20"/>
                <w:lang w:eastAsia="en-US"/>
              </w:rPr>
            </w:pPr>
          </w:p>
          <w:p w14:paraId="39C22C65" w14:textId="77777777" w:rsidR="00415C51" w:rsidRPr="00415C51" w:rsidRDefault="00415C51" w:rsidP="00415C51">
            <w:pPr>
              <w:spacing w:line="260" w:lineRule="atLeast"/>
              <w:rPr>
                <w:rFonts w:ascii="Arial" w:hAnsi="Arial" w:cs="Arial"/>
                <w:bCs/>
                <w:sz w:val="20"/>
                <w:szCs w:val="20"/>
                <w:lang w:eastAsia="en-US"/>
              </w:rPr>
            </w:pPr>
          </w:p>
          <w:p w14:paraId="692DF35C" w14:textId="77777777" w:rsidR="00415C51" w:rsidRPr="00415C51" w:rsidRDefault="00415C51" w:rsidP="00415C51">
            <w:pPr>
              <w:spacing w:line="260" w:lineRule="atLeast"/>
              <w:rPr>
                <w:rFonts w:ascii="Arial" w:hAnsi="Arial" w:cs="Arial"/>
                <w:bCs/>
                <w:sz w:val="20"/>
                <w:szCs w:val="20"/>
                <w:lang w:eastAsia="en-US"/>
              </w:rPr>
            </w:pPr>
          </w:p>
          <w:p w14:paraId="22DE0B02" w14:textId="77777777" w:rsidR="00415C51" w:rsidRPr="00415C51" w:rsidRDefault="00415C51" w:rsidP="00415C51">
            <w:pPr>
              <w:spacing w:line="260" w:lineRule="atLeast"/>
              <w:rPr>
                <w:rFonts w:ascii="Arial" w:hAnsi="Arial" w:cs="Arial"/>
                <w:bCs/>
                <w:sz w:val="20"/>
                <w:szCs w:val="20"/>
                <w:lang w:eastAsia="en-US"/>
              </w:rPr>
            </w:pPr>
          </w:p>
          <w:p w14:paraId="3B59057F" w14:textId="77777777" w:rsidR="00415C51" w:rsidRPr="00415C51" w:rsidRDefault="00415C51" w:rsidP="00415C51">
            <w:pPr>
              <w:spacing w:line="260" w:lineRule="atLeast"/>
              <w:rPr>
                <w:rFonts w:ascii="Arial" w:hAnsi="Arial" w:cs="Arial"/>
                <w:bCs/>
                <w:sz w:val="20"/>
                <w:szCs w:val="20"/>
                <w:lang w:eastAsia="en-US"/>
              </w:rPr>
            </w:pPr>
          </w:p>
          <w:p w14:paraId="6134B4B3" w14:textId="77777777" w:rsidR="00415C51" w:rsidRPr="00415C51" w:rsidRDefault="00415C51" w:rsidP="00415C51">
            <w:pPr>
              <w:spacing w:line="260" w:lineRule="atLeast"/>
              <w:rPr>
                <w:rFonts w:ascii="Arial" w:hAnsi="Arial" w:cs="Arial"/>
                <w:bCs/>
                <w:sz w:val="20"/>
                <w:szCs w:val="20"/>
                <w:lang w:eastAsia="en-US"/>
              </w:rPr>
            </w:pPr>
          </w:p>
          <w:p w14:paraId="3E050F85" w14:textId="77777777" w:rsidR="00415C51" w:rsidRPr="00415C51" w:rsidRDefault="00415C51" w:rsidP="00415C51">
            <w:pPr>
              <w:spacing w:line="260" w:lineRule="atLeast"/>
              <w:rPr>
                <w:rFonts w:ascii="Arial" w:hAnsi="Arial" w:cs="Arial"/>
                <w:bCs/>
                <w:sz w:val="20"/>
                <w:szCs w:val="20"/>
                <w:lang w:eastAsia="en-US"/>
              </w:rPr>
            </w:pPr>
          </w:p>
          <w:p w14:paraId="633128A5" w14:textId="77777777" w:rsidR="00415C51" w:rsidRPr="00415C51" w:rsidRDefault="00415C51" w:rsidP="00415C51">
            <w:pPr>
              <w:spacing w:line="260" w:lineRule="atLeast"/>
              <w:rPr>
                <w:rFonts w:ascii="Arial" w:hAnsi="Arial" w:cs="Arial"/>
                <w:bCs/>
                <w:sz w:val="20"/>
                <w:szCs w:val="20"/>
                <w:lang w:eastAsia="en-US"/>
              </w:rPr>
            </w:pPr>
          </w:p>
          <w:p w14:paraId="6FF13F25" w14:textId="77777777" w:rsidR="00415C51" w:rsidRPr="00415C51" w:rsidRDefault="00415C51" w:rsidP="00415C51">
            <w:pPr>
              <w:spacing w:line="260" w:lineRule="atLeast"/>
              <w:rPr>
                <w:rFonts w:ascii="Arial" w:hAnsi="Arial" w:cs="Arial"/>
                <w:bCs/>
                <w:sz w:val="20"/>
                <w:szCs w:val="20"/>
                <w:lang w:eastAsia="en-US"/>
              </w:rPr>
            </w:pPr>
          </w:p>
          <w:p w14:paraId="15105C4A" w14:textId="77777777" w:rsidR="00415C51" w:rsidRPr="00415C51" w:rsidRDefault="00415C51" w:rsidP="00415C51">
            <w:pPr>
              <w:spacing w:line="260" w:lineRule="atLeast"/>
              <w:rPr>
                <w:rFonts w:ascii="Arial" w:hAnsi="Arial" w:cs="Arial"/>
                <w:bCs/>
                <w:sz w:val="20"/>
                <w:szCs w:val="20"/>
                <w:lang w:eastAsia="en-US"/>
              </w:rPr>
            </w:pPr>
          </w:p>
          <w:p w14:paraId="2FB14173" w14:textId="77777777" w:rsidR="00415C51" w:rsidRPr="00415C51" w:rsidRDefault="00415C51" w:rsidP="00415C51">
            <w:pPr>
              <w:spacing w:line="260" w:lineRule="atLeast"/>
              <w:rPr>
                <w:rFonts w:ascii="Arial" w:hAnsi="Arial" w:cs="Arial"/>
                <w:bCs/>
                <w:sz w:val="20"/>
                <w:szCs w:val="20"/>
                <w:lang w:eastAsia="en-US"/>
              </w:rPr>
            </w:pPr>
          </w:p>
          <w:p w14:paraId="3E28A5F4" w14:textId="77777777" w:rsidR="00415C51" w:rsidRPr="00415C51" w:rsidRDefault="00415C51" w:rsidP="00415C51">
            <w:pPr>
              <w:spacing w:line="260" w:lineRule="atLeast"/>
              <w:rPr>
                <w:rFonts w:ascii="Arial" w:hAnsi="Arial" w:cs="Arial"/>
                <w:bCs/>
                <w:sz w:val="20"/>
                <w:szCs w:val="20"/>
                <w:lang w:eastAsia="en-US"/>
              </w:rPr>
            </w:pPr>
          </w:p>
          <w:p w14:paraId="38735EED" w14:textId="77777777" w:rsidR="00415C51" w:rsidRPr="00415C51" w:rsidRDefault="00415C51" w:rsidP="00415C51">
            <w:pPr>
              <w:spacing w:line="260" w:lineRule="atLeast"/>
              <w:rPr>
                <w:rFonts w:ascii="Arial" w:hAnsi="Arial" w:cs="Arial"/>
                <w:bCs/>
                <w:sz w:val="20"/>
                <w:szCs w:val="20"/>
                <w:lang w:eastAsia="en-US"/>
              </w:rPr>
            </w:pPr>
          </w:p>
          <w:p w14:paraId="3D0D8968" w14:textId="77777777" w:rsidR="00415C51" w:rsidRPr="00415C51" w:rsidRDefault="00415C51" w:rsidP="00415C51">
            <w:pPr>
              <w:spacing w:line="260" w:lineRule="atLeast"/>
              <w:rPr>
                <w:rFonts w:ascii="Arial" w:hAnsi="Arial" w:cs="Arial"/>
                <w:bCs/>
                <w:sz w:val="20"/>
                <w:szCs w:val="20"/>
                <w:lang w:eastAsia="en-US"/>
              </w:rPr>
            </w:pPr>
          </w:p>
          <w:p w14:paraId="4B5D366B" w14:textId="77777777" w:rsidR="00415C51" w:rsidRPr="00415C51" w:rsidRDefault="00415C51" w:rsidP="00415C51">
            <w:pPr>
              <w:spacing w:line="260" w:lineRule="atLeast"/>
              <w:rPr>
                <w:rFonts w:ascii="Arial" w:hAnsi="Arial" w:cs="Arial"/>
                <w:bCs/>
                <w:sz w:val="20"/>
                <w:szCs w:val="20"/>
                <w:lang w:eastAsia="en-US"/>
              </w:rPr>
            </w:pPr>
          </w:p>
          <w:p w14:paraId="51FD8654" w14:textId="77777777" w:rsidR="00415C51" w:rsidRPr="00415C51" w:rsidRDefault="00415C51" w:rsidP="001470FE">
            <w:pPr>
              <w:numPr>
                <w:ilvl w:val="0"/>
                <w:numId w:val="44"/>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tehnologije na področju izdelave registrskih tablic ali drugih izdelkov, ki temeljijo na tehnologijah, s katerimi se izdelujejo registrske tablice</w:t>
            </w:r>
          </w:p>
          <w:p w14:paraId="06172E18" w14:textId="77777777" w:rsidR="00415C51" w:rsidRPr="00415C51" w:rsidRDefault="00415C51" w:rsidP="00415C51">
            <w:pPr>
              <w:spacing w:line="260" w:lineRule="atLeast"/>
              <w:rPr>
                <w:rFonts w:ascii="Arial" w:hAnsi="Arial" w:cs="Arial"/>
                <w:bCs/>
                <w:sz w:val="20"/>
                <w:szCs w:val="20"/>
                <w:lang w:eastAsia="en-US"/>
              </w:rPr>
            </w:pPr>
          </w:p>
          <w:p w14:paraId="424FFF92" w14:textId="77777777" w:rsidR="00415C51" w:rsidRPr="00415C51" w:rsidRDefault="00415C51" w:rsidP="00415C51">
            <w:pPr>
              <w:spacing w:line="260" w:lineRule="atLeast"/>
              <w:rPr>
                <w:rFonts w:ascii="Arial" w:hAnsi="Arial" w:cs="Arial"/>
                <w:bCs/>
                <w:sz w:val="20"/>
                <w:szCs w:val="20"/>
                <w:lang w:eastAsia="en-US"/>
              </w:rPr>
            </w:pPr>
          </w:p>
          <w:p w14:paraId="120C6E5E" w14:textId="77777777" w:rsidR="00415C51" w:rsidRPr="00415C51" w:rsidRDefault="00415C51" w:rsidP="00415C51">
            <w:pPr>
              <w:spacing w:line="260" w:lineRule="atLeast"/>
              <w:rPr>
                <w:rFonts w:ascii="Arial" w:hAnsi="Arial" w:cs="Arial"/>
                <w:bCs/>
                <w:sz w:val="20"/>
                <w:szCs w:val="20"/>
                <w:lang w:eastAsia="en-US"/>
              </w:rPr>
            </w:pPr>
          </w:p>
          <w:p w14:paraId="01F2B5F6" w14:textId="77777777" w:rsidR="00415C51" w:rsidRPr="00415C51" w:rsidRDefault="00415C51" w:rsidP="00415C51">
            <w:pPr>
              <w:spacing w:line="260" w:lineRule="atLeast"/>
              <w:rPr>
                <w:rFonts w:ascii="Arial" w:hAnsi="Arial" w:cs="Arial"/>
                <w:bCs/>
                <w:sz w:val="20"/>
                <w:szCs w:val="20"/>
                <w:lang w:eastAsia="en-US"/>
              </w:rPr>
            </w:pPr>
          </w:p>
          <w:p w14:paraId="573B5F7B" w14:textId="77777777" w:rsidR="00415C51" w:rsidRPr="00415C51" w:rsidRDefault="00415C51" w:rsidP="00415C51">
            <w:pPr>
              <w:spacing w:line="260" w:lineRule="atLeast"/>
              <w:rPr>
                <w:rFonts w:ascii="Arial" w:hAnsi="Arial" w:cs="Arial"/>
                <w:bCs/>
                <w:sz w:val="20"/>
                <w:szCs w:val="20"/>
                <w:lang w:eastAsia="en-US"/>
              </w:rPr>
            </w:pPr>
          </w:p>
          <w:p w14:paraId="1BCAC59C" w14:textId="77777777" w:rsidR="00415C51" w:rsidRPr="00415C51" w:rsidRDefault="00415C51" w:rsidP="00415C51">
            <w:pPr>
              <w:spacing w:line="260" w:lineRule="atLeast"/>
              <w:rPr>
                <w:rFonts w:ascii="Arial" w:hAnsi="Arial" w:cs="Arial"/>
                <w:bCs/>
                <w:sz w:val="20"/>
                <w:szCs w:val="20"/>
                <w:lang w:eastAsia="en-US"/>
              </w:rPr>
            </w:pPr>
          </w:p>
          <w:p w14:paraId="4D0BA692" w14:textId="77777777" w:rsidR="00415C51" w:rsidRPr="00415C51" w:rsidRDefault="00415C51" w:rsidP="00415C51">
            <w:pPr>
              <w:spacing w:line="260" w:lineRule="atLeast"/>
              <w:rPr>
                <w:rFonts w:ascii="Arial" w:hAnsi="Arial" w:cs="Arial"/>
                <w:bCs/>
                <w:sz w:val="20"/>
                <w:szCs w:val="20"/>
                <w:lang w:eastAsia="en-US"/>
              </w:rPr>
            </w:pPr>
          </w:p>
          <w:p w14:paraId="53021205" w14:textId="77777777" w:rsidR="00415C51" w:rsidRPr="00415C51" w:rsidRDefault="00415C51" w:rsidP="00415C51">
            <w:pPr>
              <w:spacing w:line="260" w:lineRule="atLeast"/>
              <w:rPr>
                <w:rFonts w:ascii="Arial" w:hAnsi="Arial" w:cs="Arial"/>
                <w:bCs/>
                <w:sz w:val="20"/>
                <w:szCs w:val="20"/>
                <w:lang w:eastAsia="en-US"/>
              </w:rPr>
            </w:pPr>
          </w:p>
          <w:p w14:paraId="117A21A3" w14:textId="77777777" w:rsidR="00415C51" w:rsidRPr="00415C51" w:rsidRDefault="00415C51" w:rsidP="00415C51">
            <w:pPr>
              <w:spacing w:line="260" w:lineRule="atLeast"/>
              <w:rPr>
                <w:rFonts w:ascii="Arial" w:hAnsi="Arial" w:cs="Arial"/>
                <w:bCs/>
                <w:sz w:val="20"/>
                <w:szCs w:val="20"/>
                <w:lang w:eastAsia="en-US"/>
              </w:rPr>
            </w:pPr>
          </w:p>
          <w:p w14:paraId="15691933" w14:textId="77777777" w:rsidR="00415C51" w:rsidRPr="00415C51" w:rsidRDefault="00415C51" w:rsidP="00415C51">
            <w:pPr>
              <w:spacing w:line="260" w:lineRule="atLeast"/>
              <w:rPr>
                <w:rFonts w:ascii="Arial" w:hAnsi="Arial" w:cs="Arial"/>
                <w:bCs/>
                <w:sz w:val="20"/>
                <w:szCs w:val="20"/>
                <w:lang w:eastAsia="en-US"/>
              </w:rPr>
            </w:pPr>
          </w:p>
          <w:p w14:paraId="7BF868BB" w14:textId="77777777" w:rsidR="00415C51" w:rsidRPr="00415C51" w:rsidRDefault="00415C51" w:rsidP="00415C51">
            <w:pPr>
              <w:spacing w:line="260" w:lineRule="atLeast"/>
              <w:rPr>
                <w:rFonts w:ascii="Arial" w:hAnsi="Arial" w:cs="Arial"/>
                <w:bCs/>
                <w:sz w:val="20"/>
                <w:szCs w:val="20"/>
                <w:lang w:eastAsia="en-US"/>
              </w:rPr>
            </w:pPr>
          </w:p>
          <w:p w14:paraId="03D6B869" w14:textId="77777777" w:rsidR="00415C51" w:rsidRPr="00415C51" w:rsidRDefault="00415C51" w:rsidP="00415C51">
            <w:pPr>
              <w:spacing w:line="260" w:lineRule="atLeast"/>
              <w:rPr>
                <w:rFonts w:ascii="Arial" w:hAnsi="Arial" w:cs="Arial"/>
                <w:bCs/>
                <w:sz w:val="20"/>
                <w:szCs w:val="20"/>
                <w:lang w:eastAsia="en-US"/>
              </w:rPr>
            </w:pPr>
          </w:p>
        </w:tc>
      </w:tr>
    </w:tbl>
    <w:p w14:paraId="7F0828EE" w14:textId="77777777" w:rsidR="00415C51" w:rsidRPr="00415C51" w:rsidRDefault="00415C51" w:rsidP="00415C51">
      <w:pPr>
        <w:spacing w:line="260" w:lineRule="atLeast"/>
        <w:rPr>
          <w:rFonts w:ascii="Arial" w:hAnsi="Arial" w:cs="Arial"/>
          <w:bCs/>
          <w:i/>
          <w:iCs/>
          <w:sz w:val="20"/>
          <w:szCs w:val="20"/>
          <w:lang w:eastAsia="en-US"/>
        </w:rPr>
      </w:pPr>
    </w:p>
    <w:p w14:paraId="7717295E"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4E9B058A" w14:textId="77777777" w:rsidR="00415C51" w:rsidRPr="00415C51" w:rsidRDefault="00415C51" w:rsidP="00415C51">
      <w:pPr>
        <w:spacing w:line="260" w:lineRule="atLeast"/>
        <w:rPr>
          <w:rFonts w:ascii="Arial" w:hAnsi="Arial" w:cs="Arial"/>
          <w:i/>
          <w:sz w:val="20"/>
          <w:szCs w:val="20"/>
          <w:lang w:eastAsia="en-US"/>
        </w:rPr>
      </w:pPr>
    </w:p>
    <w:p w14:paraId="2C306BDB" w14:textId="77777777" w:rsidR="00415C51" w:rsidRPr="00415C51" w:rsidRDefault="00415C51" w:rsidP="00415C51">
      <w:pPr>
        <w:spacing w:line="260" w:lineRule="atLeast"/>
        <w:rPr>
          <w:rFonts w:ascii="Arial" w:hAnsi="Arial" w:cs="Arial"/>
          <w:i/>
          <w:sz w:val="20"/>
          <w:szCs w:val="20"/>
          <w:lang w:eastAsia="en-US"/>
        </w:rPr>
      </w:pPr>
    </w:p>
    <w:p w14:paraId="58A6798A" w14:textId="77777777" w:rsidR="00415C51" w:rsidRPr="00415C51" w:rsidRDefault="00415C51" w:rsidP="00415C51">
      <w:pPr>
        <w:spacing w:line="260" w:lineRule="atLeast"/>
        <w:rPr>
          <w:rFonts w:ascii="Arial" w:hAnsi="Arial" w:cs="Arial"/>
          <w:i/>
          <w:sz w:val="20"/>
          <w:szCs w:val="20"/>
          <w:lang w:eastAsia="en-US"/>
        </w:rPr>
      </w:pPr>
    </w:p>
    <w:p w14:paraId="059179D4" w14:textId="77777777" w:rsidR="00415C51" w:rsidRPr="00415C51" w:rsidRDefault="00415C51" w:rsidP="00415C51">
      <w:pPr>
        <w:spacing w:line="260" w:lineRule="atLeast"/>
        <w:rPr>
          <w:rFonts w:ascii="Arial" w:hAnsi="Arial" w:cs="Arial"/>
          <w:i/>
          <w:sz w:val="20"/>
          <w:szCs w:val="20"/>
          <w:lang w:eastAsia="en-US"/>
        </w:rPr>
      </w:pPr>
    </w:p>
    <w:p w14:paraId="38FB7390" w14:textId="77777777" w:rsidR="00415C51" w:rsidRPr="00415C51" w:rsidRDefault="00415C51" w:rsidP="00415C51">
      <w:pPr>
        <w:spacing w:line="260" w:lineRule="atLeast"/>
        <w:rPr>
          <w:rFonts w:ascii="Arial" w:hAnsi="Arial" w:cs="Arial"/>
          <w:i/>
          <w:sz w:val="20"/>
          <w:szCs w:val="20"/>
          <w:lang w:eastAsia="en-US"/>
        </w:rPr>
      </w:pPr>
    </w:p>
    <w:p w14:paraId="218D21F9" w14:textId="0F2A9818"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3E5D0BF3"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12A02F7D"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sz w:val="20"/>
          <w:szCs w:val="20"/>
          <w:lang w:eastAsia="en-US"/>
        </w:rPr>
        <w:lastRenderedPageBreak/>
        <w:t>3</w:t>
      </w:r>
      <w:r w:rsidRPr="00415C51">
        <w:rPr>
          <w:rFonts w:ascii="Arial" w:hAnsi="Arial" w:cs="Arial"/>
          <w:bCs/>
          <w:sz w:val="20"/>
          <w:szCs w:val="20"/>
          <w:lang w:eastAsia="en-US"/>
        </w:rPr>
        <w:t>. Tehnologija: barvanje registrskih oznak</w:t>
      </w:r>
    </w:p>
    <w:p w14:paraId="264A8975"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4A4FC183"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14880614"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415DE610"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60C0F716"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70BFA64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035B4DB6" w14:textId="77777777" w:rsidR="00415C51" w:rsidRPr="00415C51" w:rsidRDefault="00415C51" w:rsidP="00415C51">
            <w:pPr>
              <w:spacing w:line="260" w:lineRule="atLeast"/>
              <w:rPr>
                <w:rFonts w:ascii="Arial" w:hAnsi="Arial" w:cs="Arial"/>
                <w:sz w:val="20"/>
                <w:szCs w:val="20"/>
                <w:lang w:eastAsia="en-US"/>
              </w:rPr>
            </w:pPr>
          </w:p>
        </w:tc>
      </w:tr>
    </w:tbl>
    <w:p w14:paraId="65D3FB21"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4B086EDF" w14:textId="77777777" w:rsidTr="00415C51">
        <w:trPr>
          <w:trHeight w:val="7843"/>
        </w:trPr>
        <w:tc>
          <w:tcPr>
            <w:tcW w:w="9498" w:type="dxa"/>
            <w:tcBorders>
              <w:top w:val="single" w:sz="6" w:space="0" w:color="auto"/>
              <w:left w:val="single" w:sz="6" w:space="0" w:color="auto"/>
              <w:bottom w:val="single" w:sz="6" w:space="0" w:color="auto"/>
              <w:right w:val="single" w:sz="6" w:space="0" w:color="auto"/>
            </w:tcBorders>
          </w:tcPr>
          <w:p w14:paraId="10560FA9" w14:textId="77777777" w:rsidR="00415C51" w:rsidRPr="00415C51" w:rsidRDefault="00415C51" w:rsidP="00415C51">
            <w:pPr>
              <w:spacing w:line="260" w:lineRule="atLeast"/>
              <w:rPr>
                <w:rFonts w:ascii="Arial" w:hAnsi="Arial" w:cs="Arial"/>
                <w:bCs/>
                <w:sz w:val="20"/>
                <w:szCs w:val="20"/>
                <w:lang w:eastAsia="en-US"/>
              </w:rPr>
            </w:pPr>
          </w:p>
          <w:p w14:paraId="50A384BC" w14:textId="77777777" w:rsidR="00415C51" w:rsidRPr="00415C51" w:rsidRDefault="00415C51" w:rsidP="001470FE">
            <w:pPr>
              <w:numPr>
                <w:ilvl w:val="0"/>
                <w:numId w:val="45"/>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tehnologiji</w:t>
            </w:r>
          </w:p>
          <w:p w14:paraId="2C27FEEF" w14:textId="77777777" w:rsidR="00415C51" w:rsidRPr="00415C51" w:rsidRDefault="00415C51" w:rsidP="00415C51">
            <w:pPr>
              <w:spacing w:line="260" w:lineRule="atLeast"/>
              <w:rPr>
                <w:rFonts w:ascii="Arial" w:hAnsi="Arial" w:cs="Arial"/>
                <w:bCs/>
                <w:sz w:val="20"/>
                <w:szCs w:val="20"/>
                <w:lang w:eastAsia="en-US"/>
              </w:rPr>
            </w:pPr>
          </w:p>
          <w:p w14:paraId="156BDA1D" w14:textId="77777777" w:rsidR="00415C51" w:rsidRPr="00415C51" w:rsidRDefault="00415C51" w:rsidP="00415C51">
            <w:pPr>
              <w:spacing w:line="260" w:lineRule="atLeast"/>
              <w:rPr>
                <w:rFonts w:ascii="Arial" w:hAnsi="Arial" w:cs="Arial"/>
                <w:bCs/>
                <w:sz w:val="20"/>
                <w:szCs w:val="20"/>
                <w:lang w:eastAsia="en-US"/>
              </w:rPr>
            </w:pPr>
          </w:p>
          <w:p w14:paraId="659B425B" w14:textId="77777777" w:rsidR="00415C51" w:rsidRPr="00415C51" w:rsidRDefault="00415C51" w:rsidP="00415C51">
            <w:pPr>
              <w:spacing w:line="260" w:lineRule="atLeast"/>
              <w:rPr>
                <w:rFonts w:ascii="Arial" w:hAnsi="Arial" w:cs="Arial"/>
                <w:bCs/>
                <w:sz w:val="20"/>
                <w:szCs w:val="20"/>
                <w:lang w:eastAsia="en-US"/>
              </w:rPr>
            </w:pPr>
          </w:p>
          <w:p w14:paraId="104D8344" w14:textId="77777777" w:rsidR="00415C51" w:rsidRPr="00415C51" w:rsidRDefault="00415C51" w:rsidP="00415C51">
            <w:pPr>
              <w:spacing w:line="260" w:lineRule="atLeast"/>
              <w:rPr>
                <w:rFonts w:ascii="Arial" w:hAnsi="Arial" w:cs="Arial"/>
                <w:bCs/>
                <w:sz w:val="20"/>
                <w:szCs w:val="20"/>
                <w:lang w:eastAsia="en-US"/>
              </w:rPr>
            </w:pPr>
          </w:p>
          <w:p w14:paraId="08B171E4" w14:textId="77777777" w:rsidR="00415C51" w:rsidRPr="00415C51" w:rsidRDefault="00415C51" w:rsidP="00415C51">
            <w:pPr>
              <w:spacing w:line="260" w:lineRule="atLeast"/>
              <w:rPr>
                <w:rFonts w:ascii="Arial" w:hAnsi="Arial" w:cs="Arial"/>
                <w:bCs/>
                <w:sz w:val="20"/>
                <w:szCs w:val="20"/>
                <w:lang w:eastAsia="en-US"/>
              </w:rPr>
            </w:pPr>
          </w:p>
          <w:p w14:paraId="1A6AF56C" w14:textId="77777777" w:rsidR="00415C51" w:rsidRPr="00415C51" w:rsidRDefault="00415C51" w:rsidP="00415C51">
            <w:pPr>
              <w:spacing w:line="260" w:lineRule="atLeast"/>
              <w:rPr>
                <w:rFonts w:ascii="Arial" w:hAnsi="Arial" w:cs="Arial"/>
                <w:bCs/>
                <w:sz w:val="20"/>
                <w:szCs w:val="20"/>
                <w:lang w:eastAsia="en-US"/>
              </w:rPr>
            </w:pPr>
          </w:p>
          <w:p w14:paraId="1455EF8D" w14:textId="77777777" w:rsidR="00415C51" w:rsidRPr="00415C51" w:rsidRDefault="00415C51" w:rsidP="00415C51">
            <w:pPr>
              <w:spacing w:line="260" w:lineRule="atLeast"/>
              <w:rPr>
                <w:rFonts w:ascii="Arial" w:hAnsi="Arial" w:cs="Arial"/>
                <w:bCs/>
                <w:sz w:val="20"/>
                <w:szCs w:val="20"/>
                <w:lang w:eastAsia="en-US"/>
              </w:rPr>
            </w:pPr>
          </w:p>
          <w:p w14:paraId="3FD3BA5B" w14:textId="77777777" w:rsidR="00415C51" w:rsidRPr="00415C51" w:rsidRDefault="00415C51" w:rsidP="00415C51">
            <w:pPr>
              <w:spacing w:line="260" w:lineRule="atLeast"/>
              <w:rPr>
                <w:rFonts w:ascii="Arial" w:hAnsi="Arial" w:cs="Arial"/>
                <w:bCs/>
                <w:sz w:val="20"/>
                <w:szCs w:val="20"/>
                <w:lang w:eastAsia="en-US"/>
              </w:rPr>
            </w:pPr>
          </w:p>
          <w:p w14:paraId="38A10F7F" w14:textId="77777777" w:rsidR="00415C51" w:rsidRPr="00415C51" w:rsidRDefault="00415C51" w:rsidP="00415C51">
            <w:pPr>
              <w:spacing w:line="260" w:lineRule="atLeast"/>
              <w:rPr>
                <w:rFonts w:ascii="Arial" w:hAnsi="Arial" w:cs="Arial"/>
                <w:bCs/>
                <w:sz w:val="20"/>
                <w:szCs w:val="20"/>
                <w:lang w:eastAsia="en-US"/>
              </w:rPr>
            </w:pPr>
          </w:p>
          <w:p w14:paraId="15DC5E32" w14:textId="77777777" w:rsidR="00415C51" w:rsidRPr="00415C51" w:rsidRDefault="00415C51" w:rsidP="00415C51">
            <w:pPr>
              <w:spacing w:line="260" w:lineRule="atLeast"/>
              <w:rPr>
                <w:rFonts w:ascii="Arial" w:hAnsi="Arial" w:cs="Arial"/>
                <w:bCs/>
                <w:sz w:val="20"/>
                <w:szCs w:val="20"/>
                <w:lang w:eastAsia="en-US"/>
              </w:rPr>
            </w:pPr>
          </w:p>
          <w:p w14:paraId="42165C96" w14:textId="77777777" w:rsidR="00415C51" w:rsidRPr="00415C51" w:rsidRDefault="00415C51" w:rsidP="00415C51">
            <w:pPr>
              <w:spacing w:line="260" w:lineRule="atLeast"/>
              <w:rPr>
                <w:rFonts w:ascii="Arial" w:hAnsi="Arial" w:cs="Arial"/>
                <w:bCs/>
                <w:sz w:val="20"/>
                <w:szCs w:val="20"/>
                <w:lang w:eastAsia="en-US"/>
              </w:rPr>
            </w:pPr>
          </w:p>
          <w:p w14:paraId="6EEAB7B6" w14:textId="77777777" w:rsidR="00415C51" w:rsidRPr="00415C51" w:rsidRDefault="00415C51" w:rsidP="00415C51">
            <w:pPr>
              <w:spacing w:line="260" w:lineRule="atLeast"/>
              <w:rPr>
                <w:rFonts w:ascii="Arial" w:hAnsi="Arial" w:cs="Arial"/>
                <w:bCs/>
                <w:sz w:val="20"/>
                <w:szCs w:val="20"/>
                <w:lang w:eastAsia="en-US"/>
              </w:rPr>
            </w:pPr>
          </w:p>
          <w:p w14:paraId="3D96BD6C" w14:textId="77777777" w:rsidR="00415C51" w:rsidRPr="00415C51" w:rsidRDefault="00415C51" w:rsidP="00415C51">
            <w:pPr>
              <w:spacing w:line="260" w:lineRule="atLeast"/>
              <w:rPr>
                <w:rFonts w:ascii="Arial" w:hAnsi="Arial" w:cs="Arial"/>
                <w:bCs/>
                <w:sz w:val="20"/>
                <w:szCs w:val="20"/>
                <w:lang w:eastAsia="en-US"/>
              </w:rPr>
            </w:pPr>
          </w:p>
          <w:p w14:paraId="5AEDBF42" w14:textId="77777777" w:rsidR="00415C51" w:rsidRPr="00415C51" w:rsidRDefault="00415C51" w:rsidP="00415C51">
            <w:pPr>
              <w:spacing w:line="260" w:lineRule="atLeast"/>
              <w:rPr>
                <w:rFonts w:ascii="Arial" w:hAnsi="Arial" w:cs="Arial"/>
                <w:bCs/>
                <w:sz w:val="20"/>
                <w:szCs w:val="20"/>
                <w:lang w:eastAsia="en-US"/>
              </w:rPr>
            </w:pPr>
          </w:p>
          <w:p w14:paraId="6DCF3DCF" w14:textId="77777777" w:rsidR="00415C51" w:rsidRPr="00415C51" w:rsidRDefault="00415C51" w:rsidP="00415C51">
            <w:pPr>
              <w:spacing w:line="260" w:lineRule="atLeast"/>
              <w:rPr>
                <w:rFonts w:ascii="Arial" w:hAnsi="Arial" w:cs="Arial"/>
                <w:bCs/>
                <w:sz w:val="20"/>
                <w:szCs w:val="20"/>
                <w:lang w:eastAsia="en-US"/>
              </w:rPr>
            </w:pPr>
          </w:p>
          <w:p w14:paraId="4283318C" w14:textId="77777777" w:rsidR="00415C51" w:rsidRPr="00415C51" w:rsidRDefault="00415C51" w:rsidP="00415C51">
            <w:pPr>
              <w:spacing w:line="260" w:lineRule="atLeast"/>
              <w:rPr>
                <w:rFonts w:ascii="Arial" w:hAnsi="Arial" w:cs="Arial"/>
                <w:bCs/>
                <w:sz w:val="20"/>
                <w:szCs w:val="20"/>
                <w:lang w:eastAsia="en-US"/>
              </w:rPr>
            </w:pPr>
          </w:p>
          <w:p w14:paraId="3E10B1BC" w14:textId="77777777" w:rsidR="00415C51" w:rsidRPr="00415C51" w:rsidRDefault="00415C51" w:rsidP="001470FE">
            <w:pPr>
              <w:numPr>
                <w:ilvl w:val="0"/>
                <w:numId w:val="45"/>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tehnologije na področju izdelave registrskih tablic ali drugih izdelkov, ki temeljijo na tehnologijah, s katerimi se izdelujejo registrske tablice</w:t>
            </w:r>
          </w:p>
          <w:p w14:paraId="217F4607" w14:textId="77777777" w:rsidR="00415C51" w:rsidRPr="00415C51" w:rsidRDefault="00415C51" w:rsidP="00415C51">
            <w:pPr>
              <w:spacing w:line="260" w:lineRule="atLeast"/>
              <w:rPr>
                <w:rFonts w:ascii="Arial" w:hAnsi="Arial" w:cs="Arial"/>
                <w:bCs/>
                <w:sz w:val="20"/>
                <w:szCs w:val="20"/>
                <w:lang w:eastAsia="en-US"/>
              </w:rPr>
            </w:pPr>
          </w:p>
          <w:p w14:paraId="2AAE2E05" w14:textId="77777777" w:rsidR="00415C51" w:rsidRPr="00415C51" w:rsidRDefault="00415C51" w:rsidP="00415C51">
            <w:pPr>
              <w:spacing w:line="260" w:lineRule="atLeast"/>
              <w:rPr>
                <w:rFonts w:ascii="Arial" w:hAnsi="Arial" w:cs="Arial"/>
                <w:bCs/>
                <w:sz w:val="20"/>
                <w:szCs w:val="20"/>
                <w:lang w:eastAsia="en-US"/>
              </w:rPr>
            </w:pPr>
          </w:p>
          <w:p w14:paraId="7728477C" w14:textId="77777777" w:rsidR="00415C51" w:rsidRPr="00415C51" w:rsidRDefault="00415C51" w:rsidP="00415C51">
            <w:pPr>
              <w:spacing w:line="260" w:lineRule="atLeast"/>
              <w:rPr>
                <w:rFonts w:ascii="Arial" w:hAnsi="Arial" w:cs="Arial"/>
                <w:bCs/>
                <w:sz w:val="20"/>
                <w:szCs w:val="20"/>
                <w:lang w:eastAsia="en-US"/>
              </w:rPr>
            </w:pPr>
          </w:p>
          <w:p w14:paraId="5F4B5FCC" w14:textId="77777777" w:rsidR="00415C51" w:rsidRPr="00415C51" w:rsidRDefault="00415C51" w:rsidP="00415C51">
            <w:pPr>
              <w:spacing w:line="260" w:lineRule="atLeast"/>
              <w:rPr>
                <w:rFonts w:ascii="Arial" w:hAnsi="Arial" w:cs="Arial"/>
                <w:bCs/>
                <w:sz w:val="20"/>
                <w:szCs w:val="20"/>
                <w:lang w:eastAsia="en-US"/>
              </w:rPr>
            </w:pPr>
          </w:p>
          <w:p w14:paraId="69A709C5" w14:textId="77777777" w:rsidR="00415C51" w:rsidRPr="00415C51" w:rsidRDefault="00415C51" w:rsidP="00415C51">
            <w:pPr>
              <w:spacing w:line="260" w:lineRule="atLeast"/>
              <w:rPr>
                <w:rFonts w:ascii="Arial" w:hAnsi="Arial" w:cs="Arial"/>
                <w:bCs/>
                <w:sz w:val="20"/>
                <w:szCs w:val="20"/>
                <w:lang w:eastAsia="en-US"/>
              </w:rPr>
            </w:pPr>
          </w:p>
          <w:p w14:paraId="482EC3A6" w14:textId="77777777" w:rsidR="00415C51" w:rsidRPr="00415C51" w:rsidRDefault="00415C51" w:rsidP="00415C51">
            <w:pPr>
              <w:spacing w:line="260" w:lineRule="atLeast"/>
              <w:rPr>
                <w:rFonts w:ascii="Arial" w:hAnsi="Arial" w:cs="Arial"/>
                <w:bCs/>
                <w:sz w:val="20"/>
                <w:szCs w:val="20"/>
                <w:lang w:eastAsia="en-US"/>
              </w:rPr>
            </w:pPr>
          </w:p>
          <w:p w14:paraId="4514A586" w14:textId="77777777" w:rsidR="00415C51" w:rsidRPr="00415C51" w:rsidRDefault="00415C51" w:rsidP="00415C51">
            <w:pPr>
              <w:spacing w:line="260" w:lineRule="atLeast"/>
              <w:rPr>
                <w:rFonts w:ascii="Arial" w:hAnsi="Arial" w:cs="Arial"/>
                <w:bCs/>
                <w:sz w:val="20"/>
                <w:szCs w:val="20"/>
                <w:lang w:eastAsia="en-US"/>
              </w:rPr>
            </w:pPr>
          </w:p>
          <w:p w14:paraId="441EE6F0" w14:textId="77777777" w:rsidR="00415C51" w:rsidRPr="00415C51" w:rsidRDefault="00415C51" w:rsidP="00415C51">
            <w:pPr>
              <w:spacing w:line="260" w:lineRule="atLeast"/>
              <w:rPr>
                <w:rFonts w:ascii="Arial" w:hAnsi="Arial" w:cs="Arial"/>
                <w:bCs/>
                <w:sz w:val="20"/>
                <w:szCs w:val="20"/>
                <w:lang w:eastAsia="en-US"/>
              </w:rPr>
            </w:pPr>
          </w:p>
          <w:p w14:paraId="708E562F" w14:textId="77777777" w:rsidR="00415C51" w:rsidRPr="00415C51" w:rsidRDefault="00415C51" w:rsidP="00415C51">
            <w:pPr>
              <w:spacing w:line="260" w:lineRule="atLeast"/>
              <w:rPr>
                <w:rFonts w:ascii="Arial" w:hAnsi="Arial" w:cs="Arial"/>
                <w:bCs/>
                <w:sz w:val="20"/>
                <w:szCs w:val="20"/>
                <w:lang w:eastAsia="en-US"/>
              </w:rPr>
            </w:pPr>
          </w:p>
          <w:p w14:paraId="1F8D307A" w14:textId="77777777" w:rsidR="00415C51" w:rsidRPr="00415C51" w:rsidRDefault="00415C51" w:rsidP="00415C51">
            <w:pPr>
              <w:spacing w:line="260" w:lineRule="atLeast"/>
              <w:rPr>
                <w:rFonts w:ascii="Arial" w:hAnsi="Arial" w:cs="Arial"/>
                <w:bCs/>
                <w:sz w:val="20"/>
                <w:szCs w:val="20"/>
                <w:lang w:eastAsia="en-US"/>
              </w:rPr>
            </w:pPr>
          </w:p>
          <w:p w14:paraId="06898547" w14:textId="77777777" w:rsidR="00415C51" w:rsidRPr="00415C51" w:rsidRDefault="00415C51" w:rsidP="00415C51">
            <w:pPr>
              <w:spacing w:line="260" w:lineRule="atLeast"/>
              <w:rPr>
                <w:rFonts w:ascii="Arial" w:hAnsi="Arial" w:cs="Arial"/>
                <w:bCs/>
                <w:sz w:val="20"/>
                <w:szCs w:val="20"/>
                <w:lang w:eastAsia="en-US"/>
              </w:rPr>
            </w:pPr>
          </w:p>
          <w:p w14:paraId="64CA96CF" w14:textId="77777777" w:rsidR="00415C51" w:rsidRPr="00415C51" w:rsidRDefault="00415C51" w:rsidP="00415C51">
            <w:pPr>
              <w:spacing w:line="260" w:lineRule="atLeast"/>
              <w:rPr>
                <w:rFonts w:ascii="Arial" w:hAnsi="Arial" w:cs="Arial"/>
                <w:bCs/>
                <w:sz w:val="20"/>
                <w:szCs w:val="20"/>
                <w:lang w:eastAsia="en-US"/>
              </w:rPr>
            </w:pPr>
          </w:p>
        </w:tc>
      </w:tr>
    </w:tbl>
    <w:p w14:paraId="1D923B87" w14:textId="77777777" w:rsidR="00415C51" w:rsidRPr="00415C51" w:rsidRDefault="00415C51" w:rsidP="00415C51">
      <w:pPr>
        <w:spacing w:line="260" w:lineRule="atLeast"/>
        <w:rPr>
          <w:rFonts w:ascii="Arial" w:hAnsi="Arial" w:cs="Arial"/>
          <w:bCs/>
          <w:i/>
          <w:iCs/>
          <w:sz w:val="20"/>
          <w:szCs w:val="20"/>
          <w:lang w:eastAsia="en-US"/>
        </w:rPr>
      </w:pPr>
    </w:p>
    <w:p w14:paraId="0E026DB5"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0E376D0F" w14:textId="77777777" w:rsidR="00415C51" w:rsidRPr="00415C51" w:rsidRDefault="00415C51" w:rsidP="00415C51">
      <w:pPr>
        <w:spacing w:line="260" w:lineRule="atLeast"/>
        <w:rPr>
          <w:rFonts w:ascii="Arial" w:hAnsi="Arial" w:cs="Arial"/>
          <w:i/>
          <w:sz w:val="20"/>
          <w:szCs w:val="20"/>
          <w:lang w:eastAsia="en-US"/>
        </w:rPr>
      </w:pPr>
    </w:p>
    <w:p w14:paraId="7F5F83AE" w14:textId="77777777" w:rsidR="00415C51" w:rsidRPr="00415C51" w:rsidRDefault="00415C51" w:rsidP="00415C51">
      <w:pPr>
        <w:spacing w:line="260" w:lineRule="atLeast"/>
        <w:rPr>
          <w:rFonts w:ascii="Arial" w:hAnsi="Arial" w:cs="Arial"/>
          <w:i/>
          <w:sz w:val="20"/>
          <w:szCs w:val="20"/>
          <w:lang w:eastAsia="en-US"/>
        </w:rPr>
      </w:pPr>
    </w:p>
    <w:p w14:paraId="0E4BA300" w14:textId="77777777" w:rsidR="00415C51" w:rsidRPr="00415C51" w:rsidRDefault="00415C51" w:rsidP="00415C51">
      <w:pPr>
        <w:spacing w:line="260" w:lineRule="atLeast"/>
        <w:rPr>
          <w:rFonts w:ascii="Arial" w:hAnsi="Arial" w:cs="Arial"/>
          <w:i/>
          <w:sz w:val="20"/>
          <w:szCs w:val="20"/>
          <w:lang w:eastAsia="en-US"/>
        </w:rPr>
      </w:pPr>
    </w:p>
    <w:p w14:paraId="06B8E2FD" w14:textId="77777777" w:rsidR="00415C51" w:rsidRPr="00415C51" w:rsidRDefault="00415C51" w:rsidP="00415C51">
      <w:pPr>
        <w:spacing w:line="260" w:lineRule="atLeast"/>
        <w:rPr>
          <w:rFonts w:ascii="Arial" w:hAnsi="Arial" w:cs="Arial"/>
          <w:i/>
          <w:sz w:val="20"/>
          <w:szCs w:val="20"/>
          <w:lang w:eastAsia="en-US"/>
        </w:rPr>
      </w:pPr>
    </w:p>
    <w:p w14:paraId="7DE8A8EC" w14:textId="77777777" w:rsidR="00415C51" w:rsidRPr="00415C51" w:rsidRDefault="00415C51" w:rsidP="00415C51">
      <w:pPr>
        <w:spacing w:line="260" w:lineRule="atLeast"/>
        <w:rPr>
          <w:rFonts w:ascii="Arial" w:hAnsi="Arial" w:cs="Arial"/>
          <w:i/>
          <w:sz w:val="20"/>
          <w:szCs w:val="20"/>
          <w:lang w:eastAsia="en-US"/>
        </w:rPr>
      </w:pPr>
    </w:p>
    <w:p w14:paraId="61A55B98" w14:textId="4504FD4C"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1FB7CBC9"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69119145"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sz w:val="20"/>
          <w:szCs w:val="20"/>
          <w:lang w:eastAsia="en-US"/>
        </w:rPr>
        <w:lastRenderedPageBreak/>
        <w:t>4</w:t>
      </w:r>
      <w:r w:rsidRPr="00415C51">
        <w:rPr>
          <w:rFonts w:ascii="Arial" w:hAnsi="Arial" w:cs="Arial"/>
          <w:bCs/>
          <w:sz w:val="20"/>
          <w:szCs w:val="20"/>
          <w:lang w:eastAsia="en-US"/>
        </w:rPr>
        <w:t>. Tehnologija: tiskarska tehnologija</w:t>
      </w:r>
    </w:p>
    <w:p w14:paraId="61FEE732"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3CB3AA46"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0AF84EE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72F85A78"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1998470F"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539822D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0E7E2D30" w14:textId="77777777" w:rsidR="00415C51" w:rsidRPr="00415C51" w:rsidRDefault="00415C51" w:rsidP="00415C51">
            <w:pPr>
              <w:spacing w:line="260" w:lineRule="atLeast"/>
              <w:rPr>
                <w:rFonts w:ascii="Arial" w:hAnsi="Arial" w:cs="Arial"/>
                <w:sz w:val="20"/>
                <w:szCs w:val="20"/>
                <w:lang w:eastAsia="en-US"/>
              </w:rPr>
            </w:pPr>
          </w:p>
        </w:tc>
      </w:tr>
    </w:tbl>
    <w:p w14:paraId="01EABBE8"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466DF5EF" w14:textId="77777777" w:rsidTr="00415C51">
        <w:trPr>
          <w:trHeight w:val="7843"/>
        </w:trPr>
        <w:tc>
          <w:tcPr>
            <w:tcW w:w="9498" w:type="dxa"/>
            <w:tcBorders>
              <w:top w:val="single" w:sz="6" w:space="0" w:color="auto"/>
              <w:left w:val="single" w:sz="6" w:space="0" w:color="auto"/>
              <w:bottom w:val="single" w:sz="6" w:space="0" w:color="auto"/>
              <w:right w:val="single" w:sz="6" w:space="0" w:color="auto"/>
            </w:tcBorders>
          </w:tcPr>
          <w:p w14:paraId="25376243" w14:textId="77777777" w:rsidR="00415C51" w:rsidRPr="00415C51" w:rsidRDefault="00415C51" w:rsidP="00415C51">
            <w:pPr>
              <w:spacing w:line="260" w:lineRule="atLeast"/>
              <w:rPr>
                <w:rFonts w:ascii="Arial" w:hAnsi="Arial" w:cs="Arial"/>
                <w:bCs/>
                <w:sz w:val="20"/>
                <w:szCs w:val="20"/>
                <w:lang w:eastAsia="en-US"/>
              </w:rPr>
            </w:pPr>
          </w:p>
          <w:p w14:paraId="58C179E9" w14:textId="77777777" w:rsidR="00415C51" w:rsidRPr="00415C51" w:rsidRDefault="00415C51" w:rsidP="001470FE">
            <w:pPr>
              <w:numPr>
                <w:ilvl w:val="0"/>
                <w:numId w:val="46"/>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tehnologiji</w:t>
            </w:r>
          </w:p>
          <w:p w14:paraId="116EBAC3" w14:textId="77777777" w:rsidR="00415C51" w:rsidRPr="00415C51" w:rsidRDefault="00415C51" w:rsidP="00415C51">
            <w:pPr>
              <w:spacing w:line="260" w:lineRule="atLeast"/>
              <w:rPr>
                <w:rFonts w:ascii="Arial" w:hAnsi="Arial" w:cs="Arial"/>
                <w:bCs/>
                <w:sz w:val="20"/>
                <w:szCs w:val="20"/>
                <w:lang w:eastAsia="en-US"/>
              </w:rPr>
            </w:pPr>
          </w:p>
          <w:p w14:paraId="5FFF7985" w14:textId="77777777" w:rsidR="00415C51" w:rsidRPr="00415C51" w:rsidRDefault="00415C51" w:rsidP="00415C51">
            <w:pPr>
              <w:spacing w:line="260" w:lineRule="atLeast"/>
              <w:rPr>
                <w:rFonts w:ascii="Arial" w:hAnsi="Arial" w:cs="Arial"/>
                <w:bCs/>
                <w:sz w:val="20"/>
                <w:szCs w:val="20"/>
                <w:lang w:eastAsia="en-US"/>
              </w:rPr>
            </w:pPr>
          </w:p>
          <w:p w14:paraId="66E5C35F" w14:textId="77777777" w:rsidR="00415C51" w:rsidRPr="00415C51" w:rsidRDefault="00415C51" w:rsidP="00415C51">
            <w:pPr>
              <w:spacing w:line="260" w:lineRule="atLeast"/>
              <w:rPr>
                <w:rFonts w:ascii="Arial" w:hAnsi="Arial" w:cs="Arial"/>
                <w:bCs/>
                <w:sz w:val="20"/>
                <w:szCs w:val="20"/>
                <w:lang w:eastAsia="en-US"/>
              </w:rPr>
            </w:pPr>
          </w:p>
          <w:p w14:paraId="17850E79" w14:textId="77777777" w:rsidR="00415C51" w:rsidRPr="00415C51" w:rsidRDefault="00415C51" w:rsidP="00415C51">
            <w:pPr>
              <w:spacing w:line="260" w:lineRule="atLeast"/>
              <w:rPr>
                <w:rFonts w:ascii="Arial" w:hAnsi="Arial" w:cs="Arial"/>
                <w:bCs/>
                <w:sz w:val="20"/>
                <w:szCs w:val="20"/>
                <w:lang w:eastAsia="en-US"/>
              </w:rPr>
            </w:pPr>
          </w:p>
          <w:p w14:paraId="6688EE34" w14:textId="77777777" w:rsidR="00415C51" w:rsidRPr="00415C51" w:rsidRDefault="00415C51" w:rsidP="00415C51">
            <w:pPr>
              <w:spacing w:line="260" w:lineRule="atLeast"/>
              <w:rPr>
                <w:rFonts w:ascii="Arial" w:hAnsi="Arial" w:cs="Arial"/>
                <w:bCs/>
                <w:sz w:val="20"/>
                <w:szCs w:val="20"/>
                <w:lang w:eastAsia="en-US"/>
              </w:rPr>
            </w:pPr>
          </w:p>
          <w:p w14:paraId="2E272E36" w14:textId="77777777" w:rsidR="00415C51" w:rsidRPr="00415C51" w:rsidRDefault="00415C51" w:rsidP="00415C51">
            <w:pPr>
              <w:spacing w:line="260" w:lineRule="atLeast"/>
              <w:rPr>
                <w:rFonts w:ascii="Arial" w:hAnsi="Arial" w:cs="Arial"/>
                <w:bCs/>
                <w:sz w:val="20"/>
                <w:szCs w:val="20"/>
                <w:lang w:eastAsia="en-US"/>
              </w:rPr>
            </w:pPr>
          </w:p>
          <w:p w14:paraId="3024A7FB" w14:textId="77777777" w:rsidR="00415C51" w:rsidRPr="00415C51" w:rsidRDefault="00415C51" w:rsidP="00415C51">
            <w:pPr>
              <w:spacing w:line="260" w:lineRule="atLeast"/>
              <w:rPr>
                <w:rFonts w:ascii="Arial" w:hAnsi="Arial" w:cs="Arial"/>
                <w:bCs/>
                <w:sz w:val="20"/>
                <w:szCs w:val="20"/>
                <w:lang w:eastAsia="en-US"/>
              </w:rPr>
            </w:pPr>
          </w:p>
          <w:p w14:paraId="094D2446" w14:textId="77777777" w:rsidR="00415C51" w:rsidRPr="00415C51" w:rsidRDefault="00415C51" w:rsidP="00415C51">
            <w:pPr>
              <w:spacing w:line="260" w:lineRule="atLeast"/>
              <w:rPr>
                <w:rFonts w:ascii="Arial" w:hAnsi="Arial" w:cs="Arial"/>
                <w:bCs/>
                <w:sz w:val="20"/>
                <w:szCs w:val="20"/>
                <w:lang w:eastAsia="en-US"/>
              </w:rPr>
            </w:pPr>
          </w:p>
          <w:p w14:paraId="6F754DF8" w14:textId="77777777" w:rsidR="00415C51" w:rsidRPr="00415C51" w:rsidRDefault="00415C51" w:rsidP="00415C51">
            <w:pPr>
              <w:spacing w:line="260" w:lineRule="atLeast"/>
              <w:rPr>
                <w:rFonts w:ascii="Arial" w:hAnsi="Arial" w:cs="Arial"/>
                <w:bCs/>
                <w:sz w:val="20"/>
                <w:szCs w:val="20"/>
                <w:lang w:eastAsia="en-US"/>
              </w:rPr>
            </w:pPr>
          </w:p>
          <w:p w14:paraId="023D1A4F" w14:textId="77777777" w:rsidR="00415C51" w:rsidRPr="00415C51" w:rsidRDefault="00415C51" w:rsidP="00415C51">
            <w:pPr>
              <w:spacing w:line="260" w:lineRule="atLeast"/>
              <w:rPr>
                <w:rFonts w:ascii="Arial" w:hAnsi="Arial" w:cs="Arial"/>
                <w:bCs/>
                <w:sz w:val="20"/>
                <w:szCs w:val="20"/>
                <w:lang w:eastAsia="en-US"/>
              </w:rPr>
            </w:pPr>
          </w:p>
          <w:p w14:paraId="7D26FBDF" w14:textId="77777777" w:rsidR="00415C51" w:rsidRPr="00415C51" w:rsidRDefault="00415C51" w:rsidP="00415C51">
            <w:pPr>
              <w:spacing w:line="260" w:lineRule="atLeast"/>
              <w:rPr>
                <w:rFonts w:ascii="Arial" w:hAnsi="Arial" w:cs="Arial"/>
                <w:bCs/>
                <w:sz w:val="20"/>
                <w:szCs w:val="20"/>
                <w:lang w:eastAsia="en-US"/>
              </w:rPr>
            </w:pPr>
          </w:p>
          <w:p w14:paraId="5B999C8A" w14:textId="77777777" w:rsidR="00415C51" w:rsidRPr="00415C51" w:rsidRDefault="00415C51" w:rsidP="00415C51">
            <w:pPr>
              <w:spacing w:line="260" w:lineRule="atLeast"/>
              <w:rPr>
                <w:rFonts w:ascii="Arial" w:hAnsi="Arial" w:cs="Arial"/>
                <w:bCs/>
                <w:sz w:val="20"/>
                <w:szCs w:val="20"/>
                <w:lang w:eastAsia="en-US"/>
              </w:rPr>
            </w:pPr>
          </w:p>
          <w:p w14:paraId="2F1734B9" w14:textId="77777777" w:rsidR="00415C51" w:rsidRPr="00415C51" w:rsidRDefault="00415C51" w:rsidP="00415C51">
            <w:pPr>
              <w:spacing w:line="260" w:lineRule="atLeast"/>
              <w:rPr>
                <w:rFonts w:ascii="Arial" w:hAnsi="Arial" w:cs="Arial"/>
                <w:bCs/>
                <w:sz w:val="20"/>
                <w:szCs w:val="20"/>
                <w:lang w:eastAsia="en-US"/>
              </w:rPr>
            </w:pPr>
          </w:p>
          <w:p w14:paraId="284E67D6" w14:textId="77777777" w:rsidR="00415C51" w:rsidRPr="00415C51" w:rsidRDefault="00415C51" w:rsidP="00415C51">
            <w:pPr>
              <w:spacing w:line="260" w:lineRule="atLeast"/>
              <w:rPr>
                <w:rFonts w:ascii="Arial" w:hAnsi="Arial" w:cs="Arial"/>
                <w:bCs/>
                <w:sz w:val="20"/>
                <w:szCs w:val="20"/>
                <w:lang w:eastAsia="en-US"/>
              </w:rPr>
            </w:pPr>
          </w:p>
          <w:p w14:paraId="62F25348" w14:textId="77777777" w:rsidR="00415C51" w:rsidRPr="00415C51" w:rsidRDefault="00415C51" w:rsidP="00415C51">
            <w:pPr>
              <w:spacing w:line="260" w:lineRule="atLeast"/>
              <w:rPr>
                <w:rFonts w:ascii="Arial" w:hAnsi="Arial" w:cs="Arial"/>
                <w:bCs/>
                <w:sz w:val="20"/>
                <w:szCs w:val="20"/>
                <w:lang w:eastAsia="en-US"/>
              </w:rPr>
            </w:pPr>
          </w:p>
          <w:p w14:paraId="0571E97F" w14:textId="77777777" w:rsidR="00415C51" w:rsidRPr="00415C51" w:rsidRDefault="00415C51" w:rsidP="00415C51">
            <w:pPr>
              <w:spacing w:line="260" w:lineRule="atLeast"/>
              <w:rPr>
                <w:rFonts w:ascii="Arial" w:hAnsi="Arial" w:cs="Arial"/>
                <w:bCs/>
                <w:sz w:val="20"/>
                <w:szCs w:val="20"/>
                <w:lang w:eastAsia="en-US"/>
              </w:rPr>
            </w:pPr>
          </w:p>
          <w:p w14:paraId="7E1755AB" w14:textId="77777777" w:rsidR="00415C51" w:rsidRPr="00415C51" w:rsidRDefault="00415C51" w:rsidP="001470FE">
            <w:pPr>
              <w:numPr>
                <w:ilvl w:val="0"/>
                <w:numId w:val="46"/>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tehnologije na področju izdelave registrskih tablic ali drugih izdelkov, ki temeljijo na tehnologijah, s katerimi se izdelujejo registrske tablice</w:t>
            </w:r>
          </w:p>
          <w:p w14:paraId="603E8B96" w14:textId="77777777" w:rsidR="00415C51" w:rsidRPr="00415C51" w:rsidRDefault="00415C51" w:rsidP="00415C51">
            <w:pPr>
              <w:spacing w:line="260" w:lineRule="atLeast"/>
              <w:rPr>
                <w:rFonts w:ascii="Arial" w:hAnsi="Arial" w:cs="Arial"/>
                <w:bCs/>
                <w:sz w:val="20"/>
                <w:szCs w:val="20"/>
                <w:lang w:eastAsia="en-US"/>
              </w:rPr>
            </w:pPr>
          </w:p>
          <w:p w14:paraId="5A7DED1B" w14:textId="77777777" w:rsidR="00415C51" w:rsidRPr="00415C51" w:rsidRDefault="00415C51" w:rsidP="00415C51">
            <w:pPr>
              <w:spacing w:line="260" w:lineRule="atLeast"/>
              <w:rPr>
                <w:rFonts w:ascii="Arial" w:hAnsi="Arial" w:cs="Arial"/>
                <w:bCs/>
                <w:sz w:val="20"/>
                <w:szCs w:val="20"/>
                <w:lang w:eastAsia="en-US"/>
              </w:rPr>
            </w:pPr>
          </w:p>
          <w:p w14:paraId="2BFE0910" w14:textId="77777777" w:rsidR="00415C51" w:rsidRPr="00415C51" w:rsidRDefault="00415C51" w:rsidP="00415C51">
            <w:pPr>
              <w:spacing w:line="260" w:lineRule="atLeast"/>
              <w:rPr>
                <w:rFonts w:ascii="Arial" w:hAnsi="Arial" w:cs="Arial"/>
                <w:bCs/>
                <w:sz w:val="20"/>
                <w:szCs w:val="20"/>
                <w:lang w:eastAsia="en-US"/>
              </w:rPr>
            </w:pPr>
          </w:p>
          <w:p w14:paraId="4BAE8600" w14:textId="77777777" w:rsidR="00415C51" w:rsidRPr="00415C51" w:rsidRDefault="00415C51" w:rsidP="00415C51">
            <w:pPr>
              <w:spacing w:line="260" w:lineRule="atLeast"/>
              <w:rPr>
                <w:rFonts w:ascii="Arial" w:hAnsi="Arial" w:cs="Arial"/>
                <w:bCs/>
                <w:sz w:val="20"/>
                <w:szCs w:val="20"/>
                <w:lang w:eastAsia="en-US"/>
              </w:rPr>
            </w:pPr>
          </w:p>
          <w:p w14:paraId="01578A04" w14:textId="77777777" w:rsidR="00415C51" w:rsidRPr="00415C51" w:rsidRDefault="00415C51" w:rsidP="00415C51">
            <w:pPr>
              <w:spacing w:line="260" w:lineRule="atLeast"/>
              <w:rPr>
                <w:rFonts w:ascii="Arial" w:hAnsi="Arial" w:cs="Arial"/>
                <w:bCs/>
                <w:sz w:val="20"/>
                <w:szCs w:val="20"/>
                <w:lang w:eastAsia="en-US"/>
              </w:rPr>
            </w:pPr>
          </w:p>
          <w:p w14:paraId="16567108" w14:textId="77777777" w:rsidR="00415C51" w:rsidRPr="00415C51" w:rsidRDefault="00415C51" w:rsidP="00415C51">
            <w:pPr>
              <w:spacing w:line="260" w:lineRule="atLeast"/>
              <w:rPr>
                <w:rFonts w:ascii="Arial" w:hAnsi="Arial" w:cs="Arial"/>
                <w:bCs/>
                <w:sz w:val="20"/>
                <w:szCs w:val="20"/>
                <w:lang w:eastAsia="en-US"/>
              </w:rPr>
            </w:pPr>
          </w:p>
          <w:p w14:paraId="0D3AEE84" w14:textId="77777777" w:rsidR="00415C51" w:rsidRPr="00415C51" w:rsidRDefault="00415C51" w:rsidP="00415C51">
            <w:pPr>
              <w:spacing w:line="260" w:lineRule="atLeast"/>
              <w:rPr>
                <w:rFonts w:ascii="Arial" w:hAnsi="Arial" w:cs="Arial"/>
                <w:bCs/>
                <w:sz w:val="20"/>
                <w:szCs w:val="20"/>
                <w:lang w:eastAsia="en-US"/>
              </w:rPr>
            </w:pPr>
          </w:p>
          <w:p w14:paraId="28DCFC2F" w14:textId="77777777" w:rsidR="00415C51" w:rsidRPr="00415C51" w:rsidRDefault="00415C51" w:rsidP="00415C51">
            <w:pPr>
              <w:spacing w:line="260" w:lineRule="atLeast"/>
              <w:rPr>
                <w:rFonts w:ascii="Arial" w:hAnsi="Arial" w:cs="Arial"/>
                <w:bCs/>
                <w:sz w:val="20"/>
                <w:szCs w:val="20"/>
                <w:lang w:eastAsia="en-US"/>
              </w:rPr>
            </w:pPr>
          </w:p>
          <w:p w14:paraId="40C35813" w14:textId="77777777" w:rsidR="00415C51" w:rsidRPr="00415C51" w:rsidRDefault="00415C51" w:rsidP="00415C51">
            <w:pPr>
              <w:spacing w:line="260" w:lineRule="atLeast"/>
              <w:rPr>
                <w:rFonts w:ascii="Arial" w:hAnsi="Arial" w:cs="Arial"/>
                <w:bCs/>
                <w:sz w:val="20"/>
                <w:szCs w:val="20"/>
                <w:lang w:eastAsia="en-US"/>
              </w:rPr>
            </w:pPr>
          </w:p>
          <w:p w14:paraId="2116AD8E" w14:textId="77777777" w:rsidR="00415C51" w:rsidRPr="00415C51" w:rsidRDefault="00415C51" w:rsidP="00415C51">
            <w:pPr>
              <w:spacing w:line="260" w:lineRule="atLeast"/>
              <w:rPr>
                <w:rFonts w:ascii="Arial" w:hAnsi="Arial" w:cs="Arial"/>
                <w:bCs/>
                <w:sz w:val="20"/>
                <w:szCs w:val="20"/>
                <w:lang w:eastAsia="en-US"/>
              </w:rPr>
            </w:pPr>
          </w:p>
          <w:p w14:paraId="7E0CD7E1" w14:textId="77777777" w:rsidR="00415C51" w:rsidRPr="00415C51" w:rsidRDefault="00415C51" w:rsidP="00415C51">
            <w:pPr>
              <w:spacing w:line="260" w:lineRule="atLeast"/>
              <w:rPr>
                <w:rFonts w:ascii="Arial" w:hAnsi="Arial" w:cs="Arial"/>
                <w:bCs/>
                <w:sz w:val="20"/>
                <w:szCs w:val="20"/>
                <w:lang w:eastAsia="en-US"/>
              </w:rPr>
            </w:pPr>
          </w:p>
          <w:p w14:paraId="4DC2D4E3" w14:textId="77777777" w:rsidR="00415C51" w:rsidRPr="00415C51" w:rsidRDefault="00415C51" w:rsidP="00415C51">
            <w:pPr>
              <w:spacing w:line="260" w:lineRule="atLeast"/>
              <w:rPr>
                <w:rFonts w:ascii="Arial" w:hAnsi="Arial" w:cs="Arial"/>
                <w:bCs/>
                <w:sz w:val="20"/>
                <w:szCs w:val="20"/>
                <w:lang w:eastAsia="en-US"/>
              </w:rPr>
            </w:pPr>
          </w:p>
        </w:tc>
      </w:tr>
    </w:tbl>
    <w:p w14:paraId="0380BA21" w14:textId="77777777" w:rsidR="00415C51" w:rsidRPr="00415C51" w:rsidRDefault="00415C51" w:rsidP="00415C51">
      <w:pPr>
        <w:spacing w:line="260" w:lineRule="atLeast"/>
        <w:rPr>
          <w:rFonts w:ascii="Arial" w:hAnsi="Arial" w:cs="Arial"/>
          <w:bCs/>
          <w:i/>
          <w:iCs/>
          <w:sz w:val="20"/>
          <w:szCs w:val="20"/>
          <w:lang w:eastAsia="en-US"/>
        </w:rPr>
      </w:pPr>
    </w:p>
    <w:p w14:paraId="7C713177"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1D83AC40" w14:textId="77777777" w:rsidR="00415C51" w:rsidRPr="00415C51" w:rsidRDefault="00415C51" w:rsidP="00415C51">
      <w:pPr>
        <w:spacing w:line="260" w:lineRule="atLeast"/>
        <w:rPr>
          <w:rFonts w:ascii="Arial" w:hAnsi="Arial" w:cs="Arial"/>
          <w:i/>
          <w:sz w:val="20"/>
          <w:szCs w:val="20"/>
          <w:lang w:eastAsia="en-US"/>
        </w:rPr>
      </w:pPr>
    </w:p>
    <w:p w14:paraId="5F73DD34" w14:textId="77777777" w:rsidR="00415C51" w:rsidRPr="00415C51" w:rsidRDefault="00415C51" w:rsidP="00415C51">
      <w:pPr>
        <w:spacing w:line="260" w:lineRule="atLeast"/>
        <w:rPr>
          <w:rFonts w:ascii="Arial" w:hAnsi="Arial" w:cs="Arial"/>
          <w:i/>
          <w:sz w:val="20"/>
          <w:szCs w:val="20"/>
          <w:lang w:eastAsia="en-US"/>
        </w:rPr>
      </w:pPr>
    </w:p>
    <w:p w14:paraId="7AF9F871" w14:textId="77777777" w:rsidR="00415C51" w:rsidRPr="00415C51" w:rsidRDefault="00415C51" w:rsidP="00415C51">
      <w:pPr>
        <w:spacing w:line="260" w:lineRule="atLeast"/>
        <w:rPr>
          <w:rFonts w:ascii="Arial" w:hAnsi="Arial" w:cs="Arial"/>
          <w:i/>
          <w:sz w:val="20"/>
          <w:szCs w:val="20"/>
          <w:lang w:eastAsia="en-US"/>
        </w:rPr>
      </w:pPr>
    </w:p>
    <w:p w14:paraId="62BCFE1C" w14:textId="77777777" w:rsidR="00415C51" w:rsidRPr="00415C51" w:rsidRDefault="00415C51" w:rsidP="00415C51">
      <w:pPr>
        <w:spacing w:line="260" w:lineRule="atLeast"/>
        <w:rPr>
          <w:rFonts w:ascii="Arial" w:hAnsi="Arial" w:cs="Arial"/>
          <w:i/>
          <w:sz w:val="20"/>
          <w:szCs w:val="20"/>
          <w:lang w:eastAsia="en-US"/>
        </w:rPr>
      </w:pPr>
    </w:p>
    <w:p w14:paraId="076D6A24" w14:textId="77777777" w:rsidR="00415C51" w:rsidRPr="00415C51" w:rsidRDefault="00415C51" w:rsidP="00415C51">
      <w:pPr>
        <w:spacing w:line="260" w:lineRule="atLeast"/>
        <w:rPr>
          <w:rFonts w:ascii="Arial" w:hAnsi="Arial" w:cs="Arial"/>
          <w:i/>
          <w:sz w:val="20"/>
          <w:szCs w:val="20"/>
          <w:lang w:eastAsia="en-US"/>
        </w:rPr>
      </w:pPr>
    </w:p>
    <w:p w14:paraId="0B8DA51F" w14:textId="103933F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5404590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45D80EF3"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sz w:val="20"/>
          <w:szCs w:val="20"/>
          <w:lang w:eastAsia="en-US"/>
        </w:rPr>
        <w:lastRenderedPageBreak/>
        <w:t>5</w:t>
      </w:r>
      <w:r w:rsidRPr="00415C51">
        <w:rPr>
          <w:rFonts w:ascii="Arial" w:hAnsi="Arial" w:cs="Arial"/>
          <w:bCs/>
          <w:sz w:val="20"/>
          <w:szCs w:val="20"/>
          <w:lang w:eastAsia="en-US"/>
        </w:rPr>
        <w:t>. Tehnologija: zapis serijske številke</w:t>
      </w:r>
    </w:p>
    <w:p w14:paraId="0CC25CF8"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186E55E5"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17753DA9"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07CB2C47"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52B0BB0B"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5BE1EB3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0509593A" w14:textId="77777777" w:rsidR="00415C51" w:rsidRPr="00415C51" w:rsidRDefault="00415C51" w:rsidP="00415C51">
            <w:pPr>
              <w:spacing w:line="260" w:lineRule="atLeast"/>
              <w:rPr>
                <w:rFonts w:ascii="Arial" w:hAnsi="Arial" w:cs="Arial"/>
                <w:sz w:val="20"/>
                <w:szCs w:val="20"/>
                <w:lang w:eastAsia="en-US"/>
              </w:rPr>
            </w:pPr>
          </w:p>
        </w:tc>
      </w:tr>
    </w:tbl>
    <w:p w14:paraId="61047EF1"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41294B9D" w14:textId="77777777" w:rsidTr="00415C51">
        <w:trPr>
          <w:trHeight w:val="7843"/>
        </w:trPr>
        <w:tc>
          <w:tcPr>
            <w:tcW w:w="9498" w:type="dxa"/>
            <w:tcBorders>
              <w:top w:val="single" w:sz="6" w:space="0" w:color="auto"/>
              <w:left w:val="single" w:sz="6" w:space="0" w:color="auto"/>
              <w:bottom w:val="single" w:sz="6" w:space="0" w:color="auto"/>
              <w:right w:val="single" w:sz="6" w:space="0" w:color="auto"/>
            </w:tcBorders>
          </w:tcPr>
          <w:p w14:paraId="0486DD9D" w14:textId="77777777" w:rsidR="00415C51" w:rsidRPr="00415C51" w:rsidRDefault="00415C51" w:rsidP="00415C51">
            <w:pPr>
              <w:spacing w:line="260" w:lineRule="atLeast"/>
              <w:rPr>
                <w:rFonts w:ascii="Arial" w:hAnsi="Arial" w:cs="Arial"/>
                <w:bCs/>
                <w:sz w:val="20"/>
                <w:szCs w:val="20"/>
                <w:lang w:eastAsia="en-US"/>
              </w:rPr>
            </w:pPr>
          </w:p>
          <w:p w14:paraId="44F07F64" w14:textId="77777777" w:rsidR="00415C51" w:rsidRPr="00415C51" w:rsidRDefault="00415C51" w:rsidP="001470FE">
            <w:pPr>
              <w:numPr>
                <w:ilvl w:val="0"/>
                <w:numId w:val="47"/>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tehnologiji</w:t>
            </w:r>
          </w:p>
          <w:p w14:paraId="5953F160" w14:textId="77777777" w:rsidR="00415C51" w:rsidRPr="00415C51" w:rsidRDefault="00415C51" w:rsidP="00415C51">
            <w:pPr>
              <w:spacing w:line="260" w:lineRule="atLeast"/>
              <w:rPr>
                <w:rFonts w:ascii="Arial" w:hAnsi="Arial" w:cs="Arial"/>
                <w:bCs/>
                <w:sz w:val="20"/>
                <w:szCs w:val="20"/>
                <w:lang w:eastAsia="en-US"/>
              </w:rPr>
            </w:pPr>
          </w:p>
          <w:p w14:paraId="045FC5BF" w14:textId="77777777" w:rsidR="00415C51" w:rsidRPr="00415C51" w:rsidRDefault="00415C51" w:rsidP="00415C51">
            <w:pPr>
              <w:spacing w:line="260" w:lineRule="atLeast"/>
              <w:rPr>
                <w:rFonts w:ascii="Arial" w:hAnsi="Arial" w:cs="Arial"/>
                <w:bCs/>
                <w:sz w:val="20"/>
                <w:szCs w:val="20"/>
                <w:lang w:eastAsia="en-US"/>
              </w:rPr>
            </w:pPr>
          </w:p>
          <w:p w14:paraId="6931EA01" w14:textId="77777777" w:rsidR="00415C51" w:rsidRPr="00415C51" w:rsidRDefault="00415C51" w:rsidP="00415C51">
            <w:pPr>
              <w:spacing w:line="260" w:lineRule="atLeast"/>
              <w:rPr>
                <w:rFonts w:ascii="Arial" w:hAnsi="Arial" w:cs="Arial"/>
                <w:bCs/>
                <w:sz w:val="20"/>
                <w:szCs w:val="20"/>
                <w:lang w:eastAsia="en-US"/>
              </w:rPr>
            </w:pPr>
          </w:p>
          <w:p w14:paraId="3AEB1C5A" w14:textId="77777777" w:rsidR="00415C51" w:rsidRPr="00415C51" w:rsidRDefault="00415C51" w:rsidP="00415C51">
            <w:pPr>
              <w:spacing w:line="260" w:lineRule="atLeast"/>
              <w:rPr>
                <w:rFonts w:ascii="Arial" w:hAnsi="Arial" w:cs="Arial"/>
                <w:bCs/>
                <w:sz w:val="20"/>
                <w:szCs w:val="20"/>
                <w:lang w:eastAsia="en-US"/>
              </w:rPr>
            </w:pPr>
          </w:p>
          <w:p w14:paraId="68AB896D" w14:textId="77777777" w:rsidR="00415C51" w:rsidRPr="00415C51" w:rsidRDefault="00415C51" w:rsidP="00415C51">
            <w:pPr>
              <w:spacing w:line="260" w:lineRule="atLeast"/>
              <w:rPr>
                <w:rFonts w:ascii="Arial" w:hAnsi="Arial" w:cs="Arial"/>
                <w:bCs/>
                <w:sz w:val="20"/>
                <w:szCs w:val="20"/>
                <w:lang w:eastAsia="en-US"/>
              </w:rPr>
            </w:pPr>
          </w:p>
          <w:p w14:paraId="17C4078C" w14:textId="77777777" w:rsidR="00415C51" w:rsidRPr="00415C51" w:rsidRDefault="00415C51" w:rsidP="00415C51">
            <w:pPr>
              <w:spacing w:line="260" w:lineRule="atLeast"/>
              <w:rPr>
                <w:rFonts w:ascii="Arial" w:hAnsi="Arial" w:cs="Arial"/>
                <w:bCs/>
                <w:sz w:val="20"/>
                <w:szCs w:val="20"/>
                <w:lang w:eastAsia="en-US"/>
              </w:rPr>
            </w:pPr>
          </w:p>
          <w:p w14:paraId="56623D61" w14:textId="77777777" w:rsidR="00415C51" w:rsidRPr="00415C51" w:rsidRDefault="00415C51" w:rsidP="00415C51">
            <w:pPr>
              <w:spacing w:line="260" w:lineRule="atLeast"/>
              <w:rPr>
                <w:rFonts w:ascii="Arial" w:hAnsi="Arial" w:cs="Arial"/>
                <w:bCs/>
                <w:sz w:val="20"/>
                <w:szCs w:val="20"/>
                <w:lang w:eastAsia="en-US"/>
              </w:rPr>
            </w:pPr>
          </w:p>
          <w:p w14:paraId="11D9A2EF" w14:textId="77777777" w:rsidR="00415C51" w:rsidRPr="00415C51" w:rsidRDefault="00415C51" w:rsidP="00415C51">
            <w:pPr>
              <w:spacing w:line="260" w:lineRule="atLeast"/>
              <w:rPr>
                <w:rFonts w:ascii="Arial" w:hAnsi="Arial" w:cs="Arial"/>
                <w:bCs/>
                <w:sz w:val="20"/>
                <w:szCs w:val="20"/>
                <w:lang w:eastAsia="en-US"/>
              </w:rPr>
            </w:pPr>
          </w:p>
          <w:p w14:paraId="654C657E" w14:textId="77777777" w:rsidR="00415C51" w:rsidRPr="00415C51" w:rsidRDefault="00415C51" w:rsidP="00415C51">
            <w:pPr>
              <w:spacing w:line="260" w:lineRule="atLeast"/>
              <w:rPr>
                <w:rFonts w:ascii="Arial" w:hAnsi="Arial" w:cs="Arial"/>
                <w:bCs/>
                <w:sz w:val="20"/>
                <w:szCs w:val="20"/>
                <w:lang w:eastAsia="en-US"/>
              </w:rPr>
            </w:pPr>
          </w:p>
          <w:p w14:paraId="3EDE753B" w14:textId="77777777" w:rsidR="00415C51" w:rsidRPr="00415C51" w:rsidRDefault="00415C51" w:rsidP="00415C51">
            <w:pPr>
              <w:spacing w:line="260" w:lineRule="atLeast"/>
              <w:rPr>
                <w:rFonts w:ascii="Arial" w:hAnsi="Arial" w:cs="Arial"/>
                <w:bCs/>
                <w:sz w:val="20"/>
                <w:szCs w:val="20"/>
                <w:lang w:eastAsia="en-US"/>
              </w:rPr>
            </w:pPr>
          </w:p>
          <w:p w14:paraId="774425D5" w14:textId="77777777" w:rsidR="00415C51" w:rsidRPr="00415C51" w:rsidRDefault="00415C51" w:rsidP="00415C51">
            <w:pPr>
              <w:spacing w:line="260" w:lineRule="atLeast"/>
              <w:rPr>
                <w:rFonts w:ascii="Arial" w:hAnsi="Arial" w:cs="Arial"/>
                <w:bCs/>
                <w:sz w:val="20"/>
                <w:szCs w:val="20"/>
                <w:lang w:eastAsia="en-US"/>
              </w:rPr>
            </w:pPr>
          </w:p>
          <w:p w14:paraId="0C6C4E93" w14:textId="77777777" w:rsidR="00415C51" w:rsidRPr="00415C51" w:rsidRDefault="00415C51" w:rsidP="00415C51">
            <w:pPr>
              <w:spacing w:line="260" w:lineRule="atLeast"/>
              <w:rPr>
                <w:rFonts w:ascii="Arial" w:hAnsi="Arial" w:cs="Arial"/>
                <w:bCs/>
                <w:sz w:val="20"/>
                <w:szCs w:val="20"/>
                <w:lang w:eastAsia="en-US"/>
              </w:rPr>
            </w:pPr>
          </w:p>
          <w:p w14:paraId="320F09FC" w14:textId="77777777" w:rsidR="00415C51" w:rsidRPr="00415C51" w:rsidRDefault="00415C51" w:rsidP="00415C51">
            <w:pPr>
              <w:spacing w:line="260" w:lineRule="atLeast"/>
              <w:rPr>
                <w:rFonts w:ascii="Arial" w:hAnsi="Arial" w:cs="Arial"/>
                <w:bCs/>
                <w:sz w:val="20"/>
                <w:szCs w:val="20"/>
                <w:lang w:eastAsia="en-US"/>
              </w:rPr>
            </w:pPr>
          </w:p>
          <w:p w14:paraId="05FEE550" w14:textId="77777777" w:rsidR="00415C51" w:rsidRPr="00415C51" w:rsidRDefault="00415C51" w:rsidP="00415C51">
            <w:pPr>
              <w:spacing w:line="260" w:lineRule="atLeast"/>
              <w:rPr>
                <w:rFonts w:ascii="Arial" w:hAnsi="Arial" w:cs="Arial"/>
                <w:bCs/>
                <w:sz w:val="20"/>
                <w:szCs w:val="20"/>
                <w:lang w:eastAsia="en-US"/>
              </w:rPr>
            </w:pPr>
          </w:p>
          <w:p w14:paraId="1EAFDC98" w14:textId="77777777" w:rsidR="00415C51" w:rsidRPr="00415C51" w:rsidRDefault="00415C51" w:rsidP="00415C51">
            <w:pPr>
              <w:spacing w:line="260" w:lineRule="atLeast"/>
              <w:rPr>
                <w:rFonts w:ascii="Arial" w:hAnsi="Arial" w:cs="Arial"/>
                <w:bCs/>
                <w:sz w:val="20"/>
                <w:szCs w:val="20"/>
                <w:lang w:eastAsia="en-US"/>
              </w:rPr>
            </w:pPr>
          </w:p>
          <w:p w14:paraId="5BAE8557" w14:textId="77777777" w:rsidR="00415C51" w:rsidRPr="00415C51" w:rsidRDefault="00415C51" w:rsidP="00415C51">
            <w:pPr>
              <w:spacing w:line="260" w:lineRule="atLeast"/>
              <w:rPr>
                <w:rFonts w:ascii="Arial" w:hAnsi="Arial" w:cs="Arial"/>
                <w:bCs/>
                <w:sz w:val="20"/>
                <w:szCs w:val="20"/>
                <w:lang w:eastAsia="en-US"/>
              </w:rPr>
            </w:pPr>
          </w:p>
          <w:p w14:paraId="513E3771" w14:textId="77777777" w:rsidR="00415C51" w:rsidRPr="00415C51" w:rsidRDefault="00415C51" w:rsidP="001470FE">
            <w:pPr>
              <w:numPr>
                <w:ilvl w:val="0"/>
                <w:numId w:val="47"/>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tehnologije na področju izdelave registrskih tablic ali drugih izdelkov, ki temeljijo na tehnologijah, s katerimi se izdelujejo registrske tablice</w:t>
            </w:r>
          </w:p>
          <w:p w14:paraId="5AE1C5E9" w14:textId="77777777" w:rsidR="00415C51" w:rsidRPr="00415C51" w:rsidRDefault="00415C51" w:rsidP="00415C51">
            <w:pPr>
              <w:spacing w:line="260" w:lineRule="atLeast"/>
              <w:rPr>
                <w:rFonts w:ascii="Arial" w:hAnsi="Arial" w:cs="Arial"/>
                <w:bCs/>
                <w:sz w:val="20"/>
                <w:szCs w:val="20"/>
                <w:lang w:eastAsia="en-US"/>
              </w:rPr>
            </w:pPr>
          </w:p>
          <w:p w14:paraId="22727003" w14:textId="77777777" w:rsidR="00415C51" w:rsidRPr="00415C51" w:rsidRDefault="00415C51" w:rsidP="00415C51">
            <w:pPr>
              <w:spacing w:line="260" w:lineRule="atLeast"/>
              <w:rPr>
                <w:rFonts w:ascii="Arial" w:hAnsi="Arial" w:cs="Arial"/>
                <w:bCs/>
                <w:sz w:val="20"/>
                <w:szCs w:val="20"/>
                <w:lang w:eastAsia="en-US"/>
              </w:rPr>
            </w:pPr>
          </w:p>
          <w:p w14:paraId="1B3FD9F1" w14:textId="77777777" w:rsidR="00415C51" w:rsidRPr="00415C51" w:rsidRDefault="00415C51" w:rsidP="00415C51">
            <w:pPr>
              <w:spacing w:line="260" w:lineRule="atLeast"/>
              <w:rPr>
                <w:rFonts w:ascii="Arial" w:hAnsi="Arial" w:cs="Arial"/>
                <w:bCs/>
                <w:sz w:val="20"/>
                <w:szCs w:val="20"/>
                <w:lang w:eastAsia="en-US"/>
              </w:rPr>
            </w:pPr>
          </w:p>
          <w:p w14:paraId="7B98A486" w14:textId="77777777" w:rsidR="00415C51" w:rsidRPr="00415C51" w:rsidRDefault="00415C51" w:rsidP="00415C51">
            <w:pPr>
              <w:spacing w:line="260" w:lineRule="atLeast"/>
              <w:rPr>
                <w:rFonts w:ascii="Arial" w:hAnsi="Arial" w:cs="Arial"/>
                <w:bCs/>
                <w:sz w:val="20"/>
                <w:szCs w:val="20"/>
                <w:lang w:eastAsia="en-US"/>
              </w:rPr>
            </w:pPr>
          </w:p>
          <w:p w14:paraId="29ECAECE" w14:textId="77777777" w:rsidR="00415C51" w:rsidRPr="00415C51" w:rsidRDefault="00415C51" w:rsidP="00415C51">
            <w:pPr>
              <w:spacing w:line="260" w:lineRule="atLeast"/>
              <w:rPr>
                <w:rFonts w:ascii="Arial" w:hAnsi="Arial" w:cs="Arial"/>
                <w:bCs/>
                <w:sz w:val="20"/>
                <w:szCs w:val="20"/>
                <w:lang w:eastAsia="en-US"/>
              </w:rPr>
            </w:pPr>
          </w:p>
          <w:p w14:paraId="77FACDB4" w14:textId="77777777" w:rsidR="00415C51" w:rsidRPr="00415C51" w:rsidRDefault="00415C51" w:rsidP="00415C51">
            <w:pPr>
              <w:spacing w:line="260" w:lineRule="atLeast"/>
              <w:rPr>
                <w:rFonts w:ascii="Arial" w:hAnsi="Arial" w:cs="Arial"/>
                <w:bCs/>
                <w:sz w:val="20"/>
                <w:szCs w:val="20"/>
                <w:lang w:eastAsia="en-US"/>
              </w:rPr>
            </w:pPr>
          </w:p>
          <w:p w14:paraId="6BB26D6C" w14:textId="77777777" w:rsidR="00415C51" w:rsidRPr="00415C51" w:rsidRDefault="00415C51" w:rsidP="00415C51">
            <w:pPr>
              <w:spacing w:line="260" w:lineRule="atLeast"/>
              <w:rPr>
                <w:rFonts w:ascii="Arial" w:hAnsi="Arial" w:cs="Arial"/>
                <w:bCs/>
                <w:sz w:val="20"/>
                <w:szCs w:val="20"/>
                <w:lang w:eastAsia="en-US"/>
              </w:rPr>
            </w:pPr>
          </w:p>
          <w:p w14:paraId="371CABF7" w14:textId="77777777" w:rsidR="00415C51" w:rsidRPr="00415C51" w:rsidRDefault="00415C51" w:rsidP="00415C51">
            <w:pPr>
              <w:spacing w:line="260" w:lineRule="atLeast"/>
              <w:rPr>
                <w:rFonts w:ascii="Arial" w:hAnsi="Arial" w:cs="Arial"/>
                <w:bCs/>
                <w:sz w:val="20"/>
                <w:szCs w:val="20"/>
                <w:lang w:eastAsia="en-US"/>
              </w:rPr>
            </w:pPr>
          </w:p>
          <w:p w14:paraId="61FDF394" w14:textId="77777777" w:rsidR="00415C51" w:rsidRPr="00415C51" w:rsidRDefault="00415C51" w:rsidP="00415C51">
            <w:pPr>
              <w:spacing w:line="260" w:lineRule="atLeast"/>
              <w:rPr>
                <w:rFonts w:ascii="Arial" w:hAnsi="Arial" w:cs="Arial"/>
                <w:bCs/>
                <w:sz w:val="20"/>
                <w:szCs w:val="20"/>
                <w:lang w:eastAsia="en-US"/>
              </w:rPr>
            </w:pPr>
          </w:p>
          <w:p w14:paraId="66764E3A" w14:textId="77777777" w:rsidR="00415C51" w:rsidRPr="00415C51" w:rsidRDefault="00415C51" w:rsidP="00415C51">
            <w:pPr>
              <w:spacing w:line="260" w:lineRule="atLeast"/>
              <w:rPr>
                <w:rFonts w:ascii="Arial" w:hAnsi="Arial" w:cs="Arial"/>
                <w:bCs/>
                <w:sz w:val="20"/>
                <w:szCs w:val="20"/>
                <w:lang w:eastAsia="en-US"/>
              </w:rPr>
            </w:pPr>
          </w:p>
          <w:p w14:paraId="63A402A0" w14:textId="77777777" w:rsidR="00415C51" w:rsidRPr="00415C51" w:rsidRDefault="00415C51" w:rsidP="00415C51">
            <w:pPr>
              <w:spacing w:line="260" w:lineRule="atLeast"/>
              <w:rPr>
                <w:rFonts w:ascii="Arial" w:hAnsi="Arial" w:cs="Arial"/>
                <w:bCs/>
                <w:sz w:val="20"/>
                <w:szCs w:val="20"/>
                <w:lang w:eastAsia="en-US"/>
              </w:rPr>
            </w:pPr>
          </w:p>
          <w:p w14:paraId="2605A21F" w14:textId="77777777" w:rsidR="00415C51" w:rsidRPr="00415C51" w:rsidRDefault="00415C51" w:rsidP="00415C51">
            <w:pPr>
              <w:spacing w:line="260" w:lineRule="atLeast"/>
              <w:rPr>
                <w:rFonts w:ascii="Arial" w:hAnsi="Arial" w:cs="Arial"/>
                <w:bCs/>
                <w:sz w:val="20"/>
                <w:szCs w:val="20"/>
                <w:lang w:eastAsia="en-US"/>
              </w:rPr>
            </w:pPr>
          </w:p>
        </w:tc>
      </w:tr>
    </w:tbl>
    <w:p w14:paraId="6846A365" w14:textId="77777777" w:rsidR="00415C51" w:rsidRPr="00415C51" w:rsidRDefault="00415C51" w:rsidP="00415C51">
      <w:pPr>
        <w:spacing w:line="260" w:lineRule="atLeast"/>
        <w:rPr>
          <w:rFonts w:ascii="Arial" w:hAnsi="Arial" w:cs="Arial"/>
          <w:bCs/>
          <w:i/>
          <w:iCs/>
          <w:sz w:val="20"/>
          <w:szCs w:val="20"/>
          <w:lang w:eastAsia="en-US"/>
        </w:rPr>
      </w:pPr>
    </w:p>
    <w:p w14:paraId="78F73FF7"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405DE49C" w14:textId="77777777" w:rsidR="00415C51" w:rsidRPr="00415C51" w:rsidRDefault="00415C51" w:rsidP="00415C51">
      <w:pPr>
        <w:spacing w:line="260" w:lineRule="atLeast"/>
        <w:rPr>
          <w:rFonts w:ascii="Arial" w:hAnsi="Arial" w:cs="Arial"/>
          <w:i/>
          <w:sz w:val="20"/>
          <w:szCs w:val="20"/>
          <w:lang w:eastAsia="en-US"/>
        </w:rPr>
      </w:pPr>
    </w:p>
    <w:p w14:paraId="6D181481" w14:textId="77777777" w:rsidR="00415C51" w:rsidRPr="00415C51" w:rsidRDefault="00415C51" w:rsidP="00415C51">
      <w:pPr>
        <w:spacing w:line="260" w:lineRule="atLeast"/>
        <w:rPr>
          <w:rFonts w:ascii="Arial" w:hAnsi="Arial" w:cs="Arial"/>
          <w:i/>
          <w:sz w:val="20"/>
          <w:szCs w:val="20"/>
          <w:lang w:eastAsia="en-US"/>
        </w:rPr>
      </w:pPr>
    </w:p>
    <w:p w14:paraId="4FD77EEA" w14:textId="77777777" w:rsidR="00415C51" w:rsidRPr="00415C51" w:rsidRDefault="00415C51" w:rsidP="00415C51">
      <w:pPr>
        <w:spacing w:line="260" w:lineRule="atLeast"/>
        <w:rPr>
          <w:rFonts w:ascii="Arial" w:hAnsi="Arial" w:cs="Arial"/>
          <w:i/>
          <w:sz w:val="20"/>
          <w:szCs w:val="20"/>
          <w:lang w:eastAsia="en-US"/>
        </w:rPr>
      </w:pPr>
    </w:p>
    <w:p w14:paraId="192CC023" w14:textId="77777777" w:rsidR="00415C51" w:rsidRPr="00415C51" w:rsidRDefault="00415C51" w:rsidP="00415C51">
      <w:pPr>
        <w:spacing w:line="260" w:lineRule="atLeast"/>
        <w:rPr>
          <w:rFonts w:ascii="Arial" w:hAnsi="Arial" w:cs="Arial"/>
          <w:i/>
          <w:sz w:val="20"/>
          <w:szCs w:val="20"/>
          <w:lang w:eastAsia="en-US"/>
        </w:rPr>
      </w:pPr>
    </w:p>
    <w:p w14:paraId="64D3AC1F" w14:textId="77777777" w:rsidR="00415C51" w:rsidRPr="00415C51" w:rsidRDefault="00415C51" w:rsidP="00415C51">
      <w:pPr>
        <w:spacing w:line="260" w:lineRule="atLeast"/>
        <w:rPr>
          <w:rFonts w:ascii="Arial" w:hAnsi="Arial" w:cs="Arial"/>
          <w:i/>
          <w:sz w:val="20"/>
          <w:szCs w:val="20"/>
          <w:lang w:eastAsia="en-US"/>
        </w:rPr>
      </w:pPr>
    </w:p>
    <w:p w14:paraId="277EFDF3" w14:textId="7DB545EF"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4DE12134"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50C39E22"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sz w:val="20"/>
          <w:szCs w:val="20"/>
          <w:lang w:eastAsia="en-US"/>
        </w:rPr>
        <w:lastRenderedPageBreak/>
        <w:t>6</w:t>
      </w:r>
      <w:r w:rsidRPr="00415C51">
        <w:rPr>
          <w:rFonts w:ascii="Arial" w:hAnsi="Arial" w:cs="Arial"/>
          <w:bCs/>
          <w:sz w:val="20"/>
          <w:szCs w:val="20"/>
          <w:lang w:eastAsia="en-US"/>
        </w:rPr>
        <w:t>. Tehnologija: tiskanje samolepilnih preskusnih tablic</w:t>
      </w:r>
    </w:p>
    <w:p w14:paraId="7B965ACF"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19"/>
        <w:gridCol w:w="6379"/>
      </w:tblGrid>
      <w:tr w:rsidR="00415C51" w:rsidRPr="00415C51" w14:paraId="24D81387"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5226BCF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Firma oz. ime dobavitelja</w:t>
            </w:r>
          </w:p>
        </w:tc>
        <w:tc>
          <w:tcPr>
            <w:tcW w:w="6379" w:type="dxa"/>
            <w:tcBorders>
              <w:top w:val="single" w:sz="6" w:space="0" w:color="auto"/>
              <w:left w:val="single" w:sz="6" w:space="0" w:color="auto"/>
              <w:bottom w:val="single" w:sz="6" w:space="0" w:color="auto"/>
              <w:right w:val="single" w:sz="6" w:space="0" w:color="auto"/>
            </w:tcBorders>
          </w:tcPr>
          <w:p w14:paraId="332B7299" w14:textId="77777777" w:rsidR="00415C51" w:rsidRPr="00415C51" w:rsidRDefault="00415C51" w:rsidP="00415C51">
            <w:pPr>
              <w:spacing w:line="260" w:lineRule="atLeast"/>
              <w:rPr>
                <w:rFonts w:ascii="Arial" w:hAnsi="Arial" w:cs="Arial"/>
                <w:sz w:val="20"/>
                <w:szCs w:val="20"/>
                <w:lang w:eastAsia="en-US"/>
              </w:rPr>
            </w:pPr>
          </w:p>
        </w:tc>
      </w:tr>
      <w:tr w:rsidR="00415C51" w:rsidRPr="00415C51" w14:paraId="1D1591CF" w14:textId="77777777" w:rsidTr="00415C51">
        <w:trPr>
          <w:trHeight w:hRule="exact" w:val="567"/>
        </w:trPr>
        <w:tc>
          <w:tcPr>
            <w:tcW w:w="3119" w:type="dxa"/>
            <w:tcBorders>
              <w:top w:val="single" w:sz="6" w:space="0" w:color="auto"/>
              <w:left w:val="single" w:sz="6" w:space="0" w:color="auto"/>
              <w:bottom w:val="single" w:sz="6" w:space="0" w:color="auto"/>
              <w:right w:val="single" w:sz="6" w:space="0" w:color="auto"/>
            </w:tcBorders>
          </w:tcPr>
          <w:p w14:paraId="1071E183"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Naslov dobavitelja</w:t>
            </w:r>
          </w:p>
        </w:tc>
        <w:tc>
          <w:tcPr>
            <w:tcW w:w="6379" w:type="dxa"/>
            <w:tcBorders>
              <w:top w:val="single" w:sz="6" w:space="0" w:color="auto"/>
              <w:left w:val="single" w:sz="6" w:space="0" w:color="auto"/>
              <w:bottom w:val="single" w:sz="6" w:space="0" w:color="auto"/>
              <w:right w:val="single" w:sz="6" w:space="0" w:color="auto"/>
            </w:tcBorders>
          </w:tcPr>
          <w:p w14:paraId="7BE50C4B" w14:textId="77777777" w:rsidR="00415C51" w:rsidRPr="00415C51" w:rsidRDefault="00415C51" w:rsidP="00415C51">
            <w:pPr>
              <w:spacing w:line="260" w:lineRule="atLeast"/>
              <w:rPr>
                <w:rFonts w:ascii="Arial" w:hAnsi="Arial" w:cs="Arial"/>
                <w:sz w:val="20"/>
                <w:szCs w:val="20"/>
                <w:lang w:eastAsia="en-US"/>
              </w:rPr>
            </w:pPr>
          </w:p>
        </w:tc>
      </w:tr>
    </w:tbl>
    <w:p w14:paraId="5F876FB7"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1E98454D" w14:textId="77777777" w:rsidTr="00415C51">
        <w:trPr>
          <w:trHeight w:val="7843"/>
        </w:trPr>
        <w:tc>
          <w:tcPr>
            <w:tcW w:w="9498" w:type="dxa"/>
            <w:tcBorders>
              <w:top w:val="single" w:sz="6" w:space="0" w:color="auto"/>
              <w:left w:val="single" w:sz="6" w:space="0" w:color="auto"/>
              <w:bottom w:val="single" w:sz="6" w:space="0" w:color="auto"/>
              <w:right w:val="single" w:sz="6" w:space="0" w:color="auto"/>
            </w:tcBorders>
          </w:tcPr>
          <w:p w14:paraId="69D59E30" w14:textId="77777777" w:rsidR="00415C51" w:rsidRPr="00415C51" w:rsidRDefault="00415C51" w:rsidP="00415C51">
            <w:pPr>
              <w:spacing w:line="260" w:lineRule="atLeast"/>
              <w:rPr>
                <w:rFonts w:ascii="Arial" w:hAnsi="Arial" w:cs="Arial"/>
                <w:bCs/>
                <w:sz w:val="20"/>
                <w:szCs w:val="20"/>
                <w:lang w:eastAsia="en-US"/>
              </w:rPr>
            </w:pPr>
          </w:p>
          <w:p w14:paraId="4322880E" w14:textId="77777777" w:rsidR="00415C51" w:rsidRPr="00415C51" w:rsidRDefault="00415C51" w:rsidP="001470FE">
            <w:pPr>
              <w:numPr>
                <w:ilvl w:val="0"/>
                <w:numId w:val="48"/>
              </w:numPr>
              <w:spacing w:line="260" w:lineRule="atLeast"/>
              <w:rPr>
                <w:rFonts w:ascii="Arial" w:hAnsi="Arial" w:cs="Arial"/>
                <w:bCs/>
                <w:sz w:val="20"/>
                <w:szCs w:val="20"/>
                <w:lang w:eastAsia="en-US"/>
              </w:rPr>
            </w:pPr>
            <w:r w:rsidRPr="00415C51">
              <w:rPr>
                <w:rFonts w:ascii="Arial" w:hAnsi="Arial" w:cs="Arial"/>
                <w:bCs/>
                <w:sz w:val="20"/>
                <w:szCs w:val="20"/>
                <w:lang w:eastAsia="en-US"/>
              </w:rPr>
              <w:t>Podatki o tehnologiji</w:t>
            </w:r>
          </w:p>
          <w:p w14:paraId="1ECA5B27" w14:textId="77777777" w:rsidR="00415C51" w:rsidRPr="00415C51" w:rsidRDefault="00415C51" w:rsidP="00415C51">
            <w:pPr>
              <w:spacing w:line="260" w:lineRule="atLeast"/>
              <w:rPr>
                <w:rFonts w:ascii="Arial" w:hAnsi="Arial" w:cs="Arial"/>
                <w:bCs/>
                <w:sz w:val="20"/>
                <w:szCs w:val="20"/>
                <w:lang w:eastAsia="en-US"/>
              </w:rPr>
            </w:pPr>
          </w:p>
          <w:p w14:paraId="5417A761" w14:textId="77777777" w:rsidR="00415C51" w:rsidRPr="00415C51" w:rsidRDefault="00415C51" w:rsidP="00415C51">
            <w:pPr>
              <w:spacing w:line="260" w:lineRule="atLeast"/>
              <w:rPr>
                <w:rFonts w:ascii="Arial" w:hAnsi="Arial" w:cs="Arial"/>
                <w:bCs/>
                <w:sz w:val="20"/>
                <w:szCs w:val="20"/>
                <w:lang w:eastAsia="en-US"/>
              </w:rPr>
            </w:pPr>
          </w:p>
          <w:p w14:paraId="2A7D27A1" w14:textId="77777777" w:rsidR="00415C51" w:rsidRPr="00415C51" w:rsidRDefault="00415C51" w:rsidP="00415C51">
            <w:pPr>
              <w:spacing w:line="260" w:lineRule="atLeast"/>
              <w:rPr>
                <w:rFonts w:ascii="Arial" w:hAnsi="Arial" w:cs="Arial"/>
                <w:bCs/>
                <w:sz w:val="20"/>
                <w:szCs w:val="20"/>
                <w:lang w:eastAsia="en-US"/>
              </w:rPr>
            </w:pPr>
          </w:p>
          <w:p w14:paraId="1E661AD7" w14:textId="77777777" w:rsidR="00415C51" w:rsidRPr="00415C51" w:rsidRDefault="00415C51" w:rsidP="00415C51">
            <w:pPr>
              <w:spacing w:line="260" w:lineRule="atLeast"/>
              <w:rPr>
                <w:rFonts w:ascii="Arial" w:hAnsi="Arial" w:cs="Arial"/>
                <w:bCs/>
                <w:sz w:val="20"/>
                <w:szCs w:val="20"/>
                <w:lang w:eastAsia="en-US"/>
              </w:rPr>
            </w:pPr>
          </w:p>
          <w:p w14:paraId="4E206B4B" w14:textId="77777777" w:rsidR="00415C51" w:rsidRPr="00415C51" w:rsidRDefault="00415C51" w:rsidP="00415C51">
            <w:pPr>
              <w:spacing w:line="260" w:lineRule="atLeast"/>
              <w:rPr>
                <w:rFonts w:ascii="Arial" w:hAnsi="Arial" w:cs="Arial"/>
                <w:bCs/>
                <w:sz w:val="20"/>
                <w:szCs w:val="20"/>
                <w:lang w:eastAsia="en-US"/>
              </w:rPr>
            </w:pPr>
          </w:p>
          <w:p w14:paraId="4CC0F722" w14:textId="77777777" w:rsidR="00415C51" w:rsidRPr="00415C51" w:rsidRDefault="00415C51" w:rsidP="00415C51">
            <w:pPr>
              <w:spacing w:line="260" w:lineRule="atLeast"/>
              <w:rPr>
                <w:rFonts w:ascii="Arial" w:hAnsi="Arial" w:cs="Arial"/>
                <w:bCs/>
                <w:sz w:val="20"/>
                <w:szCs w:val="20"/>
                <w:lang w:eastAsia="en-US"/>
              </w:rPr>
            </w:pPr>
          </w:p>
          <w:p w14:paraId="21D5B9DB" w14:textId="77777777" w:rsidR="00415C51" w:rsidRPr="00415C51" w:rsidRDefault="00415C51" w:rsidP="00415C51">
            <w:pPr>
              <w:spacing w:line="260" w:lineRule="atLeast"/>
              <w:rPr>
                <w:rFonts w:ascii="Arial" w:hAnsi="Arial" w:cs="Arial"/>
                <w:bCs/>
                <w:sz w:val="20"/>
                <w:szCs w:val="20"/>
                <w:lang w:eastAsia="en-US"/>
              </w:rPr>
            </w:pPr>
          </w:p>
          <w:p w14:paraId="1F47CC9E" w14:textId="77777777" w:rsidR="00415C51" w:rsidRPr="00415C51" w:rsidRDefault="00415C51" w:rsidP="00415C51">
            <w:pPr>
              <w:spacing w:line="260" w:lineRule="atLeast"/>
              <w:rPr>
                <w:rFonts w:ascii="Arial" w:hAnsi="Arial" w:cs="Arial"/>
                <w:bCs/>
                <w:sz w:val="20"/>
                <w:szCs w:val="20"/>
                <w:lang w:eastAsia="en-US"/>
              </w:rPr>
            </w:pPr>
          </w:p>
          <w:p w14:paraId="20819CDF" w14:textId="77777777" w:rsidR="00415C51" w:rsidRPr="00415C51" w:rsidRDefault="00415C51" w:rsidP="00415C51">
            <w:pPr>
              <w:spacing w:line="260" w:lineRule="atLeast"/>
              <w:rPr>
                <w:rFonts w:ascii="Arial" w:hAnsi="Arial" w:cs="Arial"/>
                <w:bCs/>
                <w:sz w:val="20"/>
                <w:szCs w:val="20"/>
                <w:lang w:eastAsia="en-US"/>
              </w:rPr>
            </w:pPr>
          </w:p>
          <w:p w14:paraId="276BD7D4" w14:textId="77777777" w:rsidR="00415C51" w:rsidRPr="00415C51" w:rsidRDefault="00415C51" w:rsidP="00415C51">
            <w:pPr>
              <w:spacing w:line="260" w:lineRule="atLeast"/>
              <w:rPr>
                <w:rFonts w:ascii="Arial" w:hAnsi="Arial" w:cs="Arial"/>
                <w:bCs/>
                <w:sz w:val="20"/>
                <w:szCs w:val="20"/>
                <w:lang w:eastAsia="en-US"/>
              </w:rPr>
            </w:pPr>
          </w:p>
          <w:p w14:paraId="6F43980F" w14:textId="77777777" w:rsidR="00415C51" w:rsidRPr="00415C51" w:rsidRDefault="00415C51" w:rsidP="00415C51">
            <w:pPr>
              <w:spacing w:line="260" w:lineRule="atLeast"/>
              <w:rPr>
                <w:rFonts w:ascii="Arial" w:hAnsi="Arial" w:cs="Arial"/>
                <w:bCs/>
                <w:sz w:val="20"/>
                <w:szCs w:val="20"/>
                <w:lang w:eastAsia="en-US"/>
              </w:rPr>
            </w:pPr>
          </w:p>
          <w:p w14:paraId="0F2D728F" w14:textId="77777777" w:rsidR="00415C51" w:rsidRPr="00415C51" w:rsidRDefault="00415C51" w:rsidP="00415C51">
            <w:pPr>
              <w:spacing w:line="260" w:lineRule="atLeast"/>
              <w:rPr>
                <w:rFonts w:ascii="Arial" w:hAnsi="Arial" w:cs="Arial"/>
                <w:bCs/>
                <w:sz w:val="20"/>
                <w:szCs w:val="20"/>
                <w:lang w:eastAsia="en-US"/>
              </w:rPr>
            </w:pPr>
          </w:p>
          <w:p w14:paraId="5D909C35" w14:textId="77777777" w:rsidR="00415C51" w:rsidRPr="00415C51" w:rsidRDefault="00415C51" w:rsidP="00415C51">
            <w:pPr>
              <w:spacing w:line="260" w:lineRule="atLeast"/>
              <w:rPr>
                <w:rFonts w:ascii="Arial" w:hAnsi="Arial" w:cs="Arial"/>
                <w:bCs/>
                <w:sz w:val="20"/>
                <w:szCs w:val="20"/>
                <w:lang w:eastAsia="en-US"/>
              </w:rPr>
            </w:pPr>
          </w:p>
          <w:p w14:paraId="0FC5894E" w14:textId="77777777" w:rsidR="00415C51" w:rsidRPr="00415C51" w:rsidRDefault="00415C51" w:rsidP="00415C51">
            <w:pPr>
              <w:spacing w:line="260" w:lineRule="atLeast"/>
              <w:rPr>
                <w:rFonts w:ascii="Arial" w:hAnsi="Arial" w:cs="Arial"/>
                <w:bCs/>
                <w:sz w:val="20"/>
                <w:szCs w:val="20"/>
                <w:lang w:eastAsia="en-US"/>
              </w:rPr>
            </w:pPr>
          </w:p>
          <w:p w14:paraId="283125F7" w14:textId="77777777" w:rsidR="00415C51" w:rsidRPr="00415C51" w:rsidRDefault="00415C51" w:rsidP="00415C51">
            <w:pPr>
              <w:spacing w:line="260" w:lineRule="atLeast"/>
              <w:rPr>
                <w:rFonts w:ascii="Arial" w:hAnsi="Arial" w:cs="Arial"/>
                <w:bCs/>
                <w:sz w:val="20"/>
                <w:szCs w:val="20"/>
                <w:lang w:eastAsia="en-US"/>
              </w:rPr>
            </w:pPr>
          </w:p>
          <w:p w14:paraId="008A4A27" w14:textId="77777777" w:rsidR="00415C51" w:rsidRPr="00415C51" w:rsidRDefault="00415C51" w:rsidP="00415C51">
            <w:pPr>
              <w:spacing w:line="260" w:lineRule="atLeast"/>
              <w:rPr>
                <w:rFonts w:ascii="Arial" w:hAnsi="Arial" w:cs="Arial"/>
                <w:bCs/>
                <w:sz w:val="20"/>
                <w:szCs w:val="20"/>
                <w:lang w:eastAsia="en-US"/>
              </w:rPr>
            </w:pPr>
          </w:p>
          <w:p w14:paraId="544B7057" w14:textId="77777777" w:rsidR="00415C51" w:rsidRPr="00415C51" w:rsidRDefault="00415C51" w:rsidP="001470FE">
            <w:pPr>
              <w:numPr>
                <w:ilvl w:val="0"/>
                <w:numId w:val="48"/>
              </w:numPr>
              <w:spacing w:line="260" w:lineRule="atLeast"/>
              <w:rPr>
                <w:rFonts w:ascii="Arial" w:hAnsi="Arial" w:cs="Arial"/>
                <w:bCs/>
                <w:sz w:val="20"/>
                <w:szCs w:val="20"/>
                <w:lang w:eastAsia="en-US"/>
              </w:rPr>
            </w:pPr>
            <w:r w:rsidRPr="00415C51">
              <w:rPr>
                <w:rFonts w:ascii="Arial" w:hAnsi="Arial" w:cs="Arial"/>
                <w:bCs/>
                <w:sz w:val="20"/>
                <w:szCs w:val="20"/>
                <w:lang w:eastAsia="en-US"/>
              </w:rPr>
              <w:t>Seznam najpomembnejših dobav dobavitelja tehnologije na področju izdelave samolepilnih preskusnih tablic ali drugih izdelkov, ki temeljijo na tehnologijah, s katerimi se izdelujejo samolepilne preskusne tablice</w:t>
            </w:r>
          </w:p>
          <w:p w14:paraId="6D219FF5" w14:textId="77777777" w:rsidR="00415C51" w:rsidRPr="00415C51" w:rsidRDefault="00415C51" w:rsidP="00415C51">
            <w:pPr>
              <w:spacing w:line="260" w:lineRule="atLeast"/>
              <w:rPr>
                <w:rFonts w:ascii="Arial" w:hAnsi="Arial" w:cs="Arial"/>
                <w:bCs/>
                <w:sz w:val="20"/>
                <w:szCs w:val="20"/>
                <w:lang w:eastAsia="en-US"/>
              </w:rPr>
            </w:pPr>
          </w:p>
          <w:p w14:paraId="3E0263F4" w14:textId="77777777" w:rsidR="00415C51" w:rsidRPr="00415C51" w:rsidRDefault="00415C51" w:rsidP="00415C51">
            <w:pPr>
              <w:spacing w:line="260" w:lineRule="atLeast"/>
              <w:rPr>
                <w:rFonts w:ascii="Arial" w:hAnsi="Arial" w:cs="Arial"/>
                <w:bCs/>
                <w:sz w:val="20"/>
                <w:szCs w:val="20"/>
                <w:lang w:eastAsia="en-US"/>
              </w:rPr>
            </w:pPr>
          </w:p>
          <w:p w14:paraId="7CC15B7B" w14:textId="77777777" w:rsidR="00415C51" w:rsidRPr="00415C51" w:rsidRDefault="00415C51" w:rsidP="00415C51">
            <w:pPr>
              <w:spacing w:line="260" w:lineRule="atLeast"/>
              <w:rPr>
                <w:rFonts w:ascii="Arial" w:hAnsi="Arial" w:cs="Arial"/>
                <w:bCs/>
                <w:sz w:val="20"/>
                <w:szCs w:val="20"/>
                <w:lang w:eastAsia="en-US"/>
              </w:rPr>
            </w:pPr>
          </w:p>
          <w:p w14:paraId="20DF87B4" w14:textId="77777777" w:rsidR="00415C51" w:rsidRPr="00415C51" w:rsidRDefault="00415C51" w:rsidP="00415C51">
            <w:pPr>
              <w:spacing w:line="260" w:lineRule="atLeast"/>
              <w:rPr>
                <w:rFonts w:ascii="Arial" w:hAnsi="Arial" w:cs="Arial"/>
                <w:bCs/>
                <w:sz w:val="20"/>
                <w:szCs w:val="20"/>
                <w:lang w:eastAsia="en-US"/>
              </w:rPr>
            </w:pPr>
          </w:p>
          <w:p w14:paraId="3A65CE58" w14:textId="77777777" w:rsidR="00415C51" w:rsidRPr="00415C51" w:rsidRDefault="00415C51" w:rsidP="00415C51">
            <w:pPr>
              <w:spacing w:line="260" w:lineRule="atLeast"/>
              <w:rPr>
                <w:rFonts w:ascii="Arial" w:hAnsi="Arial" w:cs="Arial"/>
                <w:bCs/>
                <w:sz w:val="20"/>
                <w:szCs w:val="20"/>
                <w:lang w:eastAsia="en-US"/>
              </w:rPr>
            </w:pPr>
          </w:p>
          <w:p w14:paraId="6EA9EA85" w14:textId="77777777" w:rsidR="00415C51" w:rsidRPr="00415C51" w:rsidRDefault="00415C51" w:rsidP="00415C51">
            <w:pPr>
              <w:spacing w:line="260" w:lineRule="atLeast"/>
              <w:rPr>
                <w:rFonts w:ascii="Arial" w:hAnsi="Arial" w:cs="Arial"/>
                <w:bCs/>
                <w:sz w:val="20"/>
                <w:szCs w:val="20"/>
                <w:lang w:eastAsia="en-US"/>
              </w:rPr>
            </w:pPr>
          </w:p>
          <w:p w14:paraId="0796E762" w14:textId="77777777" w:rsidR="00415C51" w:rsidRPr="00415C51" w:rsidRDefault="00415C51" w:rsidP="00415C51">
            <w:pPr>
              <w:spacing w:line="260" w:lineRule="atLeast"/>
              <w:rPr>
                <w:rFonts w:ascii="Arial" w:hAnsi="Arial" w:cs="Arial"/>
                <w:bCs/>
                <w:sz w:val="20"/>
                <w:szCs w:val="20"/>
                <w:lang w:eastAsia="en-US"/>
              </w:rPr>
            </w:pPr>
          </w:p>
          <w:p w14:paraId="43373FD7" w14:textId="77777777" w:rsidR="00415C51" w:rsidRPr="00415C51" w:rsidRDefault="00415C51" w:rsidP="00415C51">
            <w:pPr>
              <w:spacing w:line="260" w:lineRule="atLeast"/>
              <w:rPr>
                <w:rFonts w:ascii="Arial" w:hAnsi="Arial" w:cs="Arial"/>
                <w:bCs/>
                <w:sz w:val="20"/>
                <w:szCs w:val="20"/>
                <w:lang w:eastAsia="en-US"/>
              </w:rPr>
            </w:pPr>
          </w:p>
          <w:p w14:paraId="3998FF83" w14:textId="77777777" w:rsidR="00415C51" w:rsidRPr="00415C51" w:rsidRDefault="00415C51" w:rsidP="00415C51">
            <w:pPr>
              <w:spacing w:line="260" w:lineRule="atLeast"/>
              <w:rPr>
                <w:rFonts w:ascii="Arial" w:hAnsi="Arial" w:cs="Arial"/>
                <w:bCs/>
                <w:sz w:val="20"/>
                <w:szCs w:val="20"/>
                <w:lang w:eastAsia="en-US"/>
              </w:rPr>
            </w:pPr>
          </w:p>
          <w:p w14:paraId="3D8F075A" w14:textId="77777777" w:rsidR="00415C51" w:rsidRPr="00415C51" w:rsidRDefault="00415C51" w:rsidP="00415C51">
            <w:pPr>
              <w:spacing w:line="260" w:lineRule="atLeast"/>
              <w:rPr>
                <w:rFonts w:ascii="Arial" w:hAnsi="Arial" w:cs="Arial"/>
                <w:bCs/>
                <w:sz w:val="20"/>
                <w:szCs w:val="20"/>
                <w:lang w:eastAsia="en-US"/>
              </w:rPr>
            </w:pPr>
          </w:p>
          <w:p w14:paraId="3319DB77" w14:textId="77777777" w:rsidR="00415C51" w:rsidRPr="00415C51" w:rsidRDefault="00415C51" w:rsidP="00415C51">
            <w:pPr>
              <w:spacing w:line="260" w:lineRule="atLeast"/>
              <w:rPr>
                <w:rFonts w:ascii="Arial" w:hAnsi="Arial" w:cs="Arial"/>
                <w:bCs/>
                <w:sz w:val="20"/>
                <w:szCs w:val="20"/>
                <w:lang w:eastAsia="en-US"/>
              </w:rPr>
            </w:pPr>
          </w:p>
          <w:p w14:paraId="020540EC" w14:textId="77777777" w:rsidR="00415C51" w:rsidRPr="00415C51" w:rsidRDefault="00415C51" w:rsidP="00415C51">
            <w:pPr>
              <w:spacing w:line="260" w:lineRule="atLeast"/>
              <w:rPr>
                <w:rFonts w:ascii="Arial" w:hAnsi="Arial" w:cs="Arial"/>
                <w:bCs/>
                <w:sz w:val="20"/>
                <w:szCs w:val="20"/>
                <w:lang w:eastAsia="en-US"/>
              </w:rPr>
            </w:pPr>
          </w:p>
        </w:tc>
      </w:tr>
    </w:tbl>
    <w:p w14:paraId="52A74ADA" w14:textId="77777777" w:rsidR="00415C51" w:rsidRPr="00415C51" w:rsidRDefault="00415C51" w:rsidP="00415C51">
      <w:pPr>
        <w:spacing w:line="260" w:lineRule="atLeast"/>
        <w:rPr>
          <w:rFonts w:ascii="Arial" w:hAnsi="Arial" w:cs="Arial"/>
          <w:bCs/>
          <w:i/>
          <w:iCs/>
          <w:sz w:val="20"/>
          <w:szCs w:val="20"/>
          <w:lang w:eastAsia="en-US"/>
        </w:rPr>
      </w:pPr>
    </w:p>
    <w:p w14:paraId="76EF80A8"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5D27A9B6" w14:textId="77777777" w:rsidR="00415C51" w:rsidRPr="00415C51" w:rsidRDefault="00415C51" w:rsidP="00415C51">
      <w:pPr>
        <w:spacing w:line="260" w:lineRule="atLeast"/>
        <w:rPr>
          <w:rFonts w:ascii="Arial" w:hAnsi="Arial" w:cs="Arial"/>
          <w:i/>
          <w:sz w:val="20"/>
          <w:szCs w:val="20"/>
          <w:lang w:eastAsia="en-US"/>
        </w:rPr>
      </w:pPr>
    </w:p>
    <w:p w14:paraId="55A68E8C" w14:textId="77777777" w:rsidR="00415C51" w:rsidRPr="00415C51" w:rsidRDefault="00415C51" w:rsidP="00415C51">
      <w:pPr>
        <w:spacing w:line="260" w:lineRule="atLeast"/>
        <w:rPr>
          <w:rFonts w:ascii="Arial" w:hAnsi="Arial" w:cs="Arial"/>
          <w:i/>
          <w:sz w:val="20"/>
          <w:szCs w:val="20"/>
          <w:lang w:eastAsia="en-US"/>
        </w:rPr>
      </w:pPr>
    </w:p>
    <w:p w14:paraId="71B76C1F" w14:textId="77777777" w:rsidR="00415C51" w:rsidRPr="00415C51" w:rsidRDefault="00415C51" w:rsidP="00415C51">
      <w:pPr>
        <w:spacing w:line="260" w:lineRule="atLeast"/>
        <w:rPr>
          <w:rFonts w:ascii="Arial" w:hAnsi="Arial" w:cs="Arial"/>
          <w:i/>
          <w:sz w:val="20"/>
          <w:szCs w:val="20"/>
          <w:lang w:eastAsia="en-US"/>
        </w:rPr>
      </w:pPr>
    </w:p>
    <w:p w14:paraId="24BBC43E" w14:textId="77777777" w:rsidR="00415C51" w:rsidRPr="00415C51" w:rsidRDefault="00415C51" w:rsidP="00415C51">
      <w:pPr>
        <w:spacing w:line="260" w:lineRule="atLeast"/>
        <w:rPr>
          <w:rFonts w:ascii="Arial" w:hAnsi="Arial" w:cs="Arial"/>
          <w:i/>
          <w:sz w:val="20"/>
          <w:szCs w:val="20"/>
          <w:lang w:eastAsia="en-US"/>
        </w:rPr>
      </w:pPr>
    </w:p>
    <w:p w14:paraId="5264566A" w14:textId="6B714D5C"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21AAEB89" w14:textId="77777777" w:rsid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br w:type="page"/>
      </w:r>
    </w:p>
    <w:p w14:paraId="07878921" w14:textId="234E94A0" w:rsidR="00415C51" w:rsidRPr="00161C6E" w:rsidRDefault="00415C51" w:rsidP="00415C51">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5A521D">
        <w:rPr>
          <w:rFonts w:ascii="Arial" w:hAnsi="Arial" w:cs="Arial"/>
          <w:b/>
          <w:sz w:val="20"/>
          <w:szCs w:val="20"/>
          <w:lang w:eastAsia="en-US"/>
        </w:rPr>
        <w:lastRenderedPageBreak/>
        <w:t xml:space="preserve">Obrazec </w:t>
      </w:r>
      <w:r w:rsidR="0082255A">
        <w:rPr>
          <w:rFonts w:ascii="Arial" w:hAnsi="Arial" w:cs="Arial"/>
          <w:b/>
          <w:sz w:val="20"/>
          <w:szCs w:val="20"/>
          <w:lang w:eastAsia="en-US"/>
        </w:rPr>
        <w:t>2</w:t>
      </w:r>
      <w:r w:rsidRPr="00415C51">
        <w:rPr>
          <w:rFonts w:ascii="Arial" w:hAnsi="Arial" w:cs="Arial"/>
          <w:b/>
          <w:sz w:val="20"/>
          <w:szCs w:val="20"/>
          <w:lang w:eastAsia="en-US"/>
        </w:rPr>
        <w:t>.2: TEHNIČNA ORGANIZIRANOST IN OPREMLJENOST PROIZVODNJE</w:t>
      </w:r>
    </w:p>
    <w:p w14:paraId="4AA9D78A" w14:textId="672AA48B" w:rsidR="00415C51" w:rsidRDefault="00415C51" w:rsidP="00415C51">
      <w:pPr>
        <w:spacing w:line="260" w:lineRule="atLeast"/>
        <w:rPr>
          <w:rFonts w:ascii="Arial" w:hAnsi="Arial" w:cs="Arial"/>
          <w:b/>
          <w:sz w:val="20"/>
          <w:szCs w:val="20"/>
          <w:lang w:eastAsia="en-US"/>
        </w:rPr>
      </w:pPr>
    </w:p>
    <w:p w14:paraId="32127839" w14:textId="2145DA02"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sz w:val="20"/>
          <w:szCs w:val="20"/>
          <w:lang w:eastAsia="en-US"/>
        </w:rPr>
        <w:t>Predmet javnega naročila: IZDELAVA IN DOBAVA REGISTRSKIH IN PRESKUSNIH TABLIC ZA MOTORNA IN PRIKLOPNA VOZILA</w:t>
      </w:r>
    </w:p>
    <w:p w14:paraId="099ADDE7" w14:textId="77777777"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bCs/>
          <w:sz w:val="20"/>
          <w:szCs w:val="20"/>
          <w:lang w:eastAsia="en-US"/>
        </w:rPr>
        <w:t xml:space="preserve">                                           </w:t>
      </w:r>
    </w:p>
    <w:p w14:paraId="46ED0584" w14:textId="29F3FEB1"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t>Naročnik: Ministrstvo za infrastrukturo, Langusova ulica 4, 1535 Ljubljana</w:t>
      </w:r>
    </w:p>
    <w:p w14:paraId="0DF96768" w14:textId="77777777" w:rsidR="00415C51" w:rsidRPr="00415C51" w:rsidRDefault="00415C51" w:rsidP="00415C51">
      <w:pPr>
        <w:spacing w:line="260" w:lineRule="atLeast"/>
        <w:rPr>
          <w:rFonts w:ascii="Arial" w:hAnsi="Arial" w:cs="Arial"/>
          <w:b/>
          <w:sz w:val="20"/>
          <w:szCs w:val="20"/>
          <w:lang w:eastAsia="en-US"/>
        </w:rPr>
      </w:pPr>
    </w:p>
    <w:p w14:paraId="1B15ADE2" w14:textId="33B9E75C" w:rsidR="00415C51" w:rsidRPr="00415C51" w:rsidRDefault="0082255A" w:rsidP="00415C51">
      <w:pPr>
        <w:spacing w:line="260" w:lineRule="atLeast"/>
        <w:rPr>
          <w:rFonts w:ascii="Arial" w:hAnsi="Arial" w:cs="Arial"/>
          <w:b/>
          <w:sz w:val="20"/>
          <w:szCs w:val="20"/>
          <w:lang w:eastAsia="en-US"/>
        </w:rPr>
      </w:pPr>
      <w:r>
        <w:rPr>
          <w:rFonts w:ascii="Arial" w:hAnsi="Arial" w:cs="Arial"/>
          <w:b/>
          <w:sz w:val="20"/>
          <w:szCs w:val="20"/>
          <w:lang w:eastAsia="en-US"/>
        </w:rPr>
        <w:t>2</w:t>
      </w:r>
      <w:r w:rsidR="00415C51" w:rsidRPr="00415C51">
        <w:rPr>
          <w:rFonts w:ascii="Arial" w:hAnsi="Arial" w:cs="Arial"/>
          <w:b/>
          <w:sz w:val="20"/>
          <w:szCs w:val="20"/>
          <w:lang w:eastAsia="en-US"/>
        </w:rPr>
        <w:t xml:space="preserve">.2.A - PODATKI O ORGANIZACIJI IN KADROVSKI STRUKTURI OBRATA PONUDNIKA ZA IZDELAVO, SKLADIŠČENJE, PRIPRAVO NA DISTRIBUCIJO, DOBAVO REGISTRSKIH IN PRESKUSNIH TABLIC TER UNIČEVANJE REGISTRSKIH TABLIC </w:t>
      </w:r>
    </w:p>
    <w:p w14:paraId="29BC72BF"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2185DDBC" w14:textId="77777777" w:rsidTr="00415C51">
        <w:trPr>
          <w:trHeight w:val="7318"/>
        </w:trPr>
        <w:tc>
          <w:tcPr>
            <w:tcW w:w="9498" w:type="dxa"/>
            <w:tcBorders>
              <w:top w:val="single" w:sz="6" w:space="0" w:color="auto"/>
              <w:left w:val="single" w:sz="6" w:space="0" w:color="auto"/>
              <w:bottom w:val="single" w:sz="6" w:space="0" w:color="auto"/>
              <w:right w:val="single" w:sz="6" w:space="0" w:color="auto"/>
            </w:tcBorders>
          </w:tcPr>
          <w:p w14:paraId="3D8AD357" w14:textId="77777777" w:rsidR="00415C51" w:rsidRPr="00415C51" w:rsidRDefault="00415C51" w:rsidP="00415C51">
            <w:pPr>
              <w:spacing w:line="260" w:lineRule="atLeast"/>
              <w:rPr>
                <w:rFonts w:ascii="Arial" w:hAnsi="Arial" w:cs="Arial"/>
                <w:bCs/>
                <w:sz w:val="20"/>
                <w:szCs w:val="20"/>
                <w:lang w:eastAsia="en-US"/>
              </w:rPr>
            </w:pPr>
          </w:p>
          <w:p w14:paraId="11DA952A" w14:textId="77777777" w:rsidR="00415C51" w:rsidRPr="00415C51" w:rsidRDefault="00415C51" w:rsidP="001470FE">
            <w:pPr>
              <w:numPr>
                <w:ilvl w:val="0"/>
                <w:numId w:val="32"/>
              </w:numPr>
              <w:spacing w:line="260" w:lineRule="atLeast"/>
              <w:rPr>
                <w:rFonts w:ascii="Arial" w:hAnsi="Arial" w:cs="Arial"/>
                <w:bCs/>
                <w:sz w:val="20"/>
                <w:szCs w:val="20"/>
                <w:lang w:eastAsia="en-US"/>
              </w:rPr>
            </w:pPr>
            <w:r w:rsidRPr="00415C51">
              <w:rPr>
                <w:rFonts w:ascii="Arial" w:hAnsi="Arial" w:cs="Arial"/>
                <w:bCs/>
                <w:sz w:val="20"/>
                <w:szCs w:val="20"/>
                <w:lang w:eastAsia="en-US"/>
              </w:rPr>
              <w:t>Skupno število zaposlenih:</w:t>
            </w:r>
          </w:p>
          <w:p w14:paraId="09991699" w14:textId="77777777" w:rsidR="00415C51" w:rsidRPr="00415C51" w:rsidRDefault="00415C51" w:rsidP="00415C51">
            <w:pPr>
              <w:spacing w:line="260" w:lineRule="atLeast"/>
              <w:rPr>
                <w:rFonts w:ascii="Arial" w:hAnsi="Arial" w:cs="Arial"/>
                <w:bCs/>
                <w:sz w:val="20"/>
                <w:szCs w:val="20"/>
                <w:lang w:eastAsia="en-US"/>
              </w:rPr>
            </w:pPr>
          </w:p>
          <w:p w14:paraId="510490BF" w14:textId="77777777" w:rsidR="00415C51" w:rsidRPr="00415C51" w:rsidRDefault="00415C51" w:rsidP="00415C51">
            <w:pPr>
              <w:spacing w:line="260" w:lineRule="atLeast"/>
              <w:rPr>
                <w:rFonts w:ascii="Arial" w:hAnsi="Arial" w:cs="Arial"/>
                <w:bCs/>
                <w:sz w:val="20"/>
                <w:szCs w:val="20"/>
                <w:lang w:eastAsia="en-US"/>
              </w:rPr>
            </w:pPr>
          </w:p>
          <w:p w14:paraId="3731CCD3" w14:textId="77777777" w:rsidR="00415C51" w:rsidRPr="00415C51" w:rsidRDefault="00415C51" w:rsidP="00415C51">
            <w:pPr>
              <w:spacing w:line="260" w:lineRule="atLeast"/>
              <w:rPr>
                <w:rFonts w:ascii="Arial" w:hAnsi="Arial" w:cs="Arial"/>
                <w:bCs/>
                <w:sz w:val="20"/>
                <w:szCs w:val="20"/>
                <w:lang w:eastAsia="en-US"/>
              </w:rPr>
            </w:pPr>
          </w:p>
          <w:p w14:paraId="0C8B818A"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2.  Opis kadrovske organizacije obrata za izdelavo,</w:t>
            </w:r>
            <w:r w:rsidRPr="00415C51">
              <w:rPr>
                <w:rFonts w:ascii="Arial" w:hAnsi="Arial" w:cs="Arial"/>
                <w:sz w:val="20"/>
                <w:szCs w:val="20"/>
                <w:lang w:eastAsia="en-US"/>
              </w:rPr>
              <w:t xml:space="preserve"> skladiščenje, pripravo na distribucijo, dobavo registrskih in preskusnih tablic ter uničevanje</w:t>
            </w:r>
            <w:r w:rsidRPr="00415C51">
              <w:rPr>
                <w:rFonts w:ascii="Arial" w:hAnsi="Arial" w:cs="Arial"/>
                <w:bCs/>
                <w:sz w:val="20"/>
                <w:szCs w:val="20"/>
                <w:lang w:eastAsia="en-US"/>
              </w:rPr>
              <w:t xml:space="preserve"> registrskih tablic:</w:t>
            </w:r>
          </w:p>
          <w:p w14:paraId="5EF5382A" w14:textId="77777777" w:rsidR="00415C51" w:rsidRPr="00415C51" w:rsidRDefault="00415C51" w:rsidP="00415C51">
            <w:pPr>
              <w:spacing w:line="260" w:lineRule="atLeast"/>
              <w:rPr>
                <w:rFonts w:ascii="Arial" w:hAnsi="Arial" w:cs="Arial"/>
                <w:bCs/>
                <w:sz w:val="20"/>
                <w:szCs w:val="20"/>
                <w:lang w:eastAsia="en-US"/>
              </w:rPr>
            </w:pPr>
          </w:p>
          <w:p w14:paraId="00788378" w14:textId="77777777" w:rsidR="00415C51" w:rsidRPr="00415C51" w:rsidRDefault="00415C51" w:rsidP="00415C51">
            <w:pPr>
              <w:spacing w:line="260" w:lineRule="atLeast"/>
              <w:rPr>
                <w:rFonts w:ascii="Arial" w:hAnsi="Arial" w:cs="Arial"/>
                <w:sz w:val="20"/>
                <w:szCs w:val="20"/>
                <w:lang w:eastAsia="en-US"/>
              </w:rPr>
            </w:pPr>
          </w:p>
          <w:p w14:paraId="2A584EC3" w14:textId="77777777" w:rsidR="00415C51" w:rsidRPr="00415C51" w:rsidRDefault="00415C51" w:rsidP="00415C51">
            <w:pPr>
              <w:spacing w:line="260" w:lineRule="atLeast"/>
              <w:rPr>
                <w:rFonts w:ascii="Arial" w:hAnsi="Arial" w:cs="Arial"/>
                <w:sz w:val="20"/>
                <w:szCs w:val="20"/>
                <w:lang w:eastAsia="en-US"/>
              </w:rPr>
            </w:pPr>
          </w:p>
          <w:p w14:paraId="18D26337" w14:textId="77777777" w:rsidR="00415C51" w:rsidRPr="00415C51" w:rsidRDefault="00415C51" w:rsidP="00415C51">
            <w:pPr>
              <w:spacing w:line="260" w:lineRule="atLeast"/>
              <w:rPr>
                <w:rFonts w:ascii="Arial" w:hAnsi="Arial" w:cs="Arial"/>
                <w:sz w:val="20"/>
                <w:szCs w:val="20"/>
                <w:lang w:eastAsia="en-US"/>
              </w:rPr>
            </w:pPr>
          </w:p>
          <w:p w14:paraId="5A34E1D3" w14:textId="77777777" w:rsidR="00415C51" w:rsidRPr="00415C51" w:rsidRDefault="00415C51" w:rsidP="00415C51">
            <w:pPr>
              <w:spacing w:line="260" w:lineRule="atLeast"/>
              <w:rPr>
                <w:rFonts w:ascii="Arial" w:hAnsi="Arial" w:cs="Arial"/>
                <w:sz w:val="20"/>
                <w:szCs w:val="20"/>
                <w:lang w:eastAsia="en-US"/>
              </w:rPr>
            </w:pPr>
          </w:p>
          <w:p w14:paraId="39C83D9F" w14:textId="77777777" w:rsidR="00415C51" w:rsidRPr="00415C51" w:rsidRDefault="00415C51" w:rsidP="00415C51">
            <w:pPr>
              <w:spacing w:line="260" w:lineRule="atLeast"/>
              <w:rPr>
                <w:rFonts w:ascii="Arial" w:hAnsi="Arial" w:cs="Arial"/>
                <w:sz w:val="20"/>
                <w:szCs w:val="20"/>
                <w:lang w:eastAsia="en-US"/>
              </w:rPr>
            </w:pPr>
          </w:p>
          <w:p w14:paraId="51F0D660" w14:textId="77777777" w:rsidR="00415C51" w:rsidRPr="00415C51" w:rsidRDefault="00415C51" w:rsidP="00415C51">
            <w:pPr>
              <w:spacing w:line="260" w:lineRule="atLeast"/>
              <w:rPr>
                <w:rFonts w:ascii="Arial" w:hAnsi="Arial" w:cs="Arial"/>
                <w:sz w:val="20"/>
                <w:szCs w:val="20"/>
                <w:lang w:eastAsia="en-US"/>
              </w:rPr>
            </w:pPr>
          </w:p>
          <w:p w14:paraId="1F5D0402" w14:textId="77777777" w:rsidR="00415C51" w:rsidRPr="00415C51" w:rsidRDefault="00415C51" w:rsidP="00415C51">
            <w:pPr>
              <w:spacing w:line="260" w:lineRule="atLeast"/>
              <w:rPr>
                <w:rFonts w:ascii="Arial" w:hAnsi="Arial" w:cs="Arial"/>
                <w:sz w:val="20"/>
                <w:szCs w:val="20"/>
                <w:lang w:eastAsia="en-US"/>
              </w:rPr>
            </w:pPr>
          </w:p>
          <w:p w14:paraId="4E6F801E" w14:textId="77777777" w:rsidR="00415C51" w:rsidRPr="00415C51" w:rsidRDefault="00415C51" w:rsidP="00415C51">
            <w:pPr>
              <w:spacing w:line="260" w:lineRule="atLeast"/>
              <w:rPr>
                <w:rFonts w:ascii="Arial" w:hAnsi="Arial" w:cs="Arial"/>
                <w:sz w:val="20"/>
                <w:szCs w:val="20"/>
                <w:lang w:eastAsia="en-US"/>
              </w:rPr>
            </w:pPr>
          </w:p>
          <w:p w14:paraId="2692CC00" w14:textId="77777777" w:rsidR="00415C51" w:rsidRPr="00415C51" w:rsidRDefault="00415C51" w:rsidP="00415C51">
            <w:pPr>
              <w:spacing w:line="260" w:lineRule="atLeast"/>
              <w:rPr>
                <w:rFonts w:ascii="Arial" w:hAnsi="Arial" w:cs="Arial"/>
                <w:sz w:val="20"/>
                <w:szCs w:val="20"/>
                <w:lang w:eastAsia="en-US"/>
              </w:rPr>
            </w:pPr>
          </w:p>
          <w:p w14:paraId="68A8F251" w14:textId="77777777" w:rsidR="00415C51" w:rsidRPr="00415C51" w:rsidRDefault="00415C51" w:rsidP="00415C51">
            <w:pPr>
              <w:spacing w:line="260" w:lineRule="atLeast"/>
              <w:rPr>
                <w:rFonts w:ascii="Arial" w:hAnsi="Arial" w:cs="Arial"/>
                <w:sz w:val="20"/>
                <w:szCs w:val="20"/>
                <w:lang w:eastAsia="en-US"/>
              </w:rPr>
            </w:pPr>
          </w:p>
          <w:p w14:paraId="3464F0DB" w14:textId="77777777" w:rsidR="00415C51" w:rsidRPr="00415C51" w:rsidRDefault="00415C51" w:rsidP="00415C51">
            <w:pPr>
              <w:spacing w:line="260" w:lineRule="atLeast"/>
              <w:rPr>
                <w:rFonts w:ascii="Arial" w:hAnsi="Arial" w:cs="Arial"/>
                <w:sz w:val="20"/>
                <w:szCs w:val="20"/>
                <w:lang w:eastAsia="en-US"/>
              </w:rPr>
            </w:pPr>
          </w:p>
          <w:p w14:paraId="1F78DCD3" w14:textId="77777777" w:rsidR="00415C51" w:rsidRPr="00415C51" w:rsidRDefault="00415C51" w:rsidP="00415C51">
            <w:pPr>
              <w:spacing w:line="260" w:lineRule="atLeast"/>
              <w:rPr>
                <w:rFonts w:ascii="Arial" w:hAnsi="Arial" w:cs="Arial"/>
                <w:sz w:val="20"/>
                <w:szCs w:val="20"/>
                <w:lang w:eastAsia="en-US"/>
              </w:rPr>
            </w:pPr>
          </w:p>
          <w:p w14:paraId="7ABC4744" w14:textId="77777777" w:rsidR="00415C51" w:rsidRPr="00415C51" w:rsidRDefault="00415C51" w:rsidP="00415C51">
            <w:pPr>
              <w:spacing w:line="260" w:lineRule="atLeast"/>
              <w:rPr>
                <w:rFonts w:ascii="Arial" w:hAnsi="Arial" w:cs="Arial"/>
                <w:sz w:val="20"/>
                <w:szCs w:val="20"/>
                <w:lang w:eastAsia="en-US"/>
              </w:rPr>
            </w:pPr>
          </w:p>
          <w:p w14:paraId="2406F9E2" w14:textId="77777777" w:rsidR="00415C51" w:rsidRPr="00415C51" w:rsidRDefault="00415C51" w:rsidP="00415C51">
            <w:pPr>
              <w:spacing w:line="260" w:lineRule="atLeast"/>
              <w:rPr>
                <w:rFonts w:ascii="Arial" w:hAnsi="Arial" w:cs="Arial"/>
                <w:sz w:val="20"/>
                <w:szCs w:val="20"/>
                <w:lang w:eastAsia="en-US"/>
              </w:rPr>
            </w:pPr>
          </w:p>
          <w:p w14:paraId="3AAD2872" w14:textId="77777777" w:rsidR="00415C51" w:rsidRPr="00415C51" w:rsidRDefault="00415C51" w:rsidP="00415C51">
            <w:pPr>
              <w:spacing w:line="260" w:lineRule="atLeast"/>
              <w:rPr>
                <w:rFonts w:ascii="Arial" w:hAnsi="Arial" w:cs="Arial"/>
                <w:sz w:val="20"/>
                <w:szCs w:val="20"/>
                <w:lang w:eastAsia="en-US"/>
              </w:rPr>
            </w:pPr>
          </w:p>
          <w:p w14:paraId="1FF572FC" w14:textId="77777777" w:rsidR="00415C51" w:rsidRPr="00415C51" w:rsidRDefault="00415C51" w:rsidP="00415C51">
            <w:pPr>
              <w:spacing w:line="260" w:lineRule="atLeast"/>
              <w:rPr>
                <w:rFonts w:ascii="Arial" w:hAnsi="Arial" w:cs="Arial"/>
                <w:sz w:val="20"/>
                <w:szCs w:val="20"/>
                <w:lang w:eastAsia="en-US"/>
              </w:rPr>
            </w:pPr>
          </w:p>
          <w:p w14:paraId="2648F1A9" w14:textId="77777777" w:rsidR="00415C51" w:rsidRPr="00415C51" w:rsidRDefault="00415C51" w:rsidP="00415C51">
            <w:pPr>
              <w:spacing w:line="260" w:lineRule="atLeast"/>
              <w:rPr>
                <w:rFonts w:ascii="Arial" w:hAnsi="Arial" w:cs="Arial"/>
                <w:sz w:val="20"/>
                <w:szCs w:val="20"/>
                <w:lang w:eastAsia="en-US"/>
              </w:rPr>
            </w:pPr>
          </w:p>
          <w:p w14:paraId="576B9824" w14:textId="77777777" w:rsidR="00415C51" w:rsidRPr="00415C51" w:rsidRDefault="00415C51" w:rsidP="00415C51">
            <w:pPr>
              <w:spacing w:line="260" w:lineRule="atLeast"/>
              <w:rPr>
                <w:rFonts w:ascii="Arial" w:hAnsi="Arial" w:cs="Arial"/>
                <w:sz w:val="20"/>
                <w:szCs w:val="20"/>
                <w:lang w:eastAsia="en-US"/>
              </w:rPr>
            </w:pPr>
          </w:p>
          <w:p w14:paraId="55B87C50" w14:textId="77777777" w:rsidR="00415C51" w:rsidRPr="00415C51" w:rsidRDefault="00415C51" w:rsidP="00415C51">
            <w:pPr>
              <w:spacing w:line="260" w:lineRule="atLeast"/>
              <w:rPr>
                <w:rFonts w:ascii="Arial" w:hAnsi="Arial" w:cs="Arial"/>
                <w:sz w:val="20"/>
                <w:szCs w:val="20"/>
                <w:lang w:eastAsia="en-US"/>
              </w:rPr>
            </w:pPr>
          </w:p>
        </w:tc>
      </w:tr>
    </w:tbl>
    <w:p w14:paraId="27983284" w14:textId="77777777" w:rsidR="00415C51" w:rsidRPr="00415C51" w:rsidRDefault="00415C51" w:rsidP="00415C51">
      <w:pPr>
        <w:spacing w:line="260" w:lineRule="atLeast"/>
        <w:rPr>
          <w:rFonts w:ascii="Arial" w:hAnsi="Arial" w:cs="Arial"/>
          <w:bCs/>
          <w:sz w:val="20"/>
          <w:szCs w:val="20"/>
          <w:lang w:eastAsia="en-US"/>
        </w:rPr>
      </w:pPr>
    </w:p>
    <w:p w14:paraId="14D6B4CB"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w:t>
      </w:r>
    </w:p>
    <w:p w14:paraId="0BE28420" w14:textId="77777777" w:rsidR="00415C51" w:rsidRPr="00415C51" w:rsidRDefault="00415C51" w:rsidP="001470FE">
      <w:pPr>
        <w:numPr>
          <w:ilvl w:val="0"/>
          <w:numId w:val="33"/>
        </w:numPr>
        <w:spacing w:line="260" w:lineRule="atLeast"/>
        <w:rPr>
          <w:rFonts w:ascii="Arial" w:hAnsi="Arial" w:cs="Arial"/>
          <w:i/>
          <w:sz w:val="20"/>
          <w:szCs w:val="20"/>
          <w:lang w:eastAsia="en-US"/>
        </w:rPr>
      </w:pPr>
      <w:r w:rsidRPr="00415C51">
        <w:rPr>
          <w:rFonts w:ascii="Arial" w:hAnsi="Arial" w:cs="Arial"/>
          <w:i/>
          <w:sz w:val="20"/>
          <w:szCs w:val="20"/>
          <w:lang w:eastAsia="en-US"/>
        </w:rPr>
        <w:t>Ponudnik mora podatkom priložiti dokazilo (npr. izračun glede na količino in rok za izdelavo in dobavo registrskih in preskusnih tablic, pri čemer morajo biti upoštevane kapacitete naprav za izdelavo registrskih in preskusnih tablic, upoštevani morajo biti tudi izostanki delavcev od dela ipd.), ki bo dokazovalo, da je z navedenim številom delavcev iz točke 1. te priloge sposoben izdelati, skladiščiti, dobaviti naročnikom-uporabnikom registrske in preskusne tablice ter uničiti registrske tablice v zahtevanih količinah in rokih.</w:t>
      </w:r>
    </w:p>
    <w:p w14:paraId="0BF371D5" w14:textId="77777777" w:rsidR="00415C51" w:rsidRPr="00415C51" w:rsidRDefault="00415C51" w:rsidP="001470FE">
      <w:pPr>
        <w:numPr>
          <w:ilvl w:val="0"/>
          <w:numId w:val="33"/>
        </w:numPr>
        <w:spacing w:line="260" w:lineRule="atLeast"/>
        <w:rPr>
          <w:rFonts w:ascii="Arial" w:hAnsi="Arial" w:cs="Arial"/>
          <w:i/>
          <w:sz w:val="20"/>
          <w:szCs w:val="20"/>
          <w:lang w:eastAsia="en-US"/>
        </w:rPr>
      </w:pPr>
      <w:r w:rsidRPr="00415C51">
        <w:rPr>
          <w:rFonts w:ascii="Arial" w:hAnsi="Arial" w:cs="Arial"/>
          <w:i/>
          <w:sz w:val="20"/>
          <w:szCs w:val="20"/>
          <w:lang w:eastAsia="en-US"/>
        </w:rPr>
        <w:t>NAROČNIK SI PRIDRŽUJE PRAVICO, DA ZAHTEVA DODATNA DOKAZILA O IZPOLNJEVANJU TEGA POGOJA, NEPOSREDNI OGLED PRI PONUDNIKU IDR.</w:t>
      </w:r>
    </w:p>
    <w:p w14:paraId="1562A052" w14:textId="77777777" w:rsidR="00415C51" w:rsidRPr="00415C51" w:rsidRDefault="00415C51" w:rsidP="001470FE">
      <w:pPr>
        <w:numPr>
          <w:ilvl w:val="0"/>
          <w:numId w:val="33"/>
        </w:numPr>
        <w:spacing w:line="260" w:lineRule="atLeast"/>
        <w:rPr>
          <w:rFonts w:ascii="Arial" w:hAnsi="Arial" w:cs="Arial"/>
          <w:i/>
          <w:sz w:val="20"/>
          <w:szCs w:val="20"/>
          <w:lang w:eastAsia="en-US"/>
        </w:rPr>
      </w:pPr>
      <w:r w:rsidRPr="00415C51">
        <w:rPr>
          <w:rFonts w:ascii="Arial" w:hAnsi="Arial" w:cs="Arial"/>
          <w:i/>
          <w:sz w:val="20"/>
          <w:szCs w:val="20"/>
          <w:lang w:eastAsia="en-US"/>
        </w:rPr>
        <w:t>V primeru pomanjkanja prostora lahko ponudnik obrazcu priloži poseben list.</w:t>
      </w:r>
    </w:p>
    <w:p w14:paraId="03AD1627" w14:textId="77777777" w:rsidR="00415C51" w:rsidRPr="00415C51" w:rsidRDefault="00415C51" w:rsidP="00415C51">
      <w:pPr>
        <w:spacing w:line="260" w:lineRule="atLeast"/>
        <w:rPr>
          <w:rFonts w:ascii="Arial" w:hAnsi="Arial" w:cs="Arial"/>
          <w:i/>
          <w:sz w:val="20"/>
          <w:szCs w:val="20"/>
          <w:lang w:eastAsia="en-US"/>
        </w:rPr>
      </w:pPr>
    </w:p>
    <w:p w14:paraId="223777AA" w14:textId="77777777" w:rsidR="00415C51" w:rsidRPr="00415C51" w:rsidRDefault="00415C51" w:rsidP="00415C51">
      <w:pPr>
        <w:spacing w:line="260" w:lineRule="atLeast"/>
        <w:rPr>
          <w:rFonts w:ascii="Arial" w:hAnsi="Arial" w:cs="Arial"/>
          <w:i/>
          <w:sz w:val="20"/>
          <w:szCs w:val="20"/>
          <w:lang w:eastAsia="en-US"/>
        </w:rPr>
      </w:pPr>
    </w:p>
    <w:p w14:paraId="44F66FA7" w14:textId="77777777" w:rsidR="00415C51" w:rsidRPr="00415C51" w:rsidRDefault="00415C51" w:rsidP="00415C51">
      <w:pPr>
        <w:spacing w:line="260" w:lineRule="atLeast"/>
        <w:rPr>
          <w:rFonts w:ascii="Arial" w:hAnsi="Arial" w:cs="Arial"/>
          <w:sz w:val="20"/>
          <w:szCs w:val="20"/>
          <w:lang w:eastAsia="en-US"/>
        </w:rPr>
      </w:pPr>
    </w:p>
    <w:p w14:paraId="3D262AAA" w14:textId="66852971"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7C3FA328" w14:textId="4E55D800"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sz w:val="20"/>
          <w:szCs w:val="20"/>
          <w:lang w:eastAsia="en-US"/>
        </w:rPr>
        <w:br w:type="page"/>
      </w:r>
      <w:r w:rsidR="0082255A">
        <w:rPr>
          <w:rFonts w:ascii="Arial" w:hAnsi="Arial" w:cs="Arial"/>
          <w:b/>
          <w:sz w:val="20"/>
          <w:szCs w:val="20"/>
          <w:lang w:eastAsia="en-US"/>
        </w:rPr>
        <w:lastRenderedPageBreak/>
        <w:t>2</w:t>
      </w:r>
      <w:r w:rsidRPr="00415C51">
        <w:rPr>
          <w:rFonts w:ascii="Arial" w:hAnsi="Arial" w:cs="Arial"/>
          <w:b/>
          <w:sz w:val="20"/>
          <w:szCs w:val="20"/>
          <w:lang w:eastAsia="en-US"/>
        </w:rPr>
        <w:t>.2.B - PODATKI O TEHNIČNI OPREMLJENOSTI TER ORGANIZACIJI PROIZVODNJE, SKLADIŠČENJA IN PRIPRAVE NA DISTRIBUCIJO TER NAČINU DOBAVE REGISTRSKIH IN PRESKUSNIH TABLIC NAROČNIKOM-UPORABNIKOM TER UNIČEVANJA REGISTRSKIH TABLIC</w:t>
      </w:r>
    </w:p>
    <w:p w14:paraId="306328D9"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78F4568F" w14:textId="77777777" w:rsidTr="00415C51">
        <w:trPr>
          <w:trHeight w:val="8445"/>
        </w:trPr>
        <w:tc>
          <w:tcPr>
            <w:tcW w:w="9498" w:type="dxa"/>
            <w:tcBorders>
              <w:top w:val="single" w:sz="6" w:space="0" w:color="auto"/>
              <w:left w:val="single" w:sz="6" w:space="0" w:color="auto"/>
              <w:bottom w:val="single" w:sz="6" w:space="0" w:color="auto"/>
              <w:right w:val="single" w:sz="6" w:space="0" w:color="auto"/>
            </w:tcBorders>
          </w:tcPr>
          <w:p w14:paraId="6722D549" w14:textId="77777777" w:rsidR="00415C51" w:rsidRPr="00415C51" w:rsidRDefault="00415C51" w:rsidP="00415C51">
            <w:pPr>
              <w:spacing w:line="260" w:lineRule="atLeast"/>
              <w:rPr>
                <w:rFonts w:ascii="Arial" w:hAnsi="Arial" w:cs="Arial"/>
                <w:bCs/>
                <w:i/>
                <w:sz w:val="20"/>
                <w:szCs w:val="20"/>
                <w:lang w:eastAsia="en-US"/>
              </w:rPr>
            </w:pPr>
            <w:r w:rsidRPr="00415C51">
              <w:rPr>
                <w:rFonts w:ascii="Arial" w:hAnsi="Arial" w:cs="Arial"/>
                <w:bCs/>
                <w:sz w:val="20"/>
                <w:szCs w:val="20"/>
                <w:lang w:eastAsia="en-US"/>
              </w:rPr>
              <w:t xml:space="preserve">1. Tehnična opremljenost </w:t>
            </w:r>
            <w:r w:rsidRPr="00415C51">
              <w:rPr>
                <w:rFonts w:ascii="Arial" w:hAnsi="Arial" w:cs="Arial"/>
                <w:bCs/>
                <w:i/>
                <w:sz w:val="20"/>
                <w:szCs w:val="20"/>
                <w:lang w:eastAsia="en-US"/>
              </w:rPr>
              <w:t>(opišite tehnologijo, opremo in kapacitete za izdelavo,</w:t>
            </w:r>
          </w:p>
          <w:p w14:paraId="3E5D4429"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i/>
                <w:sz w:val="20"/>
                <w:szCs w:val="20"/>
                <w:lang w:eastAsia="en-US"/>
              </w:rPr>
              <w:t>skladiščenje registrskih in preskusnih tablic, njihovo distribucijo in uničevanje registrskih tablic)</w:t>
            </w:r>
          </w:p>
          <w:p w14:paraId="1B0CAF4A" w14:textId="77777777" w:rsidR="00415C51" w:rsidRPr="00415C51" w:rsidRDefault="00415C51" w:rsidP="00415C51">
            <w:pPr>
              <w:spacing w:line="260" w:lineRule="atLeast"/>
              <w:rPr>
                <w:rFonts w:ascii="Arial" w:hAnsi="Arial" w:cs="Arial"/>
                <w:bCs/>
                <w:sz w:val="20"/>
                <w:szCs w:val="20"/>
                <w:lang w:eastAsia="en-US"/>
              </w:rPr>
            </w:pPr>
          </w:p>
          <w:p w14:paraId="50AD6DEB" w14:textId="77777777" w:rsidR="00415C51" w:rsidRPr="00415C51" w:rsidRDefault="00415C51" w:rsidP="00415C51">
            <w:pPr>
              <w:spacing w:line="260" w:lineRule="atLeast"/>
              <w:rPr>
                <w:rFonts w:ascii="Arial" w:hAnsi="Arial" w:cs="Arial"/>
                <w:bCs/>
                <w:sz w:val="20"/>
                <w:szCs w:val="20"/>
                <w:lang w:eastAsia="en-US"/>
              </w:rPr>
            </w:pPr>
          </w:p>
          <w:p w14:paraId="285EA784" w14:textId="77777777" w:rsidR="00415C51" w:rsidRPr="00415C51" w:rsidRDefault="00415C51" w:rsidP="00415C51">
            <w:pPr>
              <w:spacing w:line="260" w:lineRule="atLeast"/>
              <w:rPr>
                <w:rFonts w:ascii="Arial" w:hAnsi="Arial" w:cs="Arial"/>
                <w:bCs/>
                <w:sz w:val="20"/>
                <w:szCs w:val="20"/>
                <w:lang w:eastAsia="en-US"/>
              </w:rPr>
            </w:pPr>
          </w:p>
          <w:p w14:paraId="524D2FF2" w14:textId="77777777" w:rsidR="00415C51" w:rsidRPr="00415C51" w:rsidRDefault="00415C51" w:rsidP="00415C51">
            <w:pPr>
              <w:spacing w:line="260" w:lineRule="atLeast"/>
              <w:rPr>
                <w:rFonts w:ascii="Arial" w:hAnsi="Arial" w:cs="Arial"/>
                <w:bCs/>
                <w:sz w:val="20"/>
                <w:szCs w:val="20"/>
                <w:lang w:eastAsia="en-US"/>
              </w:rPr>
            </w:pPr>
          </w:p>
          <w:p w14:paraId="76352B35" w14:textId="77777777" w:rsidR="00415C51" w:rsidRPr="00415C51" w:rsidRDefault="00415C51" w:rsidP="00415C51">
            <w:pPr>
              <w:spacing w:line="260" w:lineRule="atLeast"/>
              <w:rPr>
                <w:rFonts w:ascii="Arial" w:hAnsi="Arial" w:cs="Arial"/>
                <w:bCs/>
                <w:sz w:val="20"/>
                <w:szCs w:val="20"/>
                <w:lang w:eastAsia="en-US"/>
              </w:rPr>
            </w:pPr>
          </w:p>
          <w:p w14:paraId="70C7775A"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2. Organizacija proizvodnje za izdelavo registrskih in preskusnih tablic</w:t>
            </w:r>
          </w:p>
          <w:p w14:paraId="2F3AB580" w14:textId="77777777" w:rsidR="00415C51" w:rsidRPr="00415C51" w:rsidRDefault="00415C51" w:rsidP="00415C51">
            <w:pPr>
              <w:spacing w:line="260" w:lineRule="atLeast"/>
              <w:rPr>
                <w:rFonts w:ascii="Arial" w:hAnsi="Arial" w:cs="Arial"/>
                <w:bCs/>
                <w:sz w:val="20"/>
                <w:szCs w:val="20"/>
                <w:lang w:eastAsia="en-US"/>
              </w:rPr>
            </w:pPr>
          </w:p>
          <w:p w14:paraId="7A51C870" w14:textId="77777777" w:rsidR="00415C51" w:rsidRPr="00415C51" w:rsidRDefault="00415C51" w:rsidP="00415C51">
            <w:pPr>
              <w:spacing w:line="260" w:lineRule="atLeast"/>
              <w:rPr>
                <w:rFonts w:ascii="Arial" w:hAnsi="Arial" w:cs="Arial"/>
                <w:bCs/>
                <w:sz w:val="20"/>
                <w:szCs w:val="20"/>
                <w:lang w:eastAsia="en-US"/>
              </w:rPr>
            </w:pPr>
          </w:p>
          <w:p w14:paraId="2E8361D5" w14:textId="77777777" w:rsidR="00415C51" w:rsidRPr="00415C51" w:rsidRDefault="00415C51" w:rsidP="00415C51">
            <w:pPr>
              <w:spacing w:line="260" w:lineRule="atLeast"/>
              <w:rPr>
                <w:rFonts w:ascii="Arial" w:hAnsi="Arial" w:cs="Arial"/>
                <w:bCs/>
                <w:sz w:val="20"/>
                <w:szCs w:val="20"/>
                <w:lang w:eastAsia="en-US"/>
              </w:rPr>
            </w:pPr>
          </w:p>
          <w:p w14:paraId="014CE6A6" w14:textId="77777777" w:rsidR="00415C51" w:rsidRPr="00415C51" w:rsidRDefault="00415C51" w:rsidP="00415C51">
            <w:pPr>
              <w:spacing w:line="260" w:lineRule="atLeast"/>
              <w:rPr>
                <w:rFonts w:ascii="Arial" w:hAnsi="Arial" w:cs="Arial"/>
                <w:bCs/>
                <w:sz w:val="20"/>
                <w:szCs w:val="20"/>
                <w:lang w:eastAsia="en-US"/>
              </w:rPr>
            </w:pPr>
          </w:p>
          <w:p w14:paraId="7E391F9B" w14:textId="77777777" w:rsidR="00415C51" w:rsidRPr="00415C51" w:rsidRDefault="00415C51" w:rsidP="00415C51">
            <w:pPr>
              <w:spacing w:line="260" w:lineRule="atLeast"/>
              <w:rPr>
                <w:rFonts w:ascii="Arial" w:hAnsi="Arial" w:cs="Arial"/>
                <w:bCs/>
                <w:sz w:val="20"/>
                <w:szCs w:val="20"/>
                <w:lang w:eastAsia="en-US"/>
              </w:rPr>
            </w:pPr>
          </w:p>
          <w:p w14:paraId="707E6B14"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3. Organizacija skladiščenja registrskih in preskusnih tablic</w:t>
            </w:r>
          </w:p>
          <w:p w14:paraId="3CDEC7B1" w14:textId="77777777" w:rsidR="00415C51" w:rsidRPr="00415C51" w:rsidRDefault="00415C51" w:rsidP="00415C51">
            <w:pPr>
              <w:spacing w:line="260" w:lineRule="atLeast"/>
              <w:rPr>
                <w:rFonts w:ascii="Arial" w:hAnsi="Arial" w:cs="Arial"/>
                <w:bCs/>
                <w:sz w:val="20"/>
                <w:szCs w:val="20"/>
                <w:lang w:eastAsia="en-US"/>
              </w:rPr>
            </w:pPr>
          </w:p>
          <w:p w14:paraId="499F9AA8" w14:textId="77777777" w:rsidR="00415C51" w:rsidRPr="00415C51" w:rsidRDefault="00415C51" w:rsidP="00415C51">
            <w:pPr>
              <w:spacing w:line="260" w:lineRule="atLeast"/>
              <w:rPr>
                <w:rFonts w:ascii="Arial" w:hAnsi="Arial" w:cs="Arial"/>
                <w:bCs/>
                <w:sz w:val="20"/>
                <w:szCs w:val="20"/>
                <w:lang w:eastAsia="en-US"/>
              </w:rPr>
            </w:pPr>
          </w:p>
          <w:p w14:paraId="0AFCF235" w14:textId="77777777" w:rsidR="00415C51" w:rsidRPr="00415C51" w:rsidRDefault="00415C51" w:rsidP="00415C51">
            <w:pPr>
              <w:spacing w:line="260" w:lineRule="atLeast"/>
              <w:rPr>
                <w:rFonts w:ascii="Arial" w:hAnsi="Arial" w:cs="Arial"/>
                <w:bCs/>
                <w:sz w:val="20"/>
                <w:szCs w:val="20"/>
                <w:lang w:eastAsia="en-US"/>
              </w:rPr>
            </w:pPr>
          </w:p>
          <w:p w14:paraId="24E48032" w14:textId="77777777" w:rsidR="00415C51" w:rsidRPr="00415C51" w:rsidRDefault="00415C51" w:rsidP="00415C51">
            <w:pPr>
              <w:spacing w:line="260" w:lineRule="atLeast"/>
              <w:rPr>
                <w:rFonts w:ascii="Arial" w:hAnsi="Arial" w:cs="Arial"/>
                <w:bCs/>
                <w:sz w:val="20"/>
                <w:szCs w:val="20"/>
                <w:lang w:eastAsia="en-US"/>
              </w:rPr>
            </w:pPr>
          </w:p>
          <w:p w14:paraId="6D16C6B1" w14:textId="77777777" w:rsidR="00415C51" w:rsidRPr="00415C51" w:rsidRDefault="00415C51" w:rsidP="00415C51">
            <w:pPr>
              <w:spacing w:line="260" w:lineRule="atLeast"/>
              <w:rPr>
                <w:rFonts w:ascii="Arial" w:hAnsi="Arial" w:cs="Arial"/>
                <w:bCs/>
                <w:sz w:val="20"/>
                <w:szCs w:val="20"/>
                <w:lang w:eastAsia="en-US"/>
              </w:rPr>
            </w:pPr>
          </w:p>
          <w:p w14:paraId="1DD16DE9"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4. Organizacija priprave na distribucijo registrskih in preskusnih tablic</w:t>
            </w:r>
          </w:p>
          <w:p w14:paraId="067255FF" w14:textId="77777777" w:rsidR="00415C51" w:rsidRPr="00415C51" w:rsidRDefault="00415C51" w:rsidP="00415C51">
            <w:pPr>
              <w:spacing w:line="260" w:lineRule="atLeast"/>
              <w:rPr>
                <w:rFonts w:ascii="Arial" w:hAnsi="Arial" w:cs="Arial"/>
                <w:bCs/>
                <w:sz w:val="20"/>
                <w:szCs w:val="20"/>
                <w:lang w:eastAsia="en-US"/>
              </w:rPr>
            </w:pPr>
          </w:p>
          <w:p w14:paraId="6B59BCA6" w14:textId="77777777" w:rsidR="00415C51" w:rsidRPr="00415C51" w:rsidRDefault="00415C51" w:rsidP="00415C51">
            <w:pPr>
              <w:spacing w:line="260" w:lineRule="atLeast"/>
              <w:rPr>
                <w:rFonts w:ascii="Arial" w:hAnsi="Arial" w:cs="Arial"/>
                <w:bCs/>
                <w:sz w:val="20"/>
                <w:szCs w:val="20"/>
                <w:lang w:eastAsia="en-US"/>
              </w:rPr>
            </w:pPr>
          </w:p>
          <w:p w14:paraId="6CA7222A" w14:textId="77777777" w:rsidR="00415C51" w:rsidRPr="00415C51" w:rsidRDefault="00415C51" w:rsidP="00415C51">
            <w:pPr>
              <w:spacing w:line="260" w:lineRule="atLeast"/>
              <w:rPr>
                <w:rFonts w:ascii="Arial" w:hAnsi="Arial" w:cs="Arial"/>
                <w:bCs/>
                <w:sz w:val="20"/>
                <w:szCs w:val="20"/>
                <w:lang w:eastAsia="en-US"/>
              </w:rPr>
            </w:pPr>
          </w:p>
          <w:p w14:paraId="62D69AD2" w14:textId="77777777" w:rsidR="00415C51" w:rsidRPr="00415C51" w:rsidRDefault="00415C51" w:rsidP="00415C51">
            <w:pPr>
              <w:spacing w:line="260" w:lineRule="atLeast"/>
              <w:rPr>
                <w:rFonts w:ascii="Arial" w:hAnsi="Arial" w:cs="Arial"/>
                <w:sz w:val="20"/>
                <w:szCs w:val="20"/>
                <w:lang w:eastAsia="en-US"/>
              </w:rPr>
            </w:pPr>
          </w:p>
          <w:p w14:paraId="5DFE43FA" w14:textId="77777777" w:rsidR="00415C51" w:rsidRPr="00415C51" w:rsidRDefault="00415C51" w:rsidP="00415C51">
            <w:pPr>
              <w:spacing w:line="260" w:lineRule="atLeast"/>
              <w:rPr>
                <w:rFonts w:ascii="Arial" w:hAnsi="Arial" w:cs="Arial"/>
                <w:sz w:val="20"/>
                <w:szCs w:val="20"/>
                <w:lang w:eastAsia="en-US"/>
              </w:rPr>
            </w:pPr>
          </w:p>
          <w:p w14:paraId="7E82B7E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5. Način dobave (dostave) registrskih in preskusnih tablic naročnikom-uporabnikom</w:t>
            </w:r>
          </w:p>
          <w:p w14:paraId="77D69400" w14:textId="77777777" w:rsidR="00415C51" w:rsidRPr="00415C51" w:rsidRDefault="00415C51" w:rsidP="00415C51">
            <w:pPr>
              <w:spacing w:line="260" w:lineRule="atLeast"/>
              <w:rPr>
                <w:rFonts w:ascii="Arial" w:hAnsi="Arial" w:cs="Arial"/>
                <w:sz w:val="20"/>
                <w:szCs w:val="20"/>
                <w:lang w:eastAsia="en-US"/>
              </w:rPr>
            </w:pPr>
          </w:p>
          <w:p w14:paraId="7DF8B7E9" w14:textId="77777777" w:rsidR="00415C51" w:rsidRPr="00415C51" w:rsidRDefault="00415C51" w:rsidP="00415C51">
            <w:pPr>
              <w:spacing w:line="260" w:lineRule="atLeast"/>
              <w:rPr>
                <w:rFonts w:ascii="Arial" w:hAnsi="Arial" w:cs="Arial"/>
                <w:sz w:val="20"/>
                <w:szCs w:val="20"/>
                <w:lang w:eastAsia="en-US"/>
              </w:rPr>
            </w:pPr>
          </w:p>
          <w:p w14:paraId="49B465D9"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6. Programska podpora naročnikom-uporabnikom za pregled naročil, sprotno spremljanje izvedbe in dobave registrskih in preskusnih tablic</w:t>
            </w:r>
          </w:p>
          <w:p w14:paraId="28B40795" w14:textId="77777777" w:rsidR="00415C51" w:rsidRPr="00415C51" w:rsidRDefault="00415C51" w:rsidP="00415C51">
            <w:pPr>
              <w:spacing w:line="260" w:lineRule="atLeast"/>
              <w:rPr>
                <w:rFonts w:ascii="Arial" w:hAnsi="Arial" w:cs="Arial"/>
                <w:bCs/>
                <w:sz w:val="20"/>
                <w:szCs w:val="20"/>
                <w:lang w:eastAsia="en-US"/>
              </w:rPr>
            </w:pPr>
          </w:p>
          <w:p w14:paraId="1D939920" w14:textId="77777777" w:rsidR="00415C51" w:rsidRPr="00415C51" w:rsidRDefault="00415C51" w:rsidP="00415C51">
            <w:pPr>
              <w:spacing w:line="260" w:lineRule="atLeast"/>
              <w:rPr>
                <w:rFonts w:ascii="Arial" w:hAnsi="Arial" w:cs="Arial"/>
                <w:bCs/>
                <w:sz w:val="20"/>
                <w:szCs w:val="20"/>
                <w:lang w:eastAsia="en-US"/>
              </w:rPr>
            </w:pPr>
          </w:p>
          <w:p w14:paraId="42662ABB"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t>7. Način uničevanja registrskih tablic</w:t>
            </w:r>
          </w:p>
          <w:p w14:paraId="6482140F" w14:textId="77777777" w:rsidR="00415C51" w:rsidRPr="00415C51" w:rsidRDefault="00415C51" w:rsidP="00415C51">
            <w:pPr>
              <w:spacing w:line="260" w:lineRule="atLeast"/>
              <w:rPr>
                <w:rFonts w:ascii="Arial" w:hAnsi="Arial" w:cs="Arial"/>
                <w:bCs/>
                <w:sz w:val="20"/>
                <w:szCs w:val="20"/>
                <w:lang w:eastAsia="en-US"/>
              </w:rPr>
            </w:pPr>
          </w:p>
          <w:p w14:paraId="6D487244" w14:textId="77777777" w:rsidR="00415C51" w:rsidRPr="00415C51" w:rsidRDefault="00415C51" w:rsidP="00415C51">
            <w:pPr>
              <w:spacing w:line="260" w:lineRule="atLeast"/>
              <w:rPr>
                <w:rFonts w:ascii="Arial" w:hAnsi="Arial" w:cs="Arial"/>
                <w:bCs/>
                <w:sz w:val="20"/>
                <w:szCs w:val="20"/>
                <w:lang w:eastAsia="en-US"/>
              </w:rPr>
            </w:pPr>
          </w:p>
          <w:p w14:paraId="0F548D59" w14:textId="77777777" w:rsidR="00415C51" w:rsidRPr="00415C51" w:rsidRDefault="00415C51" w:rsidP="00415C51">
            <w:pPr>
              <w:spacing w:line="260" w:lineRule="atLeast"/>
              <w:rPr>
                <w:rFonts w:ascii="Arial" w:hAnsi="Arial" w:cs="Arial"/>
                <w:bCs/>
                <w:sz w:val="20"/>
                <w:szCs w:val="20"/>
                <w:lang w:eastAsia="en-US"/>
              </w:rPr>
            </w:pPr>
          </w:p>
          <w:p w14:paraId="39BF3F83" w14:textId="77777777" w:rsidR="00415C51" w:rsidRPr="00415C51" w:rsidRDefault="00415C51" w:rsidP="00415C51">
            <w:pPr>
              <w:spacing w:line="260" w:lineRule="atLeast"/>
              <w:rPr>
                <w:rFonts w:ascii="Arial" w:hAnsi="Arial" w:cs="Arial"/>
                <w:bCs/>
                <w:sz w:val="20"/>
                <w:szCs w:val="20"/>
                <w:lang w:eastAsia="en-US"/>
              </w:rPr>
            </w:pPr>
          </w:p>
        </w:tc>
      </w:tr>
    </w:tbl>
    <w:p w14:paraId="50A9A136" w14:textId="77777777" w:rsidR="00415C51" w:rsidRPr="00415C51" w:rsidRDefault="00415C51" w:rsidP="00415C51">
      <w:pPr>
        <w:spacing w:line="260" w:lineRule="atLeast"/>
        <w:rPr>
          <w:rFonts w:ascii="Arial" w:hAnsi="Arial" w:cs="Arial"/>
          <w:bCs/>
          <w:sz w:val="20"/>
          <w:szCs w:val="20"/>
          <w:lang w:eastAsia="en-US"/>
        </w:rPr>
      </w:pPr>
    </w:p>
    <w:p w14:paraId="169A78CD"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Opombi:</w:t>
      </w:r>
    </w:p>
    <w:p w14:paraId="3F18FE54" w14:textId="77777777" w:rsidR="00415C51" w:rsidRPr="00415C51" w:rsidRDefault="00415C51" w:rsidP="001470FE">
      <w:pPr>
        <w:numPr>
          <w:ilvl w:val="0"/>
          <w:numId w:val="34"/>
        </w:numPr>
        <w:spacing w:line="260" w:lineRule="atLeast"/>
        <w:rPr>
          <w:rFonts w:ascii="Arial" w:hAnsi="Arial" w:cs="Arial"/>
          <w:i/>
          <w:sz w:val="20"/>
          <w:szCs w:val="20"/>
          <w:lang w:eastAsia="en-US"/>
        </w:rPr>
      </w:pPr>
      <w:r w:rsidRPr="00415C51">
        <w:rPr>
          <w:rFonts w:ascii="Arial" w:hAnsi="Arial" w:cs="Arial"/>
          <w:i/>
          <w:sz w:val="20"/>
          <w:szCs w:val="20"/>
          <w:lang w:eastAsia="en-US"/>
        </w:rPr>
        <w:t>Ponudnik mora podatkom priložiti dokazilo (npr. podatke o kapaciteti tehnologije</w:t>
      </w:r>
      <w:r w:rsidRPr="00415C51">
        <w:rPr>
          <w:rFonts w:ascii="Arial" w:hAnsi="Arial" w:cs="Arial"/>
          <w:sz w:val="20"/>
          <w:szCs w:val="20"/>
          <w:lang w:eastAsia="en-US"/>
        </w:rPr>
        <w:t xml:space="preserve"> </w:t>
      </w:r>
      <w:r w:rsidRPr="00415C51">
        <w:rPr>
          <w:rFonts w:ascii="Arial" w:hAnsi="Arial" w:cs="Arial"/>
          <w:i/>
          <w:sz w:val="20"/>
          <w:szCs w:val="20"/>
          <w:lang w:eastAsia="en-US"/>
        </w:rPr>
        <w:t>ter posameznih strojev in naprav</w:t>
      </w:r>
      <w:r w:rsidRPr="00415C51">
        <w:rPr>
          <w:rFonts w:ascii="Arial" w:hAnsi="Arial" w:cs="Arial"/>
          <w:sz w:val="20"/>
          <w:szCs w:val="20"/>
          <w:lang w:eastAsia="en-US"/>
        </w:rPr>
        <w:t>)</w:t>
      </w:r>
      <w:r w:rsidRPr="00415C51">
        <w:rPr>
          <w:rFonts w:ascii="Arial" w:hAnsi="Arial" w:cs="Arial"/>
          <w:i/>
          <w:sz w:val="20"/>
          <w:szCs w:val="20"/>
          <w:lang w:eastAsia="en-US"/>
        </w:rPr>
        <w:t>, ki bo dokazovalo, da je z navedeno tehnično opremljenostjo in organizacijo proizvodnje, skladiščenja, priprave na distribucijo ter načinom dobave registrskih in preskusnih tablic ter uničevanja registrskih tablic sposoben izdelati, skladiščiti, dobaviti naročnikom-uporabnikom registrske in preskusne tablice ter uničiti registrske tablice v zahtevanih količinah in rokih.</w:t>
      </w:r>
    </w:p>
    <w:p w14:paraId="3CE1BCA6" w14:textId="77777777" w:rsidR="00415C51" w:rsidRPr="00415C51" w:rsidRDefault="00415C51" w:rsidP="001470FE">
      <w:pPr>
        <w:numPr>
          <w:ilvl w:val="0"/>
          <w:numId w:val="34"/>
        </w:numPr>
        <w:spacing w:line="260" w:lineRule="atLeast"/>
        <w:rPr>
          <w:rFonts w:ascii="Arial" w:hAnsi="Arial" w:cs="Arial"/>
          <w:i/>
          <w:sz w:val="20"/>
          <w:szCs w:val="20"/>
          <w:lang w:eastAsia="en-US"/>
        </w:rPr>
      </w:pPr>
      <w:r w:rsidRPr="00415C51">
        <w:rPr>
          <w:rFonts w:ascii="Arial" w:hAnsi="Arial" w:cs="Arial"/>
          <w:i/>
          <w:sz w:val="20"/>
          <w:szCs w:val="20"/>
          <w:lang w:eastAsia="en-US"/>
        </w:rPr>
        <w:t>NAROČNIK SI PRIDRŽUJE PRAVICO, DA ZAHTEVA DODATNA DOKAZILA O IZPOLNJEVANJU TEGA POGOJA, NEPOSREDNI OGLED PRI PONUDNIKU IDR.</w:t>
      </w:r>
    </w:p>
    <w:p w14:paraId="3B0F07DE" w14:textId="77777777" w:rsidR="00415C51" w:rsidRPr="00415C51" w:rsidRDefault="00415C51" w:rsidP="001470FE">
      <w:pPr>
        <w:numPr>
          <w:ilvl w:val="0"/>
          <w:numId w:val="34"/>
        </w:numPr>
        <w:spacing w:line="260" w:lineRule="atLeast"/>
        <w:rPr>
          <w:rFonts w:ascii="Arial" w:hAnsi="Arial" w:cs="Arial"/>
          <w:i/>
          <w:sz w:val="20"/>
          <w:szCs w:val="20"/>
          <w:lang w:eastAsia="en-US"/>
        </w:rPr>
      </w:pPr>
      <w:r w:rsidRPr="00415C51">
        <w:rPr>
          <w:rFonts w:ascii="Arial" w:hAnsi="Arial" w:cs="Arial"/>
          <w:i/>
          <w:sz w:val="20"/>
          <w:szCs w:val="20"/>
          <w:lang w:eastAsia="en-US"/>
        </w:rPr>
        <w:t>V primeru pomanjkanja prostora lahko ponudnik obrazcu priloži poseben list.</w:t>
      </w:r>
    </w:p>
    <w:p w14:paraId="4AADA823" w14:textId="77777777" w:rsidR="00415C51" w:rsidRPr="00415C51" w:rsidRDefault="00415C51" w:rsidP="00415C51">
      <w:pPr>
        <w:spacing w:line="260" w:lineRule="atLeast"/>
        <w:rPr>
          <w:rFonts w:ascii="Arial" w:hAnsi="Arial" w:cs="Arial"/>
          <w:i/>
          <w:sz w:val="20"/>
          <w:szCs w:val="20"/>
          <w:lang w:eastAsia="en-US"/>
        </w:rPr>
      </w:pPr>
    </w:p>
    <w:p w14:paraId="0318346A" w14:textId="77777777" w:rsidR="00415C51" w:rsidRPr="00415C51" w:rsidRDefault="00415C51" w:rsidP="00415C51">
      <w:pPr>
        <w:spacing w:line="260" w:lineRule="atLeast"/>
        <w:rPr>
          <w:rFonts w:ascii="Arial" w:hAnsi="Arial" w:cs="Arial"/>
          <w:i/>
          <w:sz w:val="20"/>
          <w:szCs w:val="20"/>
          <w:lang w:eastAsia="en-US"/>
        </w:rPr>
      </w:pPr>
    </w:p>
    <w:p w14:paraId="529F76FC" w14:textId="12C5892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16B51CC4" w14:textId="77777777" w:rsid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br w:type="page"/>
      </w:r>
    </w:p>
    <w:p w14:paraId="37E3B5DB" w14:textId="6FC4CF10" w:rsidR="00415C51" w:rsidRPr="00415C51" w:rsidRDefault="00415C51" w:rsidP="00415C51">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415C51">
        <w:rPr>
          <w:rFonts w:ascii="Arial" w:hAnsi="Arial" w:cs="Arial"/>
          <w:b/>
          <w:sz w:val="20"/>
          <w:szCs w:val="20"/>
          <w:lang w:eastAsia="en-US"/>
        </w:rPr>
        <w:lastRenderedPageBreak/>
        <w:t xml:space="preserve">Obrazec </w:t>
      </w:r>
      <w:r w:rsidR="0082255A">
        <w:rPr>
          <w:rFonts w:ascii="Arial" w:hAnsi="Arial" w:cs="Arial"/>
          <w:b/>
          <w:sz w:val="20"/>
          <w:szCs w:val="20"/>
          <w:lang w:eastAsia="en-US"/>
        </w:rPr>
        <w:t>2</w:t>
      </w:r>
      <w:r w:rsidRPr="00415C51">
        <w:rPr>
          <w:rFonts w:ascii="Arial" w:hAnsi="Arial" w:cs="Arial"/>
          <w:b/>
          <w:sz w:val="20"/>
          <w:szCs w:val="20"/>
          <w:lang w:eastAsia="en-US"/>
        </w:rPr>
        <w:t>.3: VAROVANJE PROSTOROV</w:t>
      </w:r>
    </w:p>
    <w:p w14:paraId="433908DA" w14:textId="77777777" w:rsidR="00415C51" w:rsidRDefault="00415C51" w:rsidP="00415C51">
      <w:pPr>
        <w:spacing w:line="260" w:lineRule="atLeast"/>
        <w:rPr>
          <w:rFonts w:ascii="Arial" w:hAnsi="Arial" w:cs="Arial"/>
          <w:b/>
          <w:sz w:val="20"/>
          <w:szCs w:val="20"/>
          <w:lang w:eastAsia="en-US"/>
        </w:rPr>
      </w:pPr>
    </w:p>
    <w:p w14:paraId="64D16DB5" w14:textId="35EA309E"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sz w:val="20"/>
          <w:szCs w:val="20"/>
          <w:lang w:eastAsia="en-US"/>
        </w:rPr>
        <w:t xml:space="preserve">Predmet javnega naročila: </w:t>
      </w:r>
      <w:r w:rsidRPr="00415C51">
        <w:rPr>
          <w:rFonts w:ascii="Arial" w:hAnsi="Arial" w:cs="Arial"/>
          <w:b/>
          <w:bCs/>
          <w:sz w:val="20"/>
          <w:szCs w:val="20"/>
          <w:lang w:eastAsia="en-US"/>
        </w:rPr>
        <w:t>IZDELAVA IN DOBAVA REGISTRSKIH IN PRESKUSNIH TABLIC ZA MOTORNA IN PRIKLOPNA VOZILA</w:t>
      </w:r>
    </w:p>
    <w:p w14:paraId="516A9F1B" w14:textId="77777777"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bCs/>
          <w:sz w:val="20"/>
          <w:szCs w:val="20"/>
          <w:lang w:eastAsia="en-US"/>
        </w:rPr>
        <w:t xml:space="preserve">                                           </w:t>
      </w:r>
    </w:p>
    <w:p w14:paraId="3812F1F6" w14:textId="679E4F59"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t>Naročnik: Ministrstvo za infrastrukturo, Langusova ulica 4, 1535 Ljubljana</w:t>
      </w:r>
    </w:p>
    <w:p w14:paraId="49D92A6F" w14:textId="77777777" w:rsidR="00415C51" w:rsidRPr="00415C51" w:rsidRDefault="00415C51" w:rsidP="00415C51">
      <w:pPr>
        <w:spacing w:line="260" w:lineRule="atLeast"/>
        <w:rPr>
          <w:rFonts w:ascii="Arial" w:hAnsi="Arial" w:cs="Arial"/>
          <w:b/>
          <w:sz w:val="20"/>
          <w:szCs w:val="20"/>
          <w:lang w:eastAsia="en-US"/>
        </w:rPr>
      </w:pPr>
    </w:p>
    <w:p w14:paraId="2B3DBA6B" w14:textId="099546AB" w:rsidR="00415C51" w:rsidRPr="00415C51" w:rsidRDefault="0082255A" w:rsidP="00415C51">
      <w:pPr>
        <w:spacing w:line="260" w:lineRule="atLeast"/>
        <w:rPr>
          <w:rFonts w:ascii="Arial" w:hAnsi="Arial" w:cs="Arial"/>
          <w:b/>
          <w:sz w:val="20"/>
          <w:szCs w:val="20"/>
          <w:lang w:eastAsia="en-US"/>
        </w:rPr>
      </w:pPr>
      <w:r>
        <w:rPr>
          <w:rFonts w:ascii="Arial" w:hAnsi="Arial" w:cs="Arial"/>
          <w:b/>
          <w:sz w:val="20"/>
          <w:szCs w:val="20"/>
          <w:lang w:eastAsia="en-US"/>
        </w:rPr>
        <w:t>2</w:t>
      </w:r>
      <w:r w:rsidR="00415C51" w:rsidRPr="00415C51">
        <w:rPr>
          <w:rFonts w:ascii="Arial" w:hAnsi="Arial" w:cs="Arial"/>
          <w:b/>
          <w:sz w:val="20"/>
          <w:szCs w:val="20"/>
          <w:lang w:eastAsia="en-US"/>
        </w:rPr>
        <w:t>.3.A OPIS VAROVANJA PROIZVODNIH PROSTOROV IN PROSTOROV ZA SKLADIŠČENJE OZ. DISTRIBUCIJO REGISTRSKIH IN PRESKUSNIH TABLIC TER UNIČEVANJE REGISTRSKIH TABLIC</w:t>
      </w:r>
    </w:p>
    <w:p w14:paraId="7A256965" w14:textId="77777777" w:rsidR="00415C51" w:rsidRPr="00415C51" w:rsidRDefault="00415C51" w:rsidP="00415C51">
      <w:pPr>
        <w:spacing w:line="260" w:lineRule="atLeast"/>
        <w:rPr>
          <w:rFonts w:ascii="Arial" w:hAnsi="Arial" w:cs="Arial"/>
          <w:sz w:val="20"/>
          <w:szCs w:val="20"/>
          <w:lang w:eastAsia="en-US"/>
        </w:rPr>
      </w:pPr>
    </w:p>
    <w:p w14:paraId="08492F5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Sistem protivlomnega varovanja</w:t>
      </w: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7B18CB3F" w14:textId="77777777" w:rsidTr="00415C51">
        <w:trPr>
          <w:trHeight w:val="8627"/>
        </w:trPr>
        <w:tc>
          <w:tcPr>
            <w:tcW w:w="9498" w:type="dxa"/>
            <w:tcBorders>
              <w:top w:val="single" w:sz="4" w:space="0" w:color="auto"/>
              <w:left w:val="single" w:sz="4" w:space="0" w:color="auto"/>
              <w:bottom w:val="single" w:sz="4" w:space="0" w:color="auto"/>
              <w:right w:val="single" w:sz="4" w:space="0" w:color="auto"/>
            </w:tcBorders>
          </w:tcPr>
          <w:p w14:paraId="7AA9185B" w14:textId="77777777" w:rsidR="00415C51" w:rsidRPr="00415C51" w:rsidRDefault="00415C51" w:rsidP="00415C51">
            <w:pPr>
              <w:spacing w:line="260" w:lineRule="atLeast"/>
              <w:rPr>
                <w:rFonts w:ascii="Arial" w:hAnsi="Arial" w:cs="Arial"/>
                <w:bCs/>
                <w:sz w:val="20"/>
                <w:szCs w:val="20"/>
                <w:lang w:eastAsia="en-US"/>
              </w:rPr>
            </w:pPr>
          </w:p>
          <w:p w14:paraId="44184468" w14:textId="77777777" w:rsidR="00415C51" w:rsidRPr="00415C51" w:rsidRDefault="00415C51" w:rsidP="001470FE">
            <w:pPr>
              <w:numPr>
                <w:ilvl w:val="0"/>
                <w:numId w:val="35"/>
              </w:numPr>
              <w:spacing w:line="260" w:lineRule="atLeast"/>
              <w:rPr>
                <w:rFonts w:ascii="Arial" w:hAnsi="Arial" w:cs="Arial"/>
                <w:bCs/>
                <w:sz w:val="20"/>
                <w:szCs w:val="20"/>
                <w:lang w:eastAsia="en-US"/>
              </w:rPr>
            </w:pPr>
            <w:r w:rsidRPr="00415C51">
              <w:rPr>
                <w:rFonts w:ascii="Arial" w:hAnsi="Arial" w:cs="Arial"/>
                <w:bCs/>
                <w:sz w:val="20"/>
                <w:szCs w:val="20"/>
                <w:lang w:eastAsia="en-US"/>
              </w:rPr>
              <w:t>Fizično varovanje (kdo varuje, kdo nadzira varovanje, usposobljenost varnostnega osebja, ipd.)</w:t>
            </w:r>
          </w:p>
          <w:p w14:paraId="7205329A" w14:textId="77777777" w:rsidR="00415C51" w:rsidRPr="00415C51" w:rsidRDefault="00415C51" w:rsidP="00415C51">
            <w:pPr>
              <w:spacing w:line="260" w:lineRule="atLeast"/>
              <w:rPr>
                <w:rFonts w:ascii="Arial" w:hAnsi="Arial" w:cs="Arial"/>
                <w:bCs/>
                <w:sz w:val="20"/>
                <w:szCs w:val="20"/>
                <w:lang w:eastAsia="en-US"/>
              </w:rPr>
            </w:pPr>
          </w:p>
          <w:p w14:paraId="4C734291" w14:textId="77777777" w:rsidR="00415C51" w:rsidRPr="00415C51" w:rsidRDefault="00415C51" w:rsidP="00415C51">
            <w:pPr>
              <w:spacing w:line="260" w:lineRule="atLeast"/>
              <w:rPr>
                <w:rFonts w:ascii="Arial" w:hAnsi="Arial" w:cs="Arial"/>
                <w:bCs/>
                <w:sz w:val="20"/>
                <w:szCs w:val="20"/>
                <w:lang w:eastAsia="en-US"/>
              </w:rPr>
            </w:pPr>
          </w:p>
          <w:p w14:paraId="7CCDA1FE" w14:textId="77777777" w:rsidR="00415C51" w:rsidRPr="00415C51" w:rsidRDefault="00415C51" w:rsidP="00415C51">
            <w:pPr>
              <w:spacing w:line="260" w:lineRule="atLeast"/>
              <w:rPr>
                <w:rFonts w:ascii="Arial" w:hAnsi="Arial" w:cs="Arial"/>
                <w:bCs/>
                <w:sz w:val="20"/>
                <w:szCs w:val="20"/>
                <w:lang w:eastAsia="en-US"/>
              </w:rPr>
            </w:pPr>
          </w:p>
          <w:p w14:paraId="77CC8DFF" w14:textId="77777777" w:rsidR="00415C51" w:rsidRPr="00415C51" w:rsidRDefault="00415C51" w:rsidP="00415C51">
            <w:pPr>
              <w:spacing w:line="260" w:lineRule="atLeast"/>
              <w:rPr>
                <w:rFonts w:ascii="Arial" w:hAnsi="Arial" w:cs="Arial"/>
                <w:bCs/>
                <w:sz w:val="20"/>
                <w:szCs w:val="20"/>
                <w:lang w:eastAsia="en-US"/>
              </w:rPr>
            </w:pPr>
          </w:p>
          <w:p w14:paraId="7D70723C" w14:textId="77777777" w:rsidR="00415C51" w:rsidRPr="00415C51" w:rsidRDefault="00415C51" w:rsidP="00415C51">
            <w:pPr>
              <w:spacing w:line="260" w:lineRule="atLeast"/>
              <w:rPr>
                <w:rFonts w:ascii="Arial" w:hAnsi="Arial" w:cs="Arial"/>
                <w:bCs/>
                <w:sz w:val="20"/>
                <w:szCs w:val="20"/>
                <w:lang w:eastAsia="en-US"/>
              </w:rPr>
            </w:pPr>
          </w:p>
          <w:p w14:paraId="5DDB58B6" w14:textId="77777777" w:rsidR="00415C51" w:rsidRPr="00415C51" w:rsidRDefault="00415C51" w:rsidP="00415C51">
            <w:pPr>
              <w:spacing w:line="260" w:lineRule="atLeast"/>
              <w:rPr>
                <w:rFonts w:ascii="Arial" w:hAnsi="Arial" w:cs="Arial"/>
                <w:bCs/>
                <w:sz w:val="20"/>
                <w:szCs w:val="20"/>
                <w:lang w:eastAsia="en-US"/>
              </w:rPr>
            </w:pPr>
          </w:p>
          <w:p w14:paraId="42E73421" w14:textId="77777777" w:rsidR="00415C51" w:rsidRPr="00415C51" w:rsidRDefault="00415C51" w:rsidP="00415C51">
            <w:pPr>
              <w:spacing w:line="260" w:lineRule="atLeast"/>
              <w:rPr>
                <w:rFonts w:ascii="Arial" w:hAnsi="Arial" w:cs="Arial"/>
                <w:bCs/>
                <w:sz w:val="20"/>
                <w:szCs w:val="20"/>
                <w:lang w:eastAsia="en-US"/>
              </w:rPr>
            </w:pPr>
          </w:p>
          <w:p w14:paraId="3AC7B30D" w14:textId="77777777" w:rsidR="00415C51" w:rsidRPr="00415C51" w:rsidRDefault="00415C51" w:rsidP="00415C51">
            <w:pPr>
              <w:spacing w:line="260" w:lineRule="atLeast"/>
              <w:rPr>
                <w:rFonts w:ascii="Arial" w:hAnsi="Arial" w:cs="Arial"/>
                <w:bCs/>
                <w:sz w:val="20"/>
                <w:szCs w:val="20"/>
                <w:lang w:eastAsia="en-US"/>
              </w:rPr>
            </w:pPr>
          </w:p>
          <w:p w14:paraId="1A2CC421" w14:textId="77777777" w:rsidR="00415C51" w:rsidRPr="00415C51" w:rsidRDefault="00415C51" w:rsidP="00415C51">
            <w:pPr>
              <w:spacing w:line="260" w:lineRule="atLeast"/>
              <w:rPr>
                <w:rFonts w:ascii="Arial" w:hAnsi="Arial" w:cs="Arial"/>
                <w:bCs/>
                <w:sz w:val="20"/>
                <w:szCs w:val="20"/>
                <w:lang w:eastAsia="en-US"/>
              </w:rPr>
            </w:pPr>
          </w:p>
          <w:p w14:paraId="426CE7A0" w14:textId="77777777" w:rsidR="00415C51" w:rsidRPr="00415C51" w:rsidRDefault="00415C51" w:rsidP="00415C51">
            <w:pPr>
              <w:spacing w:line="260" w:lineRule="atLeast"/>
              <w:rPr>
                <w:rFonts w:ascii="Arial" w:hAnsi="Arial" w:cs="Arial"/>
                <w:bCs/>
                <w:sz w:val="20"/>
                <w:szCs w:val="20"/>
                <w:lang w:eastAsia="en-US"/>
              </w:rPr>
            </w:pPr>
          </w:p>
          <w:p w14:paraId="66FEC375" w14:textId="77777777" w:rsidR="00415C51" w:rsidRPr="00415C51" w:rsidRDefault="00415C51" w:rsidP="00415C51">
            <w:pPr>
              <w:spacing w:line="260" w:lineRule="atLeast"/>
              <w:rPr>
                <w:rFonts w:ascii="Arial" w:hAnsi="Arial" w:cs="Arial"/>
                <w:bCs/>
                <w:sz w:val="20"/>
                <w:szCs w:val="20"/>
                <w:lang w:eastAsia="en-US"/>
              </w:rPr>
            </w:pPr>
          </w:p>
          <w:p w14:paraId="569D53A4" w14:textId="77777777" w:rsidR="00415C51" w:rsidRPr="00415C51" w:rsidRDefault="00415C51" w:rsidP="00415C51">
            <w:pPr>
              <w:spacing w:line="260" w:lineRule="atLeast"/>
              <w:rPr>
                <w:rFonts w:ascii="Arial" w:hAnsi="Arial" w:cs="Arial"/>
                <w:bCs/>
                <w:sz w:val="20"/>
                <w:szCs w:val="20"/>
                <w:lang w:eastAsia="en-US"/>
              </w:rPr>
            </w:pPr>
          </w:p>
          <w:p w14:paraId="6C9EA93F" w14:textId="77777777" w:rsidR="00415C51" w:rsidRPr="00415C51" w:rsidRDefault="00415C51" w:rsidP="00415C51">
            <w:pPr>
              <w:spacing w:line="260" w:lineRule="atLeast"/>
              <w:rPr>
                <w:rFonts w:ascii="Arial" w:hAnsi="Arial" w:cs="Arial"/>
                <w:bCs/>
                <w:sz w:val="20"/>
                <w:szCs w:val="20"/>
                <w:lang w:eastAsia="en-US"/>
              </w:rPr>
            </w:pPr>
          </w:p>
          <w:p w14:paraId="1DCFBA98" w14:textId="77777777" w:rsidR="00415C51" w:rsidRPr="00415C51" w:rsidRDefault="00415C51" w:rsidP="001470FE">
            <w:pPr>
              <w:numPr>
                <w:ilvl w:val="0"/>
                <w:numId w:val="35"/>
              </w:numPr>
              <w:spacing w:line="260" w:lineRule="atLeast"/>
              <w:rPr>
                <w:rFonts w:ascii="Arial" w:hAnsi="Arial" w:cs="Arial"/>
                <w:bCs/>
                <w:sz w:val="20"/>
                <w:szCs w:val="20"/>
                <w:lang w:eastAsia="en-US"/>
              </w:rPr>
            </w:pPr>
            <w:r w:rsidRPr="00415C51">
              <w:rPr>
                <w:rFonts w:ascii="Arial" w:hAnsi="Arial" w:cs="Arial"/>
                <w:bCs/>
                <w:sz w:val="20"/>
                <w:szCs w:val="20"/>
                <w:lang w:eastAsia="en-US"/>
              </w:rPr>
              <w:t xml:space="preserve">Tehnično varovanje (mehanska zaščita, protivlomna in </w:t>
            </w:r>
            <w:proofErr w:type="spellStart"/>
            <w:r w:rsidRPr="00415C51">
              <w:rPr>
                <w:rFonts w:ascii="Arial" w:hAnsi="Arial" w:cs="Arial"/>
                <w:bCs/>
                <w:sz w:val="20"/>
                <w:szCs w:val="20"/>
                <w:lang w:eastAsia="en-US"/>
              </w:rPr>
              <w:t>protivdorna</w:t>
            </w:r>
            <w:proofErr w:type="spellEnd"/>
            <w:r w:rsidRPr="00415C51">
              <w:rPr>
                <w:rFonts w:ascii="Arial" w:hAnsi="Arial" w:cs="Arial"/>
                <w:bCs/>
                <w:sz w:val="20"/>
                <w:szCs w:val="20"/>
                <w:lang w:eastAsia="en-US"/>
              </w:rPr>
              <w:t xml:space="preserve"> zaščita, alarmni sistemi, ipd.)</w:t>
            </w:r>
          </w:p>
          <w:p w14:paraId="4536117D" w14:textId="77777777" w:rsidR="00415C51" w:rsidRPr="00415C51" w:rsidRDefault="00415C51" w:rsidP="00415C51">
            <w:pPr>
              <w:spacing w:line="260" w:lineRule="atLeast"/>
              <w:rPr>
                <w:rFonts w:ascii="Arial" w:hAnsi="Arial" w:cs="Arial"/>
                <w:bCs/>
                <w:sz w:val="20"/>
                <w:szCs w:val="20"/>
                <w:lang w:eastAsia="en-US"/>
              </w:rPr>
            </w:pPr>
          </w:p>
          <w:p w14:paraId="4649D20F" w14:textId="77777777" w:rsidR="00415C51" w:rsidRPr="00415C51" w:rsidRDefault="00415C51" w:rsidP="00415C51">
            <w:pPr>
              <w:spacing w:line="260" w:lineRule="atLeast"/>
              <w:rPr>
                <w:rFonts w:ascii="Arial" w:hAnsi="Arial" w:cs="Arial"/>
                <w:bCs/>
                <w:sz w:val="20"/>
                <w:szCs w:val="20"/>
                <w:lang w:eastAsia="en-US"/>
              </w:rPr>
            </w:pPr>
          </w:p>
          <w:p w14:paraId="190C67A3" w14:textId="77777777" w:rsidR="00415C51" w:rsidRPr="00415C51" w:rsidRDefault="00415C51" w:rsidP="00415C51">
            <w:pPr>
              <w:spacing w:line="260" w:lineRule="atLeast"/>
              <w:rPr>
                <w:rFonts w:ascii="Arial" w:hAnsi="Arial" w:cs="Arial"/>
                <w:bCs/>
                <w:sz w:val="20"/>
                <w:szCs w:val="20"/>
                <w:lang w:eastAsia="en-US"/>
              </w:rPr>
            </w:pPr>
          </w:p>
          <w:p w14:paraId="0BF0980F" w14:textId="77777777" w:rsidR="00415C51" w:rsidRPr="00415C51" w:rsidRDefault="00415C51" w:rsidP="00415C51">
            <w:pPr>
              <w:spacing w:line="260" w:lineRule="atLeast"/>
              <w:rPr>
                <w:rFonts w:ascii="Arial" w:hAnsi="Arial" w:cs="Arial"/>
                <w:bCs/>
                <w:sz w:val="20"/>
                <w:szCs w:val="20"/>
                <w:lang w:eastAsia="en-US"/>
              </w:rPr>
            </w:pPr>
          </w:p>
          <w:p w14:paraId="280621A3" w14:textId="77777777" w:rsidR="00415C51" w:rsidRPr="00415C51" w:rsidRDefault="00415C51" w:rsidP="00415C51">
            <w:pPr>
              <w:spacing w:line="260" w:lineRule="atLeast"/>
              <w:rPr>
                <w:rFonts w:ascii="Arial" w:hAnsi="Arial" w:cs="Arial"/>
                <w:bCs/>
                <w:sz w:val="20"/>
                <w:szCs w:val="20"/>
                <w:lang w:eastAsia="en-US"/>
              </w:rPr>
            </w:pPr>
          </w:p>
          <w:p w14:paraId="0E4527CF" w14:textId="77777777" w:rsidR="00415C51" w:rsidRPr="00415C51" w:rsidRDefault="00415C51" w:rsidP="00415C51">
            <w:pPr>
              <w:spacing w:line="260" w:lineRule="atLeast"/>
              <w:rPr>
                <w:rFonts w:ascii="Arial" w:hAnsi="Arial" w:cs="Arial"/>
                <w:bCs/>
                <w:sz w:val="20"/>
                <w:szCs w:val="20"/>
                <w:lang w:eastAsia="en-US"/>
              </w:rPr>
            </w:pPr>
          </w:p>
          <w:p w14:paraId="0E14EF84" w14:textId="77777777" w:rsidR="00415C51" w:rsidRPr="00415C51" w:rsidRDefault="00415C51" w:rsidP="00415C51">
            <w:pPr>
              <w:spacing w:line="260" w:lineRule="atLeast"/>
              <w:rPr>
                <w:rFonts w:ascii="Arial" w:hAnsi="Arial" w:cs="Arial"/>
                <w:bCs/>
                <w:sz w:val="20"/>
                <w:szCs w:val="20"/>
                <w:lang w:eastAsia="en-US"/>
              </w:rPr>
            </w:pPr>
          </w:p>
          <w:p w14:paraId="54356116" w14:textId="77777777" w:rsidR="00415C51" w:rsidRPr="00415C51" w:rsidRDefault="00415C51" w:rsidP="00415C51">
            <w:pPr>
              <w:spacing w:line="260" w:lineRule="atLeast"/>
              <w:rPr>
                <w:rFonts w:ascii="Arial" w:hAnsi="Arial" w:cs="Arial"/>
                <w:bCs/>
                <w:sz w:val="20"/>
                <w:szCs w:val="20"/>
                <w:lang w:eastAsia="en-US"/>
              </w:rPr>
            </w:pPr>
          </w:p>
          <w:p w14:paraId="1EDA636F" w14:textId="77777777" w:rsidR="00415C51" w:rsidRPr="00415C51" w:rsidRDefault="00415C51" w:rsidP="00415C51">
            <w:pPr>
              <w:spacing w:line="260" w:lineRule="atLeast"/>
              <w:rPr>
                <w:rFonts w:ascii="Arial" w:hAnsi="Arial" w:cs="Arial"/>
                <w:bCs/>
                <w:sz w:val="20"/>
                <w:szCs w:val="20"/>
                <w:lang w:eastAsia="en-US"/>
              </w:rPr>
            </w:pPr>
          </w:p>
          <w:p w14:paraId="3B255604" w14:textId="77777777" w:rsidR="00415C51" w:rsidRPr="00415C51" w:rsidRDefault="00415C51" w:rsidP="00415C51">
            <w:pPr>
              <w:spacing w:line="260" w:lineRule="atLeast"/>
              <w:rPr>
                <w:rFonts w:ascii="Arial" w:hAnsi="Arial" w:cs="Arial"/>
                <w:bCs/>
                <w:sz w:val="20"/>
                <w:szCs w:val="20"/>
                <w:lang w:eastAsia="en-US"/>
              </w:rPr>
            </w:pPr>
          </w:p>
          <w:p w14:paraId="2261B63D" w14:textId="77777777" w:rsidR="00415C51" w:rsidRPr="00415C51" w:rsidRDefault="00415C51" w:rsidP="00415C51">
            <w:pPr>
              <w:spacing w:line="260" w:lineRule="atLeast"/>
              <w:rPr>
                <w:rFonts w:ascii="Arial" w:hAnsi="Arial" w:cs="Arial"/>
                <w:bCs/>
                <w:sz w:val="20"/>
                <w:szCs w:val="20"/>
                <w:lang w:eastAsia="en-US"/>
              </w:rPr>
            </w:pPr>
          </w:p>
          <w:p w14:paraId="19991363" w14:textId="77777777" w:rsidR="00415C51" w:rsidRPr="00415C51" w:rsidRDefault="00415C51" w:rsidP="00415C51">
            <w:pPr>
              <w:spacing w:line="260" w:lineRule="atLeast"/>
              <w:rPr>
                <w:rFonts w:ascii="Arial" w:hAnsi="Arial" w:cs="Arial"/>
                <w:bCs/>
                <w:sz w:val="20"/>
                <w:szCs w:val="20"/>
                <w:lang w:eastAsia="en-US"/>
              </w:rPr>
            </w:pPr>
          </w:p>
          <w:p w14:paraId="20896C8C" w14:textId="77777777" w:rsidR="00415C51" w:rsidRPr="00415C51" w:rsidRDefault="00415C51" w:rsidP="00415C51">
            <w:pPr>
              <w:spacing w:line="260" w:lineRule="atLeast"/>
              <w:rPr>
                <w:rFonts w:ascii="Arial" w:hAnsi="Arial" w:cs="Arial"/>
                <w:bCs/>
                <w:sz w:val="20"/>
                <w:szCs w:val="20"/>
                <w:lang w:eastAsia="en-US"/>
              </w:rPr>
            </w:pPr>
          </w:p>
          <w:p w14:paraId="5315F772" w14:textId="77777777" w:rsidR="00415C51" w:rsidRPr="00415C51" w:rsidRDefault="00415C51" w:rsidP="00415C51">
            <w:pPr>
              <w:spacing w:line="260" w:lineRule="atLeast"/>
              <w:rPr>
                <w:rFonts w:ascii="Arial" w:hAnsi="Arial" w:cs="Arial"/>
                <w:bCs/>
                <w:sz w:val="20"/>
                <w:szCs w:val="20"/>
                <w:lang w:eastAsia="en-US"/>
              </w:rPr>
            </w:pPr>
          </w:p>
          <w:p w14:paraId="0CC2C049" w14:textId="77777777" w:rsidR="00415C51" w:rsidRPr="00415C51" w:rsidRDefault="00415C51" w:rsidP="00415C51">
            <w:pPr>
              <w:spacing w:line="260" w:lineRule="atLeast"/>
              <w:rPr>
                <w:rFonts w:ascii="Arial" w:hAnsi="Arial" w:cs="Arial"/>
                <w:bCs/>
                <w:sz w:val="20"/>
                <w:szCs w:val="20"/>
                <w:lang w:eastAsia="en-US"/>
              </w:rPr>
            </w:pPr>
          </w:p>
          <w:p w14:paraId="26576B44" w14:textId="77777777" w:rsidR="00415C51" w:rsidRPr="00415C51" w:rsidRDefault="00415C51" w:rsidP="00415C51">
            <w:pPr>
              <w:spacing w:line="260" w:lineRule="atLeast"/>
              <w:rPr>
                <w:rFonts w:ascii="Arial" w:hAnsi="Arial" w:cs="Arial"/>
                <w:bCs/>
                <w:sz w:val="20"/>
                <w:szCs w:val="20"/>
                <w:lang w:eastAsia="en-US"/>
              </w:rPr>
            </w:pPr>
          </w:p>
          <w:p w14:paraId="02BAD2C5" w14:textId="77777777" w:rsidR="00415C51" w:rsidRPr="00415C51" w:rsidRDefault="00415C51" w:rsidP="00415C51">
            <w:pPr>
              <w:spacing w:line="260" w:lineRule="atLeast"/>
              <w:rPr>
                <w:rFonts w:ascii="Arial" w:hAnsi="Arial" w:cs="Arial"/>
                <w:bCs/>
                <w:sz w:val="20"/>
                <w:szCs w:val="20"/>
                <w:lang w:eastAsia="en-US"/>
              </w:rPr>
            </w:pPr>
          </w:p>
          <w:p w14:paraId="5434727B" w14:textId="77777777" w:rsidR="00415C51" w:rsidRPr="00415C51" w:rsidRDefault="00415C51" w:rsidP="00415C51">
            <w:pPr>
              <w:spacing w:line="260" w:lineRule="atLeast"/>
              <w:rPr>
                <w:rFonts w:ascii="Arial" w:hAnsi="Arial" w:cs="Arial"/>
                <w:bCs/>
                <w:sz w:val="20"/>
                <w:szCs w:val="20"/>
                <w:lang w:eastAsia="en-US"/>
              </w:rPr>
            </w:pPr>
          </w:p>
        </w:tc>
      </w:tr>
    </w:tbl>
    <w:p w14:paraId="013A3CAE" w14:textId="77777777" w:rsidR="00415C51" w:rsidRPr="00415C51" w:rsidRDefault="00415C51" w:rsidP="00415C51">
      <w:pPr>
        <w:spacing w:line="260" w:lineRule="atLeast"/>
        <w:rPr>
          <w:rFonts w:ascii="Arial" w:hAnsi="Arial" w:cs="Arial"/>
          <w:sz w:val="20"/>
          <w:szCs w:val="20"/>
          <w:lang w:eastAsia="en-US"/>
        </w:rPr>
      </w:pPr>
    </w:p>
    <w:p w14:paraId="32369E60"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7466A76F" w14:textId="77777777" w:rsidR="00415C51" w:rsidRPr="00415C51" w:rsidRDefault="00415C51" w:rsidP="00415C51">
      <w:pPr>
        <w:spacing w:line="260" w:lineRule="atLeast"/>
        <w:rPr>
          <w:rFonts w:ascii="Arial" w:hAnsi="Arial" w:cs="Arial"/>
          <w:i/>
          <w:sz w:val="20"/>
          <w:szCs w:val="20"/>
          <w:lang w:eastAsia="en-US"/>
        </w:rPr>
      </w:pPr>
    </w:p>
    <w:p w14:paraId="21323B82" w14:textId="77777777" w:rsidR="00415C51" w:rsidRPr="00415C51" w:rsidRDefault="00415C51" w:rsidP="00415C51">
      <w:pPr>
        <w:spacing w:line="260" w:lineRule="atLeast"/>
        <w:rPr>
          <w:rFonts w:ascii="Arial" w:hAnsi="Arial" w:cs="Arial"/>
          <w:bCs/>
          <w:sz w:val="20"/>
          <w:szCs w:val="20"/>
          <w:lang w:eastAsia="en-US"/>
        </w:rPr>
      </w:pPr>
    </w:p>
    <w:p w14:paraId="1F21B4EF" w14:textId="1F4A8882"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6B26EBF8" w14:textId="77777777" w:rsidR="00415C51" w:rsidRPr="00415C51" w:rsidRDefault="00415C51" w:rsidP="00415C51">
      <w:pPr>
        <w:spacing w:line="260" w:lineRule="atLeast"/>
        <w:rPr>
          <w:rFonts w:ascii="Arial" w:hAnsi="Arial" w:cs="Arial"/>
          <w:bCs/>
          <w:sz w:val="20"/>
          <w:szCs w:val="20"/>
          <w:lang w:eastAsia="en-US"/>
        </w:rPr>
      </w:pPr>
    </w:p>
    <w:p w14:paraId="4F377D4F" w14:textId="7691F242" w:rsidR="00415C51" w:rsidRDefault="00415C51" w:rsidP="00415C51">
      <w:pPr>
        <w:spacing w:line="260" w:lineRule="atLeast"/>
        <w:rPr>
          <w:rFonts w:ascii="Arial" w:hAnsi="Arial" w:cs="Arial"/>
          <w:bCs/>
          <w:sz w:val="20"/>
          <w:szCs w:val="20"/>
          <w:lang w:eastAsia="en-US"/>
        </w:rPr>
      </w:pPr>
    </w:p>
    <w:p w14:paraId="5807D1ED" w14:textId="0099150F" w:rsidR="00CC2DF6" w:rsidRDefault="00CC2DF6" w:rsidP="00415C51">
      <w:pPr>
        <w:spacing w:line="260" w:lineRule="atLeast"/>
        <w:rPr>
          <w:rFonts w:ascii="Arial" w:hAnsi="Arial" w:cs="Arial"/>
          <w:bCs/>
          <w:sz w:val="20"/>
          <w:szCs w:val="20"/>
          <w:lang w:eastAsia="en-US"/>
        </w:rPr>
      </w:pPr>
    </w:p>
    <w:p w14:paraId="0BC99B92" w14:textId="77777777" w:rsidR="00CC2DF6" w:rsidRPr="00415C51" w:rsidRDefault="00CC2DF6" w:rsidP="00415C51">
      <w:pPr>
        <w:spacing w:line="260" w:lineRule="atLeast"/>
        <w:rPr>
          <w:rFonts w:ascii="Arial" w:hAnsi="Arial" w:cs="Arial"/>
          <w:bCs/>
          <w:sz w:val="20"/>
          <w:szCs w:val="20"/>
          <w:lang w:eastAsia="en-US"/>
        </w:rPr>
      </w:pPr>
    </w:p>
    <w:p w14:paraId="1ECF0F0D" w14:textId="77777777" w:rsidR="00415C51" w:rsidRPr="00415C51" w:rsidRDefault="00415C51" w:rsidP="00415C51">
      <w:pPr>
        <w:spacing w:line="260" w:lineRule="atLeast"/>
        <w:rPr>
          <w:rFonts w:ascii="Arial" w:hAnsi="Arial" w:cs="Arial"/>
          <w:bCs/>
          <w:sz w:val="20"/>
          <w:szCs w:val="20"/>
          <w:lang w:eastAsia="en-US"/>
        </w:rPr>
      </w:pPr>
    </w:p>
    <w:p w14:paraId="088126EA" w14:textId="77777777" w:rsidR="00415C51" w:rsidRPr="00415C51" w:rsidRDefault="00415C51" w:rsidP="00415C51">
      <w:pPr>
        <w:spacing w:line="260" w:lineRule="atLeast"/>
        <w:rPr>
          <w:rFonts w:ascii="Arial" w:hAnsi="Arial" w:cs="Arial"/>
          <w:bCs/>
          <w:sz w:val="20"/>
          <w:szCs w:val="20"/>
          <w:lang w:eastAsia="en-US"/>
        </w:rPr>
      </w:pPr>
    </w:p>
    <w:p w14:paraId="5DBE9388" w14:textId="77777777" w:rsidR="00415C51" w:rsidRPr="00415C51" w:rsidRDefault="00415C51" w:rsidP="00415C51">
      <w:pPr>
        <w:spacing w:line="260" w:lineRule="atLeast"/>
        <w:rPr>
          <w:rFonts w:ascii="Arial" w:hAnsi="Arial" w:cs="Arial"/>
          <w:bCs/>
          <w:sz w:val="20"/>
          <w:szCs w:val="20"/>
          <w:lang w:eastAsia="en-US"/>
        </w:rPr>
      </w:pPr>
      <w:r w:rsidRPr="00415C51">
        <w:rPr>
          <w:rFonts w:ascii="Arial" w:hAnsi="Arial" w:cs="Arial"/>
          <w:bCs/>
          <w:sz w:val="20"/>
          <w:szCs w:val="20"/>
          <w:lang w:eastAsia="en-US"/>
        </w:rPr>
        <w:lastRenderedPageBreak/>
        <w:t>Tehnični sistem protipožarne zaščite</w:t>
      </w:r>
    </w:p>
    <w:p w14:paraId="732EAEE8" w14:textId="77777777" w:rsidR="00415C51" w:rsidRPr="00415C51" w:rsidRDefault="00415C51" w:rsidP="00415C51">
      <w:pPr>
        <w:spacing w:line="260" w:lineRule="atLeast"/>
        <w:rPr>
          <w:rFonts w:ascii="Arial" w:hAnsi="Arial" w:cs="Arial"/>
          <w:bCs/>
          <w:sz w:val="20"/>
          <w:szCs w:val="20"/>
          <w:lang w:eastAsia="en-US"/>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01A9AF06" w14:textId="77777777" w:rsidTr="00415C51">
        <w:trPr>
          <w:trHeight w:val="10655"/>
        </w:trPr>
        <w:tc>
          <w:tcPr>
            <w:tcW w:w="9498" w:type="dxa"/>
            <w:tcBorders>
              <w:top w:val="single" w:sz="4" w:space="0" w:color="auto"/>
              <w:left w:val="single" w:sz="4" w:space="0" w:color="auto"/>
              <w:bottom w:val="single" w:sz="4" w:space="0" w:color="auto"/>
              <w:right w:val="single" w:sz="4" w:space="0" w:color="auto"/>
            </w:tcBorders>
          </w:tcPr>
          <w:p w14:paraId="60F8E6B3" w14:textId="77777777" w:rsidR="00415C51" w:rsidRPr="00415C51" w:rsidRDefault="00415C51" w:rsidP="00415C51">
            <w:pPr>
              <w:spacing w:line="260" w:lineRule="atLeast"/>
              <w:rPr>
                <w:rFonts w:ascii="Arial" w:hAnsi="Arial" w:cs="Arial"/>
                <w:bCs/>
                <w:sz w:val="20"/>
                <w:szCs w:val="20"/>
                <w:lang w:eastAsia="en-US"/>
              </w:rPr>
            </w:pPr>
          </w:p>
          <w:p w14:paraId="47B75AEF" w14:textId="77777777" w:rsidR="00415C51" w:rsidRPr="00415C51" w:rsidRDefault="00415C51" w:rsidP="001470FE">
            <w:pPr>
              <w:numPr>
                <w:ilvl w:val="0"/>
                <w:numId w:val="36"/>
              </w:numPr>
              <w:spacing w:line="260" w:lineRule="atLeast"/>
              <w:rPr>
                <w:rFonts w:ascii="Arial" w:hAnsi="Arial" w:cs="Arial"/>
                <w:bCs/>
                <w:sz w:val="20"/>
                <w:szCs w:val="20"/>
                <w:lang w:eastAsia="en-US"/>
              </w:rPr>
            </w:pPr>
            <w:r w:rsidRPr="00415C51">
              <w:rPr>
                <w:rFonts w:ascii="Arial" w:hAnsi="Arial" w:cs="Arial"/>
                <w:bCs/>
                <w:sz w:val="20"/>
                <w:szCs w:val="20"/>
                <w:lang w:eastAsia="en-US"/>
              </w:rPr>
              <w:t>Organizacija protipožarne zaščite (protipožarno usposabljanje osebja, gasilska enota, vaje, …)</w:t>
            </w:r>
          </w:p>
          <w:p w14:paraId="602870F8" w14:textId="77777777" w:rsidR="00415C51" w:rsidRPr="00415C51" w:rsidRDefault="00415C51" w:rsidP="00415C51">
            <w:pPr>
              <w:spacing w:line="260" w:lineRule="atLeast"/>
              <w:rPr>
                <w:rFonts w:ascii="Arial" w:hAnsi="Arial" w:cs="Arial"/>
                <w:bCs/>
                <w:sz w:val="20"/>
                <w:szCs w:val="20"/>
                <w:lang w:eastAsia="en-US"/>
              </w:rPr>
            </w:pPr>
          </w:p>
          <w:p w14:paraId="0A82B463" w14:textId="77777777" w:rsidR="00415C51" w:rsidRPr="00415C51" w:rsidRDefault="00415C51" w:rsidP="00415C51">
            <w:pPr>
              <w:spacing w:line="260" w:lineRule="atLeast"/>
              <w:rPr>
                <w:rFonts w:ascii="Arial" w:hAnsi="Arial" w:cs="Arial"/>
                <w:bCs/>
                <w:sz w:val="20"/>
                <w:szCs w:val="20"/>
                <w:lang w:eastAsia="en-US"/>
              </w:rPr>
            </w:pPr>
          </w:p>
          <w:p w14:paraId="534EE8B8" w14:textId="77777777" w:rsidR="00415C51" w:rsidRPr="00415C51" w:rsidRDefault="00415C51" w:rsidP="00415C51">
            <w:pPr>
              <w:spacing w:line="260" w:lineRule="atLeast"/>
              <w:rPr>
                <w:rFonts w:ascii="Arial" w:hAnsi="Arial" w:cs="Arial"/>
                <w:bCs/>
                <w:sz w:val="20"/>
                <w:szCs w:val="20"/>
                <w:lang w:eastAsia="en-US"/>
              </w:rPr>
            </w:pPr>
          </w:p>
          <w:p w14:paraId="1542C1E0" w14:textId="77777777" w:rsidR="00415C51" w:rsidRPr="00415C51" w:rsidRDefault="00415C51" w:rsidP="00415C51">
            <w:pPr>
              <w:spacing w:line="260" w:lineRule="atLeast"/>
              <w:rPr>
                <w:rFonts w:ascii="Arial" w:hAnsi="Arial" w:cs="Arial"/>
                <w:bCs/>
                <w:sz w:val="20"/>
                <w:szCs w:val="20"/>
                <w:lang w:eastAsia="en-US"/>
              </w:rPr>
            </w:pPr>
          </w:p>
          <w:p w14:paraId="3D14587C" w14:textId="77777777" w:rsidR="00415C51" w:rsidRPr="00415C51" w:rsidRDefault="00415C51" w:rsidP="00415C51">
            <w:pPr>
              <w:spacing w:line="260" w:lineRule="atLeast"/>
              <w:rPr>
                <w:rFonts w:ascii="Arial" w:hAnsi="Arial" w:cs="Arial"/>
                <w:bCs/>
                <w:sz w:val="20"/>
                <w:szCs w:val="20"/>
                <w:lang w:eastAsia="en-US"/>
              </w:rPr>
            </w:pPr>
          </w:p>
          <w:p w14:paraId="50936A08" w14:textId="77777777" w:rsidR="00415C51" w:rsidRPr="00415C51" w:rsidRDefault="00415C51" w:rsidP="00415C51">
            <w:pPr>
              <w:spacing w:line="260" w:lineRule="atLeast"/>
              <w:rPr>
                <w:rFonts w:ascii="Arial" w:hAnsi="Arial" w:cs="Arial"/>
                <w:bCs/>
                <w:sz w:val="20"/>
                <w:szCs w:val="20"/>
                <w:lang w:eastAsia="en-US"/>
              </w:rPr>
            </w:pPr>
          </w:p>
          <w:p w14:paraId="42579EB5" w14:textId="77777777" w:rsidR="00415C51" w:rsidRPr="00415C51" w:rsidRDefault="00415C51" w:rsidP="00415C51">
            <w:pPr>
              <w:spacing w:line="260" w:lineRule="atLeast"/>
              <w:rPr>
                <w:rFonts w:ascii="Arial" w:hAnsi="Arial" w:cs="Arial"/>
                <w:bCs/>
                <w:sz w:val="20"/>
                <w:szCs w:val="20"/>
                <w:lang w:eastAsia="en-US"/>
              </w:rPr>
            </w:pPr>
          </w:p>
          <w:p w14:paraId="36704B83" w14:textId="77777777" w:rsidR="00415C51" w:rsidRPr="00415C51" w:rsidRDefault="00415C51" w:rsidP="00415C51">
            <w:pPr>
              <w:spacing w:line="260" w:lineRule="atLeast"/>
              <w:rPr>
                <w:rFonts w:ascii="Arial" w:hAnsi="Arial" w:cs="Arial"/>
                <w:bCs/>
                <w:sz w:val="20"/>
                <w:szCs w:val="20"/>
                <w:lang w:eastAsia="en-US"/>
              </w:rPr>
            </w:pPr>
          </w:p>
          <w:p w14:paraId="0D0DBE8E" w14:textId="77777777" w:rsidR="00415C51" w:rsidRPr="00415C51" w:rsidRDefault="00415C51" w:rsidP="00415C51">
            <w:pPr>
              <w:spacing w:line="260" w:lineRule="atLeast"/>
              <w:rPr>
                <w:rFonts w:ascii="Arial" w:hAnsi="Arial" w:cs="Arial"/>
                <w:bCs/>
                <w:sz w:val="20"/>
                <w:szCs w:val="20"/>
                <w:lang w:eastAsia="en-US"/>
              </w:rPr>
            </w:pPr>
          </w:p>
          <w:p w14:paraId="6353F885" w14:textId="77777777" w:rsidR="00415C51" w:rsidRPr="00415C51" w:rsidRDefault="00415C51" w:rsidP="00415C51">
            <w:pPr>
              <w:spacing w:line="260" w:lineRule="atLeast"/>
              <w:rPr>
                <w:rFonts w:ascii="Arial" w:hAnsi="Arial" w:cs="Arial"/>
                <w:bCs/>
                <w:sz w:val="20"/>
                <w:szCs w:val="20"/>
                <w:lang w:eastAsia="en-US"/>
              </w:rPr>
            </w:pPr>
          </w:p>
          <w:p w14:paraId="2771E33B" w14:textId="77777777" w:rsidR="00415C51" w:rsidRPr="00415C51" w:rsidRDefault="00415C51" w:rsidP="00415C51">
            <w:pPr>
              <w:spacing w:line="260" w:lineRule="atLeast"/>
              <w:rPr>
                <w:rFonts w:ascii="Arial" w:hAnsi="Arial" w:cs="Arial"/>
                <w:bCs/>
                <w:sz w:val="20"/>
                <w:szCs w:val="20"/>
                <w:lang w:eastAsia="en-US"/>
              </w:rPr>
            </w:pPr>
          </w:p>
          <w:p w14:paraId="57270AE6" w14:textId="77777777" w:rsidR="00415C51" w:rsidRPr="00415C51" w:rsidRDefault="00415C51" w:rsidP="00415C51">
            <w:pPr>
              <w:spacing w:line="260" w:lineRule="atLeast"/>
              <w:rPr>
                <w:rFonts w:ascii="Arial" w:hAnsi="Arial" w:cs="Arial"/>
                <w:bCs/>
                <w:sz w:val="20"/>
                <w:szCs w:val="20"/>
                <w:lang w:eastAsia="en-US"/>
              </w:rPr>
            </w:pPr>
          </w:p>
          <w:p w14:paraId="0FDA09CD" w14:textId="77777777" w:rsidR="00415C51" w:rsidRPr="00415C51" w:rsidRDefault="00415C51" w:rsidP="001470FE">
            <w:pPr>
              <w:numPr>
                <w:ilvl w:val="0"/>
                <w:numId w:val="36"/>
              </w:numPr>
              <w:spacing w:line="260" w:lineRule="atLeast"/>
              <w:rPr>
                <w:rFonts w:ascii="Arial" w:hAnsi="Arial" w:cs="Arial"/>
                <w:bCs/>
                <w:sz w:val="20"/>
                <w:szCs w:val="20"/>
                <w:lang w:eastAsia="en-US"/>
              </w:rPr>
            </w:pPr>
            <w:r w:rsidRPr="00415C51">
              <w:rPr>
                <w:rFonts w:ascii="Arial" w:hAnsi="Arial" w:cs="Arial"/>
                <w:bCs/>
                <w:sz w:val="20"/>
                <w:szCs w:val="20"/>
                <w:lang w:eastAsia="en-US"/>
              </w:rPr>
              <w:t>Protipožarni alarmni sistem (vrsta sistema, točka spremljanja alarmov, odzivanje na alarme, vzdrževanje sistema, …)</w:t>
            </w:r>
          </w:p>
          <w:p w14:paraId="3AB6B4B2" w14:textId="77777777" w:rsidR="00415C51" w:rsidRPr="00415C51" w:rsidRDefault="00415C51" w:rsidP="00415C51">
            <w:pPr>
              <w:spacing w:line="260" w:lineRule="atLeast"/>
              <w:rPr>
                <w:rFonts w:ascii="Arial" w:hAnsi="Arial" w:cs="Arial"/>
                <w:bCs/>
                <w:sz w:val="20"/>
                <w:szCs w:val="20"/>
                <w:lang w:eastAsia="en-US"/>
              </w:rPr>
            </w:pPr>
          </w:p>
          <w:p w14:paraId="0E3EE57C" w14:textId="77777777" w:rsidR="00415C51" w:rsidRPr="00415C51" w:rsidRDefault="00415C51" w:rsidP="00415C51">
            <w:pPr>
              <w:spacing w:line="260" w:lineRule="atLeast"/>
              <w:rPr>
                <w:rFonts w:ascii="Arial" w:hAnsi="Arial" w:cs="Arial"/>
                <w:bCs/>
                <w:sz w:val="20"/>
                <w:szCs w:val="20"/>
                <w:lang w:eastAsia="en-US"/>
              </w:rPr>
            </w:pPr>
          </w:p>
          <w:p w14:paraId="1DF69134" w14:textId="77777777" w:rsidR="00415C51" w:rsidRPr="00415C51" w:rsidRDefault="00415C51" w:rsidP="00415C51">
            <w:pPr>
              <w:spacing w:line="260" w:lineRule="atLeast"/>
              <w:rPr>
                <w:rFonts w:ascii="Arial" w:hAnsi="Arial" w:cs="Arial"/>
                <w:bCs/>
                <w:sz w:val="20"/>
                <w:szCs w:val="20"/>
                <w:lang w:eastAsia="en-US"/>
              </w:rPr>
            </w:pPr>
          </w:p>
          <w:p w14:paraId="172D327D" w14:textId="77777777" w:rsidR="00415C51" w:rsidRPr="00415C51" w:rsidRDefault="00415C51" w:rsidP="00415C51">
            <w:pPr>
              <w:spacing w:line="260" w:lineRule="atLeast"/>
              <w:rPr>
                <w:rFonts w:ascii="Arial" w:hAnsi="Arial" w:cs="Arial"/>
                <w:bCs/>
                <w:sz w:val="20"/>
                <w:szCs w:val="20"/>
                <w:lang w:eastAsia="en-US"/>
              </w:rPr>
            </w:pPr>
          </w:p>
          <w:p w14:paraId="3BF69A89" w14:textId="77777777" w:rsidR="00415C51" w:rsidRPr="00415C51" w:rsidRDefault="00415C51" w:rsidP="00415C51">
            <w:pPr>
              <w:spacing w:line="260" w:lineRule="atLeast"/>
              <w:rPr>
                <w:rFonts w:ascii="Arial" w:hAnsi="Arial" w:cs="Arial"/>
                <w:bCs/>
                <w:sz w:val="20"/>
                <w:szCs w:val="20"/>
                <w:lang w:eastAsia="en-US"/>
              </w:rPr>
            </w:pPr>
          </w:p>
          <w:p w14:paraId="7E934B4A" w14:textId="77777777" w:rsidR="00415C51" w:rsidRPr="00415C51" w:rsidRDefault="00415C51" w:rsidP="00415C51">
            <w:pPr>
              <w:spacing w:line="260" w:lineRule="atLeast"/>
              <w:rPr>
                <w:rFonts w:ascii="Arial" w:hAnsi="Arial" w:cs="Arial"/>
                <w:bCs/>
                <w:sz w:val="20"/>
                <w:szCs w:val="20"/>
                <w:lang w:eastAsia="en-US"/>
              </w:rPr>
            </w:pPr>
          </w:p>
          <w:p w14:paraId="73BC47B2" w14:textId="77777777" w:rsidR="00415C51" w:rsidRPr="00415C51" w:rsidRDefault="00415C51" w:rsidP="00415C51">
            <w:pPr>
              <w:spacing w:line="260" w:lineRule="atLeast"/>
              <w:rPr>
                <w:rFonts w:ascii="Arial" w:hAnsi="Arial" w:cs="Arial"/>
                <w:bCs/>
                <w:sz w:val="20"/>
                <w:szCs w:val="20"/>
                <w:lang w:eastAsia="en-US"/>
              </w:rPr>
            </w:pPr>
          </w:p>
          <w:p w14:paraId="19177492" w14:textId="77777777" w:rsidR="00415C51" w:rsidRPr="00415C51" w:rsidRDefault="00415C51" w:rsidP="00415C51">
            <w:pPr>
              <w:spacing w:line="260" w:lineRule="atLeast"/>
              <w:rPr>
                <w:rFonts w:ascii="Arial" w:hAnsi="Arial" w:cs="Arial"/>
                <w:bCs/>
                <w:sz w:val="20"/>
                <w:szCs w:val="20"/>
                <w:lang w:eastAsia="en-US"/>
              </w:rPr>
            </w:pPr>
          </w:p>
          <w:p w14:paraId="33DFD716" w14:textId="77777777" w:rsidR="00415C51" w:rsidRPr="00415C51" w:rsidRDefault="00415C51" w:rsidP="00415C51">
            <w:pPr>
              <w:spacing w:line="260" w:lineRule="atLeast"/>
              <w:rPr>
                <w:rFonts w:ascii="Arial" w:hAnsi="Arial" w:cs="Arial"/>
                <w:bCs/>
                <w:sz w:val="20"/>
                <w:szCs w:val="20"/>
                <w:lang w:eastAsia="en-US"/>
              </w:rPr>
            </w:pPr>
          </w:p>
          <w:p w14:paraId="2D4B3CDD" w14:textId="77777777" w:rsidR="00415C51" w:rsidRPr="00415C51" w:rsidRDefault="00415C51" w:rsidP="00415C51">
            <w:pPr>
              <w:spacing w:line="260" w:lineRule="atLeast"/>
              <w:rPr>
                <w:rFonts w:ascii="Arial" w:hAnsi="Arial" w:cs="Arial"/>
                <w:bCs/>
                <w:sz w:val="20"/>
                <w:szCs w:val="20"/>
                <w:lang w:eastAsia="en-US"/>
              </w:rPr>
            </w:pPr>
          </w:p>
          <w:p w14:paraId="3A6AA3E8" w14:textId="77777777" w:rsidR="00415C51" w:rsidRPr="00415C51" w:rsidRDefault="00415C51" w:rsidP="00415C51">
            <w:pPr>
              <w:spacing w:line="260" w:lineRule="atLeast"/>
              <w:rPr>
                <w:rFonts w:ascii="Arial" w:hAnsi="Arial" w:cs="Arial"/>
                <w:bCs/>
                <w:sz w:val="20"/>
                <w:szCs w:val="20"/>
                <w:lang w:eastAsia="en-US"/>
              </w:rPr>
            </w:pPr>
          </w:p>
          <w:p w14:paraId="281EC8E9" w14:textId="77777777" w:rsidR="00415C51" w:rsidRPr="00415C51" w:rsidRDefault="00415C51" w:rsidP="001470FE">
            <w:pPr>
              <w:numPr>
                <w:ilvl w:val="0"/>
                <w:numId w:val="36"/>
              </w:numPr>
              <w:spacing w:line="260" w:lineRule="atLeast"/>
              <w:rPr>
                <w:rFonts w:ascii="Arial" w:hAnsi="Arial" w:cs="Arial"/>
                <w:bCs/>
                <w:sz w:val="20"/>
                <w:szCs w:val="20"/>
                <w:lang w:eastAsia="en-US"/>
              </w:rPr>
            </w:pPr>
            <w:r w:rsidRPr="00415C51">
              <w:rPr>
                <w:rFonts w:ascii="Arial" w:hAnsi="Arial" w:cs="Arial"/>
                <w:bCs/>
                <w:sz w:val="20"/>
                <w:szCs w:val="20"/>
                <w:lang w:eastAsia="en-US"/>
              </w:rPr>
              <w:t>Gasilne naprave in sistemi (vrsta, način delovanja)</w:t>
            </w:r>
          </w:p>
          <w:p w14:paraId="400E4D04" w14:textId="77777777" w:rsidR="00415C51" w:rsidRPr="00415C51" w:rsidRDefault="00415C51" w:rsidP="00415C51">
            <w:pPr>
              <w:spacing w:line="260" w:lineRule="atLeast"/>
              <w:rPr>
                <w:rFonts w:ascii="Arial" w:hAnsi="Arial" w:cs="Arial"/>
                <w:bCs/>
                <w:sz w:val="20"/>
                <w:szCs w:val="20"/>
                <w:lang w:eastAsia="en-US"/>
              </w:rPr>
            </w:pPr>
          </w:p>
          <w:p w14:paraId="7FAD5908" w14:textId="77777777" w:rsidR="00415C51" w:rsidRPr="00415C51" w:rsidRDefault="00415C51" w:rsidP="00415C51">
            <w:pPr>
              <w:spacing w:line="260" w:lineRule="atLeast"/>
              <w:rPr>
                <w:rFonts w:ascii="Arial" w:hAnsi="Arial" w:cs="Arial"/>
                <w:bCs/>
                <w:sz w:val="20"/>
                <w:szCs w:val="20"/>
                <w:lang w:eastAsia="en-US"/>
              </w:rPr>
            </w:pPr>
          </w:p>
          <w:p w14:paraId="383D8C28" w14:textId="77777777" w:rsidR="00415C51" w:rsidRPr="00415C51" w:rsidRDefault="00415C51" w:rsidP="00415C51">
            <w:pPr>
              <w:spacing w:line="260" w:lineRule="atLeast"/>
              <w:rPr>
                <w:rFonts w:ascii="Arial" w:hAnsi="Arial" w:cs="Arial"/>
                <w:bCs/>
                <w:sz w:val="20"/>
                <w:szCs w:val="20"/>
                <w:lang w:eastAsia="en-US"/>
              </w:rPr>
            </w:pPr>
          </w:p>
          <w:p w14:paraId="2C36A4F0" w14:textId="77777777" w:rsidR="00415C51" w:rsidRPr="00415C51" w:rsidRDefault="00415C51" w:rsidP="00415C51">
            <w:pPr>
              <w:spacing w:line="260" w:lineRule="atLeast"/>
              <w:rPr>
                <w:rFonts w:ascii="Arial" w:hAnsi="Arial" w:cs="Arial"/>
                <w:bCs/>
                <w:sz w:val="20"/>
                <w:szCs w:val="20"/>
                <w:lang w:eastAsia="en-US"/>
              </w:rPr>
            </w:pPr>
          </w:p>
          <w:p w14:paraId="47624CD3" w14:textId="77777777" w:rsidR="00415C51" w:rsidRPr="00415C51" w:rsidRDefault="00415C51" w:rsidP="00415C51">
            <w:pPr>
              <w:spacing w:line="260" w:lineRule="atLeast"/>
              <w:rPr>
                <w:rFonts w:ascii="Arial" w:hAnsi="Arial" w:cs="Arial"/>
                <w:bCs/>
                <w:sz w:val="20"/>
                <w:szCs w:val="20"/>
                <w:lang w:eastAsia="en-US"/>
              </w:rPr>
            </w:pPr>
          </w:p>
          <w:p w14:paraId="212A18FD" w14:textId="77777777" w:rsidR="00415C51" w:rsidRPr="00415C51" w:rsidRDefault="00415C51" w:rsidP="00415C51">
            <w:pPr>
              <w:spacing w:line="260" w:lineRule="atLeast"/>
              <w:rPr>
                <w:rFonts w:ascii="Arial" w:hAnsi="Arial" w:cs="Arial"/>
                <w:bCs/>
                <w:sz w:val="20"/>
                <w:szCs w:val="20"/>
                <w:lang w:eastAsia="en-US"/>
              </w:rPr>
            </w:pPr>
          </w:p>
          <w:p w14:paraId="670D6FAF" w14:textId="77777777" w:rsidR="00415C51" w:rsidRPr="00415C51" w:rsidRDefault="00415C51" w:rsidP="00415C51">
            <w:pPr>
              <w:spacing w:line="260" w:lineRule="atLeast"/>
              <w:rPr>
                <w:rFonts w:ascii="Arial" w:hAnsi="Arial" w:cs="Arial"/>
                <w:bCs/>
                <w:sz w:val="20"/>
                <w:szCs w:val="20"/>
                <w:lang w:eastAsia="en-US"/>
              </w:rPr>
            </w:pPr>
          </w:p>
          <w:p w14:paraId="09827B3F" w14:textId="77777777" w:rsidR="00415C51" w:rsidRPr="00415C51" w:rsidRDefault="00415C51" w:rsidP="00415C51">
            <w:pPr>
              <w:spacing w:line="260" w:lineRule="atLeast"/>
              <w:rPr>
                <w:rFonts w:ascii="Arial" w:hAnsi="Arial" w:cs="Arial"/>
                <w:bCs/>
                <w:sz w:val="20"/>
                <w:szCs w:val="20"/>
                <w:lang w:eastAsia="en-US"/>
              </w:rPr>
            </w:pPr>
          </w:p>
          <w:p w14:paraId="6DBEDE39" w14:textId="77777777" w:rsidR="00415C51" w:rsidRPr="00415C51" w:rsidRDefault="00415C51" w:rsidP="00415C51">
            <w:pPr>
              <w:spacing w:line="260" w:lineRule="atLeast"/>
              <w:rPr>
                <w:rFonts w:ascii="Arial" w:hAnsi="Arial" w:cs="Arial"/>
                <w:bCs/>
                <w:sz w:val="20"/>
                <w:szCs w:val="20"/>
                <w:lang w:eastAsia="en-US"/>
              </w:rPr>
            </w:pPr>
          </w:p>
          <w:p w14:paraId="4E6035B4" w14:textId="77777777" w:rsidR="00415C51" w:rsidRPr="00415C51" w:rsidRDefault="00415C51" w:rsidP="00415C51">
            <w:pPr>
              <w:spacing w:line="260" w:lineRule="atLeast"/>
              <w:rPr>
                <w:rFonts w:ascii="Arial" w:hAnsi="Arial" w:cs="Arial"/>
                <w:bCs/>
                <w:sz w:val="20"/>
                <w:szCs w:val="20"/>
                <w:lang w:eastAsia="en-US"/>
              </w:rPr>
            </w:pPr>
          </w:p>
          <w:p w14:paraId="5BF9241D" w14:textId="77777777" w:rsidR="00415C51" w:rsidRPr="00415C51" w:rsidRDefault="00415C51" w:rsidP="00415C51">
            <w:pPr>
              <w:spacing w:line="260" w:lineRule="atLeast"/>
              <w:rPr>
                <w:rFonts w:ascii="Arial" w:hAnsi="Arial" w:cs="Arial"/>
                <w:bCs/>
                <w:sz w:val="20"/>
                <w:szCs w:val="20"/>
                <w:lang w:eastAsia="en-US"/>
              </w:rPr>
            </w:pPr>
          </w:p>
          <w:p w14:paraId="7FEB51AF" w14:textId="77777777" w:rsidR="00415C51" w:rsidRPr="00415C51" w:rsidRDefault="00415C51" w:rsidP="00415C51">
            <w:pPr>
              <w:spacing w:line="260" w:lineRule="atLeast"/>
              <w:rPr>
                <w:rFonts w:ascii="Arial" w:hAnsi="Arial" w:cs="Arial"/>
                <w:bCs/>
                <w:sz w:val="20"/>
                <w:szCs w:val="20"/>
                <w:lang w:eastAsia="en-US"/>
              </w:rPr>
            </w:pPr>
          </w:p>
        </w:tc>
      </w:tr>
    </w:tbl>
    <w:p w14:paraId="65AC23D0" w14:textId="77777777" w:rsidR="00415C51" w:rsidRPr="00415C51" w:rsidRDefault="00415C51" w:rsidP="00415C51">
      <w:pPr>
        <w:spacing w:line="260" w:lineRule="atLeast"/>
        <w:rPr>
          <w:rFonts w:ascii="Arial" w:hAnsi="Arial" w:cs="Arial"/>
          <w:bCs/>
          <w:sz w:val="20"/>
          <w:szCs w:val="20"/>
          <w:lang w:eastAsia="en-US"/>
        </w:rPr>
      </w:pPr>
    </w:p>
    <w:p w14:paraId="17E6C9F8"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0BDEE126" w14:textId="77777777" w:rsidR="00415C51" w:rsidRPr="00415C51" w:rsidRDefault="00415C51" w:rsidP="00415C51">
      <w:pPr>
        <w:spacing w:line="260" w:lineRule="atLeast"/>
        <w:rPr>
          <w:rFonts w:ascii="Arial" w:hAnsi="Arial" w:cs="Arial"/>
          <w:i/>
          <w:sz w:val="20"/>
          <w:szCs w:val="20"/>
          <w:lang w:eastAsia="en-US"/>
        </w:rPr>
      </w:pPr>
    </w:p>
    <w:p w14:paraId="00702F2C" w14:textId="77777777" w:rsidR="00415C51" w:rsidRPr="00415C51" w:rsidRDefault="00415C51" w:rsidP="00415C51">
      <w:pPr>
        <w:spacing w:line="260" w:lineRule="atLeast"/>
        <w:rPr>
          <w:rFonts w:ascii="Arial" w:hAnsi="Arial" w:cs="Arial"/>
          <w:i/>
          <w:sz w:val="20"/>
          <w:szCs w:val="20"/>
          <w:lang w:eastAsia="en-US"/>
        </w:rPr>
      </w:pPr>
    </w:p>
    <w:p w14:paraId="6ACE5F95" w14:textId="5E4BA4CD"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0A35C49B" w14:textId="77777777" w:rsidR="00415C51" w:rsidRPr="00415C51" w:rsidRDefault="00415C51" w:rsidP="00415C51">
      <w:pPr>
        <w:spacing w:line="260" w:lineRule="atLeast"/>
        <w:rPr>
          <w:rFonts w:ascii="Arial" w:hAnsi="Arial" w:cs="Arial"/>
          <w:i/>
          <w:sz w:val="20"/>
          <w:szCs w:val="20"/>
          <w:lang w:eastAsia="en-US"/>
        </w:rPr>
      </w:pPr>
    </w:p>
    <w:p w14:paraId="4BC4157F"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r w:rsidRPr="00415C51">
        <w:rPr>
          <w:rFonts w:ascii="Arial" w:hAnsi="Arial" w:cs="Arial"/>
          <w:sz w:val="20"/>
          <w:szCs w:val="20"/>
          <w:lang w:eastAsia="en-US"/>
        </w:rPr>
        <w:lastRenderedPageBreak/>
        <w:t>Predpisi o nadzoru in kontroli dela in gibanja v proizvodnih prostorih in prostorih za skladiščenje oz. distribucijo registrskih in preskusnih tablic ter uničevanje registrskih tablic</w:t>
      </w:r>
    </w:p>
    <w:p w14:paraId="3C7982E7" w14:textId="77777777" w:rsidR="00415C51" w:rsidRPr="00415C51" w:rsidRDefault="00415C51" w:rsidP="00415C51">
      <w:pPr>
        <w:spacing w:line="260" w:lineRule="atLeast"/>
        <w:rPr>
          <w:rFonts w:ascii="Arial" w:hAnsi="Arial" w:cs="Arial"/>
          <w:sz w:val="20"/>
          <w:szCs w:val="20"/>
          <w:lang w:eastAsia="en-US"/>
        </w:rPr>
      </w:pPr>
    </w:p>
    <w:tbl>
      <w:tblPr>
        <w:tblW w:w="949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683EFEA5" w14:textId="77777777" w:rsidTr="00415C51">
        <w:trPr>
          <w:trHeight w:val="10499"/>
        </w:trPr>
        <w:tc>
          <w:tcPr>
            <w:tcW w:w="9498" w:type="dxa"/>
            <w:tcBorders>
              <w:top w:val="single" w:sz="4" w:space="0" w:color="auto"/>
              <w:left w:val="single" w:sz="4" w:space="0" w:color="auto"/>
              <w:bottom w:val="single" w:sz="4" w:space="0" w:color="auto"/>
              <w:right w:val="single" w:sz="4" w:space="0" w:color="auto"/>
            </w:tcBorders>
          </w:tcPr>
          <w:p w14:paraId="1C9FA2A0" w14:textId="77777777" w:rsidR="00415C51" w:rsidRPr="00415C51" w:rsidRDefault="00415C51" w:rsidP="001470FE">
            <w:pPr>
              <w:numPr>
                <w:ilvl w:val="0"/>
                <w:numId w:val="37"/>
              </w:numPr>
              <w:spacing w:line="260" w:lineRule="atLeast"/>
              <w:rPr>
                <w:rFonts w:ascii="Arial" w:hAnsi="Arial" w:cs="Arial"/>
                <w:bCs/>
                <w:sz w:val="20"/>
                <w:szCs w:val="20"/>
                <w:lang w:eastAsia="en-US"/>
              </w:rPr>
            </w:pPr>
            <w:r w:rsidRPr="00415C51">
              <w:rPr>
                <w:rFonts w:ascii="Arial" w:hAnsi="Arial" w:cs="Arial"/>
                <w:bCs/>
                <w:sz w:val="20"/>
                <w:szCs w:val="20"/>
                <w:lang w:eastAsia="en-US"/>
              </w:rPr>
              <w:t>Sistem kontrole vstopa v prostore, kjer se izvajajo dela, ki so predmet javnega naročila</w:t>
            </w:r>
          </w:p>
          <w:p w14:paraId="332E8B46" w14:textId="77777777" w:rsidR="00415C51" w:rsidRPr="00415C51" w:rsidRDefault="00415C51" w:rsidP="00415C51">
            <w:pPr>
              <w:spacing w:line="260" w:lineRule="atLeast"/>
              <w:rPr>
                <w:rFonts w:ascii="Arial" w:hAnsi="Arial" w:cs="Arial"/>
                <w:bCs/>
                <w:sz w:val="20"/>
                <w:szCs w:val="20"/>
                <w:lang w:eastAsia="en-US"/>
              </w:rPr>
            </w:pPr>
          </w:p>
          <w:p w14:paraId="1BA1CA48" w14:textId="77777777" w:rsidR="00415C51" w:rsidRPr="00415C51" w:rsidRDefault="00415C51" w:rsidP="00415C51">
            <w:pPr>
              <w:spacing w:line="260" w:lineRule="atLeast"/>
              <w:rPr>
                <w:rFonts w:ascii="Arial" w:hAnsi="Arial" w:cs="Arial"/>
                <w:bCs/>
                <w:sz w:val="20"/>
                <w:szCs w:val="20"/>
                <w:lang w:eastAsia="en-US"/>
              </w:rPr>
            </w:pPr>
          </w:p>
          <w:p w14:paraId="28D9FB6F" w14:textId="77777777" w:rsidR="00415C51" w:rsidRPr="00415C51" w:rsidRDefault="00415C51" w:rsidP="00415C51">
            <w:pPr>
              <w:spacing w:line="260" w:lineRule="atLeast"/>
              <w:rPr>
                <w:rFonts w:ascii="Arial" w:hAnsi="Arial" w:cs="Arial"/>
                <w:bCs/>
                <w:sz w:val="20"/>
                <w:szCs w:val="20"/>
                <w:lang w:eastAsia="en-US"/>
              </w:rPr>
            </w:pPr>
          </w:p>
          <w:p w14:paraId="4D8F8B8B" w14:textId="77777777" w:rsidR="00415C51" w:rsidRPr="00415C51" w:rsidRDefault="00415C51" w:rsidP="00415C51">
            <w:pPr>
              <w:spacing w:line="260" w:lineRule="atLeast"/>
              <w:rPr>
                <w:rFonts w:ascii="Arial" w:hAnsi="Arial" w:cs="Arial"/>
                <w:bCs/>
                <w:sz w:val="20"/>
                <w:szCs w:val="20"/>
                <w:lang w:eastAsia="en-US"/>
              </w:rPr>
            </w:pPr>
          </w:p>
          <w:p w14:paraId="16E93282" w14:textId="77777777" w:rsidR="00415C51" w:rsidRPr="00415C51" w:rsidRDefault="00415C51" w:rsidP="00415C51">
            <w:pPr>
              <w:spacing w:line="260" w:lineRule="atLeast"/>
              <w:rPr>
                <w:rFonts w:ascii="Arial" w:hAnsi="Arial" w:cs="Arial"/>
                <w:bCs/>
                <w:sz w:val="20"/>
                <w:szCs w:val="20"/>
                <w:lang w:eastAsia="en-US"/>
              </w:rPr>
            </w:pPr>
          </w:p>
          <w:p w14:paraId="0B4364FE" w14:textId="77777777" w:rsidR="00415C51" w:rsidRPr="00415C51" w:rsidRDefault="00415C51" w:rsidP="00415C51">
            <w:pPr>
              <w:spacing w:line="260" w:lineRule="atLeast"/>
              <w:rPr>
                <w:rFonts w:ascii="Arial" w:hAnsi="Arial" w:cs="Arial"/>
                <w:bCs/>
                <w:sz w:val="20"/>
                <w:szCs w:val="20"/>
                <w:lang w:eastAsia="en-US"/>
              </w:rPr>
            </w:pPr>
          </w:p>
          <w:p w14:paraId="33862DDB" w14:textId="77777777" w:rsidR="00415C51" w:rsidRPr="00415C51" w:rsidRDefault="00415C51" w:rsidP="00415C51">
            <w:pPr>
              <w:spacing w:line="260" w:lineRule="atLeast"/>
              <w:rPr>
                <w:rFonts w:ascii="Arial" w:hAnsi="Arial" w:cs="Arial"/>
                <w:bCs/>
                <w:sz w:val="20"/>
                <w:szCs w:val="20"/>
                <w:lang w:eastAsia="en-US"/>
              </w:rPr>
            </w:pPr>
          </w:p>
          <w:p w14:paraId="3D99EC45" w14:textId="77777777" w:rsidR="00415C51" w:rsidRPr="00415C51" w:rsidRDefault="00415C51" w:rsidP="00415C51">
            <w:pPr>
              <w:spacing w:line="260" w:lineRule="atLeast"/>
              <w:rPr>
                <w:rFonts w:ascii="Arial" w:hAnsi="Arial" w:cs="Arial"/>
                <w:bCs/>
                <w:sz w:val="20"/>
                <w:szCs w:val="20"/>
                <w:lang w:eastAsia="en-US"/>
              </w:rPr>
            </w:pPr>
          </w:p>
          <w:p w14:paraId="5509F85E" w14:textId="77777777" w:rsidR="00415C51" w:rsidRPr="00415C51" w:rsidRDefault="00415C51" w:rsidP="00415C51">
            <w:pPr>
              <w:spacing w:line="260" w:lineRule="atLeast"/>
              <w:rPr>
                <w:rFonts w:ascii="Arial" w:hAnsi="Arial" w:cs="Arial"/>
                <w:bCs/>
                <w:sz w:val="20"/>
                <w:szCs w:val="20"/>
                <w:lang w:eastAsia="en-US"/>
              </w:rPr>
            </w:pPr>
          </w:p>
          <w:p w14:paraId="7A8A1E2A" w14:textId="77777777" w:rsidR="00415C51" w:rsidRPr="00415C51" w:rsidRDefault="00415C51" w:rsidP="00415C51">
            <w:pPr>
              <w:spacing w:line="260" w:lineRule="atLeast"/>
              <w:rPr>
                <w:rFonts w:ascii="Arial" w:hAnsi="Arial" w:cs="Arial"/>
                <w:bCs/>
                <w:sz w:val="20"/>
                <w:szCs w:val="20"/>
                <w:lang w:eastAsia="en-US"/>
              </w:rPr>
            </w:pPr>
          </w:p>
          <w:p w14:paraId="1FB4204E" w14:textId="77777777" w:rsidR="00415C51" w:rsidRPr="00415C51" w:rsidRDefault="00415C51" w:rsidP="00415C51">
            <w:pPr>
              <w:spacing w:line="260" w:lineRule="atLeast"/>
              <w:rPr>
                <w:rFonts w:ascii="Arial" w:hAnsi="Arial" w:cs="Arial"/>
                <w:bCs/>
                <w:sz w:val="20"/>
                <w:szCs w:val="20"/>
                <w:lang w:eastAsia="en-US"/>
              </w:rPr>
            </w:pPr>
          </w:p>
          <w:p w14:paraId="5C480B4E" w14:textId="77777777" w:rsidR="00415C51" w:rsidRPr="00415C51" w:rsidRDefault="00415C51" w:rsidP="00415C51">
            <w:pPr>
              <w:spacing w:line="260" w:lineRule="atLeast"/>
              <w:rPr>
                <w:rFonts w:ascii="Arial" w:hAnsi="Arial" w:cs="Arial"/>
                <w:bCs/>
                <w:sz w:val="20"/>
                <w:szCs w:val="20"/>
                <w:lang w:eastAsia="en-US"/>
              </w:rPr>
            </w:pPr>
          </w:p>
          <w:p w14:paraId="52E6874D" w14:textId="77777777" w:rsidR="00415C51" w:rsidRPr="00415C51" w:rsidRDefault="00415C51" w:rsidP="00415C51">
            <w:pPr>
              <w:spacing w:line="260" w:lineRule="atLeast"/>
              <w:rPr>
                <w:rFonts w:ascii="Arial" w:hAnsi="Arial" w:cs="Arial"/>
                <w:bCs/>
                <w:sz w:val="20"/>
                <w:szCs w:val="20"/>
                <w:lang w:eastAsia="en-US"/>
              </w:rPr>
            </w:pPr>
          </w:p>
          <w:p w14:paraId="70E17840" w14:textId="77777777" w:rsidR="00415C51" w:rsidRPr="00415C51" w:rsidRDefault="00415C51" w:rsidP="00415C51">
            <w:pPr>
              <w:spacing w:line="260" w:lineRule="atLeast"/>
              <w:rPr>
                <w:rFonts w:ascii="Arial" w:hAnsi="Arial" w:cs="Arial"/>
                <w:bCs/>
                <w:sz w:val="20"/>
                <w:szCs w:val="20"/>
                <w:lang w:eastAsia="en-US"/>
              </w:rPr>
            </w:pPr>
          </w:p>
          <w:p w14:paraId="14CF22F1" w14:textId="77777777" w:rsidR="00415C51" w:rsidRPr="00415C51" w:rsidRDefault="00415C51" w:rsidP="00415C51">
            <w:pPr>
              <w:spacing w:line="260" w:lineRule="atLeast"/>
              <w:rPr>
                <w:rFonts w:ascii="Arial" w:hAnsi="Arial" w:cs="Arial"/>
                <w:bCs/>
                <w:sz w:val="20"/>
                <w:szCs w:val="20"/>
                <w:lang w:eastAsia="en-US"/>
              </w:rPr>
            </w:pPr>
          </w:p>
          <w:p w14:paraId="697C3C68" w14:textId="77777777" w:rsidR="00415C51" w:rsidRPr="00415C51" w:rsidRDefault="00415C51" w:rsidP="00415C51">
            <w:pPr>
              <w:spacing w:line="260" w:lineRule="atLeast"/>
              <w:rPr>
                <w:rFonts w:ascii="Arial" w:hAnsi="Arial" w:cs="Arial"/>
                <w:bCs/>
                <w:sz w:val="20"/>
                <w:szCs w:val="20"/>
                <w:lang w:eastAsia="en-US"/>
              </w:rPr>
            </w:pPr>
          </w:p>
          <w:p w14:paraId="5E265F36" w14:textId="77777777" w:rsidR="00415C51" w:rsidRPr="00415C51" w:rsidRDefault="00415C51" w:rsidP="00415C51">
            <w:pPr>
              <w:spacing w:line="260" w:lineRule="atLeast"/>
              <w:rPr>
                <w:rFonts w:ascii="Arial" w:hAnsi="Arial" w:cs="Arial"/>
                <w:bCs/>
                <w:sz w:val="20"/>
                <w:szCs w:val="20"/>
                <w:lang w:eastAsia="en-US"/>
              </w:rPr>
            </w:pPr>
          </w:p>
          <w:p w14:paraId="011F7702" w14:textId="77777777" w:rsidR="00415C51" w:rsidRPr="00415C51" w:rsidRDefault="00415C51" w:rsidP="00415C51">
            <w:pPr>
              <w:spacing w:line="260" w:lineRule="atLeast"/>
              <w:rPr>
                <w:rFonts w:ascii="Arial" w:hAnsi="Arial" w:cs="Arial"/>
                <w:bCs/>
                <w:sz w:val="20"/>
                <w:szCs w:val="20"/>
                <w:lang w:eastAsia="en-US"/>
              </w:rPr>
            </w:pPr>
          </w:p>
          <w:p w14:paraId="2F2539C8" w14:textId="77777777" w:rsidR="00415C51" w:rsidRPr="00415C51" w:rsidRDefault="00415C51" w:rsidP="00415C51">
            <w:pPr>
              <w:spacing w:line="260" w:lineRule="atLeast"/>
              <w:rPr>
                <w:rFonts w:ascii="Arial" w:hAnsi="Arial" w:cs="Arial"/>
                <w:bCs/>
                <w:sz w:val="20"/>
                <w:szCs w:val="20"/>
                <w:lang w:eastAsia="en-US"/>
              </w:rPr>
            </w:pPr>
          </w:p>
          <w:p w14:paraId="42266E05" w14:textId="77777777" w:rsidR="00415C51" w:rsidRPr="00415C51" w:rsidRDefault="00415C51" w:rsidP="001470FE">
            <w:pPr>
              <w:numPr>
                <w:ilvl w:val="0"/>
                <w:numId w:val="37"/>
              </w:numPr>
              <w:spacing w:line="260" w:lineRule="atLeast"/>
              <w:rPr>
                <w:rFonts w:ascii="Arial" w:hAnsi="Arial" w:cs="Arial"/>
                <w:bCs/>
                <w:sz w:val="20"/>
                <w:szCs w:val="20"/>
                <w:lang w:eastAsia="en-US"/>
              </w:rPr>
            </w:pPr>
            <w:r w:rsidRPr="00415C51">
              <w:rPr>
                <w:rFonts w:ascii="Arial" w:hAnsi="Arial" w:cs="Arial"/>
                <w:bCs/>
                <w:sz w:val="20"/>
                <w:szCs w:val="20"/>
                <w:lang w:eastAsia="en-US"/>
              </w:rPr>
              <w:t>Nadzor nad gibanjem v prostorih, kjer se izvajajo dela, ki so predmet javnega naročila</w:t>
            </w:r>
          </w:p>
          <w:p w14:paraId="57579C48" w14:textId="77777777" w:rsidR="00415C51" w:rsidRPr="00415C51" w:rsidRDefault="00415C51" w:rsidP="00415C51">
            <w:pPr>
              <w:spacing w:line="260" w:lineRule="atLeast"/>
              <w:rPr>
                <w:rFonts w:ascii="Arial" w:hAnsi="Arial" w:cs="Arial"/>
                <w:bCs/>
                <w:sz w:val="20"/>
                <w:szCs w:val="20"/>
                <w:lang w:eastAsia="en-US"/>
              </w:rPr>
            </w:pPr>
          </w:p>
          <w:p w14:paraId="57134BE0" w14:textId="77777777" w:rsidR="00415C51" w:rsidRPr="00415C51" w:rsidRDefault="00415C51" w:rsidP="00415C51">
            <w:pPr>
              <w:spacing w:line="260" w:lineRule="atLeast"/>
              <w:rPr>
                <w:rFonts w:ascii="Arial" w:hAnsi="Arial" w:cs="Arial"/>
                <w:bCs/>
                <w:sz w:val="20"/>
                <w:szCs w:val="20"/>
                <w:lang w:eastAsia="en-US"/>
              </w:rPr>
            </w:pPr>
          </w:p>
          <w:p w14:paraId="1A52A26D" w14:textId="77777777" w:rsidR="00415C51" w:rsidRPr="00415C51" w:rsidRDefault="00415C51" w:rsidP="00415C51">
            <w:pPr>
              <w:spacing w:line="260" w:lineRule="atLeast"/>
              <w:rPr>
                <w:rFonts w:ascii="Arial" w:hAnsi="Arial" w:cs="Arial"/>
                <w:bCs/>
                <w:sz w:val="20"/>
                <w:szCs w:val="20"/>
                <w:lang w:eastAsia="en-US"/>
              </w:rPr>
            </w:pPr>
          </w:p>
          <w:p w14:paraId="6F2DDF1A" w14:textId="77777777" w:rsidR="00415C51" w:rsidRPr="00415C51" w:rsidRDefault="00415C51" w:rsidP="00415C51">
            <w:pPr>
              <w:spacing w:line="260" w:lineRule="atLeast"/>
              <w:rPr>
                <w:rFonts w:ascii="Arial" w:hAnsi="Arial" w:cs="Arial"/>
                <w:bCs/>
                <w:sz w:val="20"/>
                <w:szCs w:val="20"/>
                <w:lang w:eastAsia="en-US"/>
              </w:rPr>
            </w:pPr>
          </w:p>
          <w:p w14:paraId="4DD4C86E" w14:textId="77777777" w:rsidR="00415C51" w:rsidRPr="00415C51" w:rsidRDefault="00415C51" w:rsidP="00415C51">
            <w:pPr>
              <w:spacing w:line="260" w:lineRule="atLeast"/>
              <w:rPr>
                <w:rFonts w:ascii="Arial" w:hAnsi="Arial" w:cs="Arial"/>
                <w:bCs/>
                <w:sz w:val="20"/>
                <w:szCs w:val="20"/>
                <w:lang w:eastAsia="en-US"/>
              </w:rPr>
            </w:pPr>
          </w:p>
          <w:p w14:paraId="7719F1A9" w14:textId="77777777" w:rsidR="00415C51" w:rsidRPr="00415C51" w:rsidRDefault="00415C51" w:rsidP="00415C51">
            <w:pPr>
              <w:spacing w:line="260" w:lineRule="atLeast"/>
              <w:rPr>
                <w:rFonts w:ascii="Arial" w:hAnsi="Arial" w:cs="Arial"/>
                <w:bCs/>
                <w:sz w:val="20"/>
                <w:szCs w:val="20"/>
                <w:lang w:eastAsia="en-US"/>
              </w:rPr>
            </w:pPr>
          </w:p>
          <w:p w14:paraId="3958C819" w14:textId="77777777" w:rsidR="00415C51" w:rsidRPr="00415C51" w:rsidRDefault="00415C51" w:rsidP="00415C51">
            <w:pPr>
              <w:spacing w:line="260" w:lineRule="atLeast"/>
              <w:rPr>
                <w:rFonts w:ascii="Arial" w:hAnsi="Arial" w:cs="Arial"/>
                <w:bCs/>
                <w:sz w:val="20"/>
                <w:szCs w:val="20"/>
                <w:lang w:eastAsia="en-US"/>
              </w:rPr>
            </w:pPr>
          </w:p>
          <w:p w14:paraId="1E01298C" w14:textId="77777777" w:rsidR="00415C51" w:rsidRPr="00415C51" w:rsidRDefault="00415C51" w:rsidP="00415C51">
            <w:pPr>
              <w:spacing w:line="260" w:lineRule="atLeast"/>
              <w:rPr>
                <w:rFonts w:ascii="Arial" w:hAnsi="Arial" w:cs="Arial"/>
                <w:bCs/>
                <w:sz w:val="20"/>
                <w:szCs w:val="20"/>
                <w:lang w:eastAsia="en-US"/>
              </w:rPr>
            </w:pPr>
          </w:p>
          <w:p w14:paraId="2DA397C2" w14:textId="77777777" w:rsidR="00415C51" w:rsidRPr="00415C51" w:rsidRDefault="00415C51" w:rsidP="00415C51">
            <w:pPr>
              <w:spacing w:line="260" w:lineRule="atLeast"/>
              <w:rPr>
                <w:rFonts w:ascii="Arial" w:hAnsi="Arial" w:cs="Arial"/>
                <w:bCs/>
                <w:sz w:val="20"/>
                <w:szCs w:val="20"/>
                <w:lang w:eastAsia="en-US"/>
              </w:rPr>
            </w:pPr>
          </w:p>
          <w:p w14:paraId="7801B448" w14:textId="77777777" w:rsidR="00415C51" w:rsidRPr="00415C51" w:rsidRDefault="00415C51" w:rsidP="00415C51">
            <w:pPr>
              <w:spacing w:line="260" w:lineRule="atLeast"/>
              <w:rPr>
                <w:rFonts w:ascii="Arial" w:hAnsi="Arial" w:cs="Arial"/>
                <w:bCs/>
                <w:sz w:val="20"/>
                <w:szCs w:val="20"/>
                <w:lang w:eastAsia="en-US"/>
              </w:rPr>
            </w:pPr>
          </w:p>
          <w:p w14:paraId="746E20F2" w14:textId="77777777" w:rsidR="00415C51" w:rsidRPr="00415C51" w:rsidRDefault="00415C51" w:rsidP="00415C51">
            <w:pPr>
              <w:spacing w:line="260" w:lineRule="atLeast"/>
              <w:rPr>
                <w:rFonts w:ascii="Arial" w:hAnsi="Arial" w:cs="Arial"/>
                <w:bCs/>
                <w:sz w:val="20"/>
                <w:szCs w:val="20"/>
                <w:lang w:eastAsia="en-US"/>
              </w:rPr>
            </w:pPr>
          </w:p>
          <w:p w14:paraId="3FF2C83E" w14:textId="77777777" w:rsidR="00415C51" w:rsidRPr="00415C51" w:rsidRDefault="00415C51" w:rsidP="00415C51">
            <w:pPr>
              <w:spacing w:line="260" w:lineRule="atLeast"/>
              <w:rPr>
                <w:rFonts w:ascii="Arial" w:hAnsi="Arial" w:cs="Arial"/>
                <w:bCs/>
                <w:sz w:val="20"/>
                <w:szCs w:val="20"/>
                <w:lang w:eastAsia="en-US"/>
              </w:rPr>
            </w:pPr>
          </w:p>
          <w:p w14:paraId="5FF8D4C1" w14:textId="77777777" w:rsidR="00415C51" w:rsidRPr="00415C51" w:rsidRDefault="00415C51" w:rsidP="00415C51">
            <w:pPr>
              <w:spacing w:line="260" w:lineRule="atLeast"/>
              <w:rPr>
                <w:rFonts w:ascii="Arial" w:hAnsi="Arial" w:cs="Arial"/>
                <w:bCs/>
                <w:sz w:val="20"/>
                <w:szCs w:val="20"/>
                <w:lang w:eastAsia="en-US"/>
              </w:rPr>
            </w:pPr>
          </w:p>
          <w:p w14:paraId="6806CEF8" w14:textId="77777777" w:rsidR="00415C51" w:rsidRPr="00415C51" w:rsidRDefault="00415C51" w:rsidP="00415C51">
            <w:pPr>
              <w:spacing w:line="260" w:lineRule="atLeast"/>
              <w:rPr>
                <w:rFonts w:ascii="Arial" w:hAnsi="Arial" w:cs="Arial"/>
                <w:bCs/>
                <w:sz w:val="20"/>
                <w:szCs w:val="20"/>
                <w:lang w:eastAsia="en-US"/>
              </w:rPr>
            </w:pPr>
          </w:p>
        </w:tc>
      </w:tr>
    </w:tbl>
    <w:p w14:paraId="53BBF820" w14:textId="77777777" w:rsidR="00415C51" w:rsidRPr="00415C51" w:rsidRDefault="00415C51" w:rsidP="00415C51">
      <w:pPr>
        <w:spacing w:line="260" w:lineRule="atLeast"/>
        <w:rPr>
          <w:rFonts w:ascii="Arial" w:hAnsi="Arial" w:cs="Arial"/>
          <w:sz w:val="20"/>
          <w:szCs w:val="20"/>
          <w:lang w:eastAsia="en-US"/>
        </w:rPr>
      </w:pPr>
    </w:p>
    <w:p w14:paraId="6D2ACAF3"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1DB8B8A0" w14:textId="77777777" w:rsidR="00415C51" w:rsidRPr="00415C51" w:rsidRDefault="00415C51" w:rsidP="00415C51">
      <w:pPr>
        <w:spacing w:line="260" w:lineRule="atLeast"/>
        <w:rPr>
          <w:rFonts w:ascii="Arial" w:hAnsi="Arial" w:cs="Arial"/>
          <w:i/>
          <w:sz w:val="20"/>
          <w:szCs w:val="20"/>
          <w:lang w:eastAsia="en-US"/>
        </w:rPr>
      </w:pPr>
    </w:p>
    <w:p w14:paraId="528F9EC7" w14:textId="77777777" w:rsidR="00415C51" w:rsidRPr="00415C51" w:rsidRDefault="00415C51" w:rsidP="00415C51">
      <w:pPr>
        <w:spacing w:line="260" w:lineRule="atLeast"/>
        <w:rPr>
          <w:rFonts w:ascii="Arial" w:hAnsi="Arial" w:cs="Arial"/>
          <w:i/>
          <w:sz w:val="20"/>
          <w:szCs w:val="20"/>
          <w:lang w:eastAsia="en-US"/>
        </w:rPr>
      </w:pPr>
    </w:p>
    <w:p w14:paraId="6ACB0B29" w14:textId="77777777" w:rsidR="00415C51" w:rsidRPr="00415C51" w:rsidRDefault="00415C51" w:rsidP="00415C51">
      <w:pPr>
        <w:spacing w:line="260" w:lineRule="atLeast"/>
        <w:rPr>
          <w:rFonts w:ascii="Arial" w:hAnsi="Arial" w:cs="Arial"/>
          <w:i/>
          <w:sz w:val="20"/>
          <w:szCs w:val="20"/>
          <w:lang w:eastAsia="en-US"/>
        </w:rPr>
      </w:pPr>
    </w:p>
    <w:p w14:paraId="0A78200E" w14:textId="6137300B"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3D726BD0" w14:textId="77777777" w:rsidR="00415C51" w:rsidRPr="00415C51" w:rsidRDefault="00415C51" w:rsidP="00415C51">
      <w:pPr>
        <w:spacing w:line="260" w:lineRule="atLeast"/>
        <w:rPr>
          <w:rFonts w:ascii="Arial" w:hAnsi="Arial" w:cs="Arial"/>
          <w:sz w:val="20"/>
          <w:szCs w:val="20"/>
          <w:lang w:eastAsia="en-US"/>
        </w:rPr>
      </w:pPr>
    </w:p>
    <w:p w14:paraId="699EE346" w14:textId="77777777" w:rsidR="00415C51" w:rsidRPr="00415C51" w:rsidRDefault="00415C51" w:rsidP="00415C51">
      <w:pPr>
        <w:spacing w:line="260" w:lineRule="atLeast"/>
        <w:rPr>
          <w:rFonts w:ascii="Arial" w:hAnsi="Arial" w:cs="Arial"/>
          <w:sz w:val="20"/>
          <w:szCs w:val="20"/>
          <w:lang w:eastAsia="en-US"/>
        </w:rPr>
      </w:pPr>
    </w:p>
    <w:p w14:paraId="0F81F708" w14:textId="77777777" w:rsidR="00415C51" w:rsidRPr="00415C51" w:rsidRDefault="00415C51" w:rsidP="00415C51">
      <w:pPr>
        <w:spacing w:line="260" w:lineRule="atLeast"/>
        <w:rPr>
          <w:rFonts w:ascii="Arial" w:hAnsi="Arial" w:cs="Arial"/>
          <w:sz w:val="20"/>
          <w:szCs w:val="20"/>
          <w:lang w:eastAsia="en-US"/>
        </w:rPr>
      </w:pPr>
    </w:p>
    <w:p w14:paraId="07EEB864" w14:textId="65CCBDF4" w:rsidR="00415C51" w:rsidRDefault="00415C51" w:rsidP="00415C51">
      <w:pPr>
        <w:spacing w:line="260" w:lineRule="atLeast"/>
        <w:rPr>
          <w:rFonts w:ascii="Arial" w:hAnsi="Arial" w:cs="Arial"/>
          <w:sz w:val="20"/>
          <w:szCs w:val="20"/>
          <w:lang w:eastAsia="en-US"/>
        </w:rPr>
      </w:pPr>
    </w:p>
    <w:p w14:paraId="7AA02FE0" w14:textId="77777777" w:rsidR="00415C51" w:rsidRPr="00415C51" w:rsidRDefault="00415C51" w:rsidP="00415C51">
      <w:pPr>
        <w:spacing w:line="260" w:lineRule="atLeast"/>
        <w:rPr>
          <w:rFonts w:ascii="Arial" w:hAnsi="Arial" w:cs="Arial"/>
          <w:sz w:val="20"/>
          <w:szCs w:val="20"/>
          <w:lang w:eastAsia="en-US"/>
        </w:rPr>
      </w:pPr>
    </w:p>
    <w:p w14:paraId="6C247691" w14:textId="77777777" w:rsidR="00415C51" w:rsidRPr="00415C51" w:rsidRDefault="00415C51" w:rsidP="00415C51">
      <w:pPr>
        <w:spacing w:line="260" w:lineRule="atLeast"/>
        <w:rPr>
          <w:rFonts w:ascii="Arial" w:hAnsi="Arial" w:cs="Arial"/>
          <w:sz w:val="20"/>
          <w:szCs w:val="20"/>
          <w:lang w:eastAsia="en-US"/>
        </w:rPr>
      </w:pPr>
    </w:p>
    <w:p w14:paraId="59397BA6" w14:textId="77777777" w:rsidR="0082255A" w:rsidRDefault="0082255A" w:rsidP="00415C51">
      <w:pPr>
        <w:spacing w:line="260" w:lineRule="atLeast"/>
        <w:rPr>
          <w:rFonts w:ascii="Arial" w:hAnsi="Arial" w:cs="Arial"/>
          <w:b/>
          <w:sz w:val="20"/>
          <w:szCs w:val="20"/>
          <w:lang w:eastAsia="en-US"/>
        </w:rPr>
      </w:pPr>
    </w:p>
    <w:p w14:paraId="59E4CA11" w14:textId="77777777" w:rsidR="0082255A" w:rsidRDefault="0082255A" w:rsidP="00415C51">
      <w:pPr>
        <w:spacing w:line="260" w:lineRule="atLeast"/>
        <w:rPr>
          <w:rFonts w:ascii="Arial" w:hAnsi="Arial" w:cs="Arial"/>
          <w:b/>
          <w:sz w:val="20"/>
          <w:szCs w:val="20"/>
          <w:lang w:eastAsia="en-US"/>
        </w:rPr>
      </w:pPr>
    </w:p>
    <w:p w14:paraId="4DE59941" w14:textId="7D508716" w:rsidR="00415C51" w:rsidRPr="00415C51" w:rsidRDefault="0082255A" w:rsidP="00415C51">
      <w:pPr>
        <w:spacing w:line="260" w:lineRule="atLeast"/>
        <w:rPr>
          <w:rFonts w:ascii="Arial" w:hAnsi="Arial" w:cs="Arial"/>
          <w:b/>
          <w:sz w:val="20"/>
          <w:szCs w:val="20"/>
          <w:lang w:eastAsia="en-US"/>
        </w:rPr>
      </w:pPr>
      <w:r>
        <w:rPr>
          <w:rFonts w:ascii="Arial" w:hAnsi="Arial" w:cs="Arial"/>
          <w:b/>
          <w:sz w:val="20"/>
          <w:szCs w:val="20"/>
          <w:lang w:eastAsia="en-US"/>
        </w:rPr>
        <w:lastRenderedPageBreak/>
        <w:t>2</w:t>
      </w:r>
      <w:r w:rsidR="00415C51" w:rsidRPr="00415C51">
        <w:rPr>
          <w:rFonts w:ascii="Arial" w:hAnsi="Arial" w:cs="Arial"/>
          <w:b/>
          <w:sz w:val="20"/>
          <w:szCs w:val="20"/>
          <w:lang w:eastAsia="en-US"/>
        </w:rPr>
        <w:t>.3.B IZJAVA O IZPOLNJEVANJU TEHNIČNE SPOSOBNOSTI - VAROVANJE</w:t>
      </w:r>
    </w:p>
    <w:p w14:paraId="7C3520C3" w14:textId="77777777" w:rsidR="00415C51" w:rsidRPr="00415C51" w:rsidRDefault="00415C51" w:rsidP="00415C51">
      <w:pPr>
        <w:spacing w:line="260" w:lineRule="atLeast"/>
        <w:rPr>
          <w:rFonts w:ascii="Arial" w:hAnsi="Arial" w:cs="Arial"/>
          <w:b/>
          <w:sz w:val="20"/>
          <w:szCs w:val="20"/>
          <w:lang w:eastAsia="en-US"/>
        </w:rPr>
      </w:pPr>
    </w:p>
    <w:p w14:paraId="1D36C3FD" w14:textId="77777777" w:rsidR="00415C51" w:rsidRPr="00415C51" w:rsidRDefault="00415C51" w:rsidP="00415C51">
      <w:pPr>
        <w:spacing w:line="260" w:lineRule="atLeast"/>
        <w:rPr>
          <w:rFonts w:ascii="Arial" w:hAnsi="Arial" w:cs="Arial"/>
          <w:b/>
          <w:sz w:val="20"/>
          <w:szCs w:val="20"/>
          <w:lang w:eastAsia="en-US"/>
        </w:rPr>
      </w:pPr>
    </w:p>
    <w:p w14:paraId="59099128"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V zvezi z izpolnjevanjem pogojev </w:t>
      </w:r>
      <w:r w:rsidRPr="00415C51">
        <w:rPr>
          <w:rFonts w:ascii="Arial" w:hAnsi="Arial" w:cs="Arial"/>
          <w:b/>
          <w:sz w:val="20"/>
          <w:szCs w:val="20"/>
          <w:lang w:eastAsia="en-US"/>
        </w:rPr>
        <w:t>iz tretje točke poglavja 3.2.3:</w:t>
      </w:r>
    </w:p>
    <w:p w14:paraId="5F1299F9" w14:textId="77777777" w:rsidR="00415C51" w:rsidRPr="00415C51" w:rsidRDefault="00415C51" w:rsidP="00415C51">
      <w:pPr>
        <w:spacing w:line="260" w:lineRule="atLeast"/>
        <w:rPr>
          <w:rFonts w:ascii="Arial" w:hAnsi="Arial" w:cs="Arial"/>
          <w:sz w:val="20"/>
          <w:szCs w:val="20"/>
          <w:lang w:eastAsia="en-US"/>
        </w:rPr>
      </w:pPr>
    </w:p>
    <w:p w14:paraId="67A9DB9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A:ponudnik:____________________</w:t>
      </w:r>
    </w:p>
    <w:p w14:paraId="7A5B2765"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B:soponudnik:______________</w:t>
      </w:r>
    </w:p>
    <w:p w14:paraId="16033638"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C:podizvajalec:______________</w:t>
      </w:r>
    </w:p>
    <w:p w14:paraId="1443C4CF"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D:drugi subjekt (81. člen ZJN-3):____________________________ (na ustreznem mestu izpolni tisti gospodarski subjekt, s katerim ponudnik izpolnjuje pogoje glede varovanja)</w:t>
      </w:r>
    </w:p>
    <w:p w14:paraId="06E1F119" w14:textId="77777777" w:rsidR="00415C51" w:rsidRPr="00415C51" w:rsidRDefault="00415C51" w:rsidP="00415C51">
      <w:pPr>
        <w:spacing w:line="260" w:lineRule="atLeast"/>
        <w:rPr>
          <w:rFonts w:ascii="Arial" w:hAnsi="Arial" w:cs="Arial"/>
          <w:sz w:val="20"/>
          <w:szCs w:val="20"/>
          <w:lang w:eastAsia="en-US"/>
        </w:rPr>
      </w:pPr>
    </w:p>
    <w:p w14:paraId="24EB12E4"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izjavljam </w:t>
      </w:r>
    </w:p>
    <w:tbl>
      <w:tblPr>
        <w:tblW w:w="9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430"/>
      </w:tblGrid>
      <w:tr w:rsidR="00415C51" w:rsidRPr="00415C51" w14:paraId="6726F644" w14:textId="77777777" w:rsidTr="00415C51">
        <w:trPr>
          <w:trHeight w:val="1830"/>
        </w:trPr>
        <w:tc>
          <w:tcPr>
            <w:tcW w:w="9430" w:type="dxa"/>
            <w:tcBorders>
              <w:top w:val="single" w:sz="4" w:space="0" w:color="auto"/>
              <w:left w:val="single" w:sz="4" w:space="0" w:color="auto"/>
              <w:right w:val="single" w:sz="4" w:space="0" w:color="auto"/>
            </w:tcBorders>
            <w:vAlign w:val="center"/>
          </w:tcPr>
          <w:p w14:paraId="69408141"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w:t>
            </w:r>
          </w:p>
          <w:p w14:paraId="6AAB7EF1"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     da imam licenco za varovanje ljudi in premoženja, izdano skladno z ZZasV-1 ali kot tuj ponudnik </w:t>
            </w:r>
          </w:p>
          <w:p w14:paraId="5031C5B5"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licenco za varovanje ljudi in premoženja, pridobljeno v svoji matični državi in pridobljen certifikat o </w:t>
            </w:r>
          </w:p>
          <w:p w14:paraId="207A88A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soglasju Ministrstva za notranje zadeve (osnovni podatki o licenci/izdajatelj, številka in datum izdaje: _____________                             </w:t>
            </w:r>
          </w:p>
          <w:p w14:paraId="17D8FE41" w14:textId="77777777" w:rsidR="00415C51" w:rsidRPr="00415C51" w:rsidRDefault="00415C51" w:rsidP="00415C51">
            <w:pPr>
              <w:spacing w:line="260" w:lineRule="atLeast"/>
              <w:rPr>
                <w:rFonts w:ascii="Arial" w:hAnsi="Arial" w:cs="Arial"/>
                <w:sz w:val="20"/>
                <w:szCs w:val="20"/>
                <w:lang w:eastAsia="en-US"/>
              </w:rPr>
            </w:pPr>
          </w:p>
          <w:p w14:paraId="7A9ED50F" w14:textId="77777777" w:rsidR="00415C51" w:rsidRPr="00415C51" w:rsidRDefault="00415C51" w:rsidP="00415C51">
            <w:pPr>
              <w:spacing w:line="260" w:lineRule="atLeast"/>
              <w:rPr>
                <w:rFonts w:ascii="Arial" w:hAnsi="Arial" w:cs="Arial"/>
                <w:sz w:val="20"/>
                <w:szCs w:val="20"/>
                <w:lang w:eastAsia="en-US"/>
              </w:rPr>
            </w:pPr>
          </w:p>
          <w:p w14:paraId="3A608B4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in</w:t>
            </w:r>
          </w:p>
          <w:p w14:paraId="24CCBD59" w14:textId="77777777" w:rsidR="00415C51" w:rsidRPr="00415C51" w:rsidRDefault="00415C51" w:rsidP="00415C51">
            <w:pPr>
              <w:spacing w:line="260" w:lineRule="atLeast"/>
              <w:rPr>
                <w:rFonts w:ascii="Arial" w:hAnsi="Arial" w:cs="Arial"/>
                <w:sz w:val="20"/>
                <w:szCs w:val="20"/>
                <w:lang w:eastAsia="en-US"/>
              </w:rPr>
            </w:pPr>
          </w:p>
          <w:p w14:paraId="5D88D7E5"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     da imam licenco za upravljanje z varnostno-nadzornim centrom (v nadaljevanju:  VNC), izdano  </w:t>
            </w:r>
          </w:p>
          <w:p w14:paraId="65CF60D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skladno z ZZasV-1 ali kot tuj ponudnik licenco za upravljanje z VNC, pridobljeno v svoji matični  </w:t>
            </w:r>
          </w:p>
          <w:p w14:paraId="5FC38447"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državi in pridobljen certifikat o soglasju Ministrstva za notranje zadeve oziroma da ima sklenjeno  </w:t>
            </w:r>
          </w:p>
          <w:p w14:paraId="6AB68603"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         pogodbo o najemu VNC pri subjektu, ki razpolaga z veljavno licenco za upravljanje z VNC (osnovni podatki o licenci/izdajatelj, številka in datum izdaje: _____________                             </w:t>
            </w:r>
          </w:p>
          <w:p w14:paraId="77400258" w14:textId="77777777" w:rsidR="00415C51" w:rsidRPr="00415C51" w:rsidRDefault="00415C51" w:rsidP="00415C51">
            <w:pPr>
              <w:spacing w:line="260" w:lineRule="atLeast"/>
              <w:rPr>
                <w:rFonts w:ascii="Arial" w:hAnsi="Arial" w:cs="Arial"/>
                <w:sz w:val="20"/>
                <w:szCs w:val="20"/>
                <w:lang w:eastAsia="en-US"/>
              </w:rPr>
            </w:pPr>
          </w:p>
          <w:p w14:paraId="6DA6E154" w14:textId="77777777" w:rsidR="00415C51" w:rsidRPr="00415C51" w:rsidRDefault="00415C51" w:rsidP="00415C51">
            <w:pPr>
              <w:spacing w:line="260" w:lineRule="atLeast"/>
              <w:rPr>
                <w:rFonts w:ascii="Arial" w:hAnsi="Arial" w:cs="Arial"/>
                <w:sz w:val="20"/>
                <w:szCs w:val="20"/>
                <w:lang w:eastAsia="en-US"/>
              </w:rPr>
            </w:pPr>
          </w:p>
          <w:p w14:paraId="361F3AFE" w14:textId="77777777" w:rsidR="00415C51" w:rsidRPr="00415C51" w:rsidRDefault="00415C51" w:rsidP="00415C51">
            <w:pPr>
              <w:spacing w:line="260" w:lineRule="atLeast"/>
              <w:rPr>
                <w:rFonts w:ascii="Arial" w:hAnsi="Arial" w:cs="Arial"/>
                <w:sz w:val="20"/>
                <w:szCs w:val="20"/>
                <w:lang w:eastAsia="en-US"/>
              </w:rPr>
            </w:pPr>
          </w:p>
        </w:tc>
      </w:tr>
    </w:tbl>
    <w:p w14:paraId="5CC2804B" w14:textId="77777777" w:rsidR="00415C51" w:rsidRPr="00415C51" w:rsidRDefault="00415C51" w:rsidP="00415C51">
      <w:pPr>
        <w:spacing w:line="260" w:lineRule="atLeast"/>
        <w:rPr>
          <w:rFonts w:ascii="Arial" w:hAnsi="Arial" w:cs="Arial"/>
          <w:b/>
          <w:sz w:val="20"/>
          <w:szCs w:val="20"/>
          <w:lang w:eastAsia="en-US"/>
        </w:rPr>
      </w:pPr>
    </w:p>
    <w:p w14:paraId="2CC0A52C" w14:textId="77777777" w:rsidR="00415C51" w:rsidRPr="00415C51" w:rsidRDefault="00415C51" w:rsidP="00415C51">
      <w:pPr>
        <w:spacing w:line="260" w:lineRule="atLeast"/>
        <w:rPr>
          <w:rFonts w:ascii="Arial" w:hAnsi="Arial" w:cs="Arial"/>
          <w:b/>
          <w:sz w:val="20"/>
          <w:szCs w:val="20"/>
          <w:lang w:eastAsia="en-US"/>
        </w:rPr>
      </w:pPr>
    </w:p>
    <w:p w14:paraId="758D6059" w14:textId="77777777" w:rsidR="00415C51" w:rsidRPr="00415C51" w:rsidRDefault="00415C51" w:rsidP="00CC2DF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Navedeni podatki so resnični in pooblaščamo naročnika, da naše navedbe preveri v uradnih evidencah državnih organov, organov lokalnih skupnosti in drugih nosilcev javnih pooblastil. Za navedbe, ki jih ni možno preveriti v uradnih evidencah, pa bomo na poziv naročnika v določenem roku predložili zahtevana dodatna dokazila o izpolnjevanju pogojev. </w:t>
      </w:r>
    </w:p>
    <w:p w14:paraId="4BB62E97" w14:textId="77777777" w:rsidR="00415C51" w:rsidRPr="00415C51" w:rsidRDefault="00415C51" w:rsidP="00415C51">
      <w:pPr>
        <w:spacing w:line="260" w:lineRule="atLeast"/>
        <w:rPr>
          <w:rFonts w:ascii="Arial" w:hAnsi="Arial" w:cs="Arial"/>
          <w:b/>
          <w:sz w:val="20"/>
          <w:szCs w:val="20"/>
          <w:lang w:eastAsia="en-US"/>
        </w:rPr>
      </w:pPr>
    </w:p>
    <w:p w14:paraId="2726453A" w14:textId="77777777" w:rsidR="00415C51" w:rsidRPr="00415C51" w:rsidRDefault="00415C51" w:rsidP="00415C51">
      <w:pPr>
        <w:spacing w:line="260" w:lineRule="atLeast"/>
        <w:rPr>
          <w:rFonts w:ascii="Arial" w:hAnsi="Arial" w:cs="Arial"/>
          <w:b/>
          <w:sz w:val="20"/>
          <w:szCs w:val="20"/>
          <w:lang w:eastAsia="en-US"/>
        </w:rPr>
      </w:pPr>
    </w:p>
    <w:p w14:paraId="023A8AE8" w14:textId="77777777" w:rsidR="00415C51" w:rsidRPr="00415C51" w:rsidRDefault="00415C51" w:rsidP="00415C51">
      <w:pPr>
        <w:spacing w:line="260" w:lineRule="atLeast"/>
        <w:rPr>
          <w:rFonts w:ascii="Arial" w:hAnsi="Arial" w:cs="Arial"/>
          <w:b/>
          <w:sz w:val="20"/>
          <w:szCs w:val="20"/>
          <w:lang w:eastAsia="en-US"/>
        </w:rPr>
      </w:pPr>
    </w:p>
    <w:p w14:paraId="1AEF88AD" w14:textId="5FA0C744"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w:t>
      </w:r>
    </w:p>
    <w:p w14:paraId="725B16A2" w14:textId="77777777" w:rsidR="00415C51" w:rsidRPr="00415C51" w:rsidRDefault="00415C51" w:rsidP="00415C51">
      <w:pPr>
        <w:spacing w:line="260" w:lineRule="atLeast"/>
        <w:rPr>
          <w:rFonts w:ascii="Arial" w:hAnsi="Arial" w:cs="Arial"/>
          <w:b/>
          <w:sz w:val="20"/>
          <w:szCs w:val="20"/>
          <w:lang w:eastAsia="en-US"/>
        </w:rPr>
      </w:pPr>
    </w:p>
    <w:p w14:paraId="2B804821" w14:textId="77777777" w:rsidR="00415C51" w:rsidRPr="00415C51" w:rsidRDefault="00415C51" w:rsidP="00415C51">
      <w:pPr>
        <w:spacing w:line="260" w:lineRule="atLeast"/>
        <w:rPr>
          <w:rFonts w:ascii="Arial" w:hAnsi="Arial" w:cs="Arial"/>
          <w:b/>
          <w:sz w:val="20"/>
          <w:szCs w:val="20"/>
          <w:lang w:eastAsia="en-US"/>
        </w:rPr>
      </w:pPr>
    </w:p>
    <w:p w14:paraId="735BD674" w14:textId="77777777" w:rsidR="00415C51" w:rsidRPr="00415C51" w:rsidRDefault="00415C51" w:rsidP="00415C51">
      <w:pPr>
        <w:spacing w:line="260" w:lineRule="atLeast"/>
        <w:rPr>
          <w:rFonts w:ascii="Arial" w:hAnsi="Arial" w:cs="Arial"/>
          <w:b/>
          <w:sz w:val="20"/>
          <w:szCs w:val="20"/>
          <w:lang w:eastAsia="en-US"/>
        </w:rPr>
      </w:pPr>
    </w:p>
    <w:p w14:paraId="4FC02905" w14:textId="77777777" w:rsidR="00CC2DF6" w:rsidRDefault="00CC2DF6" w:rsidP="00415C51">
      <w:pPr>
        <w:spacing w:line="260" w:lineRule="atLeast"/>
        <w:rPr>
          <w:rFonts w:ascii="Arial" w:hAnsi="Arial" w:cs="Arial"/>
          <w:sz w:val="20"/>
          <w:szCs w:val="20"/>
          <w:u w:val="single"/>
          <w:lang w:eastAsia="en-US"/>
        </w:rPr>
      </w:pPr>
    </w:p>
    <w:p w14:paraId="253F1063" w14:textId="4E5FE424" w:rsidR="00415C51" w:rsidRPr="00415C51" w:rsidRDefault="00415C51" w:rsidP="00415C51">
      <w:pPr>
        <w:spacing w:line="260" w:lineRule="atLeast"/>
        <w:rPr>
          <w:rFonts w:ascii="Arial" w:hAnsi="Arial" w:cs="Arial"/>
          <w:sz w:val="20"/>
          <w:szCs w:val="20"/>
          <w:u w:val="single"/>
          <w:lang w:eastAsia="en-US"/>
        </w:rPr>
      </w:pPr>
      <w:r w:rsidRPr="00415C51">
        <w:rPr>
          <w:rFonts w:ascii="Arial" w:hAnsi="Arial" w:cs="Arial"/>
          <w:sz w:val="20"/>
          <w:szCs w:val="20"/>
          <w:u w:val="single"/>
          <w:lang w:eastAsia="en-US"/>
        </w:rPr>
        <w:t>Neobvezne priloge:</w:t>
      </w:r>
    </w:p>
    <w:p w14:paraId="7F645D55" w14:textId="77777777" w:rsidR="00415C51" w:rsidRPr="00415C51" w:rsidRDefault="00415C51" w:rsidP="00415C51">
      <w:pPr>
        <w:spacing w:line="260" w:lineRule="atLeast"/>
        <w:rPr>
          <w:rFonts w:ascii="Arial" w:hAnsi="Arial" w:cs="Arial"/>
          <w:sz w:val="20"/>
          <w:szCs w:val="20"/>
          <w:lang w:eastAsia="en-US"/>
        </w:rPr>
      </w:pPr>
    </w:p>
    <w:p w14:paraId="485D8EFF" w14:textId="77777777" w:rsidR="00415C51" w:rsidRPr="00415C51" w:rsidRDefault="00415C51" w:rsidP="00CC2DF6">
      <w:pPr>
        <w:spacing w:line="260" w:lineRule="atLeast"/>
        <w:jc w:val="both"/>
        <w:rPr>
          <w:rFonts w:ascii="Arial" w:hAnsi="Arial" w:cs="Arial"/>
          <w:sz w:val="20"/>
          <w:szCs w:val="20"/>
          <w:lang w:eastAsia="en-US"/>
        </w:rPr>
      </w:pPr>
      <w:r w:rsidRPr="00415C51">
        <w:rPr>
          <w:rFonts w:ascii="Arial" w:hAnsi="Arial" w:cs="Arial"/>
          <w:sz w:val="20"/>
          <w:szCs w:val="20"/>
          <w:lang w:eastAsia="en-US"/>
        </w:rPr>
        <w:t>- za izkazovanje izpolnjevanja pogojev lahko domači ponudnik predloži kopijo certifikata za  licenco za varovanje ljudi in kopijo certifikata za licenco za upravljanje z VNC, ki sta izdani skladno z ZZasV -1, ki izkazujeta zadnje stanje ponudnika, tuji ponudnik pa kopijo licence za varovanje ljudi in kopijo licence za upravljanje z VNC, ki sta izdani skladno z ZZasV -1 ali pa ustrezni licenci pridobljeni v njegovi matični državi in certifikata o soglasju Ministrstva za notranje zadeve.</w:t>
      </w:r>
    </w:p>
    <w:p w14:paraId="4843B610" w14:textId="77777777" w:rsidR="00415C51" w:rsidRPr="00415C51" w:rsidRDefault="00415C51" w:rsidP="00CC2DF6">
      <w:pPr>
        <w:spacing w:line="260" w:lineRule="atLeast"/>
        <w:jc w:val="both"/>
        <w:rPr>
          <w:rFonts w:ascii="Arial" w:hAnsi="Arial" w:cs="Arial"/>
          <w:sz w:val="20"/>
          <w:szCs w:val="20"/>
          <w:u w:val="single"/>
          <w:lang w:eastAsia="en-US"/>
        </w:rPr>
      </w:pPr>
    </w:p>
    <w:p w14:paraId="68AC4D17" w14:textId="77777777" w:rsidR="00415C51" w:rsidRPr="00415C51" w:rsidRDefault="00415C51" w:rsidP="00CC2DF6">
      <w:pPr>
        <w:spacing w:line="260" w:lineRule="atLeast"/>
        <w:jc w:val="both"/>
        <w:rPr>
          <w:rFonts w:ascii="Arial" w:hAnsi="Arial" w:cs="Arial"/>
          <w:sz w:val="20"/>
          <w:szCs w:val="20"/>
          <w:lang w:eastAsia="en-US"/>
        </w:rPr>
      </w:pPr>
      <w:r w:rsidRPr="00415C51">
        <w:rPr>
          <w:rFonts w:ascii="Arial" w:hAnsi="Arial" w:cs="Arial"/>
          <w:sz w:val="20"/>
          <w:szCs w:val="20"/>
          <w:lang w:eastAsia="en-US"/>
        </w:rPr>
        <w:t>- pogodba ali predpogodba s subjektom, ki opravlja dejavnost zasebnega varovanja in ima licenco za varovanje ljudi in premoženja ali (v primeru, da nima sedeža v Republiki Sloveniji oz. je tuja pravna oseba) soglasje za opravljanje varovanja ljudi in premoženja, v kolikor ponudnik varovanja ne bo izvajal sam.</w:t>
      </w:r>
    </w:p>
    <w:p w14:paraId="35165DEC" w14:textId="77777777" w:rsidR="00415C51" w:rsidRPr="00415C51" w:rsidRDefault="00415C51" w:rsidP="00CC2DF6">
      <w:pPr>
        <w:spacing w:line="260" w:lineRule="atLeast"/>
        <w:jc w:val="both"/>
        <w:rPr>
          <w:rFonts w:ascii="Arial" w:hAnsi="Arial" w:cs="Arial"/>
          <w:bCs/>
          <w:iCs/>
          <w:sz w:val="20"/>
          <w:szCs w:val="20"/>
          <w:lang w:eastAsia="en-US"/>
        </w:rPr>
      </w:pPr>
    </w:p>
    <w:p w14:paraId="361DF629" w14:textId="77777777" w:rsidR="00415C51" w:rsidRPr="00415C51" w:rsidRDefault="00415C51" w:rsidP="00CC2DF6">
      <w:pPr>
        <w:numPr>
          <w:ilvl w:val="0"/>
          <w:numId w:val="2"/>
        </w:numPr>
        <w:tabs>
          <w:tab w:val="num" w:pos="454"/>
        </w:tabs>
        <w:spacing w:line="260" w:lineRule="atLeast"/>
        <w:jc w:val="both"/>
        <w:rPr>
          <w:rFonts w:ascii="Arial" w:hAnsi="Arial" w:cs="Arial"/>
          <w:sz w:val="20"/>
          <w:szCs w:val="20"/>
          <w:lang w:eastAsia="en-US"/>
        </w:rPr>
      </w:pPr>
      <w:r w:rsidRPr="00415C51">
        <w:rPr>
          <w:rFonts w:ascii="Arial" w:hAnsi="Arial" w:cs="Arial"/>
          <w:sz w:val="20"/>
          <w:szCs w:val="20"/>
          <w:lang w:eastAsia="en-US"/>
        </w:rPr>
        <w:lastRenderedPageBreak/>
        <w:t>pogodba ali predpogodba o najemu varnostno-nadzornega centra pri subjektu, ki razpolaga z veljavno licenco za upravljanje z varnostno-nadzornim centrom, v kolikor se ponudnik v zvezi z licenco za upravljanje z VNC sklicuje na licenco drugega subjekta.</w:t>
      </w:r>
    </w:p>
    <w:p w14:paraId="36794B0D" w14:textId="77777777" w:rsidR="00415C51" w:rsidRPr="00415C51" w:rsidRDefault="00415C51" w:rsidP="00415C51">
      <w:pPr>
        <w:spacing w:line="260" w:lineRule="atLeast"/>
        <w:rPr>
          <w:rFonts w:ascii="Arial" w:hAnsi="Arial" w:cs="Arial"/>
          <w:b/>
          <w:sz w:val="20"/>
          <w:szCs w:val="20"/>
          <w:lang w:eastAsia="en-US"/>
        </w:rPr>
      </w:pPr>
    </w:p>
    <w:p w14:paraId="6641087D" w14:textId="77777777" w:rsidR="00415C51" w:rsidRPr="00415C51" w:rsidRDefault="00415C51" w:rsidP="00415C51">
      <w:pPr>
        <w:spacing w:line="260" w:lineRule="atLeast"/>
        <w:rPr>
          <w:rFonts w:ascii="Arial" w:hAnsi="Arial" w:cs="Arial"/>
          <w:sz w:val="20"/>
          <w:szCs w:val="20"/>
          <w:lang w:eastAsia="en-US"/>
        </w:rPr>
      </w:pPr>
    </w:p>
    <w:p w14:paraId="67EF8A49" w14:textId="77777777" w:rsidR="00415C51" w:rsidRPr="00415C51" w:rsidRDefault="00415C51" w:rsidP="00415C51">
      <w:pPr>
        <w:spacing w:line="260" w:lineRule="atLeast"/>
        <w:rPr>
          <w:rFonts w:ascii="Arial" w:hAnsi="Arial" w:cs="Arial"/>
          <w:b/>
          <w:sz w:val="20"/>
          <w:szCs w:val="20"/>
          <w:lang w:eastAsia="en-US"/>
        </w:rPr>
      </w:pPr>
    </w:p>
    <w:p w14:paraId="6B98FB6B" w14:textId="77777777" w:rsidR="00415C51" w:rsidRPr="00415C51" w:rsidRDefault="00415C51" w:rsidP="00415C51">
      <w:pPr>
        <w:spacing w:line="260" w:lineRule="atLeast"/>
        <w:rPr>
          <w:rFonts w:ascii="Arial" w:hAnsi="Arial" w:cs="Arial"/>
          <w:b/>
          <w:sz w:val="20"/>
          <w:szCs w:val="20"/>
          <w:lang w:eastAsia="en-US"/>
        </w:rPr>
      </w:pPr>
    </w:p>
    <w:p w14:paraId="66F21D19" w14:textId="77777777" w:rsidR="00415C51" w:rsidRPr="00415C51" w:rsidRDefault="00415C51" w:rsidP="00415C51">
      <w:pPr>
        <w:spacing w:line="260" w:lineRule="atLeast"/>
        <w:rPr>
          <w:rFonts w:ascii="Arial" w:hAnsi="Arial" w:cs="Arial"/>
          <w:b/>
          <w:sz w:val="20"/>
          <w:szCs w:val="20"/>
          <w:lang w:eastAsia="en-US"/>
        </w:rPr>
      </w:pPr>
    </w:p>
    <w:p w14:paraId="71533134" w14:textId="77777777" w:rsidR="00415C51" w:rsidRPr="00415C51" w:rsidRDefault="00415C51" w:rsidP="00415C51">
      <w:pPr>
        <w:spacing w:line="260" w:lineRule="atLeast"/>
        <w:rPr>
          <w:rFonts w:ascii="Arial" w:hAnsi="Arial" w:cs="Arial"/>
          <w:b/>
          <w:sz w:val="20"/>
          <w:szCs w:val="20"/>
          <w:lang w:eastAsia="en-US"/>
        </w:rPr>
      </w:pPr>
    </w:p>
    <w:p w14:paraId="1F939207" w14:textId="77777777" w:rsidR="00415C51" w:rsidRPr="00415C51" w:rsidRDefault="00415C51" w:rsidP="00415C51">
      <w:pPr>
        <w:spacing w:line="260" w:lineRule="atLeast"/>
        <w:rPr>
          <w:rFonts w:ascii="Arial" w:hAnsi="Arial" w:cs="Arial"/>
          <w:b/>
          <w:sz w:val="20"/>
          <w:szCs w:val="20"/>
          <w:lang w:eastAsia="en-US"/>
        </w:rPr>
      </w:pPr>
    </w:p>
    <w:p w14:paraId="7B55CD03" w14:textId="77777777" w:rsidR="00415C51" w:rsidRPr="00415C51" w:rsidRDefault="00415C51" w:rsidP="00415C51">
      <w:pPr>
        <w:spacing w:line="260" w:lineRule="atLeast"/>
        <w:rPr>
          <w:rFonts w:ascii="Arial" w:hAnsi="Arial" w:cs="Arial"/>
          <w:b/>
          <w:sz w:val="20"/>
          <w:szCs w:val="20"/>
          <w:lang w:eastAsia="en-US"/>
        </w:rPr>
      </w:pPr>
    </w:p>
    <w:p w14:paraId="25A6EE51" w14:textId="77777777" w:rsidR="00415C51" w:rsidRPr="00415C51" w:rsidRDefault="00415C51" w:rsidP="00415C51">
      <w:pPr>
        <w:spacing w:line="260" w:lineRule="atLeast"/>
        <w:rPr>
          <w:rFonts w:ascii="Arial" w:hAnsi="Arial" w:cs="Arial"/>
          <w:b/>
          <w:sz w:val="20"/>
          <w:szCs w:val="20"/>
          <w:lang w:eastAsia="en-US"/>
        </w:rPr>
      </w:pPr>
    </w:p>
    <w:p w14:paraId="10116794" w14:textId="77777777" w:rsidR="00415C51" w:rsidRPr="00415C51" w:rsidRDefault="00415C51" w:rsidP="00415C51">
      <w:pPr>
        <w:spacing w:line="260" w:lineRule="atLeast"/>
        <w:rPr>
          <w:rFonts w:ascii="Arial" w:hAnsi="Arial" w:cs="Arial"/>
          <w:b/>
          <w:sz w:val="20"/>
          <w:szCs w:val="20"/>
          <w:lang w:eastAsia="en-US"/>
        </w:rPr>
      </w:pPr>
    </w:p>
    <w:p w14:paraId="06BF5D8E" w14:textId="77777777" w:rsidR="00415C51" w:rsidRPr="00415C51" w:rsidRDefault="00415C51" w:rsidP="00415C51">
      <w:pPr>
        <w:spacing w:line="260" w:lineRule="atLeast"/>
        <w:rPr>
          <w:rFonts w:ascii="Arial" w:hAnsi="Arial" w:cs="Arial"/>
          <w:b/>
          <w:sz w:val="20"/>
          <w:szCs w:val="20"/>
          <w:lang w:eastAsia="en-US"/>
        </w:rPr>
      </w:pPr>
    </w:p>
    <w:p w14:paraId="7674BA51" w14:textId="77777777" w:rsidR="00415C51" w:rsidRPr="00415C51" w:rsidRDefault="00415C51" w:rsidP="00415C51">
      <w:pPr>
        <w:spacing w:line="260" w:lineRule="atLeast"/>
        <w:rPr>
          <w:rFonts w:ascii="Arial" w:hAnsi="Arial" w:cs="Arial"/>
          <w:b/>
          <w:sz w:val="20"/>
          <w:szCs w:val="20"/>
          <w:lang w:eastAsia="en-US"/>
        </w:rPr>
      </w:pPr>
    </w:p>
    <w:p w14:paraId="771CBC4B" w14:textId="77777777" w:rsidR="00415C51" w:rsidRPr="00415C51" w:rsidRDefault="00415C51" w:rsidP="00415C51">
      <w:pPr>
        <w:spacing w:line="260" w:lineRule="atLeast"/>
        <w:rPr>
          <w:rFonts w:ascii="Arial" w:hAnsi="Arial" w:cs="Arial"/>
          <w:b/>
          <w:sz w:val="20"/>
          <w:szCs w:val="20"/>
          <w:lang w:eastAsia="en-US"/>
        </w:rPr>
      </w:pPr>
    </w:p>
    <w:p w14:paraId="247087A7" w14:textId="77777777" w:rsidR="00415C51" w:rsidRPr="00415C51" w:rsidRDefault="00415C51" w:rsidP="00415C51">
      <w:pPr>
        <w:spacing w:line="260" w:lineRule="atLeast"/>
        <w:rPr>
          <w:rFonts w:ascii="Arial" w:hAnsi="Arial" w:cs="Arial"/>
          <w:b/>
          <w:sz w:val="20"/>
          <w:szCs w:val="20"/>
          <w:lang w:eastAsia="en-US"/>
        </w:rPr>
      </w:pPr>
    </w:p>
    <w:p w14:paraId="0C10D5A2" w14:textId="77777777" w:rsidR="00415C51" w:rsidRPr="00415C51" w:rsidRDefault="00415C51" w:rsidP="00415C51">
      <w:pPr>
        <w:spacing w:line="260" w:lineRule="atLeast"/>
        <w:rPr>
          <w:rFonts w:ascii="Arial" w:hAnsi="Arial" w:cs="Arial"/>
          <w:b/>
          <w:sz w:val="20"/>
          <w:szCs w:val="20"/>
          <w:lang w:eastAsia="en-US"/>
        </w:rPr>
      </w:pPr>
    </w:p>
    <w:p w14:paraId="7CE051A8" w14:textId="77777777" w:rsidR="00415C51" w:rsidRPr="00415C51" w:rsidRDefault="00415C51" w:rsidP="00415C51">
      <w:pPr>
        <w:spacing w:line="260" w:lineRule="atLeast"/>
        <w:rPr>
          <w:rFonts w:ascii="Arial" w:hAnsi="Arial" w:cs="Arial"/>
          <w:b/>
          <w:sz w:val="20"/>
          <w:szCs w:val="20"/>
          <w:lang w:eastAsia="en-US"/>
        </w:rPr>
      </w:pPr>
    </w:p>
    <w:p w14:paraId="44A9A7DF" w14:textId="77777777" w:rsidR="00415C51" w:rsidRPr="00415C51" w:rsidRDefault="00415C51" w:rsidP="00415C51">
      <w:pPr>
        <w:spacing w:line="260" w:lineRule="atLeast"/>
        <w:rPr>
          <w:rFonts w:ascii="Arial" w:hAnsi="Arial" w:cs="Arial"/>
          <w:b/>
          <w:sz w:val="20"/>
          <w:szCs w:val="20"/>
          <w:lang w:eastAsia="en-US"/>
        </w:rPr>
      </w:pPr>
    </w:p>
    <w:p w14:paraId="3B99EA02" w14:textId="77777777" w:rsidR="00415C51" w:rsidRPr="00415C51" w:rsidRDefault="00415C51" w:rsidP="00415C51">
      <w:pPr>
        <w:spacing w:line="260" w:lineRule="atLeast"/>
        <w:rPr>
          <w:rFonts w:ascii="Arial" w:hAnsi="Arial" w:cs="Arial"/>
          <w:b/>
          <w:sz w:val="20"/>
          <w:szCs w:val="20"/>
          <w:lang w:eastAsia="en-US"/>
        </w:rPr>
      </w:pPr>
    </w:p>
    <w:p w14:paraId="1AB319F5" w14:textId="77777777" w:rsidR="00415C51" w:rsidRPr="00415C51" w:rsidRDefault="00415C51" w:rsidP="00415C51">
      <w:pPr>
        <w:spacing w:line="260" w:lineRule="atLeast"/>
        <w:rPr>
          <w:rFonts w:ascii="Arial" w:hAnsi="Arial" w:cs="Arial"/>
          <w:b/>
          <w:sz w:val="20"/>
          <w:szCs w:val="20"/>
          <w:lang w:eastAsia="en-US"/>
        </w:rPr>
      </w:pPr>
    </w:p>
    <w:p w14:paraId="63F78D90" w14:textId="77777777" w:rsidR="00415C51" w:rsidRPr="00415C51" w:rsidRDefault="00415C51" w:rsidP="00415C51">
      <w:pPr>
        <w:spacing w:line="260" w:lineRule="atLeast"/>
        <w:rPr>
          <w:rFonts w:ascii="Arial" w:hAnsi="Arial" w:cs="Arial"/>
          <w:b/>
          <w:sz w:val="20"/>
          <w:szCs w:val="20"/>
          <w:lang w:eastAsia="en-US"/>
        </w:rPr>
      </w:pPr>
    </w:p>
    <w:p w14:paraId="2AFECB0B" w14:textId="77777777" w:rsidR="00415C51" w:rsidRPr="00415C51" w:rsidRDefault="00415C51" w:rsidP="00415C51">
      <w:pPr>
        <w:spacing w:line="260" w:lineRule="atLeast"/>
        <w:rPr>
          <w:rFonts w:ascii="Arial" w:hAnsi="Arial" w:cs="Arial"/>
          <w:b/>
          <w:sz w:val="20"/>
          <w:szCs w:val="20"/>
          <w:lang w:eastAsia="en-US"/>
        </w:rPr>
      </w:pPr>
    </w:p>
    <w:p w14:paraId="0BC036E5" w14:textId="77777777" w:rsidR="00415C51" w:rsidRPr="00415C51" w:rsidRDefault="00415C51" w:rsidP="00415C51">
      <w:pPr>
        <w:spacing w:line="260" w:lineRule="atLeast"/>
        <w:rPr>
          <w:rFonts w:ascii="Arial" w:hAnsi="Arial" w:cs="Arial"/>
          <w:b/>
          <w:sz w:val="20"/>
          <w:szCs w:val="20"/>
          <w:lang w:eastAsia="en-US"/>
        </w:rPr>
      </w:pPr>
    </w:p>
    <w:p w14:paraId="6806B71F" w14:textId="77777777" w:rsidR="00415C51" w:rsidRPr="00415C51" w:rsidRDefault="00415C51" w:rsidP="00415C51">
      <w:pPr>
        <w:spacing w:line="260" w:lineRule="atLeast"/>
        <w:rPr>
          <w:rFonts w:ascii="Arial" w:hAnsi="Arial" w:cs="Arial"/>
          <w:b/>
          <w:sz w:val="20"/>
          <w:szCs w:val="20"/>
          <w:lang w:eastAsia="en-US"/>
        </w:rPr>
      </w:pPr>
    </w:p>
    <w:p w14:paraId="64AC087C" w14:textId="77777777" w:rsidR="00415C51" w:rsidRPr="00415C51" w:rsidRDefault="00415C51" w:rsidP="00415C51">
      <w:pPr>
        <w:spacing w:line="260" w:lineRule="atLeast"/>
        <w:rPr>
          <w:rFonts w:ascii="Arial" w:hAnsi="Arial" w:cs="Arial"/>
          <w:b/>
          <w:sz w:val="20"/>
          <w:szCs w:val="20"/>
          <w:lang w:eastAsia="en-US"/>
        </w:rPr>
      </w:pPr>
    </w:p>
    <w:p w14:paraId="36CE704A" w14:textId="77777777" w:rsidR="00415C51" w:rsidRPr="00415C51" w:rsidRDefault="00415C51" w:rsidP="00415C51">
      <w:pPr>
        <w:spacing w:line="260" w:lineRule="atLeast"/>
        <w:rPr>
          <w:rFonts w:ascii="Arial" w:hAnsi="Arial" w:cs="Arial"/>
          <w:b/>
          <w:sz w:val="20"/>
          <w:szCs w:val="20"/>
          <w:lang w:eastAsia="en-US"/>
        </w:rPr>
      </w:pPr>
    </w:p>
    <w:p w14:paraId="28B6884C" w14:textId="77777777" w:rsidR="00415C51" w:rsidRPr="00415C51" w:rsidRDefault="00415C51" w:rsidP="00415C51">
      <w:pPr>
        <w:spacing w:line="260" w:lineRule="atLeast"/>
        <w:rPr>
          <w:rFonts w:ascii="Arial" w:hAnsi="Arial" w:cs="Arial"/>
          <w:b/>
          <w:sz w:val="20"/>
          <w:szCs w:val="20"/>
          <w:lang w:eastAsia="en-US"/>
        </w:rPr>
      </w:pPr>
    </w:p>
    <w:p w14:paraId="7D979509" w14:textId="77777777" w:rsidR="00415C51" w:rsidRPr="00415C51" w:rsidRDefault="00415C51" w:rsidP="00415C51">
      <w:pPr>
        <w:spacing w:line="260" w:lineRule="atLeast"/>
        <w:rPr>
          <w:rFonts w:ascii="Arial" w:hAnsi="Arial" w:cs="Arial"/>
          <w:b/>
          <w:sz w:val="20"/>
          <w:szCs w:val="20"/>
          <w:lang w:eastAsia="en-US"/>
        </w:rPr>
      </w:pPr>
    </w:p>
    <w:p w14:paraId="3B3D7AC6" w14:textId="77777777" w:rsidR="00415C51" w:rsidRPr="00415C51" w:rsidRDefault="00415C51" w:rsidP="00415C51">
      <w:pPr>
        <w:spacing w:line="260" w:lineRule="atLeast"/>
        <w:rPr>
          <w:rFonts w:ascii="Arial" w:hAnsi="Arial" w:cs="Arial"/>
          <w:b/>
          <w:sz w:val="20"/>
          <w:szCs w:val="20"/>
          <w:lang w:eastAsia="en-US"/>
        </w:rPr>
      </w:pPr>
    </w:p>
    <w:p w14:paraId="409BC530" w14:textId="77777777" w:rsidR="00415C51" w:rsidRPr="00415C51" w:rsidRDefault="00415C51" w:rsidP="00415C51">
      <w:pPr>
        <w:spacing w:line="260" w:lineRule="atLeast"/>
        <w:rPr>
          <w:rFonts w:ascii="Arial" w:hAnsi="Arial" w:cs="Arial"/>
          <w:b/>
          <w:sz w:val="20"/>
          <w:szCs w:val="20"/>
          <w:lang w:eastAsia="en-US"/>
        </w:rPr>
      </w:pPr>
    </w:p>
    <w:p w14:paraId="32E89250" w14:textId="77777777" w:rsidR="00415C51" w:rsidRPr="00415C51" w:rsidRDefault="00415C51" w:rsidP="00415C51">
      <w:pPr>
        <w:spacing w:line="260" w:lineRule="atLeast"/>
        <w:rPr>
          <w:rFonts w:ascii="Arial" w:hAnsi="Arial" w:cs="Arial"/>
          <w:b/>
          <w:sz w:val="20"/>
          <w:szCs w:val="20"/>
          <w:lang w:eastAsia="en-US"/>
        </w:rPr>
      </w:pPr>
    </w:p>
    <w:p w14:paraId="1F41D2AB" w14:textId="77777777" w:rsidR="00415C51" w:rsidRPr="00415C51" w:rsidRDefault="00415C51" w:rsidP="00415C51">
      <w:pPr>
        <w:spacing w:line="260" w:lineRule="atLeast"/>
        <w:rPr>
          <w:rFonts w:ascii="Arial" w:hAnsi="Arial" w:cs="Arial"/>
          <w:b/>
          <w:sz w:val="20"/>
          <w:szCs w:val="20"/>
          <w:lang w:eastAsia="en-US"/>
        </w:rPr>
      </w:pPr>
    </w:p>
    <w:p w14:paraId="3B3BA82A" w14:textId="77777777" w:rsidR="00415C51" w:rsidRPr="00415C51" w:rsidRDefault="00415C51" w:rsidP="00415C51">
      <w:pPr>
        <w:spacing w:line="260" w:lineRule="atLeast"/>
        <w:rPr>
          <w:rFonts w:ascii="Arial" w:hAnsi="Arial" w:cs="Arial"/>
          <w:b/>
          <w:sz w:val="20"/>
          <w:szCs w:val="20"/>
          <w:lang w:eastAsia="en-US"/>
        </w:rPr>
      </w:pPr>
    </w:p>
    <w:p w14:paraId="7AAF1604" w14:textId="77777777" w:rsidR="00415C51" w:rsidRPr="00415C51" w:rsidRDefault="00415C51" w:rsidP="00415C51">
      <w:pPr>
        <w:spacing w:line="260" w:lineRule="atLeast"/>
        <w:rPr>
          <w:rFonts w:ascii="Arial" w:hAnsi="Arial" w:cs="Arial"/>
          <w:b/>
          <w:sz w:val="20"/>
          <w:szCs w:val="20"/>
          <w:lang w:eastAsia="en-US"/>
        </w:rPr>
      </w:pPr>
    </w:p>
    <w:p w14:paraId="29EC9197" w14:textId="77777777" w:rsidR="00415C51" w:rsidRPr="00415C51" w:rsidRDefault="00415C51" w:rsidP="00415C51">
      <w:pPr>
        <w:spacing w:line="260" w:lineRule="atLeast"/>
        <w:rPr>
          <w:rFonts w:ascii="Arial" w:hAnsi="Arial" w:cs="Arial"/>
          <w:b/>
          <w:sz w:val="20"/>
          <w:szCs w:val="20"/>
          <w:lang w:eastAsia="en-US"/>
        </w:rPr>
      </w:pPr>
    </w:p>
    <w:p w14:paraId="739A0453" w14:textId="77777777" w:rsidR="00415C51" w:rsidRPr="00415C51" w:rsidRDefault="00415C51" w:rsidP="00415C51">
      <w:pPr>
        <w:spacing w:line="260" w:lineRule="atLeast"/>
        <w:rPr>
          <w:rFonts w:ascii="Arial" w:hAnsi="Arial" w:cs="Arial"/>
          <w:b/>
          <w:sz w:val="20"/>
          <w:szCs w:val="20"/>
          <w:lang w:eastAsia="en-US"/>
        </w:rPr>
      </w:pPr>
    </w:p>
    <w:p w14:paraId="76A4E660" w14:textId="77777777" w:rsidR="00415C51" w:rsidRPr="00415C51" w:rsidRDefault="00415C51" w:rsidP="00415C51">
      <w:pPr>
        <w:spacing w:line="260" w:lineRule="atLeast"/>
        <w:rPr>
          <w:rFonts w:ascii="Arial" w:hAnsi="Arial" w:cs="Arial"/>
          <w:b/>
          <w:sz w:val="20"/>
          <w:szCs w:val="20"/>
          <w:lang w:eastAsia="en-US"/>
        </w:rPr>
      </w:pPr>
    </w:p>
    <w:p w14:paraId="2F26E564" w14:textId="77777777" w:rsidR="00415C51" w:rsidRPr="00415C51" w:rsidRDefault="00415C51" w:rsidP="00415C51">
      <w:pPr>
        <w:spacing w:line="260" w:lineRule="atLeast"/>
        <w:rPr>
          <w:rFonts w:ascii="Arial" w:hAnsi="Arial" w:cs="Arial"/>
          <w:b/>
          <w:sz w:val="20"/>
          <w:szCs w:val="20"/>
          <w:lang w:eastAsia="en-US"/>
        </w:rPr>
      </w:pPr>
    </w:p>
    <w:p w14:paraId="023AF231" w14:textId="77777777" w:rsidR="00415C51" w:rsidRPr="00415C51" w:rsidRDefault="00415C51" w:rsidP="00415C51">
      <w:pPr>
        <w:spacing w:line="260" w:lineRule="atLeast"/>
        <w:rPr>
          <w:rFonts w:ascii="Arial" w:hAnsi="Arial" w:cs="Arial"/>
          <w:b/>
          <w:sz w:val="20"/>
          <w:szCs w:val="20"/>
          <w:lang w:eastAsia="en-US"/>
        </w:rPr>
      </w:pPr>
    </w:p>
    <w:p w14:paraId="2A69F281" w14:textId="77777777" w:rsidR="00415C51" w:rsidRPr="00415C51" w:rsidRDefault="00415C51" w:rsidP="00415C51">
      <w:pPr>
        <w:spacing w:line="260" w:lineRule="atLeast"/>
        <w:rPr>
          <w:rFonts w:ascii="Arial" w:hAnsi="Arial" w:cs="Arial"/>
          <w:b/>
          <w:sz w:val="20"/>
          <w:szCs w:val="20"/>
          <w:lang w:eastAsia="en-US"/>
        </w:rPr>
      </w:pPr>
    </w:p>
    <w:p w14:paraId="3D891B41" w14:textId="77777777" w:rsidR="00415C51" w:rsidRPr="00415C51" w:rsidRDefault="00415C51" w:rsidP="00415C51">
      <w:pPr>
        <w:spacing w:line="260" w:lineRule="atLeast"/>
        <w:rPr>
          <w:rFonts w:ascii="Arial" w:hAnsi="Arial" w:cs="Arial"/>
          <w:b/>
          <w:sz w:val="20"/>
          <w:szCs w:val="20"/>
          <w:lang w:eastAsia="en-US"/>
        </w:rPr>
      </w:pPr>
    </w:p>
    <w:p w14:paraId="4FE755AB" w14:textId="77777777" w:rsidR="00415C51" w:rsidRPr="00415C51" w:rsidRDefault="00415C51" w:rsidP="00415C51">
      <w:pPr>
        <w:spacing w:line="260" w:lineRule="atLeast"/>
        <w:rPr>
          <w:rFonts w:ascii="Arial" w:hAnsi="Arial" w:cs="Arial"/>
          <w:b/>
          <w:sz w:val="20"/>
          <w:szCs w:val="20"/>
          <w:lang w:eastAsia="en-US"/>
        </w:rPr>
      </w:pPr>
    </w:p>
    <w:p w14:paraId="78CE5EC7" w14:textId="77777777" w:rsidR="00415C51" w:rsidRPr="00415C51" w:rsidRDefault="00415C51" w:rsidP="00415C51">
      <w:pPr>
        <w:spacing w:line="260" w:lineRule="atLeast"/>
        <w:rPr>
          <w:rFonts w:ascii="Arial" w:hAnsi="Arial" w:cs="Arial"/>
          <w:b/>
          <w:sz w:val="20"/>
          <w:szCs w:val="20"/>
          <w:lang w:eastAsia="en-US"/>
        </w:rPr>
      </w:pPr>
    </w:p>
    <w:p w14:paraId="2016FA72" w14:textId="77777777" w:rsidR="00415C51" w:rsidRPr="00415C51" w:rsidRDefault="00415C51" w:rsidP="00415C51">
      <w:pPr>
        <w:spacing w:line="260" w:lineRule="atLeast"/>
        <w:rPr>
          <w:rFonts w:ascii="Arial" w:hAnsi="Arial" w:cs="Arial"/>
          <w:b/>
          <w:sz w:val="20"/>
          <w:szCs w:val="20"/>
          <w:lang w:eastAsia="en-US"/>
        </w:rPr>
      </w:pPr>
    </w:p>
    <w:p w14:paraId="2C92AE86" w14:textId="77777777" w:rsidR="00415C51" w:rsidRPr="00415C51" w:rsidRDefault="00415C51" w:rsidP="00415C51">
      <w:pPr>
        <w:spacing w:line="260" w:lineRule="atLeast"/>
        <w:rPr>
          <w:rFonts w:ascii="Arial" w:hAnsi="Arial" w:cs="Arial"/>
          <w:b/>
          <w:sz w:val="20"/>
          <w:szCs w:val="20"/>
          <w:lang w:eastAsia="en-US"/>
        </w:rPr>
      </w:pPr>
    </w:p>
    <w:p w14:paraId="123E0C9F" w14:textId="77777777" w:rsidR="00415C51" w:rsidRPr="00415C51" w:rsidRDefault="00415C51" w:rsidP="00415C51">
      <w:pPr>
        <w:spacing w:line="260" w:lineRule="atLeast"/>
        <w:rPr>
          <w:rFonts w:ascii="Arial" w:hAnsi="Arial" w:cs="Arial"/>
          <w:b/>
          <w:sz w:val="20"/>
          <w:szCs w:val="20"/>
          <w:lang w:eastAsia="en-US"/>
        </w:rPr>
      </w:pPr>
    </w:p>
    <w:p w14:paraId="7176DD3E" w14:textId="77777777" w:rsidR="00415C51" w:rsidRPr="00415C51" w:rsidRDefault="00415C51" w:rsidP="00415C51">
      <w:pPr>
        <w:spacing w:line="260" w:lineRule="atLeast"/>
        <w:rPr>
          <w:rFonts w:ascii="Arial" w:hAnsi="Arial" w:cs="Arial"/>
          <w:b/>
          <w:sz w:val="20"/>
          <w:szCs w:val="20"/>
          <w:lang w:eastAsia="en-US"/>
        </w:rPr>
      </w:pPr>
    </w:p>
    <w:p w14:paraId="7812772D" w14:textId="77777777" w:rsidR="00415C51" w:rsidRPr="00415C51" w:rsidRDefault="00415C51" w:rsidP="00415C51">
      <w:pPr>
        <w:spacing w:line="260" w:lineRule="atLeast"/>
        <w:rPr>
          <w:rFonts w:ascii="Arial" w:hAnsi="Arial" w:cs="Arial"/>
          <w:b/>
          <w:sz w:val="20"/>
          <w:szCs w:val="20"/>
          <w:lang w:eastAsia="en-US"/>
        </w:rPr>
      </w:pPr>
    </w:p>
    <w:p w14:paraId="7772E9AA" w14:textId="77777777" w:rsidR="00415C51" w:rsidRPr="00415C51" w:rsidRDefault="00415C51" w:rsidP="00415C51">
      <w:pPr>
        <w:spacing w:line="260" w:lineRule="atLeast"/>
        <w:rPr>
          <w:rFonts w:ascii="Arial" w:hAnsi="Arial" w:cs="Arial"/>
          <w:b/>
          <w:sz w:val="20"/>
          <w:szCs w:val="20"/>
          <w:lang w:eastAsia="en-US"/>
        </w:rPr>
      </w:pPr>
    </w:p>
    <w:p w14:paraId="0E7B0364" w14:textId="77777777" w:rsidR="00415C51" w:rsidRPr="00415C51" w:rsidRDefault="00415C51" w:rsidP="00415C51">
      <w:pPr>
        <w:spacing w:line="260" w:lineRule="atLeast"/>
        <w:rPr>
          <w:rFonts w:ascii="Arial" w:hAnsi="Arial" w:cs="Arial"/>
          <w:b/>
          <w:sz w:val="20"/>
          <w:szCs w:val="20"/>
          <w:lang w:eastAsia="en-US"/>
        </w:rPr>
      </w:pPr>
    </w:p>
    <w:p w14:paraId="203DC4B5" w14:textId="77777777" w:rsidR="00415C51" w:rsidRPr="00415C51" w:rsidRDefault="00415C51" w:rsidP="00415C51">
      <w:pPr>
        <w:spacing w:line="260" w:lineRule="atLeast"/>
        <w:rPr>
          <w:rFonts w:ascii="Arial" w:hAnsi="Arial" w:cs="Arial"/>
          <w:b/>
          <w:sz w:val="20"/>
          <w:szCs w:val="20"/>
          <w:lang w:eastAsia="en-US"/>
        </w:rPr>
      </w:pPr>
    </w:p>
    <w:p w14:paraId="7CB02220" w14:textId="460F8600" w:rsidR="00415C51" w:rsidRDefault="00415C51" w:rsidP="00415C51">
      <w:pPr>
        <w:spacing w:line="260" w:lineRule="atLeast"/>
        <w:rPr>
          <w:rFonts w:ascii="Arial" w:hAnsi="Arial" w:cs="Arial"/>
          <w:b/>
          <w:sz w:val="20"/>
          <w:szCs w:val="20"/>
          <w:lang w:eastAsia="en-US"/>
        </w:rPr>
      </w:pPr>
    </w:p>
    <w:p w14:paraId="5C947B1A" w14:textId="77777777" w:rsidR="0082255A" w:rsidRPr="00415C51" w:rsidRDefault="0082255A" w:rsidP="00415C51">
      <w:pPr>
        <w:spacing w:line="260" w:lineRule="atLeast"/>
        <w:rPr>
          <w:rFonts w:ascii="Arial" w:hAnsi="Arial" w:cs="Arial"/>
          <w:b/>
          <w:sz w:val="20"/>
          <w:szCs w:val="20"/>
          <w:lang w:eastAsia="en-US"/>
        </w:rPr>
      </w:pPr>
    </w:p>
    <w:p w14:paraId="0C1A25AE" w14:textId="77777777" w:rsidR="00415C51" w:rsidRPr="00415C51" w:rsidRDefault="00415C51" w:rsidP="00415C51">
      <w:pPr>
        <w:spacing w:line="260" w:lineRule="atLeast"/>
        <w:rPr>
          <w:rFonts w:ascii="Arial" w:hAnsi="Arial" w:cs="Arial"/>
          <w:b/>
          <w:sz w:val="20"/>
          <w:szCs w:val="20"/>
          <w:lang w:eastAsia="en-US"/>
        </w:rPr>
      </w:pPr>
    </w:p>
    <w:p w14:paraId="291414C8" w14:textId="77777777" w:rsidR="00415C51" w:rsidRDefault="00415C51" w:rsidP="00415C51">
      <w:pPr>
        <w:spacing w:line="260" w:lineRule="atLeast"/>
        <w:rPr>
          <w:rFonts w:ascii="Arial" w:hAnsi="Arial" w:cs="Arial"/>
          <w:b/>
          <w:sz w:val="20"/>
          <w:szCs w:val="20"/>
          <w:lang w:eastAsia="en-US"/>
        </w:rPr>
      </w:pPr>
    </w:p>
    <w:p w14:paraId="26A03945" w14:textId="4D65B8F4" w:rsidR="00415C51" w:rsidRPr="00415C51" w:rsidRDefault="00415C51" w:rsidP="00415C51">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415C51">
        <w:rPr>
          <w:rFonts w:ascii="Arial" w:hAnsi="Arial" w:cs="Arial"/>
          <w:b/>
          <w:sz w:val="20"/>
          <w:szCs w:val="20"/>
          <w:lang w:eastAsia="en-US"/>
        </w:rPr>
        <w:t xml:space="preserve">Obrazec </w:t>
      </w:r>
      <w:r w:rsidR="0082255A">
        <w:rPr>
          <w:rFonts w:ascii="Arial" w:hAnsi="Arial" w:cs="Arial"/>
          <w:b/>
          <w:sz w:val="20"/>
          <w:szCs w:val="20"/>
          <w:lang w:eastAsia="en-US"/>
        </w:rPr>
        <w:t>2</w:t>
      </w:r>
      <w:r w:rsidRPr="00415C51">
        <w:rPr>
          <w:rFonts w:ascii="Arial" w:hAnsi="Arial" w:cs="Arial"/>
          <w:b/>
          <w:sz w:val="20"/>
          <w:szCs w:val="20"/>
          <w:lang w:eastAsia="en-US"/>
        </w:rPr>
        <w:t>.4: PODA</w:t>
      </w:r>
      <w:r w:rsidR="00C01E7C">
        <w:rPr>
          <w:rFonts w:ascii="Arial" w:hAnsi="Arial" w:cs="Arial"/>
          <w:b/>
          <w:sz w:val="20"/>
          <w:szCs w:val="20"/>
          <w:lang w:eastAsia="en-US"/>
        </w:rPr>
        <w:t>TEK O IZPOLNJEVANJU TEHNIČNE</w:t>
      </w:r>
      <w:r w:rsidRPr="00415C51">
        <w:rPr>
          <w:rFonts w:ascii="Arial" w:hAnsi="Arial" w:cs="Arial"/>
          <w:b/>
          <w:sz w:val="20"/>
          <w:szCs w:val="20"/>
          <w:lang w:eastAsia="en-US"/>
        </w:rPr>
        <w:t xml:space="preserve"> SPOSOBNOSTI – IZVAJANJE DOSTAV (peta točka poglavja 3.2.3)</w:t>
      </w:r>
    </w:p>
    <w:p w14:paraId="7544C8D4" w14:textId="77777777" w:rsidR="00415C51" w:rsidRDefault="00415C51" w:rsidP="00415C51">
      <w:pPr>
        <w:spacing w:line="260" w:lineRule="atLeast"/>
        <w:rPr>
          <w:rFonts w:ascii="Arial" w:hAnsi="Arial" w:cs="Arial"/>
          <w:b/>
          <w:sz w:val="20"/>
          <w:szCs w:val="20"/>
          <w:lang w:eastAsia="en-US"/>
        </w:rPr>
      </w:pPr>
    </w:p>
    <w:p w14:paraId="24EBD06B" w14:textId="77777777" w:rsidR="00415C51" w:rsidRPr="00415C51" w:rsidRDefault="00415C51" w:rsidP="00415C51">
      <w:pPr>
        <w:spacing w:line="260" w:lineRule="atLeast"/>
        <w:rPr>
          <w:rFonts w:ascii="Arial" w:hAnsi="Arial" w:cs="Arial"/>
          <w:b/>
          <w:sz w:val="20"/>
          <w:szCs w:val="20"/>
          <w:lang w:eastAsia="en-US"/>
        </w:rPr>
      </w:pPr>
    </w:p>
    <w:p w14:paraId="05A7623B"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Dostave med obrati in dostave naročnikom-uporabnikom bo izvajal:</w:t>
      </w:r>
    </w:p>
    <w:p w14:paraId="01701E3F" w14:textId="77777777" w:rsidR="00415C51" w:rsidRPr="00415C51" w:rsidRDefault="00415C51" w:rsidP="00415C51">
      <w:pPr>
        <w:spacing w:line="260" w:lineRule="atLeast"/>
        <w:rPr>
          <w:rFonts w:ascii="Arial" w:hAnsi="Arial" w:cs="Arial"/>
          <w:sz w:val="20"/>
          <w:szCs w:val="20"/>
          <w:lang w:eastAsia="en-US"/>
        </w:rPr>
      </w:pPr>
    </w:p>
    <w:p w14:paraId="4544FBD4"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A:ponudnik:____________________</w:t>
      </w:r>
    </w:p>
    <w:p w14:paraId="027DBC8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B:soponudnik:______________</w:t>
      </w:r>
    </w:p>
    <w:p w14:paraId="2CB7259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C:podizvajalec:______________</w:t>
      </w:r>
    </w:p>
    <w:p w14:paraId="09291C4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D:drugi subjekt (81. člen ZJN-3):____________________________.</w:t>
      </w:r>
    </w:p>
    <w:p w14:paraId="092F5A51" w14:textId="77777777" w:rsidR="00415C51" w:rsidRPr="00415C51" w:rsidRDefault="00415C51" w:rsidP="00415C51">
      <w:pPr>
        <w:spacing w:line="260" w:lineRule="atLeast"/>
        <w:rPr>
          <w:rFonts w:ascii="Arial" w:hAnsi="Arial" w:cs="Arial"/>
          <w:sz w:val="20"/>
          <w:szCs w:val="20"/>
          <w:lang w:eastAsia="en-US"/>
        </w:rPr>
      </w:pPr>
    </w:p>
    <w:p w14:paraId="78A88C92" w14:textId="77777777" w:rsidR="00415C51" w:rsidRPr="00415C51" w:rsidRDefault="00415C51" w:rsidP="00415C51">
      <w:pPr>
        <w:spacing w:line="260" w:lineRule="atLeast"/>
        <w:rPr>
          <w:rFonts w:ascii="Arial" w:hAnsi="Arial" w:cs="Arial"/>
          <w:sz w:val="20"/>
          <w:szCs w:val="20"/>
          <w:lang w:eastAsia="en-US"/>
        </w:rPr>
      </w:pPr>
    </w:p>
    <w:p w14:paraId="7525B140"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Izjava o registraciji za opravljanje dejavnosti se za tisti gospodarski subjekt, ki bo dobave izvajal, predloži na ESPD obrazcu – izjava o izpolnjevanju vseh zahtevanih pogojev – del IV.</w:t>
      </w:r>
    </w:p>
    <w:p w14:paraId="420DD9F6" w14:textId="77777777" w:rsidR="00415C51" w:rsidRPr="00415C51" w:rsidRDefault="00415C51" w:rsidP="00415C51">
      <w:pPr>
        <w:spacing w:line="260" w:lineRule="atLeast"/>
        <w:rPr>
          <w:rFonts w:ascii="Arial" w:hAnsi="Arial" w:cs="Arial"/>
          <w:b/>
          <w:sz w:val="20"/>
          <w:szCs w:val="20"/>
          <w:lang w:eastAsia="en-US"/>
        </w:rPr>
      </w:pPr>
    </w:p>
    <w:p w14:paraId="286F99FF" w14:textId="77777777" w:rsidR="00415C51" w:rsidRPr="00415C51" w:rsidRDefault="00415C51" w:rsidP="00415C51">
      <w:pPr>
        <w:spacing w:line="260" w:lineRule="atLeast"/>
        <w:rPr>
          <w:rFonts w:ascii="Arial" w:hAnsi="Arial" w:cs="Arial"/>
          <w:b/>
          <w:sz w:val="20"/>
          <w:szCs w:val="20"/>
          <w:lang w:eastAsia="en-US"/>
        </w:rPr>
      </w:pPr>
    </w:p>
    <w:p w14:paraId="5C738721" w14:textId="3AF1355E"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5713DF5E" w14:textId="77777777" w:rsidR="00415C51" w:rsidRPr="00415C51" w:rsidRDefault="00415C51" w:rsidP="00415C51">
      <w:pPr>
        <w:spacing w:line="260" w:lineRule="atLeast"/>
        <w:rPr>
          <w:rFonts w:ascii="Arial" w:hAnsi="Arial" w:cs="Arial"/>
          <w:b/>
          <w:sz w:val="20"/>
          <w:szCs w:val="20"/>
          <w:lang w:eastAsia="en-US"/>
        </w:rPr>
      </w:pPr>
    </w:p>
    <w:p w14:paraId="306D05F2" w14:textId="77777777" w:rsidR="00415C51" w:rsidRPr="00415C51" w:rsidRDefault="00415C51" w:rsidP="00415C51">
      <w:pPr>
        <w:spacing w:line="260" w:lineRule="atLeast"/>
        <w:rPr>
          <w:rFonts w:ascii="Arial" w:hAnsi="Arial" w:cs="Arial"/>
          <w:b/>
          <w:sz w:val="20"/>
          <w:szCs w:val="20"/>
          <w:lang w:eastAsia="en-US"/>
        </w:rPr>
      </w:pPr>
    </w:p>
    <w:p w14:paraId="65907578" w14:textId="77777777" w:rsidR="00CC2DF6" w:rsidRDefault="00CC2DF6" w:rsidP="00415C51">
      <w:pPr>
        <w:spacing w:line="260" w:lineRule="atLeast"/>
        <w:rPr>
          <w:rFonts w:ascii="Arial" w:hAnsi="Arial" w:cs="Arial"/>
          <w:sz w:val="20"/>
          <w:szCs w:val="20"/>
          <w:lang w:eastAsia="en-US"/>
        </w:rPr>
      </w:pPr>
    </w:p>
    <w:p w14:paraId="17B06309" w14:textId="77777777" w:rsidR="00CC2DF6" w:rsidRDefault="00CC2DF6" w:rsidP="00415C51">
      <w:pPr>
        <w:spacing w:line="260" w:lineRule="atLeast"/>
        <w:rPr>
          <w:rFonts w:ascii="Arial" w:hAnsi="Arial" w:cs="Arial"/>
          <w:sz w:val="20"/>
          <w:szCs w:val="20"/>
          <w:lang w:eastAsia="en-US"/>
        </w:rPr>
      </w:pPr>
    </w:p>
    <w:p w14:paraId="4491A153" w14:textId="77777777" w:rsidR="00CC2DF6" w:rsidRDefault="00CC2DF6" w:rsidP="00415C51">
      <w:pPr>
        <w:spacing w:line="260" w:lineRule="atLeast"/>
        <w:rPr>
          <w:rFonts w:ascii="Arial" w:hAnsi="Arial" w:cs="Arial"/>
          <w:sz w:val="20"/>
          <w:szCs w:val="20"/>
          <w:lang w:eastAsia="en-US"/>
        </w:rPr>
      </w:pPr>
    </w:p>
    <w:p w14:paraId="2314EF64" w14:textId="77777777" w:rsidR="00CC2DF6" w:rsidRDefault="00CC2DF6" w:rsidP="00415C51">
      <w:pPr>
        <w:spacing w:line="260" w:lineRule="atLeast"/>
        <w:rPr>
          <w:rFonts w:ascii="Arial" w:hAnsi="Arial" w:cs="Arial"/>
          <w:sz w:val="20"/>
          <w:szCs w:val="20"/>
          <w:lang w:eastAsia="en-US"/>
        </w:rPr>
      </w:pPr>
    </w:p>
    <w:p w14:paraId="7E7D8A9D" w14:textId="77777777" w:rsidR="00CC2DF6" w:rsidRDefault="00CC2DF6" w:rsidP="00415C51">
      <w:pPr>
        <w:spacing w:line="260" w:lineRule="atLeast"/>
        <w:rPr>
          <w:rFonts w:ascii="Arial" w:hAnsi="Arial" w:cs="Arial"/>
          <w:sz w:val="20"/>
          <w:szCs w:val="20"/>
          <w:lang w:eastAsia="en-US"/>
        </w:rPr>
      </w:pPr>
    </w:p>
    <w:p w14:paraId="4837CFA1" w14:textId="77777777" w:rsidR="00CC2DF6" w:rsidRDefault="00CC2DF6" w:rsidP="00415C51">
      <w:pPr>
        <w:spacing w:line="260" w:lineRule="atLeast"/>
        <w:rPr>
          <w:rFonts w:ascii="Arial" w:hAnsi="Arial" w:cs="Arial"/>
          <w:sz w:val="20"/>
          <w:szCs w:val="20"/>
          <w:lang w:eastAsia="en-US"/>
        </w:rPr>
      </w:pPr>
    </w:p>
    <w:p w14:paraId="650C0A36" w14:textId="77777777" w:rsidR="00CC2DF6" w:rsidRDefault="00CC2DF6" w:rsidP="00415C51">
      <w:pPr>
        <w:spacing w:line="260" w:lineRule="atLeast"/>
        <w:rPr>
          <w:rFonts w:ascii="Arial" w:hAnsi="Arial" w:cs="Arial"/>
          <w:sz w:val="20"/>
          <w:szCs w:val="20"/>
          <w:lang w:eastAsia="en-US"/>
        </w:rPr>
      </w:pPr>
    </w:p>
    <w:p w14:paraId="478E149B" w14:textId="77777777" w:rsidR="00CC2DF6" w:rsidRDefault="00CC2DF6" w:rsidP="00415C51">
      <w:pPr>
        <w:spacing w:line="260" w:lineRule="atLeast"/>
        <w:rPr>
          <w:rFonts w:ascii="Arial" w:hAnsi="Arial" w:cs="Arial"/>
          <w:sz w:val="20"/>
          <w:szCs w:val="20"/>
          <w:lang w:eastAsia="en-US"/>
        </w:rPr>
      </w:pPr>
    </w:p>
    <w:p w14:paraId="6189E4DC" w14:textId="77530906"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Neobvezna priloga:</w:t>
      </w:r>
    </w:p>
    <w:p w14:paraId="021DC4DC" w14:textId="77777777" w:rsidR="00415C51" w:rsidRPr="00415C51" w:rsidRDefault="00415C51" w:rsidP="001470FE">
      <w:pPr>
        <w:numPr>
          <w:ilvl w:val="0"/>
          <w:numId w:val="50"/>
        </w:numPr>
        <w:spacing w:line="260" w:lineRule="atLeast"/>
        <w:rPr>
          <w:rFonts w:ascii="Arial" w:hAnsi="Arial" w:cs="Arial"/>
          <w:sz w:val="20"/>
          <w:szCs w:val="20"/>
          <w:lang w:eastAsia="en-US"/>
        </w:rPr>
      </w:pPr>
      <w:r w:rsidRPr="00415C51">
        <w:rPr>
          <w:rFonts w:ascii="Arial" w:hAnsi="Arial" w:cs="Arial"/>
          <w:sz w:val="20"/>
          <w:szCs w:val="20"/>
          <w:lang w:eastAsia="en-US"/>
        </w:rPr>
        <w:t>pogodba ali predpogodba s subjektom, ki bo izvajal dostave</w:t>
      </w:r>
    </w:p>
    <w:p w14:paraId="4B15E5D7" w14:textId="77777777" w:rsidR="00415C51" w:rsidRPr="00415C51" w:rsidRDefault="00415C51" w:rsidP="00415C51">
      <w:pPr>
        <w:spacing w:line="260" w:lineRule="atLeast"/>
        <w:rPr>
          <w:rFonts w:ascii="Arial" w:hAnsi="Arial" w:cs="Arial"/>
          <w:sz w:val="20"/>
          <w:szCs w:val="20"/>
          <w:lang w:eastAsia="en-US"/>
        </w:rPr>
      </w:pPr>
    </w:p>
    <w:p w14:paraId="221F529C" w14:textId="77777777" w:rsidR="00415C51" w:rsidRPr="00415C51" w:rsidRDefault="00415C51" w:rsidP="00415C51">
      <w:pPr>
        <w:spacing w:line="260" w:lineRule="atLeast"/>
        <w:rPr>
          <w:rFonts w:ascii="Arial" w:hAnsi="Arial" w:cs="Arial"/>
          <w:b/>
          <w:sz w:val="20"/>
          <w:szCs w:val="20"/>
          <w:lang w:eastAsia="en-US"/>
        </w:rPr>
      </w:pPr>
    </w:p>
    <w:p w14:paraId="26B0EB90" w14:textId="77777777" w:rsidR="00415C51" w:rsidRPr="00415C51" w:rsidRDefault="00415C51" w:rsidP="00415C51">
      <w:pPr>
        <w:spacing w:line="260" w:lineRule="atLeast"/>
        <w:rPr>
          <w:rFonts w:ascii="Arial" w:hAnsi="Arial" w:cs="Arial"/>
          <w:b/>
          <w:sz w:val="20"/>
          <w:szCs w:val="20"/>
          <w:lang w:eastAsia="en-US"/>
        </w:rPr>
      </w:pPr>
    </w:p>
    <w:p w14:paraId="6C49B253" w14:textId="77777777" w:rsidR="00415C51" w:rsidRPr="00415C51" w:rsidRDefault="00415C51" w:rsidP="00415C51">
      <w:pPr>
        <w:spacing w:line="260" w:lineRule="atLeast"/>
        <w:rPr>
          <w:rFonts w:ascii="Arial" w:hAnsi="Arial" w:cs="Arial"/>
          <w:b/>
          <w:sz w:val="20"/>
          <w:szCs w:val="20"/>
          <w:lang w:eastAsia="en-US"/>
        </w:rPr>
      </w:pPr>
    </w:p>
    <w:p w14:paraId="624B1123" w14:textId="77777777" w:rsidR="00415C51" w:rsidRPr="00415C51" w:rsidRDefault="00415C51" w:rsidP="00415C51">
      <w:pPr>
        <w:spacing w:line="260" w:lineRule="atLeast"/>
        <w:rPr>
          <w:rFonts w:ascii="Arial" w:hAnsi="Arial" w:cs="Arial"/>
          <w:b/>
          <w:sz w:val="20"/>
          <w:szCs w:val="20"/>
          <w:lang w:eastAsia="en-US"/>
        </w:rPr>
      </w:pPr>
    </w:p>
    <w:p w14:paraId="74DD56A2" w14:textId="77777777" w:rsidR="00415C51" w:rsidRPr="00415C51" w:rsidRDefault="00415C51" w:rsidP="00415C51">
      <w:pPr>
        <w:spacing w:line="260" w:lineRule="atLeast"/>
        <w:rPr>
          <w:rFonts w:ascii="Arial" w:hAnsi="Arial" w:cs="Arial"/>
          <w:b/>
          <w:sz w:val="20"/>
          <w:szCs w:val="20"/>
          <w:lang w:eastAsia="en-US"/>
        </w:rPr>
      </w:pPr>
    </w:p>
    <w:p w14:paraId="6A518CC5" w14:textId="77777777" w:rsidR="00415C51" w:rsidRPr="00415C51" w:rsidRDefault="00415C51" w:rsidP="00415C51">
      <w:pPr>
        <w:spacing w:line="260" w:lineRule="atLeast"/>
        <w:rPr>
          <w:rFonts w:ascii="Arial" w:hAnsi="Arial" w:cs="Arial"/>
          <w:b/>
          <w:sz w:val="20"/>
          <w:szCs w:val="20"/>
          <w:lang w:eastAsia="en-US"/>
        </w:rPr>
      </w:pPr>
    </w:p>
    <w:p w14:paraId="55924E96" w14:textId="77777777" w:rsidR="00415C51" w:rsidRPr="00415C51" w:rsidRDefault="00415C51" w:rsidP="00415C51">
      <w:pPr>
        <w:spacing w:line="260" w:lineRule="atLeast"/>
        <w:rPr>
          <w:rFonts w:ascii="Arial" w:hAnsi="Arial" w:cs="Arial"/>
          <w:b/>
          <w:sz w:val="20"/>
          <w:szCs w:val="20"/>
          <w:lang w:eastAsia="en-US"/>
        </w:rPr>
      </w:pPr>
    </w:p>
    <w:p w14:paraId="68DDB558" w14:textId="77777777" w:rsidR="00415C51" w:rsidRPr="00415C51" w:rsidRDefault="00415C51" w:rsidP="00415C51">
      <w:pPr>
        <w:spacing w:line="260" w:lineRule="atLeast"/>
        <w:rPr>
          <w:rFonts w:ascii="Arial" w:hAnsi="Arial" w:cs="Arial"/>
          <w:b/>
          <w:sz w:val="20"/>
          <w:szCs w:val="20"/>
          <w:lang w:eastAsia="en-US"/>
        </w:rPr>
      </w:pPr>
    </w:p>
    <w:p w14:paraId="1C82DD8B" w14:textId="77777777" w:rsidR="00415C51" w:rsidRPr="00415C51" w:rsidRDefault="00415C51" w:rsidP="00415C51">
      <w:pPr>
        <w:spacing w:line="260" w:lineRule="atLeast"/>
        <w:rPr>
          <w:rFonts w:ascii="Arial" w:hAnsi="Arial" w:cs="Arial"/>
          <w:b/>
          <w:sz w:val="20"/>
          <w:szCs w:val="20"/>
          <w:lang w:eastAsia="en-US"/>
        </w:rPr>
      </w:pPr>
    </w:p>
    <w:p w14:paraId="6379D88A" w14:textId="77777777" w:rsidR="00415C51" w:rsidRPr="00415C51" w:rsidRDefault="00415C51" w:rsidP="00415C51">
      <w:pPr>
        <w:spacing w:line="260" w:lineRule="atLeast"/>
        <w:rPr>
          <w:rFonts w:ascii="Arial" w:hAnsi="Arial" w:cs="Arial"/>
          <w:b/>
          <w:sz w:val="20"/>
          <w:szCs w:val="20"/>
          <w:lang w:eastAsia="en-US"/>
        </w:rPr>
      </w:pPr>
    </w:p>
    <w:p w14:paraId="54750511" w14:textId="77777777" w:rsidR="00415C51" w:rsidRPr="00415C51" w:rsidRDefault="00415C51" w:rsidP="00415C51">
      <w:pPr>
        <w:spacing w:line="260" w:lineRule="atLeast"/>
        <w:rPr>
          <w:rFonts w:ascii="Arial" w:hAnsi="Arial" w:cs="Arial"/>
          <w:b/>
          <w:sz w:val="20"/>
          <w:szCs w:val="20"/>
          <w:lang w:eastAsia="en-US"/>
        </w:rPr>
      </w:pPr>
    </w:p>
    <w:p w14:paraId="28503C56" w14:textId="77777777" w:rsidR="00415C51" w:rsidRPr="00415C51" w:rsidRDefault="00415C51" w:rsidP="00415C51">
      <w:pPr>
        <w:spacing w:line="260" w:lineRule="atLeast"/>
        <w:rPr>
          <w:rFonts w:ascii="Arial" w:hAnsi="Arial" w:cs="Arial"/>
          <w:b/>
          <w:sz w:val="20"/>
          <w:szCs w:val="20"/>
          <w:lang w:eastAsia="en-US"/>
        </w:rPr>
      </w:pPr>
    </w:p>
    <w:p w14:paraId="29277CF2" w14:textId="77777777" w:rsidR="00415C51" w:rsidRPr="00415C51" w:rsidRDefault="00415C51" w:rsidP="00415C51">
      <w:pPr>
        <w:spacing w:line="260" w:lineRule="atLeast"/>
        <w:rPr>
          <w:rFonts w:ascii="Arial" w:hAnsi="Arial" w:cs="Arial"/>
          <w:b/>
          <w:sz w:val="20"/>
          <w:szCs w:val="20"/>
          <w:lang w:eastAsia="en-US"/>
        </w:rPr>
      </w:pPr>
    </w:p>
    <w:p w14:paraId="6AF11140" w14:textId="77777777" w:rsidR="00415C51" w:rsidRPr="00415C51" w:rsidRDefault="00415C51" w:rsidP="00415C51">
      <w:pPr>
        <w:spacing w:line="260" w:lineRule="atLeast"/>
        <w:rPr>
          <w:rFonts w:ascii="Arial" w:hAnsi="Arial" w:cs="Arial"/>
          <w:b/>
          <w:sz w:val="20"/>
          <w:szCs w:val="20"/>
          <w:lang w:eastAsia="en-US"/>
        </w:rPr>
      </w:pPr>
    </w:p>
    <w:p w14:paraId="3D2FAD13" w14:textId="77777777" w:rsidR="00415C51" w:rsidRPr="00415C51" w:rsidRDefault="00415C51" w:rsidP="00415C51">
      <w:pPr>
        <w:spacing w:line="260" w:lineRule="atLeast"/>
        <w:rPr>
          <w:rFonts w:ascii="Arial" w:hAnsi="Arial" w:cs="Arial"/>
          <w:b/>
          <w:sz w:val="20"/>
          <w:szCs w:val="20"/>
          <w:lang w:eastAsia="en-US"/>
        </w:rPr>
      </w:pPr>
    </w:p>
    <w:p w14:paraId="690F903C" w14:textId="77777777" w:rsidR="00415C51" w:rsidRPr="00415C51" w:rsidRDefault="00415C51" w:rsidP="00415C51">
      <w:pPr>
        <w:spacing w:line="260" w:lineRule="atLeast"/>
        <w:rPr>
          <w:rFonts w:ascii="Arial" w:hAnsi="Arial" w:cs="Arial"/>
          <w:b/>
          <w:sz w:val="20"/>
          <w:szCs w:val="20"/>
          <w:lang w:eastAsia="en-US"/>
        </w:rPr>
      </w:pPr>
    </w:p>
    <w:p w14:paraId="151D41F0" w14:textId="77777777" w:rsidR="00415C51" w:rsidRPr="00415C51" w:rsidRDefault="00415C51" w:rsidP="00415C51">
      <w:pPr>
        <w:spacing w:line="260" w:lineRule="atLeast"/>
        <w:rPr>
          <w:rFonts w:ascii="Arial" w:hAnsi="Arial" w:cs="Arial"/>
          <w:b/>
          <w:sz w:val="20"/>
          <w:szCs w:val="20"/>
          <w:lang w:eastAsia="en-US"/>
        </w:rPr>
      </w:pPr>
    </w:p>
    <w:p w14:paraId="1E775C7F" w14:textId="77777777" w:rsidR="00415C51" w:rsidRPr="00415C51" w:rsidRDefault="00415C51" w:rsidP="00415C51">
      <w:pPr>
        <w:spacing w:line="260" w:lineRule="atLeast"/>
        <w:rPr>
          <w:rFonts w:ascii="Arial" w:hAnsi="Arial" w:cs="Arial"/>
          <w:b/>
          <w:sz w:val="20"/>
          <w:szCs w:val="20"/>
          <w:lang w:eastAsia="en-US"/>
        </w:rPr>
      </w:pPr>
    </w:p>
    <w:p w14:paraId="6424327A" w14:textId="77777777" w:rsidR="00415C51" w:rsidRPr="00415C51" w:rsidRDefault="00415C51" w:rsidP="00415C51">
      <w:pPr>
        <w:spacing w:line="260" w:lineRule="atLeast"/>
        <w:rPr>
          <w:rFonts w:ascii="Arial" w:hAnsi="Arial" w:cs="Arial"/>
          <w:b/>
          <w:sz w:val="20"/>
          <w:szCs w:val="20"/>
          <w:lang w:eastAsia="en-US"/>
        </w:rPr>
      </w:pPr>
    </w:p>
    <w:p w14:paraId="5BB150F4" w14:textId="77777777" w:rsidR="00415C51" w:rsidRPr="00415C51" w:rsidRDefault="00415C51" w:rsidP="00415C51">
      <w:pPr>
        <w:spacing w:line="260" w:lineRule="atLeast"/>
        <w:rPr>
          <w:rFonts w:ascii="Arial" w:hAnsi="Arial" w:cs="Arial"/>
          <w:b/>
          <w:sz w:val="20"/>
          <w:szCs w:val="20"/>
          <w:lang w:eastAsia="en-US"/>
        </w:rPr>
      </w:pPr>
    </w:p>
    <w:p w14:paraId="3C7B8A4A" w14:textId="77777777" w:rsidR="00415C51" w:rsidRPr="00415C51" w:rsidRDefault="00415C51" w:rsidP="00415C51">
      <w:pPr>
        <w:spacing w:line="260" w:lineRule="atLeast"/>
        <w:rPr>
          <w:rFonts w:ascii="Arial" w:hAnsi="Arial" w:cs="Arial"/>
          <w:b/>
          <w:sz w:val="20"/>
          <w:szCs w:val="20"/>
          <w:lang w:eastAsia="en-US"/>
        </w:rPr>
      </w:pPr>
    </w:p>
    <w:p w14:paraId="6A751711" w14:textId="77777777" w:rsidR="00415C51" w:rsidRPr="00415C51" w:rsidRDefault="00415C51" w:rsidP="00415C51">
      <w:pPr>
        <w:spacing w:line="260" w:lineRule="atLeast"/>
        <w:rPr>
          <w:rFonts w:ascii="Arial" w:hAnsi="Arial" w:cs="Arial"/>
          <w:b/>
          <w:sz w:val="20"/>
          <w:szCs w:val="20"/>
          <w:lang w:eastAsia="en-US"/>
        </w:rPr>
      </w:pPr>
    </w:p>
    <w:p w14:paraId="2902CD61" w14:textId="77777777" w:rsidR="00415C51" w:rsidRPr="00415C51" w:rsidRDefault="00415C51" w:rsidP="00415C51">
      <w:pPr>
        <w:spacing w:line="260" w:lineRule="atLeast"/>
        <w:rPr>
          <w:rFonts w:ascii="Arial" w:hAnsi="Arial" w:cs="Arial"/>
          <w:b/>
          <w:sz w:val="20"/>
          <w:szCs w:val="20"/>
          <w:lang w:eastAsia="en-US"/>
        </w:rPr>
      </w:pPr>
    </w:p>
    <w:p w14:paraId="6B8DD2C9" w14:textId="77777777" w:rsidR="00415C51" w:rsidRPr="00415C51" w:rsidRDefault="00415C51" w:rsidP="00415C51">
      <w:pPr>
        <w:spacing w:line="260" w:lineRule="atLeast"/>
        <w:rPr>
          <w:rFonts w:ascii="Arial" w:hAnsi="Arial" w:cs="Arial"/>
          <w:b/>
          <w:sz w:val="20"/>
          <w:szCs w:val="20"/>
          <w:lang w:eastAsia="en-US"/>
        </w:rPr>
      </w:pPr>
    </w:p>
    <w:p w14:paraId="3ADC4CF9" w14:textId="77777777" w:rsidR="00415C51" w:rsidRPr="00415C51" w:rsidRDefault="00415C51" w:rsidP="00415C51">
      <w:pPr>
        <w:spacing w:line="260" w:lineRule="atLeast"/>
        <w:rPr>
          <w:rFonts w:ascii="Arial" w:hAnsi="Arial" w:cs="Arial"/>
          <w:b/>
          <w:sz w:val="20"/>
          <w:szCs w:val="20"/>
          <w:lang w:eastAsia="en-US"/>
        </w:rPr>
      </w:pPr>
    </w:p>
    <w:p w14:paraId="3081D249" w14:textId="77777777" w:rsidR="00415C51" w:rsidRPr="00415C51" w:rsidRDefault="00415C51" w:rsidP="00415C51">
      <w:pPr>
        <w:spacing w:line="260" w:lineRule="atLeast"/>
        <w:rPr>
          <w:rFonts w:ascii="Arial" w:hAnsi="Arial" w:cs="Arial"/>
          <w:b/>
          <w:sz w:val="20"/>
          <w:szCs w:val="20"/>
          <w:lang w:eastAsia="en-US"/>
        </w:rPr>
      </w:pPr>
    </w:p>
    <w:p w14:paraId="79F1D401" w14:textId="7BDF3235" w:rsidR="00415C51" w:rsidRPr="00415C51" w:rsidRDefault="00415C51" w:rsidP="00415C51">
      <w:pPr>
        <w:spacing w:line="260" w:lineRule="atLeast"/>
        <w:rPr>
          <w:rFonts w:ascii="Arial" w:hAnsi="Arial" w:cs="Arial"/>
          <w:b/>
          <w:sz w:val="20"/>
          <w:szCs w:val="20"/>
          <w:lang w:eastAsia="en-US"/>
        </w:rPr>
      </w:pPr>
    </w:p>
    <w:p w14:paraId="2F4C5C86" w14:textId="64A128D7" w:rsidR="00415C51" w:rsidRPr="00415C51" w:rsidRDefault="00415C51" w:rsidP="00415C51">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415C51">
        <w:rPr>
          <w:rFonts w:ascii="Arial" w:hAnsi="Arial" w:cs="Arial"/>
          <w:b/>
          <w:sz w:val="20"/>
          <w:szCs w:val="20"/>
          <w:lang w:eastAsia="en-US"/>
        </w:rPr>
        <w:t xml:space="preserve">Obrazec </w:t>
      </w:r>
      <w:r w:rsidR="0082255A">
        <w:rPr>
          <w:rFonts w:ascii="Arial" w:hAnsi="Arial" w:cs="Arial"/>
          <w:b/>
          <w:sz w:val="20"/>
          <w:szCs w:val="20"/>
          <w:lang w:eastAsia="en-US"/>
        </w:rPr>
        <w:t>3</w:t>
      </w:r>
      <w:r w:rsidRPr="00415C51">
        <w:rPr>
          <w:rFonts w:ascii="Arial" w:hAnsi="Arial" w:cs="Arial"/>
          <w:b/>
          <w:sz w:val="20"/>
          <w:szCs w:val="20"/>
          <w:lang w:eastAsia="en-US"/>
        </w:rPr>
        <w:t xml:space="preserve">: OPIS INFORMACIJSKE INFRASTRUKTURE </w:t>
      </w:r>
    </w:p>
    <w:p w14:paraId="4D5F11EA" w14:textId="77777777" w:rsidR="00415C51" w:rsidRPr="00415C51" w:rsidRDefault="00415C51" w:rsidP="00415C51">
      <w:pPr>
        <w:spacing w:line="260" w:lineRule="atLeast"/>
        <w:rPr>
          <w:rFonts w:ascii="Arial" w:hAnsi="Arial" w:cs="Arial"/>
          <w:b/>
          <w:sz w:val="20"/>
          <w:szCs w:val="20"/>
          <w:lang w:eastAsia="en-US"/>
        </w:rPr>
      </w:pPr>
    </w:p>
    <w:p w14:paraId="33471981" w14:textId="3AF40D72"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sz w:val="20"/>
          <w:szCs w:val="20"/>
          <w:lang w:eastAsia="en-US"/>
        </w:rPr>
        <w:t xml:space="preserve">Predmet javnega naročila: </w:t>
      </w:r>
      <w:r w:rsidRPr="00415C51">
        <w:rPr>
          <w:rFonts w:ascii="Arial" w:hAnsi="Arial" w:cs="Arial"/>
          <w:b/>
          <w:bCs/>
          <w:sz w:val="20"/>
          <w:szCs w:val="20"/>
          <w:lang w:eastAsia="en-US"/>
        </w:rPr>
        <w:t xml:space="preserve">IZDELAVA IN DOBAVA REGISTRSKIH IN PRESKUSNIH TABLIC ZA MOTORNA IN PRIKLOPNA VOZILA                                        </w:t>
      </w:r>
    </w:p>
    <w:p w14:paraId="49AA3E15" w14:textId="77777777" w:rsidR="00415C51" w:rsidRPr="00415C51" w:rsidRDefault="00415C51" w:rsidP="00415C51">
      <w:pPr>
        <w:spacing w:line="260" w:lineRule="atLeast"/>
        <w:rPr>
          <w:rFonts w:ascii="Arial" w:hAnsi="Arial" w:cs="Arial"/>
          <w:b/>
          <w:sz w:val="20"/>
          <w:szCs w:val="20"/>
          <w:lang w:eastAsia="en-US"/>
        </w:rPr>
      </w:pPr>
    </w:p>
    <w:p w14:paraId="192A9368" w14:textId="0122DC0A"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t>Naročnik: Ministrstvo za infrastrukturo, Langusova ulica 4, 1535 Ljubljana</w:t>
      </w:r>
    </w:p>
    <w:p w14:paraId="04F3E7FB" w14:textId="61C8C4CD" w:rsidR="00415C51" w:rsidRPr="00415C51" w:rsidRDefault="00415C51" w:rsidP="00415C51">
      <w:pPr>
        <w:spacing w:line="260" w:lineRule="atLeast"/>
        <w:rPr>
          <w:rFonts w:ascii="Arial" w:hAnsi="Arial" w:cs="Arial"/>
          <w:b/>
          <w:bCs/>
          <w:sz w:val="20"/>
          <w:szCs w:val="20"/>
          <w:lang w:eastAsia="en-US"/>
        </w:rPr>
      </w:pPr>
    </w:p>
    <w:tbl>
      <w:tblPr>
        <w:tblW w:w="949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98"/>
      </w:tblGrid>
      <w:tr w:rsidR="00415C51" w:rsidRPr="00415C51" w14:paraId="35D43E39" w14:textId="77777777" w:rsidTr="00415C51">
        <w:trPr>
          <w:trHeight w:val="9500"/>
        </w:trPr>
        <w:tc>
          <w:tcPr>
            <w:tcW w:w="9498" w:type="dxa"/>
            <w:tcBorders>
              <w:top w:val="single" w:sz="6" w:space="0" w:color="auto"/>
              <w:left w:val="single" w:sz="6" w:space="0" w:color="auto"/>
              <w:bottom w:val="single" w:sz="6" w:space="0" w:color="auto"/>
              <w:right w:val="single" w:sz="6" w:space="0" w:color="auto"/>
            </w:tcBorders>
          </w:tcPr>
          <w:p w14:paraId="1C1738A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1. Opis celotne informacijske infrastrukture</w:t>
            </w:r>
          </w:p>
          <w:p w14:paraId="41E5993D"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uporabljene tehnologije</w:t>
            </w:r>
          </w:p>
          <w:p w14:paraId="20349DF1"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velikost in organizacija</w:t>
            </w:r>
          </w:p>
          <w:p w14:paraId="1D9BE5CB"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varovanje in zaščita</w:t>
            </w:r>
          </w:p>
          <w:p w14:paraId="00CB5BEA"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protivirusna zaščita, varovanje pred vdori</w:t>
            </w:r>
          </w:p>
          <w:p w14:paraId="1491D835"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ukrepi za zagotavljanje neprekinjenosti poslovanja</w:t>
            </w:r>
          </w:p>
          <w:p w14:paraId="3A202593"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ostale relevantne specifike</w:t>
            </w:r>
          </w:p>
          <w:p w14:paraId="7E4E3FD8" w14:textId="77777777" w:rsidR="00415C51" w:rsidRPr="00415C51" w:rsidRDefault="00415C51" w:rsidP="00415C51">
            <w:pPr>
              <w:spacing w:line="260" w:lineRule="atLeast"/>
              <w:rPr>
                <w:rFonts w:ascii="Arial" w:hAnsi="Arial" w:cs="Arial"/>
                <w:sz w:val="20"/>
                <w:szCs w:val="20"/>
                <w:lang w:eastAsia="en-US"/>
              </w:rPr>
            </w:pPr>
          </w:p>
          <w:p w14:paraId="1AF435E9" w14:textId="77777777" w:rsidR="00415C51" w:rsidRPr="00415C51" w:rsidRDefault="00415C51" w:rsidP="00415C51">
            <w:pPr>
              <w:spacing w:line="260" w:lineRule="atLeast"/>
              <w:rPr>
                <w:rFonts w:ascii="Arial" w:hAnsi="Arial" w:cs="Arial"/>
                <w:sz w:val="20"/>
                <w:szCs w:val="20"/>
                <w:lang w:eastAsia="en-US"/>
              </w:rPr>
            </w:pPr>
          </w:p>
          <w:p w14:paraId="25C4E99D" w14:textId="77777777" w:rsidR="00415C51" w:rsidRPr="00415C51" w:rsidRDefault="00415C51" w:rsidP="00415C51">
            <w:pPr>
              <w:spacing w:line="260" w:lineRule="atLeast"/>
              <w:rPr>
                <w:rFonts w:ascii="Arial" w:hAnsi="Arial" w:cs="Arial"/>
                <w:sz w:val="20"/>
                <w:szCs w:val="20"/>
                <w:lang w:eastAsia="en-US"/>
              </w:rPr>
            </w:pPr>
          </w:p>
          <w:p w14:paraId="0E42E7D5" w14:textId="77777777" w:rsidR="00415C51" w:rsidRPr="00415C51" w:rsidRDefault="00415C51" w:rsidP="00415C51">
            <w:pPr>
              <w:spacing w:line="260" w:lineRule="atLeast"/>
              <w:rPr>
                <w:rFonts w:ascii="Arial" w:hAnsi="Arial" w:cs="Arial"/>
                <w:sz w:val="20"/>
                <w:szCs w:val="20"/>
                <w:lang w:eastAsia="en-US"/>
              </w:rPr>
            </w:pPr>
          </w:p>
          <w:p w14:paraId="37C487E8" w14:textId="77777777" w:rsidR="00415C51" w:rsidRPr="00415C51" w:rsidRDefault="00415C51" w:rsidP="00415C51">
            <w:pPr>
              <w:spacing w:line="260" w:lineRule="atLeast"/>
              <w:rPr>
                <w:rFonts w:ascii="Arial" w:hAnsi="Arial" w:cs="Arial"/>
                <w:sz w:val="20"/>
                <w:szCs w:val="20"/>
                <w:lang w:eastAsia="en-US"/>
              </w:rPr>
            </w:pPr>
          </w:p>
          <w:p w14:paraId="099EAB99"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2. Omrežje</w:t>
            </w:r>
          </w:p>
          <w:p w14:paraId="2729B7AB"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opis strukture in uporabljenih tehnologij</w:t>
            </w:r>
          </w:p>
          <w:p w14:paraId="0677DF9C"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morebitne zunanje povezave</w:t>
            </w:r>
          </w:p>
          <w:p w14:paraId="3FCA17E6" w14:textId="77777777" w:rsidR="00415C51" w:rsidRPr="00415C51" w:rsidRDefault="00415C51" w:rsidP="001470FE">
            <w:pPr>
              <w:numPr>
                <w:ilvl w:val="0"/>
                <w:numId w:val="49"/>
              </w:numPr>
              <w:spacing w:line="260" w:lineRule="atLeast"/>
              <w:rPr>
                <w:rFonts w:ascii="Arial" w:hAnsi="Arial" w:cs="Arial"/>
                <w:sz w:val="20"/>
                <w:szCs w:val="20"/>
                <w:lang w:eastAsia="en-US"/>
              </w:rPr>
            </w:pPr>
            <w:r w:rsidRPr="00415C51">
              <w:rPr>
                <w:rFonts w:ascii="Arial" w:hAnsi="Arial" w:cs="Arial"/>
                <w:sz w:val="20"/>
                <w:szCs w:val="20"/>
                <w:lang w:eastAsia="en-US"/>
              </w:rPr>
              <w:t>morebitne obstoječe povezave na skupno omrežje državnih organov RS</w:t>
            </w:r>
          </w:p>
          <w:p w14:paraId="47039D2F" w14:textId="77777777" w:rsidR="00415C51" w:rsidRPr="00415C51" w:rsidRDefault="00415C51" w:rsidP="00415C51">
            <w:pPr>
              <w:spacing w:line="260" w:lineRule="atLeast"/>
              <w:rPr>
                <w:rFonts w:ascii="Arial" w:hAnsi="Arial" w:cs="Arial"/>
                <w:sz w:val="20"/>
                <w:szCs w:val="20"/>
                <w:lang w:eastAsia="en-US"/>
              </w:rPr>
            </w:pPr>
          </w:p>
          <w:p w14:paraId="70B1EA9D" w14:textId="77777777" w:rsidR="00415C51" w:rsidRPr="00415C51" w:rsidRDefault="00415C51" w:rsidP="00415C51">
            <w:pPr>
              <w:spacing w:line="260" w:lineRule="atLeast"/>
              <w:rPr>
                <w:rFonts w:ascii="Arial" w:hAnsi="Arial" w:cs="Arial"/>
                <w:sz w:val="20"/>
                <w:szCs w:val="20"/>
                <w:lang w:eastAsia="en-US"/>
              </w:rPr>
            </w:pPr>
          </w:p>
          <w:p w14:paraId="7482815E" w14:textId="77777777" w:rsidR="00415C51" w:rsidRPr="00415C51" w:rsidRDefault="00415C51" w:rsidP="00415C51">
            <w:pPr>
              <w:spacing w:line="260" w:lineRule="atLeast"/>
              <w:rPr>
                <w:rFonts w:ascii="Arial" w:hAnsi="Arial" w:cs="Arial"/>
                <w:sz w:val="20"/>
                <w:szCs w:val="20"/>
                <w:lang w:eastAsia="en-US"/>
              </w:rPr>
            </w:pPr>
          </w:p>
          <w:p w14:paraId="4DA9E890" w14:textId="77777777" w:rsidR="00415C51" w:rsidRPr="00415C51" w:rsidRDefault="00415C51" w:rsidP="00415C51">
            <w:pPr>
              <w:spacing w:line="260" w:lineRule="atLeast"/>
              <w:rPr>
                <w:rFonts w:ascii="Arial" w:hAnsi="Arial" w:cs="Arial"/>
                <w:sz w:val="20"/>
                <w:szCs w:val="20"/>
                <w:lang w:eastAsia="en-US"/>
              </w:rPr>
            </w:pPr>
          </w:p>
          <w:p w14:paraId="0A4BA812" w14:textId="77777777" w:rsidR="00415C51" w:rsidRPr="00415C51" w:rsidRDefault="00415C51" w:rsidP="00415C51">
            <w:pPr>
              <w:spacing w:line="260" w:lineRule="atLeast"/>
              <w:rPr>
                <w:rFonts w:ascii="Arial" w:hAnsi="Arial" w:cs="Arial"/>
                <w:sz w:val="20"/>
                <w:szCs w:val="20"/>
                <w:lang w:eastAsia="en-US"/>
              </w:rPr>
            </w:pPr>
          </w:p>
          <w:p w14:paraId="137B6028"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3. Opis lokalnega informacijskega sistema za zajem podatkov</w:t>
            </w:r>
          </w:p>
          <w:p w14:paraId="7F24990C" w14:textId="77777777" w:rsidR="00415C51" w:rsidRPr="00415C51" w:rsidRDefault="00415C51" w:rsidP="00415C51">
            <w:pPr>
              <w:spacing w:line="260" w:lineRule="atLeast"/>
              <w:rPr>
                <w:rFonts w:ascii="Arial" w:hAnsi="Arial" w:cs="Arial"/>
                <w:sz w:val="20"/>
                <w:szCs w:val="20"/>
                <w:lang w:eastAsia="en-US"/>
              </w:rPr>
            </w:pPr>
          </w:p>
          <w:p w14:paraId="3A105C3E" w14:textId="77777777" w:rsidR="00415C51" w:rsidRPr="00415C51" w:rsidRDefault="00415C51" w:rsidP="00415C51">
            <w:pPr>
              <w:spacing w:line="260" w:lineRule="atLeast"/>
              <w:rPr>
                <w:rFonts w:ascii="Arial" w:hAnsi="Arial" w:cs="Arial"/>
                <w:sz w:val="20"/>
                <w:szCs w:val="20"/>
                <w:lang w:eastAsia="en-US"/>
              </w:rPr>
            </w:pPr>
          </w:p>
          <w:p w14:paraId="20AF8C2B" w14:textId="77777777" w:rsidR="00415C51" w:rsidRPr="00415C51" w:rsidRDefault="00415C51" w:rsidP="00415C51">
            <w:pPr>
              <w:spacing w:line="260" w:lineRule="atLeast"/>
              <w:rPr>
                <w:rFonts w:ascii="Arial" w:hAnsi="Arial" w:cs="Arial"/>
                <w:sz w:val="20"/>
                <w:szCs w:val="20"/>
                <w:lang w:eastAsia="en-US"/>
              </w:rPr>
            </w:pPr>
          </w:p>
          <w:p w14:paraId="09A118B4" w14:textId="77777777" w:rsidR="00415C51" w:rsidRPr="00415C51" w:rsidRDefault="00415C51" w:rsidP="00415C51">
            <w:pPr>
              <w:spacing w:line="260" w:lineRule="atLeast"/>
              <w:rPr>
                <w:rFonts w:ascii="Arial" w:hAnsi="Arial" w:cs="Arial"/>
                <w:sz w:val="20"/>
                <w:szCs w:val="20"/>
                <w:lang w:eastAsia="en-US"/>
              </w:rPr>
            </w:pPr>
          </w:p>
          <w:p w14:paraId="043D6505" w14:textId="77777777" w:rsidR="00415C51" w:rsidRPr="00415C51" w:rsidRDefault="00415C51" w:rsidP="00415C51">
            <w:pPr>
              <w:spacing w:line="260" w:lineRule="atLeast"/>
              <w:rPr>
                <w:rFonts w:ascii="Arial" w:hAnsi="Arial" w:cs="Arial"/>
                <w:sz w:val="20"/>
                <w:szCs w:val="20"/>
                <w:lang w:eastAsia="en-US"/>
              </w:rPr>
            </w:pPr>
          </w:p>
          <w:p w14:paraId="42592A10" w14:textId="77777777" w:rsidR="00415C51" w:rsidRPr="00415C51" w:rsidRDefault="00415C51" w:rsidP="00415C51">
            <w:pPr>
              <w:spacing w:line="260" w:lineRule="atLeast"/>
              <w:rPr>
                <w:rFonts w:ascii="Arial" w:hAnsi="Arial" w:cs="Arial"/>
                <w:sz w:val="20"/>
                <w:szCs w:val="20"/>
                <w:lang w:eastAsia="en-US"/>
              </w:rPr>
            </w:pPr>
          </w:p>
          <w:p w14:paraId="71AF78F5" w14:textId="77777777" w:rsidR="00415C51" w:rsidRPr="00415C51" w:rsidRDefault="00415C51" w:rsidP="00415C51">
            <w:pPr>
              <w:spacing w:line="260" w:lineRule="atLeast"/>
              <w:rPr>
                <w:rFonts w:ascii="Arial" w:hAnsi="Arial" w:cs="Arial"/>
                <w:sz w:val="20"/>
                <w:szCs w:val="20"/>
                <w:lang w:eastAsia="en-US"/>
              </w:rPr>
            </w:pPr>
          </w:p>
          <w:p w14:paraId="73C04457" w14:textId="77777777" w:rsidR="00415C51" w:rsidRPr="00415C51" w:rsidRDefault="00415C51" w:rsidP="00415C51">
            <w:pPr>
              <w:spacing w:line="260" w:lineRule="atLeast"/>
              <w:rPr>
                <w:rFonts w:ascii="Arial" w:hAnsi="Arial" w:cs="Arial"/>
                <w:sz w:val="20"/>
                <w:szCs w:val="20"/>
                <w:lang w:eastAsia="en-US"/>
              </w:rPr>
            </w:pPr>
          </w:p>
          <w:p w14:paraId="320AA8D4" w14:textId="77777777" w:rsidR="00415C51" w:rsidRPr="00415C51" w:rsidRDefault="00415C51" w:rsidP="00415C51">
            <w:pPr>
              <w:spacing w:line="260" w:lineRule="atLeast"/>
              <w:rPr>
                <w:rFonts w:ascii="Arial" w:hAnsi="Arial" w:cs="Arial"/>
                <w:sz w:val="20"/>
                <w:szCs w:val="20"/>
                <w:lang w:eastAsia="en-US"/>
              </w:rPr>
            </w:pPr>
          </w:p>
          <w:p w14:paraId="5DFBA428" w14:textId="77777777" w:rsidR="00415C51" w:rsidRPr="00415C51" w:rsidRDefault="00415C51" w:rsidP="00415C51">
            <w:pPr>
              <w:spacing w:line="260" w:lineRule="atLeast"/>
              <w:rPr>
                <w:rFonts w:ascii="Arial" w:hAnsi="Arial" w:cs="Arial"/>
                <w:sz w:val="20"/>
                <w:szCs w:val="20"/>
                <w:lang w:eastAsia="en-US"/>
              </w:rPr>
            </w:pPr>
          </w:p>
          <w:p w14:paraId="19D575E4" w14:textId="77777777" w:rsidR="00415C51" w:rsidRPr="00415C51" w:rsidRDefault="00415C51" w:rsidP="00415C51">
            <w:pPr>
              <w:spacing w:line="260" w:lineRule="atLeast"/>
              <w:rPr>
                <w:rFonts w:ascii="Arial" w:hAnsi="Arial" w:cs="Arial"/>
                <w:sz w:val="20"/>
                <w:szCs w:val="20"/>
                <w:lang w:eastAsia="en-US"/>
              </w:rPr>
            </w:pPr>
          </w:p>
          <w:p w14:paraId="2D1859C3" w14:textId="77777777" w:rsidR="00415C51" w:rsidRPr="00415C51" w:rsidRDefault="00415C51" w:rsidP="00415C51">
            <w:pPr>
              <w:spacing w:line="260" w:lineRule="atLeast"/>
              <w:rPr>
                <w:rFonts w:ascii="Arial" w:hAnsi="Arial" w:cs="Arial"/>
                <w:sz w:val="20"/>
                <w:szCs w:val="20"/>
                <w:lang w:eastAsia="en-US"/>
              </w:rPr>
            </w:pPr>
          </w:p>
          <w:p w14:paraId="1A384E95" w14:textId="77777777" w:rsidR="00415C51" w:rsidRPr="00415C51" w:rsidRDefault="00415C51" w:rsidP="00415C51">
            <w:pPr>
              <w:spacing w:line="260" w:lineRule="atLeast"/>
              <w:rPr>
                <w:rFonts w:ascii="Arial" w:hAnsi="Arial" w:cs="Arial"/>
                <w:sz w:val="20"/>
                <w:szCs w:val="20"/>
                <w:lang w:eastAsia="en-US"/>
              </w:rPr>
            </w:pPr>
          </w:p>
          <w:p w14:paraId="7D2B5B34" w14:textId="77777777" w:rsidR="00415C51" w:rsidRPr="00415C51" w:rsidRDefault="00415C51" w:rsidP="00415C51">
            <w:pPr>
              <w:spacing w:line="260" w:lineRule="atLeast"/>
              <w:rPr>
                <w:rFonts w:ascii="Arial" w:hAnsi="Arial" w:cs="Arial"/>
                <w:sz w:val="20"/>
                <w:szCs w:val="20"/>
                <w:lang w:eastAsia="en-US"/>
              </w:rPr>
            </w:pPr>
          </w:p>
          <w:p w14:paraId="0356D91F" w14:textId="77777777" w:rsidR="00415C51" w:rsidRPr="00415C51" w:rsidRDefault="00415C51" w:rsidP="00415C51">
            <w:pPr>
              <w:spacing w:line="260" w:lineRule="atLeast"/>
              <w:rPr>
                <w:rFonts w:ascii="Arial" w:hAnsi="Arial" w:cs="Arial"/>
                <w:bCs/>
                <w:sz w:val="20"/>
                <w:szCs w:val="20"/>
                <w:lang w:eastAsia="en-US"/>
              </w:rPr>
            </w:pPr>
          </w:p>
        </w:tc>
      </w:tr>
    </w:tbl>
    <w:p w14:paraId="2A63E0E2" w14:textId="77777777" w:rsidR="00415C51" w:rsidRPr="00415C51" w:rsidRDefault="00415C51" w:rsidP="00415C51">
      <w:pPr>
        <w:spacing w:line="260" w:lineRule="atLeast"/>
        <w:rPr>
          <w:rFonts w:ascii="Arial" w:hAnsi="Arial" w:cs="Arial"/>
          <w:sz w:val="20"/>
          <w:szCs w:val="20"/>
          <w:lang w:eastAsia="en-US"/>
        </w:rPr>
      </w:pPr>
    </w:p>
    <w:p w14:paraId="54B6FF37"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Opomba: V primeru pomanjkanja prostora lahko ponudnik obrazcu priloži poseben list.</w:t>
      </w:r>
    </w:p>
    <w:p w14:paraId="0B69B4E7" w14:textId="77777777" w:rsidR="00415C51" w:rsidRPr="00415C51" w:rsidRDefault="00415C51" w:rsidP="00415C51">
      <w:pPr>
        <w:spacing w:line="260" w:lineRule="atLeast"/>
        <w:rPr>
          <w:rFonts w:ascii="Arial" w:hAnsi="Arial" w:cs="Arial"/>
          <w:i/>
          <w:sz w:val="20"/>
          <w:szCs w:val="20"/>
          <w:lang w:eastAsia="en-US"/>
        </w:rPr>
      </w:pPr>
    </w:p>
    <w:p w14:paraId="714DC62D" w14:textId="77777777" w:rsidR="00415C51" w:rsidRPr="00415C51" w:rsidRDefault="00415C51" w:rsidP="00415C51">
      <w:pPr>
        <w:spacing w:line="260" w:lineRule="atLeast"/>
        <w:rPr>
          <w:rFonts w:ascii="Arial" w:hAnsi="Arial" w:cs="Arial"/>
          <w:i/>
          <w:sz w:val="20"/>
          <w:szCs w:val="20"/>
          <w:lang w:eastAsia="en-US"/>
        </w:rPr>
      </w:pPr>
    </w:p>
    <w:p w14:paraId="4FB89865" w14:textId="77777777" w:rsidR="00415C51" w:rsidRPr="00415C51" w:rsidRDefault="00415C51" w:rsidP="00415C51">
      <w:pPr>
        <w:spacing w:line="260" w:lineRule="atLeast"/>
        <w:rPr>
          <w:rFonts w:ascii="Arial" w:hAnsi="Arial" w:cs="Arial"/>
          <w:i/>
          <w:sz w:val="20"/>
          <w:szCs w:val="20"/>
          <w:lang w:eastAsia="en-US"/>
        </w:rPr>
      </w:pPr>
    </w:p>
    <w:p w14:paraId="77BB31D4" w14:textId="2993F9E8"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xml:space="preserve">datum:                          </w:t>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bookmarkStart w:id="134" w:name="_GoBack"/>
      <w:bookmarkEnd w:id="134"/>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t xml:space="preserve">       podpis ponudnika:</w:t>
      </w:r>
    </w:p>
    <w:p w14:paraId="63739BBB" w14:textId="77777777" w:rsidR="00415C51" w:rsidRPr="00415C51" w:rsidRDefault="00415C51" w:rsidP="00415C51">
      <w:pPr>
        <w:spacing w:line="260" w:lineRule="atLeast"/>
        <w:rPr>
          <w:rFonts w:ascii="Arial" w:hAnsi="Arial" w:cs="Arial"/>
          <w:b/>
          <w:sz w:val="20"/>
          <w:szCs w:val="20"/>
          <w:lang w:eastAsia="en-US"/>
        </w:rPr>
      </w:pPr>
    </w:p>
    <w:p w14:paraId="652A4FBD" w14:textId="77777777" w:rsidR="00415C51" w:rsidRPr="00415C51" w:rsidRDefault="00415C51" w:rsidP="00415C51">
      <w:pPr>
        <w:spacing w:line="260" w:lineRule="atLeast"/>
        <w:rPr>
          <w:rFonts w:ascii="Arial" w:hAnsi="Arial" w:cs="Arial"/>
          <w:b/>
          <w:sz w:val="20"/>
          <w:szCs w:val="20"/>
          <w:lang w:eastAsia="en-US"/>
        </w:rPr>
      </w:pPr>
    </w:p>
    <w:p w14:paraId="2341FAB3" w14:textId="5B336D4A" w:rsidR="00415C51" w:rsidRDefault="00415C51" w:rsidP="00415C51">
      <w:pPr>
        <w:spacing w:line="260" w:lineRule="atLeast"/>
        <w:rPr>
          <w:rFonts w:ascii="Arial" w:hAnsi="Arial" w:cs="Arial"/>
          <w:b/>
          <w:sz w:val="20"/>
          <w:szCs w:val="20"/>
          <w:lang w:eastAsia="en-US"/>
        </w:rPr>
      </w:pPr>
    </w:p>
    <w:p w14:paraId="5EF494F6" w14:textId="27EDDB34" w:rsidR="00DF05DB" w:rsidRDefault="00DF05DB" w:rsidP="00415C51">
      <w:pPr>
        <w:spacing w:line="260" w:lineRule="atLeast"/>
        <w:rPr>
          <w:rFonts w:ascii="Arial" w:hAnsi="Arial" w:cs="Arial"/>
          <w:b/>
          <w:sz w:val="20"/>
          <w:szCs w:val="20"/>
          <w:lang w:eastAsia="en-US"/>
        </w:rPr>
      </w:pPr>
    </w:p>
    <w:p w14:paraId="6AFF1FCC" w14:textId="3288D857" w:rsidR="00DF05DB" w:rsidRDefault="00DF05DB" w:rsidP="00415C51">
      <w:pPr>
        <w:spacing w:line="260" w:lineRule="atLeast"/>
        <w:rPr>
          <w:rFonts w:ascii="Arial" w:hAnsi="Arial" w:cs="Arial"/>
          <w:b/>
          <w:sz w:val="20"/>
          <w:szCs w:val="20"/>
          <w:lang w:eastAsia="en-US"/>
        </w:rPr>
      </w:pPr>
    </w:p>
    <w:p w14:paraId="46E05407" w14:textId="7BEB4CFF" w:rsidR="00DF05DB" w:rsidRDefault="00DF05DB" w:rsidP="00415C51">
      <w:pPr>
        <w:spacing w:line="260" w:lineRule="atLeast"/>
        <w:rPr>
          <w:rFonts w:ascii="Arial" w:hAnsi="Arial" w:cs="Arial"/>
          <w:b/>
          <w:sz w:val="20"/>
          <w:szCs w:val="20"/>
          <w:lang w:eastAsia="en-US"/>
        </w:rPr>
      </w:pPr>
    </w:p>
    <w:p w14:paraId="0CF5CE32" w14:textId="6E0010D7" w:rsidR="00DF05DB" w:rsidRDefault="00DF05DB" w:rsidP="00415C51">
      <w:pPr>
        <w:spacing w:line="260" w:lineRule="atLeast"/>
        <w:rPr>
          <w:rFonts w:ascii="Arial" w:hAnsi="Arial" w:cs="Arial"/>
          <w:b/>
          <w:sz w:val="20"/>
          <w:szCs w:val="20"/>
          <w:lang w:eastAsia="en-US"/>
        </w:rPr>
      </w:pPr>
    </w:p>
    <w:p w14:paraId="1AD98D08" w14:textId="7631F8C0" w:rsidR="00D5484A" w:rsidRPr="00A93C7A" w:rsidRDefault="00D5484A" w:rsidP="00D5484A">
      <w:pPr>
        <w:pBdr>
          <w:top w:val="single" w:sz="4" w:space="1" w:color="auto"/>
          <w:left w:val="single" w:sz="4" w:space="4" w:color="auto"/>
          <w:bottom w:val="single" w:sz="4" w:space="1" w:color="auto"/>
          <w:right w:val="single" w:sz="4" w:space="4" w:color="auto"/>
          <w:between w:val="single" w:sz="4" w:space="1" w:color="auto"/>
          <w:bar w:val="single" w:sz="4" w:color="auto"/>
        </w:pBdr>
        <w:spacing w:line="260" w:lineRule="atLeast"/>
        <w:jc w:val="both"/>
        <w:rPr>
          <w:rFonts w:ascii="Arial" w:hAnsi="Arial" w:cs="Arial"/>
          <w:b/>
          <w:sz w:val="20"/>
          <w:szCs w:val="20"/>
          <w:lang w:eastAsia="en-US"/>
        </w:rPr>
      </w:pPr>
      <w:r w:rsidRPr="00A93C7A">
        <w:rPr>
          <w:rFonts w:ascii="Arial" w:hAnsi="Arial" w:cs="Arial"/>
          <w:b/>
          <w:sz w:val="20"/>
          <w:szCs w:val="20"/>
          <w:lang w:eastAsia="en-US"/>
        </w:rPr>
        <w:t xml:space="preserve">Obrazec </w:t>
      </w:r>
      <w:r w:rsidR="0082255A">
        <w:rPr>
          <w:rFonts w:ascii="Arial" w:hAnsi="Arial" w:cs="Arial"/>
          <w:b/>
          <w:sz w:val="20"/>
          <w:szCs w:val="20"/>
          <w:lang w:eastAsia="en-US"/>
        </w:rPr>
        <w:t>4</w:t>
      </w:r>
      <w:r w:rsidRPr="00A93C7A">
        <w:rPr>
          <w:rFonts w:ascii="Arial" w:hAnsi="Arial" w:cs="Arial"/>
          <w:b/>
          <w:sz w:val="20"/>
          <w:szCs w:val="20"/>
          <w:lang w:eastAsia="en-US"/>
        </w:rPr>
        <w:t xml:space="preserve">: IZJAVA REFERENČNEGA NAROČNIKA – REFERENCE PONUDNIKA </w:t>
      </w:r>
    </w:p>
    <w:p w14:paraId="270436E9" w14:textId="77777777" w:rsidR="00D5484A" w:rsidRPr="00A93C7A" w:rsidRDefault="00D5484A" w:rsidP="00D5484A">
      <w:pPr>
        <w:spacing w:line="260" w:lineRule="atLeast"/>
        <w:rPr>
          <w:rFonts w:ascii="Arial" w:hAnsi="Arial" w:cs="Arial"/>
          <w:sz w:val="20"/>
          <w:szCs w:val="20"/>
          <w:lang w:eastAsia="en-US"/>
        </w:rPr>
      </w:pPr>
    </w:p>
    <w:p w14:paraId="67BB5BAA" w14:textId="77777777" w:rsidR="00D5484A" w:rsidRPr="004B45E8" w:rsidRDefault="00D5484A" w:rsidP="00D5484A">
      <w:pPr>
        <w:spacing w:line="260" w:lineRule="atLeast"/>
        <w:rPr>
          <w:rFonts w:ascii="Arial" w:hAnsi="Arial" w:cs="Arial"/>
          <w:b/>
          <w:sz w:val="20"/>
          <w:szCs w:val="20"/>
          <w:lang w:eastAsia="en-US"/>
        </w:rPr>
      </w:pPr>
    </w:p>
    <w:p w14:paraId="5326C82F" w14:textId="77777777" w:rsidR="00D5484A" w:rsidRPr="004B45E8" w:rsidRDefault="00D5484A" w:rsidP="00D5484A">
      <w:pPr>
        <w:spacing w:line="260" w:lineRule="atLeast"/>
        <w:jc w:val="center"/>
        <w:rPr>
          <w:rFonts w:ascii="Arial" w:hAnsi="Arial" w:cs="Arial"/>
          <w:sz w:val="20"/>
          <w:szCs w:val="20"/>
          <w:lang w:eastAsia="en-US"/>
        </w:rPr>
      </w:pPr>
    </w:p>
    <w:p w14:paraId="07430B5B" w14:textId="77777777" w:rsidR="00D5484A" w:rsidRPr="004B45E8" w:rsidRDefault="00D5484A" w:rsidP="00D5484A">
      <w:pPr>
        <w:spacing w:line="260" w:lineRule="atLeast"/>
        <w:rPr>
          <w:rFonts w:ascii="Arial" w:hAnsi="Arial" w:cs="Arial"/>
          <w:sz w:val="20"/>
          <w:szCs w:val="20"/>
          <w:lang w:eastAsia="en-US"/>
        </w:rPr>
      </w:pPr>
    </w:p>
    <w:p w14:paraId="4730184D" w14:textId="77777777" w:rsidR="00D5484A" w:rsidRPr="004B45E8" w:rsidRDefault="00D5484A" w:rsidP="00D5484A">
      <w:pPr>
        <w:spacing w:line="260" w:lineRule="atLeast"/>
        <w:rPr>
          <w:rFonts w:ascii="Arial" w:hAnsi="Arial" w:cs="Arial"/>
          <w:b/>
          <w:sz w:val="20"/>
          <w:szCs w:val="20"/>
          <w:lang w:eastAsia="en-US"/>
        </w:rPr>
      </w:pPr>
    </w:p>
    <w:p w14:paraId="1B210D94"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Naziv in naslov referenčnega naročnika (potrjevalca reference):</w:t>
      </w:r>
    </w:p>
    <w:p w14:paraId="5E12A4CE" w14:textId="77777777" w:rsidR="00D5484A" w:rsidRPr="004B45E8" w:rsidRDefault="00D5484A" w:rsidP="00D5484A">
      <w:pPr>
        <w:spacing w:line="260" w:lineRule="atLeast"/>
        <w:jc w:val="both"/>
        <w:rPr>
          <w:rFonts w:ascii="Arial" w:eastAsia="Calibri" w:hAnsi="Arial" w:cs="Arial"/>
          <w:sz w:val="20"/>
          <w:szCs w:val="20"/>
          <w:lang w:eastAsia="en-US"/>
        </w:rPr>
      </w:pPr>
    </w:p>
    <w:p w14:paraId="0C495BF7"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w:t>
      </w:r>
    </w:p>
    <w:p w14:paraId="7559C022" w14:textId="77777777" w:rsidR="00D5484A" w:rsidRPr="004B45E8" w:rsidRDefault="00D5484A" w:rsidP="00D5484A">
      <w:pPr>
        <w:spacing w:line="260" w:lineRule="atLeast"/>
        <w:jc w:val="both"/>
        <w:rPr>
          <w:rFonts w:ascii="Arial" w:eastAsia="Calibri" w:hAnsi="Arial" w:cs="Arial"/>
          <w:sz w:val="20"/>
          <w:szCs w:val="20"/>
          <w:lang w:eastAsia="en-US"/>
        </w:rPr>
      </w:pPr>
    </w:p>
    <w:p w14:paraId="0F2CDB68" w14:textId="77777777" w:rsidR="00D5484A" w:rsidRPr="004B45E8" w:rsidRDefault="00D5484A" w:rsidP="00D5484A">
      <w:pPr>
        <w:tabs>
          <w:tab w:val="left" w:pos="708"/>
        </w:tabs>
        <w:spacing w:line="260" w:lineRule="atLeast"/>
        <w:jc w:val="both"/>
        <w:rPr>
          <w:rFonts w:ascii="Arial" w:hAnsi="Arial"/>
          <w:sz w:val="20"/>
          <w:szCs w:val="20"/>
          <w:lang w:eastAsia="en-US"/>
        </w:rPr>
      </w:pPr>
      <w:r w:rsidRPr="004B45E8">
        <w:rPr>
          <w:rFonts w:ascii="Arial" w:hAnsi="Arial"/>
          <w:color w:val="000000"/>
          <w:sz w:val="20"/>
          <w:szCs w:val="20"/>
          <w:lang w:eastAsia="en-US"/>
        </w:rPr>
        <w:t xml:space="preserve">Pod kazensko in materialno odgovornostjo izjavljamo, da </w:t>
      </w:r>
      <w:r w:rsidRPr="004B45E8">
        <w:rPr>
          <w:rFonts w:ascii="Arial" w:hAnsi="Arial"/>
          <w:sz w:val="20"/>
          <w:szCs w:val="20"/>
          <w:lang w:eastAsia="en-US"/>
        </w:rPr>
        <w:t xml:space="preserve">je </w:t>
      </w:r>
      <w:r w:rsidRPr="004B45E8">
        <w:rPr>
          <w:rFonts w:ascii="Arial" w:hAnsi="Arial"/>
          <w:bCs/>
          <w:color w:val="000000"/>
          <w:sz w:val="20"/>
          <w:szCs w:val="20"/>
          <w:lang w:eastAsia="en-US"/>
        </w:rPr>
        <w:t>____________________________</w:t>
      </w:r>
      <w:r w:rsidRPr="004B45E8">
        <w:rPr>
          <w:rFonts w:ascii="Arial" w:hAnsi="Arial"/>
          <w:sz w:val="20"/>
          <w:szCs w:val="20"/>
          <w:lang w:eastAsia="en-US"/>
        </w:rPr>
        <w:t xml:space="preserve"> </w:t>
      </w:r>
      <w:r w:rsidRPr="004B45E8">
        <w:rPr>
          <w:rFonts w:ascii="Arial" w:hAnsi="Arial"/>
          <w:i/>
          <w:sz w:val="20"/>
          <w:szCs w:val="20"/>
          <w:lang w:eastAsia="en-US"/>
        </w:rPr>
        <w:t xml:space="preserve">(navesti naziv ponudnika/navesti ime in priimek kadra) </w:t>
      </w:r>
      <w:r w:rsidRPr="004B45E8">
        <w:rPr>
          <w:rFonts w:ascii="Arial" w:hAnsi="Arial"/>
          <w:sz w:val="20"/>
          <w:szCs w:val="20"/>
          <w:lang w:eastAsia="en-US"/>
        </w:rPr>
        <w:t>kot</w:t>
      </w:r>
      <w:r w:rsidRPr="004B45E8">
        <w:rPr>
          <w:rFonts w:ascii="Arial" w:hAnsi="Arial"/>
          <w:i/>
          <w:sz w:val="20"/>
          <w:szCs w:val="20"/>
          <w:lang w:eastAsia="en-US"/>
        </w:rPr>
        <w:t xml:space="preserve"> ________________________________ (navesti, v kakšni vlogi je kader sodeloval) </w:t>
      </w:r>
      <w:r w:rsidRPr="004B45E8">
        <w:rPr>
          <w:rFonts w:ascii="Arial" w:hAnsi="Arial"/>
          <w:sz w:val="20"/>
          <w:szCs w:val="20"/>
          <w:lang w:eastAsia="en-US"/>
        </w:rPr>
        <w:t xml:space="preserve">v času od _______________ do _____________ na podlagi pogodbe/naročilnice št. ____________________________, sklenjene z nami kot naročnikom, za izvedbo _______________________________________________, s pogodbeno vrednostjo _________________________, v skladu z določili prej navedene pogodbe/naročilnice, uspešno izvedel pogodbena dela. </w:t>
      </w:r>
    </w:p>
    <w:p w14:paraId="46E9CC6B" w14:textId="77777777" w:rsidR="00D5484A" w:rsidRPr="004B45E8" w:rsidRDefault="00D5484A" w:rsidP="00D5484A">
      <w:pPr>
        <w:tabs>
          <w:tab w:val="center" w:pos="4320"/>
          <w:tab w:val="right" w:pos="8640"/>
        </w:tabs>
        <w:spacing w:line="260" w:lineRule="atLeast"/>
        <w:jc w:val="both"/>
        <w:rPr>
          <w:rFonts w:ascii="Arial" w:hAnsi="Arial" w:cs="Arial"/>
          <w:sz w:val="20"/>
          <w:lang w:eastAsia="en-US"/>
        </w:rPr>
      </w:pPr>
    </w:p>
    <w:p w14:paraId="12540216" w14:textId="30D6A7FC" w:rsidR="00D5484A" w:rsidRPr="004B45E8" w:rsidRDefault="00D5484A" w:rsidP="00D5484A">
      <w:pPr>
        <w:tabs>
          <w:tab w:val="center" w:pos="4320"/>
          <w:tab w:val="right" w:pos="8640"/>
        </w:tabs>
        <w:spacing w:line="260" w:lineRule="atLeast"/>
        <w:jc w:val="both"/>
        <w:rPr>
          <w:rFonts w:ascii="Arial" w:hAnsi="Arial" w:cs="Arial"/>
          <w:sz w:val="20"/>
          <w:lang w:eastAsia="en-US"/>
        </w:rPr>
      </w:pPr>
      <w:r w:rsidRPr="004B45E8">
        <w:rPr>
          <w:rFonts w:ascii="Arial" w:hAnsi="Arial" w:cs="Arial"/>
          <w:sz w:val="20"/>
          <w:lang w:eastAsia="en-US"/>
        </w:rPr>
        <w:t>Navedba naziva in vsebine referenc v skladu z zahtevo iz razpisne dokumentacije</w:t>
      </w:r>
      <w:r w:rsidR="008C669D">
        <w:rPr>
          <w:rFonts w:ascii="Arial" w:hAnsi="Arial" w:cs="Arial"/>
          <w:sz w:val="20"/>
          <w:lang w:eastAsia="en-US"/>
        </w:rPr>
        <w:t xml:space="preserve"> (z navedbo uporabljenih materialov in tehnologij)</w:t>
      </w:r>
      <w:r w:rsidRPr="004B45E8">
        <w:rPr>
          <w:rFonts w:ascii="Arial" w:hAnsi="Arial" w:cs="Arial"/>
          <w:sz w:val="20"/>
          <w:lang w:eastAsia="en-US"/>
        </w:rPr>
        <w:t xml:space="preserve">: </w:t>
      </w:r>
    </w:p>
    <w:p w14:paraId="3BE0B7F8"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_________________________________________________________________________________</w:t>
      </w:r>
    </w:p>
    <w:p w14:paraId="36FE84DA" w14:textId="77777777" w:rsidR="00D5484A" w:rsidRPr="004B45E8" w:rsidRDefault="00D5484A" w:rsidP="00D5484A">
      <w:pPr>
        <w:tabs>
          <w:tab w:val="left" w:pos="708"/>
        </w:tabs>
        <w:spacing w:line="260" w:lineRule="atLeast"/>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_________________________________________________________________________________</w:t>
      </w:r>
    </w:p>
    <w:p w14:paraId="5D3B7E47"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_________________________________________________________________________________</w:t>
      </w:r>
    </w:p>
    <w:p w14:paraId="4E6856E3"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_________________________________________________________________________________</w:t>
      </w:r>
    </w:p>
    <w:p w14:paraId="13DA2E4A"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_________________________________________________________________________________</w:t>
      </w:r>
    </w:p>
    <w:p w14:paraId="342E8EF8" w14:textId="77777777" w:rsidR="00D5484A" w:rsidRPr="004B45E8" w:rsidRDefault="00D5484A" w:rsidP="00D5484A">
      <w:pPr>
        <w:spacing w:line="260" w:lineRule="atLeast"/>
        <w:jc w:val="both"/>
        <w:rPr>
          <w:rFonts w:ascii="Arial" w:eastAsia="Calibri" w:hAnsi="Arial" w:cs="Arial"/>
          <w:sz w:val="20"/>
          <w:szCs w:val="20"/>
          <w:lang w:eastAsia="en-US"/>
        </w:rPr>
      </w:pPr>
      <w:r w:rsidRPr="004B45E8">
        <w:rPr>
          <w:rFonts w:ascii="Arial" w:eastAsia="Calibri" w:hAnsi="Arial" w:cs="Arial"/>
          <w:sz w:val="20"/>
          <w:szCs w:val="20"/>
          <w:lang w:eastAsia="en-US"/>
        </w:rPr>
        <w:t>_________________________________________________________________________________</w:t>
      </w:r>
    </w:p>
    <w:p w14:paraId="792FA1DF" w14:textId="77777777" w:rsidR="00D5484A" w:rsidRPr="004B45E8" w:rsidRDefault="00D5484A" w:rsidP="00D5484A">
      <w:pPr>
        <w:spacing w:line="260" w:lineRule="atLeast"/>
        <w:jc w:val="both"/>
        <w:rPr>
          <w:rFonts w:ascii="Arial" w:hAnsi="Arial" w:cs="Arial"/>
          <w:sz w:val="20"/>
          <w:szCs w:val="20"/>
          <w:lang w:eastAsia="en-US"/>
        </w:rPr>
      </w:pPr>
    </w:p>
    <w:p w14:paraId="3361E9CA" w14:textId="77777777" w:rsidR="00D5484A" w:rsidRPr="004B45E8" w:rsidRDefault="00D5484A" w:rsidP="00D5484A">
      <w:pPr>
        <w:spacing w:line="260" w:lineRule="atLeast"/>
        <w:jc w:val="both"/>
        <w:rPr>
          <w:rFonts w:ascii="Arial" w:hAnsi="Arial" w:cs="Arial"/>
          <w:sz w:val="20"/>
          <w:szCs w:val="20"/>
          <w:lang w:eastAsia="en-US"/>
        </w:rPr>
      </w:pPr>
      <w:r w:rsidRPr="004B45E8">
        <w:rPr>
          <w:rFonts w:ascii="Arial" w:hAnsi="Arial" w:cs="Arial"/>
          <w:sz w:val="20"/>
          <w:szCs w:val="20"/>
          <w:lang w:eastAsia="en-US"/>
        </w:rPr>
        <w:t>Predmetno izjavo je mogoče preveriti pri osebi:</w:t>
      </w:r>
    </w:p>
    <w:p w14:paraId="4E52B4F0" w14:textId="77777777" w:rsidR="00D5484A" w:rsidRPr="004B45E8" w:rsidRDefault="00D5484A" w:rsidP="00D5484A">
      <w:pPr>
        <w:spacing w:line="260" w:lineRule="atLeast"/>
        <w:jc w:val="both"/>
        <w:rPr>
          <w:rFonts w:ascii="Arial" w:hAnsi="Arial" w:cs="Arial"/>
          <w:bCs/>
          <w:color w:val="000000"/>
          <w:sz w:val="20"/>
          <w:szCs w:val="20"/>
        </w:rPr>
      </w:pPr>
      <w:r w:rsidRPr="004B45E8">
        <w:rPr>
          <w:rFonts w:ascii="Arial" w:hAnsi="Arial" w:cs="Arial"/>
          <w:bCs/>
          <w:color w:val="000000"/>
          <w:sz w:val="20"/>
          <w:szCs w:val="20"/>
        </w:rPr>
        <w:t>__________________________________</w:t>
      </w:r>
    </w:p>
    <w:p w14:paraId="55F42AC3" w14:textId="77777777" w:rsidR="00D5484A" w:rsidRPr="004B45E8" w:rsidRDefault="00D5484A" w:rsidP="00D5484A">
      <w:pPr>
        <w:spacing w:line="260" w:lineRule="atLeast"/>
        <w:jc w:val="both"/>
        <w:rPr>
          <w:rFonts w:ascii="Arial" w:hAnsi="Arial" w:cs="Arial"/>
          <w:sz w:val="20"/>
          <w:szCs w:val="20"/>
          <w:lang w:eastAsia="en-US"/>
        </w:rPr>
      </w:pPr>
      <w:r w:rsidRPr="004B45E8">
        <w:rPr>
          <w:rFonts w:ascii="Arial" w:hAnsi="Arial" w:cs="Arial"/>
          <w:bCs/>
          <w:color w:val="000000"/>
          <w:sz w:val="20"/>
          <w:szCs w:val="20"/>
        </w:rPr>
        <w:t>na telefonski številki __________________ ali elektronskem naslovu: ___________________.</w:t>
      </w:r>
    </w:p>
    <w:p w14:paraId="131950EF" w14:textId="77777777" w:rsidR="00D5484A" w:rsidRPr="004B45E8" w:rsidRDefault="00D5484A" w:rsidP="00D5484A">
      <w:pPr>
        <w:spacing w:line="260" w:lineRule="atLeast"/>
        <w:jc w:val="both"/>
        <w:rPr>
          <w:rFonts w:ascii="Arial" w:eastAsia="Calibri" w:hAnsi="Arial" w:cs="Arial"/>
          <w:sz w:val="20"/>
          <w:szCs w:val="22"/>
          <w:lang w:eastAsia="en-US"/>
        </w:rPr>
      </w:pPr>
    </w:p>
    <w:p w14:paraId="4D42AF59" w14:textId="77777777" w:rsidR="00D5484A" w:rsidRPr="004B45E8" w:rsidRDefault="00D5484A" w:rsidP="00D5484A">
      <w:pPr>
        <w:spacing w:line="260" w:lineRule="atLeast"/>
        <w:jc w:val="both"/>
        <w:rPr>
          <w:rFonts w:ascii="Arial" w:eastAsia="Calibri" w:hAnsi="Arial" w:cs="Arial"/>
          <w:sz w:val="20"/>
          <w:szCs w:val="22"/>
          <w:lang w:eastAsia="en-US"/>
        </w:rPr>
      </w:pPr>
    </w:p>
    <w:tbl>
      <w:tblPr>
        <w:tblW w:w="0" w:type="auto"/>
        <w:tblLook w:val="04A0" w:firstRow="1" w:lastRow="0" w:firstColumn="1" w:lastColumn="0" w:noHBand="0" w:noVBand="1"/>
      </w:tblPr>
      <w:tblGrid>
        <w:gridCol w:w="2919"/>
        <w:gridCol w:w="2042"/>
        <w:gridCol w:w="4109"/>
      </w:tblGrid>
      <w:tr w:rsidR="00D5484A" w:rsidRPr="004B45E8" w14:paraId="782068FA" w14:textId="77777777" w:rsidTr="00CE57F2">
        <w:tc>
          <w:tcPr>
            <w:tcW w:w="3085" w:type="dxa"/>
            <w:vAlign w:val="center"/>
            <w:hideMark/>
          </w:tcPr>
          <w:p w14:paraId="124DD0F6" w14:textId="77777777" w:rsidR="00D5484A" w:rsidRPr="004B45E8" w:rsidRDefault="00D5484A" w:rsidP="00CE57F2">
            <w:pPr>
              <w:spacing w:line="260" w:lineRule="atLeast"/>
              <w:rPr>
                <w:rFonts w:ascii="Arial" w:eastAsia="Calibri" w:hAnsi="Arial" w:cs="Arial"/>
                <w:sz w:val="20"/>
                <w:szCs w:val="22"/>
                <w:lang w:eastAsia="en-US"/>
              </w:rPr>
            </w:pPr>
            <w:r w:rsidRPr="004B45E8">
              <w:rPr>
                <w:rFonts w:ascii="Arial" w:eastAsia="Calibri" w:hAnsi="Arial" w:cs="Arial"/>
                <w:sz w:val="20"/>
                <w:szCs w:val="22"/>
                <w:lang w:eastAsia="en-US"/>
              </w:rPr>
              <w:t>Kraj: ______________</w:t>
            </w:r>
          </w:p>
          <w:p w14:paraId="4E5628DC" w14:textId="77777777" w:rsidR="00D5484A" w:rsidRPr="004B45E8" w:rsidRDefault="00D5484A" w:rsidP="00CE57F2">
            <w:pPr>
              <w:spacing w:line="260" w:lineRule="atLeast"/>
              <w:rPr>
                <w:rFonts w:ascii="Arial" w:eastAsia="Calibri" w:hAnsi="Arial" w:cs="Arial"/>
                <w:sz w:val="20"/>
                <w:szCs w:val="22"/>
                <w:lang w:eastAsia="en-US"/>
              </w:rPr>
            </w:pPr>
          </w:p>
          <w:p w14:paraId="5A6A624D" w14:textId="77777777" w:rsidR="00D5484A" w:rsidRPr="004B45E8" w:rsidRDefault="00D5484A" w:rsidP="00CE57F2">
            <w:pPr>
              <w:spacing w:line="260" w:lineRule="atLeast"/>
              <w:rPr>
                <w:rFonts w:ascii="Arial" w:eastAsia="Calibri" w:hAnsi="Arial" w:cs="Arial"/>
                <w:sz w:val="20"/>
                <w:szCs w:val="22"/>
                <w:lang w:eastAsia="en-US"/>
              </w:rPr>
            </w:pPr>
            <w:r w:rsidRPr="004B45E8">
              <w:rPr>
                <w:rFonts w:ascii="Arial" w:eastAsia="Calibri" w:hAnsi="Arial" w:cs="Arial"/>
                <w:sz w:val="20"/>
                <w:szCs w:val="22"/>
                <w:lang w:eastAsia="en-US"/>
              </w:rPr>
              <w:t>Datum: ____________</w:t>
            </w:r>
          </w:p>
        </w:tc>
        <w:tc>
          <w:tcPr>
            <w:tcW w:w="2268" w:type="dxa"/>
            <w:vAlign w:val="center"/>
            <w:hideMark/>
          </w:tcPr>
          <w:p w14:paraId="3E4A10C5" w14:textId="77777777" w:rsidR="00D5484A" w:rsidRPr="004B45E8" w:rsidRDefault="00D5484A" w:rsidP="00CE57F2">
            <w:pPr>
              <w:spacing w:line="260" w:lineRule="atLeast"/>
              <w:jc w:val="center"/>
              <w:rPr>
                <w:rFonts w:ascii="Arial" w:eastAsia="Calibri" w:hAnsi="Arial" w:cs="Arial"/>
                <w:sz w:val="20"/>
                <w:szCs w:val="22"/>
                <w:lang w:eastAsia="en-US"/>
              </w:rPr>
            </w:pPr>
            <w:r w:rsidRPr="004B45E8">
              <w:rPr>
                <w:rFonts w:ascii="Arial" w:eastAsia="Calibri" w:hAnsi="Arial" w:cs="Arial"/>
                <w:sz w:val="20"/>
                <w:szCs w:val="22"/>
                <w:lang w:eastAsia="en-US"/>
              </w:rPr>
              <w:t>žig</w:t>
            </w:r>
          </w:p>
        </w:tc>
        <w:tc>
          <w:tcPr>
            <w:tcW w:w="4253" w:type="dxa"/>
            <w:vAlign w:val="center"/>
          </w:tcPr>
          <w:p w14:paraId="3A722584" w14:textId="77777777" w:rsidR="00D5484A" w:rsidRPr="004B45E8" w:rsidRDefault="00D5484A" w:rsidP="00CE57F2">
            <w:pPr>
              <w:spacing w:line="260" w:lineRule="atLeast"/>
              <w:jc w:val="both"/>
              <w:rPr>
                <w:rFonts w:ascii="Arial" w:eastAsia="Calibri" w:hAnsi="Arial" w:cs="Arial"/>
                <w:sz w:val="20"/>
                <w:szCs w:val="22"/>
                <w:lang w:eastAsia="en-US"/>
              </w:rPr>
            </w:pPr>
            <w:r w:rsidRPr="004B45E8">
              <w:rPr>
                <w:rFonts w:ascii="Arial" w:eastAsia="Calibri" w:hAnsi="Arial" w:cs="Arial"/>
                <w:sz w:val="20"/>
                <w:szCs w:val="22"/>
                <w:lang w:eastAsia="en-US"/>
              </w:rPr>
              <w:t xml:space="preserve">Ime, priimek odgovorne osebe potrjevalca </w:t>
            </w:r>
          </w:p>
          <w:p w14:paraId="48160B86" w14:textId="77777777" w:rsidR="00D5484A" w:rsidRPr="004B45E8" w:rsidRDefault="00D5484A" w:rsidP="00CE57F2">
            <w:pPr>
              <w:spacing w:line="260" w:lineRule="atLeast"/>
              <w:jc w:val="both"/>
              <w:rPr>
                <w:rFonts w:ascii="Arial" w:eastAsia="Calibri" w:hAnsi="Arial" w:cs="Arial"/>
                <w:sz w:val="20"/>
                <w:szCs w:val="22"/>
                <w:lang w:eastAsia="en-US"/>
              </w:rPr>
            </w:pPr>
          </w:p>
          <w:p w14:paraId="10C4F3F7" w14:textId="77777777" w:rsidR="00D5484A" w:rsidRPr="004B45E8" w:rsidRDefault="00D5484A" w:rsidP="00CE57F2">
            <w:pPr>
              <w:spacing w:line="260" w:lineRule="atLeast"/>
              <w:jc w:val="both"/>
              <w:rPr>
                <w:rFonts w:ascii="Arial" w:eastAsia="Calibri" w:hAnsi="Arial" w:cs="Arial"/>
                <w:sz w:val="20"/>
                <w:szCs w:val="22"/>
                <w:lang w:eastAsia="en-US"/>
              </w:rPr>
            </w:pPr>
            <w:r w:rsidRPr="004B45E8">
              <w:rPr>
                <w:rFonts w:ascii="Arial" w:eastAsia="Calibri" w:hAnsi="Arial" w:cs="Arial"/>
                <w:sz w:val="20"/>
                <w:szCs w:val="22"/>
                <w:lang w:eastAsia="en-US"/>
              </w:rPr>
              <w:t>reference: __________________________</w:t>
            </w:r>
          </w:p>
          <w:p w14:paraId="6ED00DDD" w14:textId="77777777" w:rsidR="00D5484A" w:rsidRPr="004B45E8" w:rsidRDefault="00D5484A" w:rsidP="00CE57F2">
            <w:pPr>
              <w:spacing w:line="260" w:lineRule="atLeast"/>
              <w:jc w:val="both"/>
              <w:rPr>
                <w:rFonts w:ascii="Arial" w:eastAsia="Calibri" w:hAnsi="Arial" w:cs="Arial"/>
                <w:sz w:val="20"/>
                <w:szCs w:val="22"/>
                <w:lang w:eastAsia="en-US"/>
              </w:rPr>
            </w:pPr>
          </w:p>
          <w:p w14:paraId="3EB0CDE6" w14:textId="77777777" w:rsidR="00D5484A" w:rsidRPr="004B45E8" w:rsidRDefault="00D5484A" w:rsidP="00CE57F2">
            <w:pPr>
              <w:spacing w:line="260" w:lineRule="atLeast"/>
              <w:jc w:val="center"/>
              <w:rPr>
                <w:rFonts w:ascii="Arial" w:eastAsia="Calibri" w:hAnsi="Arial" w:cs="Arial"/>
                <w:sz w:val="20"/>
                <w:szCs w:val="22"/>
                <w:lang w:eastAsia="en-US"/>
              </w:rPr>
            </w:pPr>
          </w:p>
          <w:p w14:paraId="1FD7B8B7" w14:textId="77777777" w:rsidR="00D5484A" w:rsidRPr="004B45E8" w:rsidRDefault="00D5484A" w:rsidP="00CE57F2">
            <w:pPr>
              <w:spacing w:line="260" w:lineRule="atLeast"/>
              <w:jc w:val="center"/>
              <w:rPr>
                <w:rFonts w:ascii="Arial" w:eastAsia="Calibri" w:hAnsi="Arial" w:cs="Arial"/>
                <w:sz w:val="20"/>
                <w:szCs w:val="22"/>
                <w:lang w:eastAsia="en-US"/>
              </w:rPr>
            </w:pPr>
            <w:r w:rsidRPr="004B45E8">
              <w:rPr>
                <w:rFonts w:ascii="Arial" w:eastAsia="Calibri" w:hAnsi="Arial" w:cs="Arial"/>
                <w:sz w:val="20"/>
                <w:szCs w:val="22"/>
                <w:lang w:eastAsia="en-US"/>
              </w:rPr>
              <w:t>podpis</w:t>
            </w:r>
          </w:p>
          <w:p w14:paraId="31D5F4E3" w14:textId="77777777" w:rsidR="00D5484A" w:rsidRPr="004B45E8" w:rsidRDefault="00D5484A" w:rsidP="00CE57F2">
            <w:pPr>
              <w:spacing w:line="260" w:lineRule="atLeast"/>
              <w:rPr>
                <w:rFonts w:ascii="Arial" w:eastAsia="Calibri" w:hAnsi="Arial" w:cs="Arial"/>
                <w:sz w:val="20"/>
                <w:szCs w:val="22"/>
                <w:lang w:eastAsia="en-US"/>
              </w:rPr>
            </w:pPr>
          </w:p>
        </w:tc>
      </w:tr>
    </w:tbl>
    <w:p w14:paraId="0E6827B9" w14:textId="77777777" w:rsidR="00D5484A" w:rsidRPr="004B45E8" w:rsidRDefault="00D5484A" w:rsidP="00D5484A">
      <w:pPr>
        <w:tabs>
          <w:tab w:val="center" w:pos="4320"/>
          <w:tab w:val="right" w:pos="8640"/>
        </w:tabs>
        <w:spacing w:line="260" w:lineRule="atLeast"/>
        <w:jc w:val="both"/>
        <w:rPr>
          <w:rFonts w:ascii="Arial" w:hAnsi="Arial" w:cs="Arial"/>
          <w:i/>
          <w:sz w:val="18"/>
          <w:szCs w:val="18"/>
        </w:rPr>
      </w:pPr>
    </w:p>
    <w:p w14:paraId="4CC8A312" w14:textId="77777777" w:rsidR="00D5484A" w:rsidRPr="004B45E8" w:rsidRDefault="00D5484A" w:rsidP="00D5484A">
      <w:pPr>
        <w:tabs>
          <w:tab w:val="center" w:pos="4320"/>
          <w:tab w:val="right" w:pos="8640"/>
        </w:tabs>
        <w:spacing w:line="260" w:lineRule="atLeast"/>
        <w:jc w:val="both"/>
        <w:rPr>
          <w:rFonts w:ascii="Arial" w:hAnsi="Arial" w:cs="Arial"/>
          <w:i/>
          <w:sz w:val="18"/>
          <w:szCs w:val="18"/>
        </w:rPr>
      </w:pPr>
    </w:p>
    <w:p w14:paraId="4824D297" w14:textId="77777777" w:rsidR="00D5484A" w:rsidRPr="004B45E8" w:rsidRDefault="00D5484A" w:rsidP="00D5484A">
      <w:pPr>
        <w:tabs>
          <w:tab w:val="center" w:pos="4320"/>
          <w:tab w:val="right" w:pos="8640"/>
        </w:tabs>
        <w:spacing w:line="260" w:lineRule="atLeast"/>
        <w:jc w:val="both"/>
        <w:rPr>
          <w:rFonts w:ascii="Arial" w:hAnsi="Arial" w:cs="Arial"/>
          <w:i/>
          <w:sz w:val="18"/>
          <w:szCs w:val="18"/>
        </w:rPr>
      </w:pPr>
    </w:p>
    <w:p w14:paraId="47AFB7A8" w14:textId="77777777" w:rsidR="00D5484A" w:rsidRPr="004B45E8" w:rsidRDefault="00D5484A" w:rsidP="00D5484A">
      <w:pPr>
        <w:tabs>
          <w:tab w:val="center" w:pos="4320"/>
          <w:tab w:val="right" w:pos="8640"/>
        </w:tabs>
        <w:spacing w:line="260" w:lineRule="atLeast"/>
        <w:jc w:val="both"/>
        <w:rPr>
          <w:rFonts w:ascii="Arial" w:hAnsi="Arial" w:cs="Arial"/>
          <w:i/>
          <w:sz w:val="18"/>
          <w:szCs w:val="18"/>
        </w:rPr>
      </w:pPr>
    </w:p>
    <w:p w14:paraId="3B2588D7" w14:textId="19C2D0F8" w:rsidR="00D5484A" w:rsidRPr="004B45E8" w:rsidRDefault="00D5484A" w:rsidP="00D5484A">
      <w:pPr>
        <w:tabs>
          <w:tab w:val="center" w:pos="4320"/>
          <w:tab w:val="right" w:pos="8640"/>
        </w:tabs>
        <w:spacing w:line="260" w:lineRule="atLeast"/>
        <w:jc w:val="both"/>
        <w:rPr>
          <w:rFonts w:ascii="Arial" w:hAnsi="Arial" w:cs="Arial"/>
          <w:i/>
          <w:sz w:val="18"/>
          <w:szCs w:val="18"/>
        </w:rPr>
      </w:pPr>
    </w:p>
    <w:p w14:paraId="29FF6DA8" w14:textId="77777777" w:rsidR="00D5484A" w:rsidRPr="004B45E8" w:rsidRDefault="00D5484A" w:rsidP="00D5484A">
      <w:pPr>
        <w:tabs>
          <w:tab w:val="center" w:pos="4320"/>
          <w:tab w:val="right" w:pos="8640"/>
        </w:tabs>
        <w:spacing w:line="260" w:lineRule="atLeast"/>
        <w:jc w:val="both"/>
        <w:rPr>
          <w:rFonts w:ascii="Arial" w:hAnsi="Arial" w:cs="Arial"/>
          <w:i/>
          <w:sz w:val="18"/>
          <w:szCs w:val="18"/>
        </w:rPr>
      </w:pPr>
    </w:p>
    <w:p w14:paraId="471E9FCC" w14:textId="2E17A164" w:rsidR="00D5484A" w:rsidRPr="004B45E8" w:rsidRDefault="00D5484A" w:rsidP="00D5484A">
      <w:pPr>
        <w:tabs>
          <w:tab w:val="center" w:pos="4320"/>
          <w:tab w:val="right" w:pos="8640"/>
        </w:tabs>
        <w:spacing w:line="260" w:lineRule="atLeast"/>
        <w:jc w:val="both"/>
        <w:rPr>
          <w:rFonts w:ascii="Arial" w:hAnsi="Arial" w:cs="Arial"/>
          <w:sz w:val="20"/>
          <w:lang w:eastAsia="en-US"/>
        </w:rPr>
      </w:pPr>
      <w:r w:rsidRPr="004B45E8">
        <w:rPr>
          <w:rFonts w:ascii="Arial" w:hAnsi="Arial" w:cs="Arial"/>
          <w:i/>
          <w:sz w:val="18"/>
          <w:szCs w:val="18"/>
        </w:rPr>
        <w:t>Naročnik si pridržuje pravico, da sam preveri izpolnjevanje referenc oz. da od ponudnika zahteva predložitev obrazca oz. dokazil v fazi preverjanja ponudb, ponudnik pa obrazec oz. dokazila lahko priloži že tudi v ponudbi.</w:t>
      </w:r>
    </w:p>
    <w:p w14:paraId="13930AB5" w14:textId="1EB5D827" w:rsidR="00DF05DB" w:rsidRDefault="00DF05DB" w:rsidP="00415C51">
      <w:pPr>
        <w:spacing w:line="260" w:lineRule="atLeast"/>
        <w:rPr>
          <w:rFonts w:ascii="Arial" w:hAnsi="Arial" w:cs="Arial"/>
          <w:b/>
          <w:sz w:val="20"/>
          <w:szCs w:val="20"/>
          <w:lang w:eastAsia="en-US"/>
        </w:rPr>
      </w:pPr>
    </w:p>
    <w:p w14:paraId="4132206B" w14:textId="611E2229" w:rsidR="00DF05DB" w:rsidRDefault="00DF05DB" w:rsidP="00415C51">
      <w:pPr>
        <w:spacing w:line="260" w:lineRule="atLeast"/>
        <w:rPr>
          <w:rFonts w:ascii="Arial" w:hAnsi="Arial" w:cs="Arial"/>
          <w:b/>
          <w:sz w:val="20"/>
          <w:szCs w:val="20"/>
          <w:lang w:eastAsia="en-US"/>
        </w:rPr>
      </w:pPr>
    </w:p>
    <w:p w14:paraId="5C1162D9" w14:textId="0A59F615" w:rsidR="00DF05DB" w:rsidRDefault="00DF05DB" w:rsidP="00415C51">
      <w:pPr>
        <w:spacing w:line="260" w:lineRule="atLeast"/>
        <w:rPr>
          <w:rFonts w:ascii="Arial" w:hAnsi="Arial" w:cs="Arial"/>
          <w:b/>
          <w:sz w:val="20"/>
          <w:szCs w:val="20"/>
          <w:lang w:eastAsia="en-US"/>
        </w:rPr>
      </w:pPr>
    </w:p>
    <w:p w14:paraId="384240FF" w14:textId="3922F486" w:rsidR="0082255A" w:rsidRDefault="0082255A" w:rsidP="00415C51">
      <w:pPr>
        <w:spacing w:line="260" w:lineRule="atLeast"/>
        <w:rPr>
          <w:rFonts w:ascii="Arial" w:hAnsi="Arial" w:cs="Arial"/>
          <w:b/>
          <w:sz w:val="20"/>
          <w:szCs w:val="20"/>
          <w:lang w:eastAsia="en-US"/>
        </w:rPr>
      </w:pPr>
    </w:p>
    <w:p w14:paraId="0D0B882F" w14:textId="4C3FE296" w:rsidR="0082255A" w:rsidRDefault="0082255A" w:rsidP="00415C51">
      <w:pPr>
        <w:spacing w:line="260" w:lineRule="atLeast"/>
        <w:rPr>
          <w:rFonts w:ascii="Arial" w:hAnsi="Arial" w:cs="Arial"/>
          <w:b/>
          <w:sz w:val="20"/>
          <w:szCs w:val="20"/>
          <w:lang w:eastAsia="en-US"/>
        </w:rPr>
      </w:pPr>
    </w:p>
    <w:p w14:paraId="49E46809" w14:textId="60B6F222" w:rsidR="0082255A" w:rsidRDefault="0082255A" w:rsidP="00415C51">
      <w:pPr>
        <w:spacing w:line="260" w:lineRule="atLeast"/>
        <w:rPr>
          <w:rFonts w:ascii="Arial" w:hAnsi="Arial" w:cs="Arial"/>
          <w:b/>
          <w:sz w:val="20"/>
          <w:szCs w:val="20"/>
          <w:lang w:eastAsia="en-US"/>
        </w:rPr>
      </w:pPr>
    </w:p>
    <w:p w14:paraId="6573E52E" w14:textId="0A983691" w:rsidR="0082255A" w:rsidRDefault="0082255A" w:rsidP="00415C51">
      <w:pPr>
        <w:spacing w:line="260" w:lineRule="atLeast"/>
        <w:rPr>
          <w:rFonts w:ascii="Arial" w:hAnsi="Arial" w:cs="Arial"/>
          <w:b/>
          <w:sz w:val="20"/>
          <w:szCs w:val="20"/>
          <w:lang w:eastAsia="en-US"/>
        </w:rPr>
      </w:pPr>
    </w:p>
    <w:p w14:paraId="0C7220FC" w14:textId="4C16B2FF" w:rsidR="0082255A" w:rsidRDefault="0082255A" w:rsidP="00415C51">
      <w:pPr>
        <w:spacing w:line="260" w:lineRule="atLeast"/>
        <w:rPr>
          <w:rFonts w:ascii="Arial" w:hAnsi="Arial" w:cs="Arial"/>
          <w:b/>
          <w:sz w:val="20"/>
          <w:szCs w:val="20"/>
          <w:lang w:eastAsia="en-US"/>
        </w:rPr>
      </w:pPr>
    </w:p>
    <w:p w14:paraId="1DDDBFF3" w14:textId="01CCFB0F" w:rsidR="0082255A" w:rsidRDefault="0082255A" w:rsidP="00415C51">
      <w:pPr>
        <w:spacing w:line="260" w:lineRule="atLeast"/>
        <w:rPr>
          <w:rFonts w:ascii="Arial" w:hAnsi="Arial" w:cs="Arial"/>
          <w:b/>
          <w:sz w:val="20"/>
          <w:szCs w:val="20"/>
          <w:lang w:eastAsia="en-US"/>
        </w:rPr>
      </w:pPr>
    </w:p>
    <w:p w14:paraId="2FC81BDB" w14:textId="77777777" w:rsidR="0082255A" w:rsidRPr="00415C51" w:rsidRDefault="0082255A" w:rsidP="00415C51">
      <w:pPr>
        <w:spacing w:line="260" w:lineRule="atLeast"/>
        <w:rPr>
          <w:rFonts w:ascii="Arial" w:hAnsi="Arial" w:cs="Arial"/>
          <w:b/>
          <w:sz w:val="20"/>
          <w:szCs w:val="20"/>
          <w:lang w:eastAsia="en-US"/>
        </w:rPr>
      </w:pPr>
    </w:p>
    <w:p w14:paraId="1437F8D0" w14:textId="77777777" w:rsidR="00415C51" w:rsidRDefault="00415C51" w:rsidP="00415C51">
      <w:pPr>
        <w:spacing w:line="260" w:lineRule="atLeast"/>
        <w:rPr>
          <w:rFonts w:ascii="Arial" w:hAnsi="Arial" w:cs="Arial"/>
          <w:b/>
          <w:sz w:val="20"/>
          <w:szCs w:val="20"/>
          <w:lang w:eastAsia="en-US"/>
        </w:rPr>
      </w:pPr>
    </w:p>
    <w:p w14:paraId="2F933419" w14:textId="79B09D40" w:rsidR="00415C51" w:rsidRPr="00415C51" w:rsidRDefault="00415C51" w:rsidP="00415C51">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415C51">
        <w:rPr>
          <w:rFonts w:ascii="Arial" w:hAnsi="Arial" w:cs="Arial"/>
          <w:b/>
          <w:sz w:val="20"/>
          <w:szCs w:val="20"/>
          <w:lang w:eastAsia="en-US"/>
        </w:rPr>
        <w:t xml:space="preserve">Obrazec 5.: VZOREC KROVNE POGODBE </w:t>
      </w:r>
    </w:p>
    <w:p w14:paraId="57983E15" w14:textId="77777777" w:rsidR="00415C51" w:rsidRDefault="00415C51" w:rsidP="00415C51">
      <w:pPr>
        <w:spacing w:line="260" w:lineRule="atLeast"/>
        <w:rPr>
          <w:rFonts w:ascii="Arial" w:hAnsi="Arial" w:cs="Arial"/>
          <w:b/>
          <w:sz w:val="20"/>
          <w:szCs w:val="20"/>
          <w:lang w:eastAsia="en-US"/>
        </w:rPr>
      </w:pPr>
    </w:p>
    <w:p w14:paraId="60C852B4" w14:textId="247A8BF8" w:rsidR="00415C51" w:rsidRPr="00415C51" w:rsidRDefault="00415C51" w:rsidP="00415C51">
      <w:pPr>
        <w:spacing w:line="260" w:lineRule="atLeast"/>
        <w:rPr>
          <w:rFonts w:ascii="Arial" w:hAnsi="Arial" w:cs="Arial"/>
          <w:sz w:val="20"/>
          <w:szCs w:val="20"/>
          <w:lang w:eastAsia="en-US"/>
        </w:rPr>
      </w:pPr>
      <w:r w:rsidRPr="00415C51">
        <w:rPr>
          <w:rFonts w:ascii="Arial" w:hAnsi="Arial" w:cs="Arial"/>
          <w:b/>
          <w:bCs/>
          <w:sz w:val="20"/>
          <w:szCs w:val="20"/>
          <w:lang w:eastAsia="en-US"/>
        </w:rPr>
        <w:t>Ministrstvo za infrastrukturo</w:t>
      </w:r>
      <w:r w:rsidRPr="00415C51">
        <w:rPr>
          <w:rFonts w:ascii="Arial" w:hAnsi="Arial" w:cs="Arial"/>
          <w:sz w:val="20"/>
          <w:szCs w:val="20"/>
          <w:lang w:eastAsia="en-US"/>
        </w:rPr>
        <w:t>, Langusova ulica 4, 1535 Ljubljana, z davčno številko 25967061, matično številko 2399270000,  ki ga zastopa minister Jernej Vrtovec (v nadaljevanju: naročnik)</w:t>
      </w:r>
    </w:p>
    <w:p w14:paraId="0019A926" w14:textId="77777777" w:rsidR="00415C51" w:rsidRPr="00415C51" w:rsidRDefault="00415C51" w:rsidP="00415C51">
      <w:pPr>
        <w:spacing w:line="260" w:lineRule="atLeast"/>
        <w:rPr>
          <w:rFonts w:ascii="Arial" w:hAnsi="Arial" w:cs="Arial"/>
          <w:sz w:val="20"/>
          <w:szCs w:val="20"/>
          <w:lang w:eastAsia="en-US"/>
        </w:rPr>
      </w:pPr>
    </w:p>
    <w:p w14:paraId="737ABD8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in</w:t>
      </w:r>
    </w:p>
    <w:p w14:paraId="46C653D1" w14:textId="77777777" w:rsidR="00415C51" w:rsidRPr="00415C51" w:rsidRDefault="00415C51" w:rsidP="00415C51">
      <w:pPr>
        <w:spacing w:line="260" w:lineRule="atLeast"/>
        <w:rPr>
          <w:rFonts w:ascii="Arial" w:hAnsi="Arial" w:cs="Arial"/>
          <w:sz w:val="20"/>
          <w:szCs w:val="20"/>
          <w:lang w:eastAsia="en-US"/>
        </w:rPr>
      </w:pPr>
    </w:p>
    <w:p w14:paraId="418A43C8" w14:textId="77777777"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b/>
          <w:bCs/>
          <w:sz w:val="20"/>
          <w:szCs w:val="20"/>
          <w:lang w:eastAsia="en-US"/>
        </w:rPr>
        <w:t>___________________________________________________</w:t>
      </w:r>
      <w:r w:rsidRPr="00415C51">
        <w:rPr>
          <w:rFonts w:ascii="Arial" w:hAnsi="Arial" w:cs="Arial"/>
          <w:sz w:val="20"/>
          <w:szCs w:val="20"/>
          <w:lang w:eastAsia="en-US"/>
        </w:rPr>
        <w:t>, z davčno številko ________, matično številko ________, ki ga zastopa direktor _________________ (v nadaljevanju: izvajalec)</w:t>
      </w:r>
    </w:p>
    <w:p w14:paraId="705714BD" w14:textId="77777777" w:rsidR="00415C51" w:rsidRPr="00415C51" w:rsidRDefault="00415C51" w:rsidP="00415C51">
      <w:pPr>
        <w:spacing w:line="260" w:lineRule="atLeast"/>
        <w:rPr>
          <w:rFonts w:ascii="Arial" w:hAnsi="Arial" w:cs="Arial"/>
          <w:b/>
          <w:bCs/>
          <w:sz w:val="20"/>
          <w:szCs w:val="20"/>
          <w:lang w:eastAsia="en-US"/>
        </w:rPr>
      </w:pPr>
    </w:p>
    <w:p w14:paraId="57C382A1" w14:textId="77777777" w:rsidR="00415C51" w:rsidRPr="00415C51" w:rsidRDefault="00415C51" w:rsidP="00415C51">
      <w:pPr>
        <w:spacing w:line="260" w:lineRule="atLeast"/>
        <w:rPr>
          <w:rFonts w:ascii="Arial" w:hAnsi="Arial" w:cs="Arial"/>
          <w:b/>
          <w:bCs/>
          <w:sz w:val="20"/>
          <w:szCs w:val="20"/>
          <w:lang w:eastAsia="en-US"/>
        </w:rPr>
      </w:pPr>
    </w:p>
    <w:p w14:paraId="02CCA911" w14:textId="22413B69" w:rsidR="00415C51" w:rsidRPr="00415C51" w:rsidRDefault="00415C51" w:rsidP="00415C51">
      <w:pPr>
        <w:spacing w:line="260" w:lineRule="atLeast"/>
        <w:rPr>
          <w:rFonts w:ascii="Arial" w:hAnsi="Arial" w:cs="Arial"/>
          <w:b/>
          <w:bCs/>
          <w:sz w:val="20"/>
          <w:szCs w:val="20"/>
          <w:lang w:eastAsia="en-US"/>
        </w:rPr>
      </w:pPr>
      <w:r w:rsidRPr="00415C51">
        <w:rPr>
          <w:rFonts w:ascii="Arial" w:hAnsi="Arial" w:cs="Arial"/>
          <w:sz w:val="20"/>
          <w:szCs w:val="20"/>
          <w:lang w:eastAsia="en-US"/>
        </w:rPr>
        <w:t>skleneta</w:t>
      </w:r>
    </w:p>
    <w:p w14:paraId="007EA5B4" w14:textId="77777777" w:rsidR="00415C51" w:rsidRPr="00415C51" w:rsidRDefault="00415C51" w:rsidP="00415C51">
      <w:pPr>
        <w:spacing w:line="260" w:lineRule="atLeast"/>
        <w:rPr>
          <w:rFonts w:ascii="Arial" w:hAnsi="Arial" w:cs="Arial"/>
          <w:b/>
          <w:bCs/>
          <w:sz w:val="20"/>
          <w:szCs w:val="20"/>
          <w:lang w:eastAsia="en-US"/>
        </w:rPr>
      </w:pPr>
    </w:p>
    <w:p w14:paraId="15A7AA89" w14:textId="77777777" w:rsidR="00415C51" w:rsidRPr="00415C51" w:rsidRDefault="00415C51" w:rsidP="00415C51">
      <w:pPr>
        <w:spacing w:line="260" w:lineRule="atLeast"/>
        <w:jc w:val="center"/>
        <w:rPr>
          <w:rFonts w:ascii="Arial" w:hAnsi="Arial" w:cs="Arial"/>
          <w:b/>
          <w:bCs/>
          <w:sz w:val="20"/>
          <w:szCs w:val="20"/>
          <w:lang w:eastAsia="en-US"/>
        </w:rPr>
      </w:pPr>
      <w:r w:rsidRPr="00415C51">
        <w:rPr>
          <w:rFonts w:ascii="Arial" w:hAnsi="Arial" w:cs="Arial"/>
          <w:b/>
          <w:bCs/>
          <w:sz w:val="20"/>
          <w:szCs w:val="20"/>
          <w:lang w:eastAsia="en-US"/>
        </w:rPr>
        <w:t>KROVNA POGODBO O IZVEDBI JAVNEGA NAROČILA</w:t>
      </w:r>
    </w:p>
    <w:p w14:paraId="5C460076" w14:textId="7555C326" w:rsidR="00415C51" w:rsidRPr="00415C51" w:rsidRDefault="00415C51" w:rsidP="00415C51">
      <w:pPr>
        <w:spacing w:line="260" w:lineRule="atLeast"/>
        <w:jc w:val="center"/>
        <w:rPr>
          <w:rFonts w:ascii="Arial" w:hAnsi="Arial" w:cs="Arial"/>
          <w:b/>
          <w:bCs/>
          <w:sz w:val="20"/>
          <w:szCs w:val="20"/>
          <w:lang w:eastAsia="en-US"/>
        </w:rPr>
      </w:pPr>
      <w:r w:rsidRPr="00415C51">
        <w:rPr>
          <w:rFonts w:ascii="Arial" w:hAnsi="Arial" w:cs="Arial"/>
          <w:b/>
          <w:bCs/>
          <w:sz w:val="20"/>
          <w:szCs w:val="20"/>
          <w:lang w:eastAsia="en-US"/>
        </w:rPr>
        <w:t>št. 2430-</w:t>
      </w:r>
      <w:r w:rsidR="00CA29A6">
        <w:rPr>
          <w:rFonts w:ascii="Arial" w:hAnsi="Arial" w:cs="Arial"/>
          <w:b/>
          <w:bCs/>
          <w:sz w:val="20"/>
          <w:szCs w:val="20"/>
          <w:lang w:eastAsia="en-US"/>
        </w:rPr>
        <w:t>22</w:t>
      </w:r>
      <w:r w:rsidRPr="00415C51">
        <w:rPr>
          <w:rFonts w:ascii="Arial" w:hAnsi="Arial" w:cs="Arial"/>
          <w:b/>
          <w:bCs/>
          <w:sz w:val="20"/>
          <w:szCs w:val="20"/>
          <w:lang w:eastAsia="en-US"/>
        </w:rPr>
        <w:t>-___________</w:t>
      </w:r>
    </w:p>
    <w:p w14:paraId="048C8C83" w14:textId="77777777" w:rsidR="00415C51" w:rsidRPr="00415C51" w:rsidRDefault="00415C51" w:rsidP="00415C51">
      <w:pPr>
        <w:spacing w:line="260" w:lineRule="atLeast"/>
        <w:rPr>
          <w:rFonts w:ascii="Arial" w:hAnsi="Arial" w:cs="Arial"/>
          <w:b/>
          <w:bCs/>
          <w:sz w:val="20"/>
          <w:szCs w:val="20"/>
          <w:lang w:eastAsia="en-US"/>
        </w:rPr>
      </w:pPr>
    </w:p>
    <w:p w14:paraId="1EF73AE2" w14:textId="77777777" w:rsidR="00415C51" w:rsidRPr="00415C51" w:rsidRDefault="00415C51" w:rsidP="00415C51">
      <w:pPr>
        <w:spacing w:line="260" w:lineRule="atLeast"/>
        <w:rPr>
          <w:rFonts w:ascii="Arial" w:hAnsi="Arial" w:cs="Arial"/>
          <w:b/>
          <w:bCs/>
          <w:sz w:val="20"/>
          <w:szCs w:val="20"/>
          <w:lang w:eastAsia="en-US"/>
        </w:rPr>
      </w:pPr>
    </w:p>
    <w:p w14:paraId="0D9AB9E9"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b/>
          <w:bCs/>
          <w:sz w:val="20"/>
          <w:szCs w:val="20"/>
          <w:lang w:eastAsia="en-US"/>
        </w:rPr>
        <w:t>za »IZDELAVO IN DOBAVO REGISTRSKIH IN PRESKUSNIH TABLIC ZA MOTORNA IN PRIKLOPNA VOZILA«</w:t>
      </w:r>
    </w:p>
    <w:p w14:paraId="03DACFE7" w14:textId="77777777" w:rsidR="00415C51" w:rsidRPr="00415C51" w:rsidRDefault="00415C51" w:rsidP="00415C51">
      <w:pPr>
        <w:spacing w:line="260" w:lineRule="atLeast"/>
        <w:rPr>
          <w:rFonts w:ascii="Arial" w:hAnsi="Arial" w:cs="Arial"/>
          <w:b/>
          <w:bCs/>
          <w:sz w:val="20"/>
          <w:szCs w:val="20"/>
          <w:lang w:eastAsia="en-US"/>
        </w:rPr>
      </w:pPr>
    </w:p>
    <w:p w14:paraId="7FCF2271" w14:textId="3A593BF8" w:rsidR="00CA29A6" w:rsidRPr="004657F1" w:rsidRDefault="00CA29A6" w:rsidP="00CA29A6">
      <w:pPr>
        <w:spacing w:line="260" w:lineRule="atLeast"/>
        <w:jc w:val="both"/>
        <w:rPr>
          <w:rFonts w:ascii="Arial" w:hAnsi="Arial" w:cs="Arial"/>
          <w:sz w:val="20"/>
          <w:szCs w:val="20"/>
          <w:lang w:eastAsia="en-US"/>
        </w:rPr>
      </w:pPr>
      <w:r w:rsidRPr="004657F1">
        <w:rPr>
          <w:rFonts w:ascii="Arial" w:hAnsi="Arial" w:cs="Arial"/>
          <w:sz w:val="20"/>
          <w:szCs w:val="20"/>
          <w:lang w:eastAsia="en-US"/>
        </w:rPr>
        <w:t>Pogodba je sklenjena po izvedenem odprtem postopku na podlagi 40</w:t>
      </w:r>
      <w:r w:rsidRPr="004657F1">
        <w:rPr>
          <w:rFonts w:ascii="Arial" w:hAnsi="Arial" w:cs="Arial"/>
          <w:sz w:val="20"/>
          <w:szCs w:val="20"/>
        </w:rPr>
        <w:t>. člena Zakona o javnem naročanju (Ur. list RS, št. 91/15</w:t>
      </w:r>
      <w:r>
        <w:rPr>
          <w:rFonts w:ascii="Arial" w:hAnsi="Arial" w:cs="Arial"/>
          <w:sz w:val="20"/>
          <w:szCs w:val="20"/>
        </w:rPr>
        <w:t>,</w:t>
      </w:r>
      <w:r w:rsidRPr="004657F1">
        <w:rPr>
          <w:rFonts w:ascii="Arial" w:hAnsi="Arial" w:cs="Arial"/>
          <w:sz w:val="20"/>
          <w:szCs w:val="20"/>
        </w:rPr>
        <w:t xml:space="preserve"> 14/18</w:t>
      </w:r>
      <w:r w:rsidR="0082255A">
        <w:rPr>
          <w:rFonts w:ascii="Arial" w:hAnsi="Arial" w:cs="Arial"/>
          <w:sz w:val="20"/>
          <w:szCs w:val="20"/>
        </w:rPr>
        <w:t>,</w:t>
      </w:r>
      <w:r>
        <w:rPr>
          <w:rFonts w:ascii="Arial" w:hAnsi="Arial" w:cs="Arial"/>
          <w:sz w:val="20"/>
          <w:szCs w:val="20"/>
        </w:rPr>
        <w:t xml:space="preserve"> 121/21</w:t>
      </w:r>
      <w:r w:rsidR="0082255A">
        <w:rPr>
          <w:rFonts w:ascii="Arial" w:hAnsi="Arial" w:cs="Arial"/>
          <w:sz w:val="20"/>
          <w:szCs w:val="20"/>
        </w:rPr>
        <w:t xml:space="preserve"> in 10/22</w:t>
      </w:r>
      <w:r w:rsidRPr="004657F1">
        <w:rPr>
          <w:rFonts w:ascii="Arial" w:hAnsi="Arial" w:cs="Arial"/>
          <w:sz w:val="20"/>
          <w:szCs w:val="20"/>
        </w:rPr>
        <w:t>)</w:t>
      </w:r>
      <w:r w:rsidRPr="004657F1">
        <w:rPr>
          <w:rFonts w:ascii="Arial" w:hAnsi="Arial" w:cs="Arial"/>
          <w:sz w:val="20"/>
          <w:szCs w:val="20"/>
          <w:lang w:eastAsia="en-US"/>
        </w:rPr>
        <w:t xml:space="preserve"> in na podlagi odločitve naročnika o oddaji javnega naročila št. </w:t>
      </w:r>
      <w:r>
        <w:rPr>
          <w:rFonts w:ascii="Arial" w:hAnsi="Arial" w:cs="Arial"/>
          <w:sz w:val="20"/>
          <w:szCs w:val="20"/>
          <w:lang w:eastAsia="en-US"/>
        </w:rPr>
        <w:t>_______________</w:t>
      </w:r>
      <w:r w:rsidRPr="004657F1">
        <w:rPr>
          <w:rFonts w:ascii="Arial" w:hAnsi="Arial" w:cs="Arial"/>
          <w:sz w:val="20"/>
          <w:szCs w:val="20"/>
        </w:rPr>
        <w:t xml:space="preserve"> </w:t>
      </w:r>
      <w:r w:rsidRPr="004657F1">
        <w:rPr>
          <w:rFonts w:ascii="Arial" w:hAnsi="Arial" w:cs="Arial"/>
          <w:sz w:val="20"/>
          <w:szCs w:val="20"/>
          <w:lang w:eastAsia="en-US"/>
        </w:rPr>
        <w:t xml:space="preserve">z dne </w:t>
      </w:r>
      <w:r>
        <w:rPr>
          <w:rFonts w:ascii="Arial" w:hAnsi="Arial" w:cs="Arial"/>
          <w:sz w:val="20"/>
          <w:szCs w:val="20"/>
        </w:rPr>
        <w:t>_____________________</w:t>
      </w:r>
      <w:r w:rsidRPr="004657F1">
        <w:rPr>
          <w:rFonts w:ascii="Arial" w:hAnsi="Arial" w:cs="Arial"/>
          <w:sz w:val="20"/>
          <w:szCs w:val="20"/>
        </w:rPr>
        <w:t>.</w:t>
      </w:r>
    </w:p>
    <w:p w14:paraId="471F1AA3" w14:textId="77777777" w:rsidR="00415C51" w:rsidRPr="00415C51" w:rsidRDefault="00415C51" w:rsidP="00415C51">
      <w:pPr>
        <w:spacing w:line="260" w:lineRule="atLeast"/>
        <w:rPr>
          <w:rFonts w:ascii="Arial" w:hAnsi="Arial" w:cs="Arial"/>
          <w:sz w:val="20"/>
          <w:szCs w:val="20"/>
          <w:lang w:eastAsia="en-US"/>
        </w:rPr>
      </w:pPr>
    </w:p>
    <w:p w14:paraId="0F4DB6E2" w14:textId="77777777" w:rsidR="00415C51" w:rsidRPr="00415C51" w:rsidRDefault="00415C51" w:rsidP="00415C51">
      <w:pPr>
        <w:spacing w:line="260" w:lineRule="atLeast"/>
        <w:rPr>
          <w:rFonts w:ascii="Arial" w:hAnsi="Arial" w:cs="Arial"/>
          <w:sz w:val="20"/>
          <w:szCs w:val="20"/>
          <w:lang w:eastAsia="en-US"/>
        </w:rPr>
      </w:pPr>
    </w:p>
    <w:p w14:paraId="336DC382" w14:textId="77777777" w:rsidR="00415C51" w:rsidRPr="00415C51" w:rsidRDefault="00415C51" w:rsidP="00415C51">
      <w:pPr>
        <w:spacing w:line="260" w:lineRule="atLeast"/>
        <w:rPr>
          <w:rFonts w:ascii="Arial" w:hAnsi="Arial" w:cs="Arial"/>
          <w:b/>
          <w:sz w:val="20"/>
          <w:szCs w:val="20"/>
          <w:lang w:eastAsia="en-US"/>
        </w:rPr>
      </w:pPr>
      <w:r w:rsidRPr="00415C51">
        <w:rPr>
          <w:rFonts w:ascii="Arial" w:hAnsi="Arial" w:cs="Arial"/>
          <w:b/>
          <w:sz w:val="20"/>
          <w:szCs w:val="20"/>
          <w:lang w:eastAsia="en-US"/>
        </w:rPr>
        <w:t>I. PREDMET POGODBE</w:t>
      </w:r>
    </w:p>
    <w:p w14:paraId="14F2300A" w14:textId="77777777" w:rsidR="00415C51" w:rsidRPr="00415C51" w:rsidRDefault="00415C51" w:rsidP="00415C51">
      <w:pPr>
        <w:spacing w:line="260" w:lineRule="atLeast"/>
        <w:rPr>
          <w:rFonts w:ascii="Arial" w:hAnsi="Arial" w:cs="Arial"/>
          <w:b/>
          <w:sz w:val="20"/>
          <w:szCs w:val="20"/>
          <w:lang w:eastAsia="en-US"/>
        </w:rPr>
      </w:pPr>
    </w:p>
    <w:p w14:paraId="2A29B2FF" w14:textId="77777777" w:rsidR="00415C51" w:rsidRPr="00415C51" w:rsidRDefault="00415C51" w:rsidP="00CA29A6">
      <w:pPr>
        <w:numPr>
          <w:ilvl w:val="0"/>
          <w:numId w:val="22"/>
        </w:numPr>
        <w:spacing w:line="260" w:lineRule="atLeast"/>
        <w:jc w:val="center"/>
        <w:rPr>
          <w:rFonts w:ascii="Arial" w:hAnsi="Arial" w:cs="Arial"/>
          <w:sz w:val="20"/>
          <w:szCs w:val="20"/>
          <w:lang w:eastAsia="en-US"/>
        </w:rPr>
      </w:pPr>
    </w:p>
    <w:p w14:paraId="2BB1B623" w14:textId="3519070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Predmet krovne pogodbe je </w:t>
      </w:r>
      <w:r w:rsidRPr="00415C51">
        <w:rPr>
          <w:rFonts w:ascii="Arial" w:hAnsi="Arial" w:cs="Arial"/>
          <w:bCs/>
          <w:sz w:val="20"/>
          <w:szCs w:val="20"/>
          <w:lang w:eastAsia="en-US"/>
        </w:rPr>
        <w:t xml:space="preserve">izdelava in dobava registrskih tablic za motorna in priklopna vozila, nadomestnih registrskih tablic, preskusnih tablic in </w:t>
      </w:r>
      <w:proofErr w:type="spellStart"/>
      <w:r w:rsidRPr="00415C51">
        <w:rPr>
          <w:rFonts w:ascii="Arial" w:hAnsi="Arial" w:cs="Arial"/>
          <w:bCs/>
          <w:sz w:val="20"/>
          <w:szCs w:val="20"/>
          <w:lang w:eastAsia="en-US"/>
        </w:rPr>
        <w:t>specimnov</w:t>
      </w:r>
      <w:proofErr w:type="spellEnd"/>
      <w:r w:rsidRPr="00415C51">
        <w:rPr>
          <w:rFonts w:ascii="Arial" w:hAnsi="Arial" w:cs="Arial"/>
          <w:bCs/>
          <w:sz w:val="20"/>
          <w:szCs w:val="20"/>
          <w:lang w:eastAsia="en-US"/>
        </w:rPr>
        <w:t xml:space="preserve"> registrskih in preskusnih tablic ter uničevanje registrskih tablic </w:t>
      </w:r>
      <w:r w:rsidRPr="00415C51">
        <w:rPr>
          <w:rFonts w:ascii="Arial" w:hAnsi="Arial" w:cs="Arial"/>
          <w:sz w:val="20"/>
          <w:szCs w:val="20"/>
          <w:lang w:eastAsia="en-US"/>
        </w:rPr>
        <w:t>v obdobju petih let, po ponudbenem predračunu št.______, z dne_______, ki zajema obrazec ponudbenega predračuna in tehnične specifikacije ter je v prilogi in je sestavni del te pogodbe. Predložen je bil na javno naročilo za izdelavo in dobavo registrskih in preskusnih tablic za motorna in priklopna vozila, objavljeno v Uradnem listu Evropske unije, dne ___________, pod objavo št. _________ in na portalu javnih naročil dne ___________, pod objavo št. __________ (v nadaljevanju: javno naročilo).</w:t>
      </w:r>
    </w:p>
    <w:p w14:paraId="5BA516C8" w14:textId="77777777" w:rsidR="00415C51" w:rsidRPr="00415C51" w:rsidRDefault="00415C51" w:rsidP="00CA29A6">
      <w:pPr>
        <w:spacing w:line="260" w:lineRule="atLeast"/>
        <w:jc w:val="both"/>
        <w:rPr>
          <w:rFonts w:ascii="Arial" w:hAnsi="Arial" w:cs="Arial"/>
          <w:sz w:val="20"/>
          <w:szCs w:val="20"/>
          <w:lang w:eastAsia="en-US"/>
        </w:rPr>
      </w:pPr>
    </w:p>
    <w:p w14:paraId="6767EE17"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Izdelane registrske in preskusne tablice morajo ustrezati zahtevam iz tehničnih specifikacij ter predloženim vzorcem, potrjenim s strani naročnika in neodvisnega akreditiranega laboratorija.</w:t>
      </w:r>
    </w:p>
    <w:p w14:paraId="1925D6BA" w14:textId="77777777" w:rsidR="00415C51" w:rsidRPr="00415C51" w:rsidRDefault="00415C51" w:rsidP="00CA29A6">
      <w:pPr>
        <w:spacing w:line="260" w:lineRule="atLeast"/>
        <w:jc w:val="both"/>
        <w:rPr>
          <w:rFonts w:ascii="Arial" w:hAnsi="Arial" w:cs="Arial"/>
          <w:sz w:val="20"/>
          <w:szCs w:val="20"/>
          <w:lang w:eastAsia="en-US"/>
        </w:rPr>
      </w:pPr>
    </w:p>
    <w:p w14:paraId="5BAB6666"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se zavezuje na naročnikovo zahtevo izdelovati in dobavljati tudi </w:t>
      </w:r>
      <w:proofErr w:type="spellStart"/>
      <w:r w:rsidRPr="00415C51">
        <w:rPr>
          <w:rFonts w:ascii="Arial" w:hAnsi="Arial" w:cs="Arial"/>
          <w:sz w:val="20"/>
          <w:szCs w:val="20"/>
          <w:lang w:eastAsia="en-US"/>
        </w:rPr>
        <w:t>specimne</w:t>
      </w:r>
      <w:proofErr w:type="spellEnd"/>
      <w:r w:rsidRPr="00415C51">
        <w:rPr>
          <w:rFonts w:ascii="Arial" w:hAnsi="Arial" w:cs="Arial"/>
          <w:sz w:val="20"/>
          <w:szCs w:val="20"/>
          <w:lang w:eastAsia="en-US"/>
        </w:rPr>
        <w:t xml:space="preserve"> registrskih in preskusnih tablic, katerih stroški izdelave in dobave so zajeti v cenah registrskih in preskusnih tablic.</w:t>
      </w:r>
    </w:p>
    <w:p w14:paraId="5984462C" w14:textId="77777777" w:rsidR="00415C51" w:rsidRPr="00415C51" w:rsidRDefault="00415C51" w:rsidP="00CA29A6">
      <w:pPr>
        <w:spacing w:line="260" w:lineRule="atLeast"/>
        <w:jc w:val="both"/>
        <w:rPr>
          <w:rFonts w:ascii="Arial" w:hAnsi="Arial" w:cs="Arial"/>
          <w:sz w:val="20"/>
          <w:szCs w:val="20"/>
          <w:lang w:eastAsia="en-US"/>
        </w:rPr>
      </w:pPr>
    </w:p>
    <w:p w14:paraId="4284EE23"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zagotavljati odvoz izrabljenih registrskih tablic najmanj enkrat mesečno, ki jih bo prevzemal od naročnikov-uporabnikov ter mora zagotavljati varno in sledljivo uničevanje registrskih tablic.</w:t>
      </w:r>
    </w:p>
    <w:p w14:paraId="00B07AA1" w14:textId="77777777" w:rsidR="00415C51" w:rsidRPr="00415C51" w:rsidRDefault="00415C51" w:rsidP="00415C51">
      <w:pPr>
        <w:spacing w:line="260" w:lineRule="atLeast"/>
        <w:rPr>
          <w:rFonts w:ascii="Arial" w:hAnsi="Arial" w:cs="Arial"/>
          <w:sz w:val="20"/>
          <w:szCs w:val="20"/>
          <w:lang w:eastAsia="en-US"/>
        </w:rPr>
      </w:pPr>
    </w:p>
    <w:p w14:paraId="0D5D11A9"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 člen</w:t>
      </w:r>
    </w:p>
    <w:p w14:paraId="02BDA9F1" w14:textId="1E261FF5" w:rsid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Ministrstvo za notranje zadeve, Ministrstvo za obrambo ter registracijske organizacije (upravne enote, pooblaščene organizacije, ki opravljajo tehnične preglede motornih in priklopnih vozil ter pooblaščene gospodarske družbe in samostojni podjetniki posamezniki, ki opravljajo dejavnost prodaje motornih oziroma priklopnih vozil) (v nadaljevanju naročniki-uporabniki) za svoje potrebe, na podlagi te pogodbe, sklenejo neposredno pogodbo, v kateri opredelijo predvsem odnose v zvezi z naročanjem in dobavo ter zaračunavanjem in plačevanjem registrskih in preskusnih tablic.</w:t>
      </w:r>
    </w:p>
    <w:p w14:paraId="37A4AA56" w14:textId="77777777" w:rsidR="00E9431F" w:rsidRPr="00415C51" w:rsidRDefault="00E9431F" w:rsidP="00CA29A6">
      <w:pPr>
        <w:spacing w:line="260" w:lineRule="atLeast"/>
        <w:jc w:val="both"/>
        <w:rPr>
          <w:rFonts w:ascii="Arial" w:hAnsi="Arial" w:cs="Arial"/>
          <w:sz w:val="20"/>
          <w:szCs w:val="20"/>
          <w:lang w:eastAsia="en-US"/>
        </w:rPr>
      </w:pPr>
    </w:p>
    <w:p w14:paraId="00F9BFA4" w14:textId="2BC9E216" w:rsidR="00415C51" w:rsidRPr="00415C51" w:rsidRDefault="00415C51" w:rsidP="00415C51">
      <w:pPr>
        <w:spacing w:line="260" w:lineRule="atLeast"/>
        <w:rPr>
          <w:rFonts w:ascii="Arial" w:hAnsi="Arial" w:cs="Arial"/>
          <w:sz w:val="20"/>
          <w:szCs w:val="20"/>
          <w:lang w:eastAsia="en-US"/>
        </w:rPr>
      </w:pPr>
    </w:p>
    <w:p w14:paraId="0839A437"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3. člen</w:t>
      </w:r>
    </w:p>
    <w:p w14:paraId="2CCAC70D" w14:textId="36253FDA" w:rsidR="00432B22" w:rsidRDefault="00432B22" w:rsidP="00CA29A6">
      <w:pPr>
        <w:spacing w:line="260" w:lineRule="atLeast"/>
        <w:rPr>
          <w:rFonts w:ascii="Arial" w:hAnsi="Arial" w:cs="Arial"/>
          <w:sz w:val="20"/>
          <w:szCs w:val="20"/>
          <w:lang w:eastAsia="en-US"/>
        </w:rPr>
      </w:pPr>
    </w:p>
    <w:p w14:paraId="38CC81DB" w14:textId="20E19177" w:rsidR="00432B22" w:rsidRPr="00670997" w:rsidRDefault="001A42F9" w:rsidP="00432B22">
      <w:pPr>
        <w:autoSpaceDE w:val="0"/>
        <w:autoSpaceDN w:val="0"/>
        <w:adjustRightInd w:val="0"/>
        <w:spacing w:line="260" w:lineRule="atLeast"/>
        <w:jc w:val="both"/>
        <w:rPr>
          <w:rFonts w:ascii="Arial" w:hAnsi="Arial" w:cs="Arial"/>
          <w:color w:val="000000"/>
          <w:sz w:val="20"/>
          <w:szCs w:val="20"/>
        </w:rPr>
      </w:pPr>
      <w:r w:rsidRPr="00670997">
        <w:rPr>
          <w:rFonts w:ascii="Arial" w:hAnsi="Arial" w:cs="Arial"/>
          <w:color w:val="000000"/>
          <w:sz w:val="20"/>
          <w:szCs w:val="20"/>
        </w:rPr>
        <w:t>Cena</w:t>
      </w:r>
      <w:r w:rsidR="00432B22" w:rsidRPr="00670997">
        <w:rPr>
          <w:rFonts w:ascii="Arial" w:hAnsi="Arial" w:cs="Arial"/>
          <w:color w:val="000000"/>
          <w:sz w:val="20"/>
          <w:szCs w:val="20"/>
        </w:rPr>
        <w:t xml:space="preserve"> brez DDV na enoto mere iz ponudbenega predračuna je fiksna in mora biti fiksna za obdobje enega leta od datuma sklenitve pogodbe. </w:t>
      </w:r>
    </w:p>
    <w:p w14:paraId="189E8793" w14:textId="77777777" w:rsidR="00432B22" w:rsidRPr="00670997" w:rsidRDefault="00432B22" w:rsidP="00432B22">
      <w:pPr>
        <w:autoSpaceDE w:val="0"/>
        <w:autoSpaceDN w:val="0"/>
        <w:adjustRightInd w:val="0"/>
        <w:spacing w:line="260" w:lineRule="atLeast"/>
        <w:jc w:val="both"/>
        <w:rPr>
          <w:rFonts w:ascii="Arial" w:hAnsi="Arial" w:cs="Arial"/>
          <w:color w:val="000000"/>
          <w:sz w:val="20"/>
          <w:szCs w:val="20"/>
        </w:rPr>
      </w:pPr>
    </w:p>
    <w:p w14:paraId="14C3E427" w14:textId="6B12D062" w:rsidR="00432B22" w:rsidRPr="00670997" w:rsidRDefault="00432B22" w:rsidP="00432B22">
      <w:pPr>
        <w:autoSpaceDE w:val="0"/>
        <w:autoSpaceDN w:val="0"/>
        <w:adjustRightInd w:val="0"/>
        <w:spacing w:line="260" w:lineRule="atLeast"/>
        <w:jc w:val="both"/>
        <w:rPr>
          <w:rFonts w:ascii="Arial" w:hAnsi="Arial" w:cs="Arial"/>
          <w:color w:val="000000"/>
          <w:sz w:val="20"/>
          <w:szCs w:val="20"/>
        </w:rPr>
      </w:pPr>
      <w:r w:rsidRPr="00670997">
        <w:rPr>
          <w:rFonts w:ascii="Arial" w:hAnsi="Arial" w:cs="Arial"/>
          <w:color w:val="000000"/>
          <w:sz w:val="20"/>
          <w:szCs w:val="20"/>
        </w:rPr>
        <w:t xml:space="preserve">Po preteku obdobja enega leta se lahko ta cena, skladno s 6. in 8. </w:t>
      </w:r>
      <w:r w:rsidR="001B43DF">
        <w:rPr>
          <w:rFonts w:ascii="Arial" w:hAnsi="Arial" w:cs="Arial"/>
          <w:color w:val="000000"/>
          <w:sz w:val="20"/>
          <w:szCs w:val="20"/>
        </w:rPr>
        <w:t>členom</w:t>
      </w:r>
      <w:r w:rsidRPr="00670997">
        <w:rPr>
          <w:rFonts w:ascii="Arial" w:hAnsi="Arial" w:cs="Arial"/>
          <w:color w:val="000000"/>
          <w:sz w:val="20"/>
          <w:szCs w:val="20"/>
        </w:rPr>
        <w:t xml:space="preserve"> Pravilnika o načinih valorizacije denarnih obveznosti, ki jih v večletnih pogodbah dogovarjajo pravne osebe javnega sektorja</w:t>
      </w:r>
      <w:r w:rsidR="00171728">
        <w:rPr>
          <w:rFonts w:ascii="Arial" w:hAnsi="Arial" w:cs="Arial"/>
          <w:color w:val="000000"/>
          <w:sz w:val="20"/>
          <w:szCs w:val="20"/>
        </w:rPr>
        <w:t xml:space="preserve"> </w:t>
      </w:r>
      <w:r w:rsidR="00171728">
        <w:rPr>
          <w:rFonts w:ascii="Helv" w:hAnsi="Helv" w:cs="Helv"/>
          <w:color w:val="000000"/>
          <w:sz w:val="20"/>
          <w:szCs w:val="20"/>
        </w:rPr>
        <w:t>(Uradni list RS, št. 1/04)</w:t>
      </w:r>
      <w:r w:rsidRPr="00670997">
        <w:rPr>
          <w:rFonts w:ascii="Arial" w:hAnsi="Arial" w:cs="Arial"/>
          <w:color w:val="000000"/>
          <w:sz w:val="20"/>
          <w:szCs w:val="20"/>
        </w:rPr>
        <w:t xml:space="preserve">, usklajuje z indeksom </w:t>
      </w:r>
      <w:r w:rsidRPr="00670997">
        <w:rPr>
          <w:rFonts w:ascii="Arial" w:hAnsi="Arial" w:cs="Arial"/>
          <w:b/>
          <w:bCs/>
          <w:color w:val="000000"/>
          <w:sz w:val="20"/>
          <w:szCs w:val="20"/>
        </w:rPr>
        <w:t xml:space="preserve">rasti </w:t>
      </w:r>
      <w:r w:rsidRPr="00670997">
        <w:rPr>
          <w:rFonts w:ascii="Arial" w:hAnsi="Arial" w:cs="Arial"/>
          <w:b/>
          <w:bCs/>
          <w:sz w:val="20"/>
          <w:szCs w:val="20"/>
        </w:rPr>
        <w:t xml:space="preserve">cen industrijskih proizvodov </w:t>
      </w:r>
      <w:r w:rsidRPr="00670997">
        <w:rPr>
          <w:rFonts w:ascii="Arial" w:hAnsi="Arial" w:cs="Arial"/>
          <w:b/>
          <w:bCs/>
          <w:color w:val="000000"/>
          <w:sz w:val="20"/>
          <w:szCs w:val="20"/>
        </w:rPr>
        <w:t>(po SURS)</w:t>
      </w:r>
      <w:r w:rsidRPr="00670997">
        <w:rPr>
          <w:rFonts w:ascii="Arial" w:hAnsi="Arial" w:cs="Arial"/>
          <w:color w:val="000000"/>
          <w:sz w:val="20"/>
          <w:szCs w:val="20"/>
        </w:rPr>
        <w:t xml:space="preserve">, vendar pa šele, ko kumulativna sprememba dogovorjenega indeksa preseže 4% vrednosti, šteto od preteka enega leta od sklenitve pogodbe.  Nadaljnja povišanja ali znižanja cen se lahko izvedejo, ko kumulativno povečanje ali zmanjšanje dogovorjenega indeksa cen ponovno preseže 4 % vrednosti od zadnjega povišanja oziroma znižanja </w:t>
      </w:r>
      <w:r w:rsidRPr="00670997">
        <w:rPr>
          <w:rFonts w:ascii="Arial" w:hAnsi="Arial" w:cs="Arial"/>
          <w:sz w:val="20"/>
          <w:szCs w:val="20"/>
        </w:rPr>
        <w:t>cen</w:t>
      </w:r>
      <w:r w:rsidRPr="00670997">
        <w:rPr>
          <w:rFonts w:ascii="Arial" w:hAnsi="Arial" w:cs="Arial"/>
          <w:color w:val="000000"/>
          <w:sz w:val="20"/>
          <w:szCs w:val="20"/>
        </w:rPr>
        <w:t>.</w:t>
      </w:r>
    </w:p>
    <w:p w14:paraId="00BD0F8F" w14:textId="383685FD" w:rsidR="001A42F9" w:rsidRPr="00670997" w:rsidRDefault="001A42F9" w:rsidP="00432B22">
      <w:pPr>
        <w:autoSpaceDE w:val="0"/>
        <w:autoSpaceDN w:val="0"/>
        <w:adjustRightInd w:val="0"/>
        <w:spacing w:line="260" w:lineRule="atLeast"/>
        <w:jc w:val="both"/>
        <w:rPr>
          <w:rFonts w:ascii="Arial" w:hAnsi="Arial" w:cs="Arial"/>
          <w:color w:val="000000"/>
          <w:sz w:val="20"/>
          <w:szCs w:val="20"/>
        </w:rPr>
      </w:pPr>
    </w:p>
    <w:p w14:paraId="1EBEFAFA" w14:textId="643327C2" w:rsidR="001A42F9" w:rsidRPr="00670997" w:rsidRDefault="001A42F9" w:rsidP="00432B22">
      <w:pPr>
        <w:autoSpaceDE w:val="0"/>
        <w:autoSpaceDN w:val="0"/>
        <w:adjustRightInd w:val="0"/>
        <w:spacing w:line="260" w:lineRule="atLeast"/>
        <w:jc w:val="both"/>
        <w:rPr>
          <w:rFonts w:ascii="Arial" w:hAnsi="Arial" w:cs="Arial"/>
          <w:color w:val="000000"/>
          <w:sz w:val="20"/>
          <w:szCs w:val="20"/>
        </w:rPr>
      </w:pPr>
      <w:r w:rsidRPr="00670997">
        <w:rPr>
          <w:rFonts w:ascii="Arial" w:hAnsi="Arial" w:cs="Arial"/>
          <w:color w:val="000000"/>
          <w:sz w:val="20"/>
          <w:szCs w:val="20"/>
        </w:rPr>
        <w:t xml:space="preserve">Povišanje ali zmanjšanje cen mora biti urejeno z aneksom h krovni pogodbi. </w:t>
      </w:r>
    </w:p>
    <w:p w14:paraId="3A14662A" w14:textId="77777777" w:rsidR="00432B22" w:rsidRPr="00670997" w:rsidRDefault="00432B22" w:rsidP="00432B22">
      <w:pPr>
        <w:autoSpaceDE w:val="0"/>
        <w:autoSpaceDN w:val="0"/>
        <w:adjustRightInd w:val="0"/>
        <w:spacing w:line="260" w:lineRule="atLeast"/>
        <w:jc w:val="both"/>
        <w:rPr>
          <w:rFonts w:ascii="Arial" w:hAnsi="Arial" w:cs="Arial"/>
          <w:color w:val="000000"/>
          <w:sz w:val="20"/>
          <w:szCs w:val="20"/>
        </w:rPr>
      </w:pPr>
    </w:p>
    <w:p w14:paraId="3BA0235D" w14:textId="77777777" w:rsidR="00432B22" w:rsidRPr="00E8337B" w:rsidRDefault="00432B22" w:rsidP="00432B22">
      <w:pPr>
        <w:spacing w:line="260" w:lineRule="atLeast"/>
        <w:jc w:val="both"/>
        <w:rPr>
          <w:rFonts w:ascii="Arial" w:hAnsi="Arial" w:cs="Arial"/>
          <w:sz w:val="20"/>
          <w:szCs w:val="20"/>
          <w:lang w:eastAsia="en-US"/>
        </w:rPr>
      </w:pPr>
      <w:r w:rsidRPr="00670997">
        <w:rPr>
          <w:rFonts w:ascii="Arial" w:hAnsi="Arial" w:cs="Arial"/>
          <w:sz w:val="20"/>
          <w:szCs w:val="20"/>
        </w:rPr>
        <w:t>Nova cena se prične uporabljati z dnem uporabe pravilnika, ki ureja področje cen registrskih in preskusnih tablic.</w:t>
      </w:r>
    </w:p>
    <w:p w14:paraId="4E0F6D0E" w14:textId="77777777" w:rsidR="00432B22" w:rsidRPr="00415C51" w:rsidRDefault="00432B22" w:rsidP="00CA29A6">
      <w:pPr>
        <w:spacing w:line="260" w:lineRule="atLeast"/>
        <w:rPr>
          <w:rFonts w:ascii="Arial" w:hAnsi="Arial" w:cs="Arial"/>
          <w:sz w:val="20"/>
          <w:szCs w:val="20"/>
          <w:lang w:eastAsia="en-US"/>
        </w:rPr>
      </w:pPr>
    </w:p>
    <w:p w14:paraId="3DCAA587" w14:textId="0706269E" w:rsidR="00415C51" w:rsidRDefault="00415C51" w:rsidP="00CA29A6">
      <w:pPr>
        <w:spacing w:line="260" w:lineRule="atLeast"/>
        <w:rPr>
          <w:rFonts w:ascii="Arial" w:hAnsi="Arial" w:cs="Arial"/>
          <w:sz w:val="20"/>
          <w:szCs w:val="20"/>
          <w:lang w:eastAsia="en-US"/>
        </w:rPr>
      </w:pPr>
      <w:r w:rsidRPr="00415C51">
        <w:rPr>
          <w:rFonts w:ascii="Arial" w:hAnsi="Arial" w:cs="Arial"/>
          <w:sz w:val="20"/>
          <w:szCs w:val="20"/>
          <w:lang w:eastAsia="en-US"/>
        </w:rPr>
        <w:t>Cena registrske tablice z izbranim delom oznake je enaka dvakratni ceni serijsko izdelane registrske tablice.</w:t>
      </w:r>
    </w:p>
    <w:p w14:paraId="120431B9" w14:textId="6D58C580" w:rsidR="001A42F9" w:rsidRDefault="001A42F9" w:rsidP="00CA29A6">
      <w:pPr>
        <w:spacing w:line="260" w:lineRule="atLeast"/>
        <w:rPr>
          <w:rFonts w:ascii="Arial" w:hAnsi="Arial" w:cs="Arial"/>
          <w:sz w:val="20"/>
          <w:szCs w:val="20"/>
          <w:lang w:eastAsia="en-US"/>
        </w:rPr>
      </w:pPr>
    </w:p>
    <w:p w14:paraId="314C757C" w14:textId="6511B4B0" w:rsidR="001A42F9" w:rsidRDefault="001A42F9" w:rsidP="001A42F9">
      <w:pPr>
        <w:spacing w:line="260" w:lineRule="atLeast"/>
        <w:rPr>
          <w:rFonts w:ascii="Arial" w:hAnsi="Arial" w:cs="Arial"/>
          <w:sz w:val="20"/>
          <w:szCs w:val="20"/>
          <w:lang w:eastAsia="en-US"/>
        </w:rPr>
      </w:pPr>
      <w:r w:rsidRPr="00415C51">
        <w:rPr>
          <w:rFonts w:ascii="Arial" w:hAnsi="Arial" w:cs="Arial"/>
          <w:sz w:val="20"/>
          <w:szCs w:val="20"/>
          <w:lang w:eastAsia="en-US"/>
        </w:rPr>
        <w:t>Ponudba izvajalca _</w:t>
      </w:r>
      <w:r>
        <w:rPr>
          <w:rFonts w:ascii="Arial" w:hAnsi="Arial" w:cs="Arial"/>
          <w:sz w:val="20"/>
          <w:szCs w:val="20"/>
          <w:lang w:eastAsia="en-US"/>
        </w:rPr>
        <w:t>_____________ z dne __________</w:t>
      </w:r>
      <w:r w:rsidRPr="00415C51">
        <w:rPr>
          <w:rFonts w:ascii="Arial" w:hAnsi="Arial" w:cs="Arial"/>
          <w:sz w:val="20"/>
          <w:szCs w:val="20"/>
          <w:lang w:eastAsia="en-US"/>
        </w:rPr>
        <w:t>je sestavni del te pogodbe.</w:t>
      </w:r>
    </w:p>
    <w:p w14:paraId="019DA8DA" w14:textId="77777777" w:rsidR="001A42F9" w:rsidRPr="00415C51" w:rsidRDefault="001A42F9" w:rsidP="00CA29A6">
      <w:pPr>
        <w:spacing w:line="260" w:lineRule="atLeast"/>
        <w:rPr>
          <w:rFonts w:ascii="Arial" w:hAnsi="Arial" w:cs="Arial"/>
          <w:sz w:val="20"/>
          <w:szCs w:val="20"/>
          <w:lang w:eastAsia="en-US"/>
        </w:rPr>
      </w:pPr>
    </w:p>
    <w:p w14:paraId="6009B896" w14:textId="786813F1" w:rsidR="00415C51" w:rsidRPr="00415C51" w:rsidRDefault="00415C51" w:rsidP="00415C51">
      <w:pPr>
        <w:spacing w:line="260" w:lineRule="atLeast"/>
        <w:rPr>
          <w:rFonts w:ascii="Arial" w:hAnsi="Arial" w:cs="Arial"/>
          <w:sz w:val="20"/>
          <w:szCs w:val="20"/>
          <w:lang w:eastAsia="en-US"/>
        </w:rPr>
      </w:pPr>
    </w:p>
    <w:p w14:paraId="6FFB4F05"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4. člen</w:t>
      </w:r>
    </w:p>
    <w:p w14:paraId="3DCE6F03" w14:textId="617CFA40" w:rsidR="00415C51" w:rsidRPr="00415C51" w:rsidRDefault="00415C51" w:rsidP="00CA29A6">
      <w:pPr>
        <w:spacing w:line="260" w:lineRule="atLeast"/>
        <w:rPr>
          <w:rFonts w:ascii="Arial" w:hAnsi="Arial" w:cs="Arial"/>
          <w:sz w:val="20"/>
          <w:szCs w:val="20"/>
          <w:lang w:eastAsia="en-US"/>
        </w:rPr>
      </w:pPr>
      <w:r w:rsidRPr="00415C51">
        <w:rPr>
          <w:rFonts w:ascii="Arial" w:hAnsi="Arial" w:cs="Arial"/>
          <w:sz w:val="20"/>
          <w:szCs w:val="20"/>
          <w:lang w:eastAsia="en-US"/>
        </w:rPr>
        <w:t>Okvirna petletna vrednost pogodbe je ___________________ EUR, _____% davek na dodano vrednost znaša __________________ EUR.</w:t>
      </w:r>
    </w:p>
    <w:p w14:paraId="3385A0D4" w14:textId="77777777" w:rsidR="00415C51" w:rsidRPr="00415C51" w:rsidRDefault="00415C51" w:rsidP="00CA29A6">
      <w:pPr>
        <w:spacing w:line="260" w:lineRule="atLeast"/>
        <w:rPr>
          <w:rFonts w:ascii="Arial" w:hAnsi="Arial" w:cs="Arial"/>
          <w:sz w:val="20"/>
          <w:szCs w:val="20"/>
          <w:lang w:eastAsia="en-US"/>
        </w:rPr>
      </w:pPr>
    </w:p>
    <w:p w14:paraId="4FD58D22" w14:textId="4301C583" w:rsidR="00E8337B" w:rsidRDefault="00E8337B" w:rsidP="00415C51">
      <w:pPr>
        <w:spacing w:line="260" w:lineRule="atLeast"/>
        <w:rPr>
          <w:rFonts w:ascii="Arial" w:hAnsi="Arial" w:cs="Arial"/>
          <w:sz w:val="20"/>
          <w:szCs w:val="20"/>
          <w:lang w:eastAsia="en-US"/>
        </w:rPr>
      </w:pPr>
    </w:p>
    <w:p w14:paraId="5D790DAE" w14:textId="77777777" w:rsidR="00415C51" w:rsidRPr="00415C51" w:rsidRDefault="00415C51" w:rsidP="00415C51">
      <w:pPr>
        <w:spacing w:line="260" w:lineRule="atLeast"/>
        <w:rPr>
          <w:rFonts w:ascii="Arial" w:hAnsi="Arial" w:cs="Arial"/>
          <w:sz w:val="20"/>
          <w:szCs w:val="20"/>
          <w:lang w:eastAsia="en-US"/>
        </w:rPr>
      </w:pPr>
    </w:p>
    <w:p w14:paraId="080EBA6F"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5. člen</w:t>
      </w:r>
    </w:p>
    <w:p w14:paraId="49700857" w14:textId="3FF3D1BB"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Petletna količina registrskih in preskusnih tablic iz obrazca ponudbenega predračuna je okvirna, ni dokončna in je odvisna od konkretnih potreb in razpoložljivih finančnih sredstev naročnikov-uporabnikov ter potreb lastnikov vozil.</w:t>
      </w:r>
    </w:p>
    <w:p w14:paraId="69FCD901" w14:textId="77777777" w:rsidR="00415C51" w:rsidRPr="00415C51" w:rsidRDefault="00415C51" w:rsidP="00CA29A6">
      <w:pPr>
        <w:spacing w:line="260" w:lineRule="atLeast"/>
        <w:jc w:val="both"/>
        <w:rPr>
          <w:rFonts w:ascii="Arial" w:hAnsi="Arial" w:cs="Arial"/>
          <w:sz w:val="20"/>
          <w:szCs w:val="20"/>
          <w:lang w:eastAsia="en-US"/>
        </w:rPr>
      </w:pPr>
    </w:p>
    <w:p w14:paraId="241DEEA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dobavljal registrske in preskusne tablice sukcesivno, na osnovi sprotnih naročil naročnika in naročnikov-uporabnikov, ki bodo registrske in preskusne tablice naročali praviloma največ dvakrat mesečno.</w:t>
      </w:r>
    </w:p>
    <w:p w14:paraId="2B5A5198" w14:textId="77777777" w:rsidR="00415C51" w:rsidRPr="00415C51" w:rsidRDefault="00415C51" w:rsidP="00CA29A6">
      <w:pPr>
        <w:spacing w:line="260" w:lineRule="atLeast"/>
        <w:jc w:val="both"/>
        <w:rPr>
          <w:rFonts w:ascii="Arial" w:hAnsi="Arial" w:cs="Arial"/>
          <w:sz w:val="20"/>
          <w:szCs w:val="20"/>
          <w:lang w:eastAsia="en-US"/>
        </w:rPr>
      </w:pPr>
    </w:p>
    <w:p w14:paraId="42F8F987"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bo dobavil </w:t>
      </w:r>
      <w:proofErr w:type="spellStart"/>
      <w:r w:rsidRPr="00415C51">
        <w:rPr>
          <w:rFonts w:ascii="Arial" w:hAnsi="Arial" w:cs="Arial"/>
          <w:sz w:val="20"/>
          <w:szCs w:val="20"/>
          <w:lang w:eastAsia="en-US"/>
        </w:rPr>
        <w:t>specimne</w:t>
      </w:r>
      <w:proofErr w:type="spellEnd"/>
      <w:r w:rsidRPr="00415C51">
        <w:rPr>
          <w:rFonts w:ascii="Arial" w:hAnsi="Arial" w:cs="Arial"/>
          <w:sz w:val="20"/>
          <w:szCs w:val="20"/>
          <w:lang w:eastAsia="en-US"/>
        </w:rPr>
        <w:t xml:space="preserve"> registrskih in preskusnih tablic na lokacijo naročnika, na podlagi pisnega oziroma elektronskih naročila naročnika in sicer po potrebi ter dogovoru med naročnikom in izvajalcem.</w:t>
      </w:r>
    </w:p>
    <w:p w14:paraId="64898A8E" w14:textId="77777777" w:rsidR="00415C51" w:rsidRPr="00415C51" w:rsidRDefault="00415C51" w:rsidP="00CA29A6">
      <w:pPr>
        <w:spacing w:line="260" w:lineRule="atLeast"/>
        <w:jc w:val="both"/>
        <w:rPr>
          <w:rFonts w:ascii="Arial" w:hAnsi="Arial" w:cs="Arial"/>
          <w:sz w:val="20"/>
          <w:szCs w:val="20"/>
          <w:lang w:eastAsia="en-US"/>
        </w:rPr>
      </w:pPr>
    </w:p>
    <w:p w14:paraId="0B95539D"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dobavljal registrske in preskusne tablice na lokacije naročnikov-uporabnikov iz 2. člena te pogodbe, na podlagi njihovih pisnih oziroma elektronskih naročil, v skladu z neposredno  pogodbo.</w:t>
      </w:r>
    </w:p>
    <w:p w14:paraId="7AB56255" w14:textId="77777777" w:rsidR="00415C51" w:rsidRPr="00415C51" w:rsidRDefault="00415C51" w:rsidP="00CA29A6">
      <w:pPr>
        <w:spacing w:line="260" w:lineRule="atLeast"/>
        <w:jc w:val="both"/>
        <w:rPr>
          <w:rFonts w:ascii="Arial" w:hAnsi="Arial" w:cs="Arial"/>
          <w:sz w:val="20"/>
          <w:szCs w:val="20"/>
          <w:lang w:eastAsia="en-US"/>
        </w:rPr>
      </w:pPr>
    </w:p>
    <w:p w14:paraId="1B8A4ED7"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zagotavlja, da bo naročilo realiziral najkasneje v 14 dneh po prejemu pisnega oziroma elektronskega naročila.</w:t>
      </w:r>
    </w:p>
    <w:p w14:paraId="23FF609B" w14:textId="77777777" w:rsidR="00415C51" w:rsidRPr="00415C51" w:rsidRDefault="00415C51" w:rsidP="00CA29A6">
      <w:pPr>
        <w:spacing w:line="260" w:lineRule="atLeast"/>
        <w:jc w:val="both"/>
        <w:rPr>
          <w:rFonts w:ascii="Arial" w:hAnsi="Arial" w:cs="Arial"/>
          <w:sz w:val="20"/>
          <w:szCs w:val="20"/>
          <w:lang w:eastAsia="en-US"/>
        </w:rPr>
      </w:pPr>
    </w:p>
    <w:p w14:paraId="1729CD43"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Rok za pričetek izvajanja dobav je najkasneje 70 dni po sklenitvi krovne pogodbe  oziroma v dogovoru z naročnikom glede na iztek obstoječe krovne pogodbe za izdelavo in dobavo registrskih in preskusnih tablic za motorna in priklopna vozila.</w:t>
      </w:r>
    </w:p>
    <w:p w14:paraId="549E9F74" w14:textId="744B97B7" w:rsidR="00415C51" w:rsidRPr="00415C51" w:rsidRDefault="00415C51" w:rsidP="00415C51">
      <w:pPr>
        <w:spacing w:line="260" w:lineRule="atLeast"/>
        <w:rPr>
          <w:rFonts w:ascii="Arial" w:hAnsi="Arial" w:cs="Arial"/>
          <w:sz w:val="20"/>
          <w:szCs w:val="20"/>
          <w:lang w:eastAsia="en-US"/>
        </w:rPr>
      </w:pPr>
    </w:p>
    <w:p w14:paraId="6458171B"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6. člen</w:t>
      </w:r>
    </w:p>
    <w:p w14:paraId="6F013FBD" w14:textId="75301F64" w:rsid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 primeru zamude dobavnega roka iz prejšnjega člena te pogodbe lahko naročnik oz. naročnik-uporabnik izvajalcu zaračuna pogodbeno kazen v višini 2%</w:t>
      </w:r>
      <w:r w:rsidRPr="00415C51">
        <w:rPr>
          <w:rFonts w:ascii="Arial" w:hAnsi="Arial" w:cs="Arial"/>
          <w:i/>
          <w:sz w:val="20"/>
          <w:szCs w:val="20"/>
          <w:lang w:eastAsia="en-US"/>
        </w:rPr>
        <w:t xml:space="preserve"> </w:t>
      </w:r>
      <w:r w:rsidRPr="00415C51">
        <w:rPr>
          <w:rFonts w:ascii="Arial" w:hAnsi="Arial" w:cs="Arial"/>
          <w:sz w:val="20"/>
          <w:szCs w:val="20"/>
          <w:lang w:eastAsia="en-US"/>
        </w:rPr>
        <w:t xml:space="preserve">nedobavljene vrednosti registrskih in preskusnih tablic ter </w:t>
      </w:r>
      <w:proofErr w:type="spellStart"/>
      <w:r w:rsidRPr="00415C51">
        <w:rPr>
          <w:rFonts w:ascii="Arial" w:hAnsi="Arial" w:cs="Arial"/>
          <w:sz w:val="20"/>
          <w:szCs w:val="20"/>
          <w:lang w:eastAsia="en-US"/>
        </w:rPr>
        <w:t>specimnov</w:t>
      </w:r>
      <w:proofErr w:type="spellEnd"/>
      <w:r w:rsidRPr="00415C51">
        <w:rPr>
          <w:rFonts w:ascii="Arial" w:hAnsi="Arial" w:cs="Arial"/>
          <w:sz w:val="20"/>
          <w:szCs w:val="20"/>
          <w:lang w:eastAsia="en-US"/>
        </w:rPr>
        <w:t xml:space="preserve"> registrskih in preskusnih tablic z DDV za vsak dan zamude.</w:t>
      </w:r>
      <w:r w:rsidR="003461F7">
        <w:rPr>
          <w:rFonts w:ascii="Arial" w:hAnsi="Arial" w:cs="Arial"/>
          <w:sz w:val="20"/>
          <w:szCs w:val="20"/>
          <w:lang w:eastAsia="en-US"/>
        </w:rPr>
        <w:t xml:space="preserve"> </w:t>
      </w:r>
      <w:r w:rsidR="003461F7" w:rsidRPr="00670997">
        <w:rPr>
          <w:rFonts w:ascii="Arial" w:hAnsi="Arial" w:cs="Arial"/>
          <w:sz w:val="20"/>
          <w:szCs w:val="20"/>
          <w:lang w:eastAsia="en-US"/>
        </w:rPr>
        <w:t xml:space="preserve">Skupna </w:t>
      </w:r>
      <w:r w:rsidR="003461F7" w:rsidRPr="00670997">
        <w:rPr>
          <w:rFonts w:ascii="Arial" w:hAnsi="Arial" w:cs="Arial"/>
          <w:sz w:val="20"/>
          <w:szCs w:val="20"/>
          <w:lang w:eastAsia="en-US"/>
        </w:rPr>
        <w:lastRenderedPageBreak/>
        <w:t>vrednost vseh pogodbenih kazni po tej pogodbi lahko doseže največ 10% pogodbene vrednosti z DDV iz 4. člena te pogodbe.</w:t>
      </w:r>
    </w:p>
    <w:p w14:paraId="2EF15B95" w14:textId="421BD420" w:rsidR="00415C51" w:rsidRPr="00415C51" w:rsidRDefault="00415C51" w:rsidP="00415C51">
      <w:pPr>
        <w:spacing w:line="260" w:lineRule="atLeast"/>
        <w:rPr>
          <w:rFonts w:ascii="Arial" w:hAnsi="Arial" w:cs="Arial"/>
          <w:sz w:val="20"/>
          <w:szCs w:val="20"/>
          <w:lang w:eastAsia="en-US"/>
        </w:rPr>
      </w:pPr>
    </w:p>
    <w:p w14:paraId="7C533EFD"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7. člen</w:t>
      </w:r>
    </w:p>
    <w:p w14:paraId="5DA7AEB7" w14:textId="5FDD7A33"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zagotoviti nemoten proces izdelave in dobave registrskih in preskusnih tablic, da bo sposoben izdelati in dobaviti registrske in preskusne tablice v rokih in količinah, kot je navedeno v 5. členu te pogodbe, tudi v primeru izpada sistema izdelave registrskih in preskusnih tablic ter zagotoviti naknaden vnos ažurnih podatkov v računalniško evidenco (oziroma naknadno ažuriranje podatkov v računalniško evidenco).</w:t>
      </w:r>
    </w:p>
    <w:p w14:paraId="04E681CB" w14:textId="77777777" w:rsidR="00415C51" w:rsidRPr="00415C51" w:rsidRDefault="00415C51" w:rsidP="00CA29A6">
      <w:pPr>
        <w:spacing w:line="260" w:lineRule="atLeast"/>
        <w:jc w:val="both"/>
        <w:rPr>
          <w:rFonts w:ascii="Arial" w:hAnsi="Arial" w:cs="Arial"/>
          <w:sz w:val="20"/>
          <w:szCs w:val="20"/>
          <w:lang w:eastAsia="en-US"/>
        </w:rPr>
      </w:pPr>
    </w:p>
    <w:p w14:paraId="1A0DFE06"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Če nastopi izpad sistema izdelave registrskih in preskusnih tablic, mora izvajalec nemudoma pisno obvestiti naročnika o nastopu izpada sistema izdelave registrskih in preskusnih tablic in vzrokih zanj.</w:t>
      </w:r>
    </w:p>
    <w:p w14:paraId="40269801" w14:textId="4AF512E8" w:rsidR="00415C51" w:rsidRPr="00415C51" w:rsidRDefault="00415C51" w:rsidP="00415C51">
      <w:pPr>
        <w:spacing w:line="260" w:lineRule="atLeast"/>
        <w:rPr>
          <w:rFonts w:ascii="Arial" w:hAnsi="Arial" w:cs="Arial"/>
          <w:sz w:val="20"/>
          <w:szCs w:val="20"/>
          <w:lang w:eastAsia="en-US"/>
        </w:rPr>
      </w:pPr>
    </w:p>
    <w:p w14:paraId="23A23595"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8. člen</w:t>
      </w:r>
    </w:p>
    <w:p w14:paraId="72DC9787" w14:textId="201F9B8F"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Izvajalec bo račune za dobavljene registrske in preskusne tablice izstavljal skladno s sklenjenimi neposrednimi pogodbami.</w:t>
      </w:r>
    </w:p>
    <w:p w14:paraId="13ADFD86" w14:textId="77777777" w:rsidR="00415C51" w:rsidRPr="00415C51" w:rsidRDefault="00415C51" w:rsidP="00415C51">
      <w:pPr>
        <w:spacing w:line="260" w:lineRule="atLeast"/>
        <w:rPr>
          <w:rFonts w:ascii="Arial" w:hAnsi="Arial" w:cs="Arial"/>
          <w:sz w:val="20"/>
          <w:szCs w:val="20"/>
          <w:lang w:eastAsia="en-US"/>
        </w:rPr>
      </w:pPr>
    </w:p>
    <w:p w14:paraId="14E3AB50" w14:textId="0390DC46" w:rsid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Naročniki-uporabniki bodo kupnino poravnavali najkasneje 30. dan od dneva uradnega prejema računa, na račun izvajalca št. __________________________________________, odprt pri __________________________, oziroma na račun izvajalca, ki je naveden na računu, oziroma na račun podizvajalcev v skladu z Zakonom o javnem naročanju.</w:t>
      </w:r>
    </w:p>
    <w:p w14:paraId="675F2B4A" w14:textId="77777777" w:rsidR="00CA29A6" w:rsidRPr="00415C51" w:rsidRDefault="00CA29A6" w:rsidP="00CA29A6">
      <w:pPr>
        <w:spacing w:line="260" w:lineRule="atLeast"/>
        <w:jc w:val="both"/>
        <w:rPr>
          <w:rFonts w:ascii="Arial" w:hAnsi="Arial" w:cs="Arial"/>
          <w:sz w:val="20"/>
          <w:szCs w:val="20"/>
          <w:lang w:eastAsia="en-US"/>
        </w:rPr>
      </w:pPr>
    </w:p>
    <w:p w14:paraId="7D2FE749"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Pri izstavitvi računa se je potrebno sklicevati na številko neposredne pogodbe. Izvajalec mora računu priložiti račune podizvajalcev, ki jih je predhodno potrdil.</w:t>
      </w:r>
      <w:r w:rsidRPr="00415C51">
        <w:rPr>
          <w:rFonts w:ascii="Arial" w:hAnsi="Arial" w:cs="Arial"/>
          <w:i/>
          <w:sz w:val="20"/>
          <w:szCs w:val="20"/>
          <w:lang w:eastAsia="en-US"/>
        </w:rPr>
        <w:t xml:space="preserve"> /tekst glede podizvajalcev se upošteva v primeru, da izvajalec nastopa s podizvajalci/</w:t>
      </w:r>
    </w:p>
    <w:p w14:paraId="31C8E9CF" w14:textId="77777777" w:rsidR="00415C51" w:rsidRPr="00415C51" w:rsidRDefault="00415C51" w:rsidP="00CA29A6">
      <w:pPr>
        <w:spacing w:line="260" w:lineRule="atLeast"/>
        <w:jc w:val="both"/>
        <w:rPr>
          <w:rFonts w:ascii="Arial" w:hAnsi="Arial" w:cs="Arial"/>
          <w:sz w:val="20"/>
          <w:szCs w:val="20"/>
          <w:lang w:eastAsia="en-US"/>
        </w:rPr>
      </w:pPr>
    </w:p>
    <w:p w14:paraId="03BE81A5"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V primeru zamude plačila imajo izvajalec oziroma podizvajalci pravico od naročnika-uporabnika zahtevati plačilo zakonskih zamudnih obresti. </w:t>
      </w:r>
      <w:r w:rsidRPr="00415C51">
        <w:rPr>
          <w:rFonts w:ascii="Arial" w:hAnsi="Arial" w:cs="Arial"/>
          <w:i/>
          <w:sz w:val="20"/>
          <w:szCs w:val="20"/>
          <w:lang w:eastAsia="en-US"/>
        </w:rPr>
        <w:t>/tekst glede podizvajalcev se upošteva v primeru, da izvajalec nastopa s podizvajalci/</w:t>
      </w:r>
    </w:p>
    <w:p w14:paraId="5A8E5E39" w14:textId="7BE733EF" w:rsidR="00415C51" w:rsidRPr="00415C51" w:rsidRDefault="00CA29A6" w:rsidP="00415C51">
      <w:pPr>
        <w:spacing w:line="260" w:lineRule="atLeast"/>
        <w:rPr>
          <w:rFonts w:ascii="Arial" w:hAnsi="Arial" w:cs="Arial"/>
          <w:sz w:val="20"/>
          <w:szCs w:val="20"/>
          <w:lang w:eastAsia="en-US"/>
        </w:rPr>
      </w:pPr>
      <w:r>
        <w:rPr>
          <w:rFonts w:ascii="Arial" w:hAnsi="Arial" w:cs="Arial"/>
          <w:sz w:val="20"/>
          <w:szCs w:val="20"/>
          <w:lang w:eastAsia="en-US"/>
        </w:rPr>
        <w:t xml:space="preserve">  </w:t>
      </w:r>
    </w:p>
    <w:p w14:paraId="22C1994F"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9. člen</w:t>
      </w:r>
    </w:p>
    <w:p w14:paraId="79B72D41" w14:textId="4CB66221"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poskrbeti za varno distribucijo registrskih in preskusnih tablic in preprečiti njihove zlorabe oziroma odtujitve.</w:t>
      </w:r>
    </w:p>
    <w:p w14:paraId="0350086F" w14:textId="77777777" w:rsidR="00415C51" w:rsidRPr="00415C51" w:rsidRDefault="00415C51" w:rsidP="00CA29A6">
      <w:pPr>
        <w:spacing w:line="260" w:lineRule="atLeast"/>
        <w:jc w:val="both"/>
        <w:rPr>
          <w:rFonts w:ascii="Arial" w:hAnsi="Arial" w:cs="Arial"/>
          <w:sz w:val="20"/>
          <w:szCs w:val="20"/>
          <w:lang w:eastAsia="en-US"/>
        </w:rPr>
      </w:pPr>
    </w:p>
    <w:p w14:paraId="30603A81"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se obvezuje, da bo varoval zaupne in druge podatke, s katerimi se bo seznanil pri postopku izvedbe predmeta te pogodbe.</w:t>
      </w:r>
    </w:p>
    <w:p w14:paraId="76B138D6" w14:textId="77777777" w:rsidR="00415C51" w:rsidRPr="00415C51" w:rsidRDefault="00415C51" w:rsidP="00CA29A6">
      <w:pPr>
        <w:spacing w:line="260" w:lineRule="atLeast"/>
        <w:jc w:val="both"/>
        <w:rPr>
          <w:rFonts w:ascii="Arial" w:hAnsi="Arial" w:cs="Arial"/>
          <w:sz w:val="20"/>
          <w:szCs w:val="20"/>
          <w:lang w:eastAsia="en-US"/>
        </w:rPr>
      </w:pPr>
    </w:p>
    <w:p w14:paraId="07DE4FA6"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ne sme pri drugih proizvodih uporabljati oblikovnih rešitev zaščitnih elementov (virtualna varnostna oznaka, znak »RS«) brez predhodnega soglasja naročnika.</w:t>
      </w:r>
    </w:p>
    <w:p w14:paraId="4AB03642" w14:textId="29FC1A9E" w:rsidR="00415C51" w:rsidRPr="00415C51" w:rsidRDefault="00415C51" w:rsidP="00415C51">
      <w:pPr>
        <w:spacing w:line="260" w:lineRule="atLeast"/>
        <w:rPr>
          <w:rFonts w:ascii="Arial" w:hAnsi="Arial" w:cs="Arial"/>
          <w:sz w:val="20"/>
          <w:szCs w:val="20"/>
          <w:lang w:eastAsia="en-US"/>
        </w:rPr>
      </w:pPr>
    </w:p>
    <w:p w14:paraId="651E664E"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10. člen</w:t>
      </w:r>
    </w:p>
    <w:p w14:paraId="08E4D9AB" w14:textId="44A23092"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v vsakem trenutku naročniku dovoliti vstop v prostore, kjer se izvajajo dela po krovni pogodbi in omogočiti kontrolo izvajanja del po pogodbi in predmeta pogodbe.</w:t>
      </w:r>
    </w:p>
    <w:p w14:paraId="4E7F2B12" w14:textId="77777777" w:rsidR="00415C51" w:rsidRPr="00415C51" w:rsidRDefault="00415C51" w:rsidP="00CA29A6">
      <w:pPr>
        <w:spacing w:line="260" w:lineRule="atLeast"/>
        <w:jc w:val="both"/>
        <w:rPr>
          <w:rFonts w:ascii="Arial" w:hAnsi="Arial" w:cs="Arial"/>
          <w:sz w:val="20"/>
          <w:szCs w:val="20"/>
          <w:lang w:eastAsia="en-US"/>
        </w:rPr>
      </w:pPr>
    </w:p>
    <w:p w14:paraId="7FA422FC"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 primeru zapisniško ugotovljenih nepravilnosti iz prejšnjega odstavka, ki bistveno vplivajo na kakovost in varnost izdelave registrskih in preskusnih tablic, ima naročnik pravico, da določeni osebi izvajalca prepove delo, ali zahteva takojšnjo ustavitev izvajanja del po krovni pogodbi.</w:t>
      </w:r>
    </w:p>
    <w:p w14:paraId="56DF0865" w14:textId="77777777" w:rsidR="00415C51" w:rsidRPr="00415C51" w:rsidRDefault="00415C51" w:rsidP="00CA29A6">
      <w:pPr>
        <w:spacing w:line="260" w:lineRule="atLeast"/>
        <w:jc w:val="both"/>
        <w:rPr>
          <w:rFonts w:ascii="Arial" w:hAnsi="Arial" w:cs="Arial"/>
          <w:sz w:val="20"/>
          <w:szCs w:val="20"/>
          <w:lang w:eastAsia="en-US"/>
        </w:rPr>
      </w:pPr>
    </w:p>
    <w:p w14:paraId="4551E56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Zapisniško ugotovljene nepravilnosti je izvajalec dolžan odpraviti v skladu z zahtevami naročnika, na lastne stroške in v primernem roku, ki ga po uskladitvi z izvajalcem določi naročnik.</w:t>
      </w:r>
    </w:p>
    <w:p w14:paraId="0D9E5A59" w14:textId="06A6C224" w:rsidR="00415C51" w:rsidRPr="00415C51" w:rsidRDefault="00415C51" w:rsidP="00415C51">
      <w:pPr>
        <w:spacing w:line="260" w:lineRule="atLeast"/>
        <w:rPr>
          <w:rFonts w:ascii="Arial" w:hAnsi="Arial" w:cs="Arial"/>
          <w:sz w:val="20"/>
          <w:szCs w:val="20"/>
          <w:lang w:eastAsia="en-US"/>
        </w:rPr>
      </w:pPr>
    </w:p>
    <w:p w14:paraId="0EFCB4C5"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11. člen</w:t>
      </w:r>
    </w:p>
    <w:p w14:paraId="5D81F3AD" w14:textId="78F96422"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ves čas trajanja te pogodbe zagotavljati enomesečno zalogo gotovih proizvodov - registrskih in preskusnih tablic.</w:t>
      </w:r>
    </w:p>
    <w:p w14:paraId="5D6E2B95" w14:textId="77777777" w:rsidR="00415C51" w:rsidRPr="00415C51" w:rsidRDefault="00415C51" w:rsidP="00CA29A6">
      <w:pPr>
        <w:spacing w:line="260" w:lineRule="atLeast"/>
        <w:jc w:val="both"/>
        <w:rPr>
          <w:rFonts w:ascii="Arial" w:hAnsi="Arial" w:cs="Arial"/>
          <w:sz w:val="20"/>
          <w:szCs w:val="20"/>
          <w:lang w:eastAsia="en-US"/>
        </w:rPr>
      </w:pPr>
    </w:p>
    <w:p w14:paraId="668AD702"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ves čas trajanja te pogodbe zagotavljati trimesečno zalogo polizdelkov registrskih in preskusnih tablic ter osnovnih materialov.</w:t>
      </w:r>
    </w:p>
    <w:p w14:paraId="500600F1" w14:textId="0A68FC97" w:rsidR="00415C51" w:rsidRPr="00415C51" w:rsidRDefault="00415C51" w:rsidP="00415C51">
      <w:pPr>
        <w:spacing w:line="260" w:lineRule="atLeast"/>
        <w:rPr>
          <w:rFonts w:ascii="Arial" w:hAnsi="Arial" w:cs="Arial"/>
          <w:sz w:val="20"/>
          <w:szCs w:val="20"/>
          <w:lang w:eastAsia="en-US"/>
        </w:rPr>
      </w:pPr>
    </w:p>
    <w:p w14:paraId="115EF7B1"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12. člen</w:t>
      </w:r>
    </w:p>
    <w:p w14:paraId="56BF45F3" w14:textId="1B22FFB8"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V primeru količinskih ali kakovostnih napak, ki se ugotovijo ob prevzemu dobavljenih registrskih in preskusnih tablic ter </w:t>
      </w:r>
      <w:proofErr w:type="spellStart"/>
      <w:r w:rsidRPr="00415C51">
        <w:rPr>
          <w:rFonts w:ascii="Arial" w:hAnsi="Arial" w:cs="Arial"/>
          <w:sz w:val="20"/>
          <w:szCs w:val="20"/>
          <w:lang w:eastAsia="en-US"/>
        </w:rPr>
        <w:t>specimnov</w:t>
      </w:r>
      <w:proofErr w:type="spellEnd"/>
      <w:r w:rsidRPr="00415C51">
        <w:rPr>
          <w:rFonts w:ascii="Arial" w:hAnsi="Arial" w:cs="Arial"/>
          <w:sz w:val="20"/>
          <w:szCs w:val="20"/>
          <w:lang w:eastAsia="en-US"/>
        </w:rPr>
        <w:t xml:space="preserve"> registrskih in preskusnih tablic, se izvajalec obveže najkasneje v roku treh delovnih dni po prejemu reklamacije, manjkajočo količino registrskih in preskusnih tablic ter </w:t>
      </w:r>
      <w:proofErr w:type="spellStart"/>
      <w:r w:rsidRPr="00415C51">
        <w:rPr>
          <w:rFonts w:ascii="Arial" w:hAnsi="Arial" w:cs="Arial"/>
          <w:sz w:val="20"/>
          <w:szCs w:val="20"/>
          <w:lang w:eastAsia="en-US"/>
        </w:rPr>
        <w:t>specimnov</w:t>
      </w:r>
      <w:proofErr w:type="spellEnd"/>
      <w:r w:rsidRPr="00415C51">
        <w:rPr>
          <w:rFonts w:ascii="Arial" w:hAnsi="Arial" w:cs="Arial"/>
          <w:sz w:val="20"/>
          <w:szCs w:val="20"/>
          <w:lang w:eastAsia="en-US"/>
        </w:rPr>
        <w:t xml:space="preserve"> registrskih in preskusnih tablic dopolniti, neustrezne registrske in preskusne tablice ter </w:t>
      </w:r>
      <w:proofErr w:type="spellStart"/>
      <w:r w:rsidRPr="00415C51">
        <w:rPr>
          <w:rFonts w:ascii="Arial" w:hAnsi="Arial" w:cs="Arial"/>
          <w:sz w:val="20"/>
          <w:szCs w:val="20"/>
          <w:lang w:eastAsia="en-US"/>
        </w:rPr>
        <w:t>specimne</w:t>
      </w:r>
      <w:proofErr w:type="spellEnd"/>
      <w:r w:rsidRPr="00415C51">
        <w:rPr>
          <w:rFonts w:ascii="Arial" w:hAnsi="Arial" w:cs="Arial"/>
          <w:sz w:val="20"/>
          <w:szCs w:val="20"/>
          <w:lang w:eastAsia="en-US"/>
        </w:rPr>
        <w:t xml:space="preserve"> registrskih in preskusnih tablic pa brezplačno nadomestiti z novimi. V vseh primerih je izvajalec dolžan povrniti ugotovljeno nastalo škodo.</w:t>
      </w:r>
    </w:p>
    <w:p w14:paraId="02EB715F" w14:textId="77777777" w:rsidR="00415C51" w:rsidRPr="00415C51" w:rsidRDefault="00415C51" w:rsidP="00CA29A6">
      <w:pPr>
        <w:spacing w:line="260" w:lineRule="atLeast"/>
        <w:jc w:val="both"/>
        <w:rPr>
          <w:rFonts w:ascii="Arial" w:hAnsi="Arial" w:cs="Arial"/>
          <w:sz w:val="20"/>
          <w:szCs w:val="20"/>
          <w:lang w:eastAsia="en-US"/>
        </w:rPr>
      </w:pPr>
    </w:p>
    <w:p w14:paraId="1D68F7D2"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Reklamacije se evidentirajo v posebni računalniški evidenci produktov, izvajalec pa jih mora tekoče spremljati in odpravljati. Računalniško evidenco produktov vodi in upravlja Ministrstvo za infrastrukturo.</w:t>
      </w:r>
    </w:p>
    <w:p w14:paraId="5EF7F082" w14:textId="77777777" w:rsidR="00415C51" w:rsidRPr="00415C51" w:rsidRDefault="00415C51" w:rsidP="00415C51">
      <w:pPr>
        <w:spacing w:line="260" w:lineRule="atLeast"/>
        <w:rPr>
          <w:rFonts w:ascii="Arial" w:hAnsi="Arial" w:cs="Arial"/>
          <w:sz w:val="20"/>
          <w:szCs w:val="20"/>
          <w:lang w:eastAsia="en-US"/>
        </w:rPr>
      </w:pPr>
    </w:p>
    <w:p w14:paraId="68D28510"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zagotavlja trajnost registrskih in preskusnih tablic, razen samolepilnih preskusnih tablic, in garancijo za izdane registrske in preskusne tablice, razen samolepilnih preskusnih tablic, ob normalni uporabi najmanj 5 (pet) let. Garancijski rok začne teči z dnem izdaje registrskih in trajnih preskusnih tablic.</w:t>
      </w:r>
    </w:p>
    <w:p w14:paraId="6F47AED8" w14:textId="77777777" w:rsidR="00415C51" w:rsidRPr="00415C51" w:rsidRDefault="00415C51" w:rsidP="00CA29A6">
      <w:pPr>
        <w:spacing w:line="260" w:lineRule="atLeast"/>
        <w:jc w:val="both"/>
        <w:rPr>
          <w:rFonts w:ascii="Arial" w:hAnsi="Arial" w:cs="Arial"/>
          <w:sz w:val="20"/>
          <w:szCs w:val="20"/>
          <w:lang w:eastAsia="en-US"/>
        </w:rPr>
      </w:pPr>
    </w:p>
    <w:p w14:paraId="2C0B9439"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Naročnik-uporabnik pisno obvesti izvajalca o skritih napakah na izdelanih registrskih in preskusnih tablicah takoj, ko jih odkrije oziroma najkasneje v roku enega meseca od odkritja napake.</w:t>
      </w:r>
    </w:p>
    <w:p w14:paraId="53421D02" w14:textId="77777777" w:rsidR="00415C51" w:rsidRPr="00415C51" w:rsidRDefault="00415C51" w:rsidP="00CA29A6">
      <w:pPr>
        <w:spacing w:line="260" w:lineRule="atLeast"/>
        <w:jc w:val="both"/>
        <w:rPr>
          <w:rFonts w:ascii="Arial" w:hAnsi="Arial" w:cs="Arial"/>
          <w:sz w:val="20"/>
          <w:szCs w:val="20"/>
          <w:lang w:eastAsia="en-US"/>
        </w:rPr>
      </w:pPr>
    </w:p>
    <w:p w14:paraId="2A5FA873"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jamči za odpravo skritih napak na registrskih in trajnih preskusnih tablicah za garancijsko obdobje 5 (pet) let od izdaje registrske in trajne preskusne tablice. Te napake je izvajalec dolžan odpraviti v roku, ki mu ga določi naročnik, rok pa mora biti primeren količini registrskih in trajnih preskusnih tablic, ki jih je potrebno zamenjati.</w:t>
      </w:r>
    </w:p>
    <w:p w14:paraId="32CE0BA2" w14:textId="77777777" w:rsidR="00415C51" w:rsidRPr="00415C51" w:rsidRDefault="00415C51" w:rsidP="00CA29A6">
      <w:pPr>
        <w:spacing w:line="260" w:lineRule="atLeast"/>
        <w:jc w:val="both"/>
        <w:rPr>
          <w:rFonts w:ascii="Arial" w:hAnsi="Arial" w:cs="Arial"/>
          <w:sz w:val="20"/>
          <w:szCs w:val="20"/>
          <w:lang w:eastAsia="en-US"/>
        </w:rPr>
      </w:pPr>
    </w:p>
    <w:p w14:paraId="25A1271C"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Če je povzročitelj napake na registrski ali preskusni tablici eden od naročnikov - uporabnikov oziroma lastnik vozila, poravna stroške odprave napake naročnik - uporabnik oziroma lastnik vozila. Če je za napako na registrski ali preskusni tablici odgovoren izvajalec, kakor tudi, če je napaka posledica uporabe neustreznega materiala ali postopka izdelave registrske ali preskusne tablice, nosi stroške odprave napake in morebitne s tem povzročene škode, izvajalec.</w:t>
      </w:r>
    </w:p>
    <w:p w14:paraId="15060F06" w14:textId="39F4C1D1" w:rsidR="00415C51" w:rsidRPr="00415C51" w:rsidRDefault="00415C51" w:rsidP="00415C51">
      <w:pPr>
        <w:spacing w:line="260" w:lineRule="atLeast"/>
        <w:rPr>
          <w:rFonts w:ascii="Arial" w:hAnsi="Arial" w:cs="Arial"/>
          <w:sz w:val="20"/>
          <w:szCs w:val="20"/>
          <w:lang w:eastAsia="en-US"/>
        </w:rPr>
      </w:pPr>
    </w:p>
    <w:p w14:paraId="247B2622"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13. člen</w:t>
      </w:r>
    </w:p>
    <w:p w14:paraId="01A6279C" w14:textId="3561B47F"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grafično podobo občinskih grbov, simbola Policije ali znaka pripadnosti Slovenski vojski in slovenske zastave (v nadaljevanju: grbov in drugih simbolov) prevzeti od naročnika ter predpisano in s strani naročnika določeno grafično obliko (</w:t>
      </w:r>
      <w:proofErr w:type="spellStart"/>
      <w:r w:rsidRPr="00415C51">
        <w:rPr>
          <w:rFonts w:ascii="Arial" w:hAnsi="Arial" w:cs="Arial"/>
          <w:sz w:val="20"/>
          <w:szCs w:val="20"/>
          <w:lang w:eastAsia="en-US"/>
        </w:rPr>
        <w:t>t.j</w:t>
      </w:r>
      <w:proofErr w:type="spellEnd"/>
      <w:r w:rsidRPr="00415C51">
        <w:rPr>
          <w:rFonts w:ascii="Arial" w:hAnsi="Arial" w:cs="Arial"/>
          <w:sz w:val="20"/>
          <w:szCs w:val="20"/>
          <w:lang w:eastAsia="en-US"/>
        </w:rPr>
        <w:t>. pripravljeno naročnikovo predlogo) prilagoditi tehnologiji tiskanja. Lastnosti grbov in drugih simbolov morajo ustrezati zahtevam iz tehničnih specifikacij. Izvajalec mora za implementacijo grbov in drugih simbolov na registrske tablice, izdelati katalog grafične in barvne podobe grbov in drugih simbolov, ter grafično podobo grbov in drugih simbolov implementirati na registrske tablice skladno s strani naročnika potrjenim katalogom.</w:t>
      </w:r>
    </w:p>
    <w:p w14:paraId="5E4A3FD2" w14:textId="77777777" w:rsidR="00415C51" w:rsidRPr="00415C51" w:rsidRDefault="00415C51" w:rsidP="00CA29A6">
      <w:pPr>
        <w:spacing w:line="260" w:lineRule="atLeast"/>
        <w:jc w:val="both"/>
        <w:rPr>
          <w:rFonts w:ascii="Arial" w:hAnsi="Arial" w:cs="Arial"/>
          <w:sz w:val="20"/>
          <w:szCs w:val="20"/>
          <w:lang w:eastAsia="en-US"/>
        </w:rPr>
      </w:pPr>
    </w:p>
    <w:p w14:paraId="617F4550"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najkasneje v 50 (petdesetih) dneh po sklenitvi krovne pogodbe naročniku predložiti:</w:t>
      </w:r>
    </w:p>
    <w:p w14:paraId="6A92F430" w14:textId="77777777" w:rsidR="00415C51" w:rsidRPr="00415C51" w:rsidRDefault="00415C51" w:rsidP="00CA29A6">
      <w:pPr>
        <w:spacing w:line="260" w:lineRule="atLeast"/>
        <w:jc w:val="both"/>
        <w:rPr>
          <w:rFonts w:ascii="Arial" w:hAnsi="Arial" w:cs="Arial"/>
          <w:sz w:val="20"/>
          <w:szCs w:val="20"/>
          <w:lang w:eastAsia="en-US"/>
        </w:rPr>
      </w:pPr>
    </w:p>
    <w:p w14:paraId="22AEC562" w14:textId="77777777" w:rsidR="00415C51" w:rsidRPr="00415C51" w:rsidRDefault="00415C51" w:rsidP="00CA29A6">
      <w:pPr>
        <w:numPr>
          <w:ilvl w:val="0"/>
          <w:numId w:val="2"/>
        </w:numPr>
        <w:tabs>
          <w:tab w:val="num" w:pos="454"/>
        </w:tabs>
        <w:spacing w:line="260" w:lineRule="atLeast"/>
        <w:jc w:val="both"/>
        <w:rPr>
          <w:rFonts w:ascii="Arial" w:hAnsi="Arial" w:cs="Arial"/>
          <w:sz w:val="20"/>
          <w:szCs w:val="20"/>
          <w:lang w:eastAsia="en-US"/>
        </w:rPr>
      </w:pPr>
      <w:r w:rsidRPr="00415C51">
        <w:rPr>
          <w:rFonts w:ascii="Arial" w:hAnsi="Arial" w:cs="Arial"/>
          <w:sz w:val="20"/>
          <w:szCs w:val="20"/>
          <w:lang w:eastAsia="en-US"/>
        </w:rPr>
        <w:t>katalog grafične in barvne podobe grbov in drugih simbolov z opisom barv, ki so na posameznih grbih ali drugih simbolih, ter referenčne vzorce natisnjenih barv grbov in vzorce posameznih grbov in drugih simbolov za vse dimenzije registrskih tablic. Katalog mora biti izdelan v obliki brošure in v elektronski obliki z vektorskim zapisom grafične podobe grbov in drugih simbolov, v enem od standardnih formatov zapisa (».</w:t>
      </w:r>
      <w:proofErr w:type="spellStart"/>
      <w:r w:rsidRPr="00415C51">
        <w:rPr>
          <w:rFonts w:ascii="Arial" w:hAnsi="Arial" w:cs="Arial"/>
          <w:sz w:val="20"/>
          <w:szCs w:val="20"/>
          <w:lang w:eastAsia="en-US"/>
        </w:rPr>
        <w:t>ai</w:t>
      </w:r>
      <w:proofErr w:type="spellEnd"/>
      <w:r w:rsidRPr="00415C51">
        <w:rPr>
          <w:rFonts w:ascii="Arial" w:hAnsi="Arial" w:cs="Arial"/>
          <w:sz w:val="20"/>
          <w:szCs w:val="20"/>
          <w:lang w:eastAsia="en-US"/>
        </w:rPr>
        <w:t>«, ».</w:t>
      </w:r>
      <w:proofErr w:type="spellStart"/>
      <w:r w:rsidRPr="00415C51">
        <w:rPr>
          <w:rFonts w:ascii="Arial" w:hAnsi="Arial" w:cs="Arial"/>
          <w:sz w:val="20"/>
          <w:szCs w:val="20"/>
          <w:lang w:eastAsia="en-US"/>
        </w:rPr>
        <w:t>cdr</w:t>
      </w:r>
      <w:proofErr w:type="spellEnd"/>
      <w:r w:rsidRPr="00415C51">
        <w:rPr>
          <w:rFonts w:ascii="Arial" w:hAnsi="Arial" w:cs="Arial"/>
          <w:sz w:val="20"/>
          <w:szCs w:val="20"/>
          <w:lang w:eastAsia="en-US"/>
        </w:rPr>
        <w:t>« ali ».</w:t>
      </w:r>
      <w:proofErr w:type="spellStart"/>
      <w:r w:rsidRPr="00415C51">
        <w:rPr>
          <w:rFonts w:ascii="Arial" w:hAnsi="Arial" w:cs="Arial"/>
          <w:sz w:val="20"/>
          <w:szCs w:val="20"/>
          <w:lang w:eastAsia="en-US"/>
        </w:rPr>
        <w:t>eps</w:t>
      </w:r>
      <w:proofErr w:type="spellEnd"/>
      <w:r w:rsidRPr="00415C51">
        <w:rPr>
          <w:rFonts w:ascii="Arial" w:hAnsi="Arial" w:cs="Arial"/>
          <w:sz w:val="20"/>
          <w:szCs w:val="20"/>
          <w:lang w:eastAsia="en-US"/>
        </w:rPr>
        <w:t xml:space="preserve">«), in sicer za vse vrste in dimenzije registrskih tablic. V katalogu morajo biti za vsako barvo posebej podane fotometrične lastnosti (izmerjene vrednosti koeficienta odsevnosti pri kotu opazovanja 0°20' in pri vpadnem kotu 5°) in </w:t>
      </w:r>
      <w:proofErr w:type="spellStart"/>
      <w:r w:rsidRPr="00415C51">
        <w:rPr>
          <w:rFonts w:ascii="Arial" w:hAnsi="Arial" w:cs="Arial"/>
          <w:sz w:val="20"/>
          <w:szCs w:val="20"/>
          <w:lang w:eastAsia="en-US"/>
        </w:rPr>
        <w:t>kolorimetrične</w:t>
      </w:r>
      <w:proofErr w:type="spellEnd"/>
      <w:r w:rsidRPr="00415C51">
        <w:rPr>
          <w:rFonts w:ascii="Arial" w:hAnsi="Arial" w:cs="Arial"/>
          <w:sz w:val="20"/>
          <w:szCs w:val="20"/>
          <w:lang w:eastAsia="en-US"/>
        </w:rPr>
        <w:t xml:space="preserve"> lastnosti (izmerjene vrednosti barv podane v XY koordinatnem sistemu) v CMYK oziroma v barvni lestvici PANTONE, za vse barve, ki se pojavljajo na grbih in drugih simbolih; </w:t>
      </w:r>
    </w:p>
    <w:p w14:paraId="25D70251" w14:textId="77777777" w:rsidR="00415C51" w:rsidRPr="00415C51" w:rsidRDefault="00415C51" w:rsidP="00CA29A6">
      <w:pPr>
        <w:spacing w:line="260" w:lineRule="atLeast"/>
        <w:jc w:val="both"/>
        <w:rPr>
          <w:rFonts w:ascii="Arial" w:hAnsi="Arial" w:cs="Arial"/>
          <w:sz w:val="20"/>
          <w:szCs w:val="20"/>
          <w:lang w:eastAsia="en-US"/>
        </w:rPr>
      </w:pPr>
    </w:p>
    <w:p w14:paraId="44809C5E" w14:textId="77777777" w:rsidR="00415C51" w:rsidRPr="00415C51" w:rsidRDefault="00415C51" w:rsidP="00CA29A6">
      <w:pPr>
        <w:numPr>
          <w:ilvl w:val="0"/>
          <w:numId w:val="2"/>
        </w:numPr>
        <w:tabs>
          <w:tab w:val="num" w:pos="454"/>
        </w:tabs>
        <w:spacing w:line="260" w:lineRule="atLeast"/>
        <w:jc w:val="both"/>
        <w:rPr>
          <w:rFonts w:ascii="Arial" w:hAnsi="Arial" w:cs="Arial"/>
          <w:sz w:val="20"/>
          <w:szCs w:val="20"/>
          <w:lang w:eastAsia="en-US"/>
        </w:rPr>
      </w:pPr>
      <w:r w:rsidRPr="00415C51">
        <w:rPr>
          <w:rFonts w:ascii="Arial" w:hAnsi="Arial" w:cs="Arial"/>
          <w:sz w:val="20"/>
          <w:szCs w:val="20"/>
          <w:lang w:eastAsia="en-US"/>
        </w:rPr>
        <w:t>odtisnjeno tipografijo znakov na registrskih tablicah (za normalen in zožen nabor), za vse dimenzije registrskih tablic, najkasneje v 55 (petinpetdesetih) dneh po sklenitvi pogodbe pa uskladiti geometrijo dimenzij znakov;</w:t>
      </w:r>
    </w:p>
    <w:p w14:paraId="14FB8BCE" w14:textId="77777777" w:rsidR="00415C51" w:rsidRPr="00415C51" w:rsidRDefault="00415C51" w:rsidP="00CA29A6">
      <w:pPr>
        <w:spacing w:line="260" w:lineRule="atLeast"/>
        <w:jc w:val="both"/>
        <w:rPr>
          <w:rFonts w:ascii="Arial" w:hAnsi="Arial" w:cs="Arial"/>
          <w:sz w:val="20"/>
          <w:szCs w:val="20"/>
          <w:lang w:eastAsia="en-US"/>
        </w:rPr>
      </w:pPr>
    </w:p>
    <w:p w14:paraId="112F2685" w14:textId="77777777" w:rsidR="00415C51" w:rsidRPr="00415C51" w:rsidRDefault="00415C51" w:rsidP="00CA29A6">
      <w:pPr>
        <w:numPr>
          <w:ilvl w:val="0"/>
          <w:numId w:val="2"/>
        </w:numPr>
        <w:tabs>
          <w:tab w:val="num" w:pos="454"/>
        </w:tabs>
        <w:spacing w:line="260" w:lineRule="atLeast"/>
        <w:jc w:val="both"/>
        <w:rPr>
          <w:rFonts w:ascii="Arial" w:hAnsi="Arial" w:cs="Arial"/>
          <w:sz w:val="20"/>
          <w:szCs w:val="20"/>
          <w:lang w:eastAsia="en-US"/>
        </w:rPr>
      </w:pPr>
      <w:r w:rsidRPr="00415C51">
        <w:rPr>
          <w:rFonts w:ascii="Arial" w:hAnsi="Arial" w:cs="Arial"/>
          <w:sz w:val="20"/>
          <w:szCs w:val="20"/>
          <w:lang w:eastAsia="en-US"/>
        </w:rPr>
        <w:t>tri komplete referenčnih registrskih in preskusnih tablic vseh vrst in dimenzij, ki so predmet te pogodbe, z odtisnjeno registrsko oznako, ki jo dogovorita naročnik in izvajalec;</w:t>
      </w:r>
    </w:p>
    <w:p w14:paraId="58E57722" w14:textId="77777777" w:rsidR="00415C51" w:rsidRPr="00415C51" w:rsidRDefault="00415C51" w:rsidP="00CA29A6">
      <w:pPr>
        <w:spacing w:line="260" w:lineRule="atLeast"/>
        <w:jc w:val="both"/>
        <w:rPr>
          <w:rFonts w:ascii="Arial" w:hAnsi="Arial" w:cs="Arial"/>
          <w:sz w:val="20"/>
          <w:szCs w:val="20"/>
          <w:lang w:eastAsia="en-US"/>
        </w:rPr>
      </w:pPr>
    </w:p>
    <w:p w14:paraId="761843BE" w14:textId="77777777" w:rsidR="00415C51" w:rsidRPr="00415C51" w:rsidRDefault="00415C51" w:rsidP="00CA29A6">
      <w:pPr>
        <w:numPr>
          <w:ilvl w:val="0"/>
          <w:numId w:val="2"/>
        </w:numPr>
        <w:tabs>
          <w:tab w:val="num" w:pos="454"/>
        </w:tabs>
        <w:spacing w:line="260" w:lineRule="atLeast"/>
        <w:jc w:val="both"/>
        <w:rPr>
          <w:rFonts w:ascii="Arial" w:hAnsi="Arial" w:cs="Arial"/>
          <w:sz w:val="20"/>
          <w:szCs w:val="20"/>
          <w:lang w:eastAsia="en-US"/>
        </w:rPr>
      </w:pPr>
      <w:r w:rsidRPr="00415C51">
        <w:rPr>
          <w:rFonts w:ascii="Arial" w:hAnsi="Arial" w:cs="Arial"/>
          <w:sz w:val="20"/>
          <w:szCs w:val="20"/>
          <w:lang w:eastAsia="en-US"/>
        </w:rPr>
        <w:t>poročilo neodvisnega akreditiranega laboratorija o preizkusu trajnosti barv grbov in drugih simbolov, skladno z zahtevami iz točke 7.13.5 tehničnih specifikacij in poročilo neodvisnega akreditiranega laboratorija o trajnosti barv tipografskih znakov za zeleno, rdečo in modro barvo, skladno s točko 7.12 tehničnih specifikacij.</w:t>
      </w:r>
    </w:p>
    <w:p w14:paraId="1BEBBB8C" w14:textId="77777777" w:rsidR="00415C51" w:rsidRPr="00415C51" w:rsidRDefault="00415C51" w:rsidP="00CA29A6">
      <w:pPr>
        <w:spacing w:line="260" w:lineRule="atLeast"/>
        <w:jc w:val="both"/>
        <w:rPr>
          <w:rFonts w:ascii="Arial" w:hAnsi="Arial" w:cs="Arial"/>
          <w:sz w:val="20"/>
          <w:szCs w:val="20"/>
          <w:lang w:eastAsia="en-US"/>
        </w:rPr>
      </w:pPr>
    </w:p>
    <w:p w14:paraId="3D86B683" w14:textId="77777777" w:rsidR="00415C51" w:rsidRPr="00415C51" w:rsidRDefault="00415C51" w:rsidP="00CA29A6">
      <w:pPr>
        <w:spacing w:line="260" w:lineRule="atLeast"/>
        <w:jc w:val="both"/>
        <w:rPr>
          <w:rFonts w:ascii="Arial" w:hAnsi="Arial" w:cs="Arial"/>
          <w:sz w:val="20"/>
          <w:szCs w:val="20"/>
          <w:lang w:eastAsia="en-US"/>
        </w:rPr>
      </w:pPr>
      <w:bookmarkStart w:id="135" w:name="OLE_LINK8"/>
      <w:bookmarkStart w:id="136" w:name="OLE_LINK9"/>
      <w:r w:rsidRPr="00415C51">
        <w:rPr>
          <w:rFonts w:ascii="Arial" w:hAnsi="Arial" w:cs="Arial"/>
          <w:sz w:val="20"/>
          <w:szCs w:val="20"/>
          <w:lang w:eastAsia="en-US"/>
        </w:rPr>
        <w:t>Naročnik potrdi ustreznost predloženih grbov in drugih simbolov ter vzorce natisnjenih barv po predloženem katalogu in referenčnih registrskih in preskusnih tablic v 3 (treh) dneh od dneva prejema. V primeru pripomb naročnika mora izvajalec upoštevati pripombe in zahteve naročnika ter najkasneje v roku 7 (sedmih) dni od prejema naročnikovih pripomb posredovati naročniku popravljen katalog oziroma referenčne vzorce.</w:t>
      </w:r>
      <w:bookmarkEnd w:id="135"/>
      <w:bookmarkEnd w:id="136"/>
      <w:r w:rsidRPr="00415C51">
        <w:rPr>
          <w:rFonts w:ascii="Arial" w:hAnsi="Arial" w:cs="Arial"/>
          <w:sz w:val="20"/>
          <w:szCs w:val="20"/>
          <w:lang w:eastAsia="en-US"/>
        </w:rPr>
        <w:t xml:space="preserve"> V nasprotnem primeru lahko naročnik odstopi od krovne pogodbe v skladu s 25. členom te pogodbe. Naročnik potrdi končne referenčne vzorce v 3 (treh) dneh od prejema popravljenih vzorcev.</w:t>
      </w:r>
    </w:p>
    <w:p w14:paraId="74149275" w14:textId="77777777" w:rsidR="00415C51" w:rsidRPr="00415C51" w:rsidRDefault="00415C51" w:rsidP="00CA29A6">
      <w:pPr>
        <w:spacing w:line="260" w:lineRule="atLeast"/>
        <w:jc w:val="both"/>
        <w:rPr>
          <w:rFonts w:ascii="Arial" w:hAnsi="Arial" w:cs="Arial"/>
          <w:sz w:val="20"/>
          <w:szCs w:val="20"/>
          <w:lang w:eastAsia="en-US"/>
        </w:rPr>
      </w:pPr>
    </w:p>
    <w:p w14:paraId="54438EA9"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v primeru spremembe grafične podobe grbov in drugih simbolov, na zahtevo naročnika na lastne stroške prilagoditi spremenjeno vsebino grba ali drugega simbola na registrskih tablicah, novi grafični podobi grbov in drugih simbolov.</w:t>
      </w:r>
    </w:p>
    <w:p w14:paraId="3EC4C27C" w14:textId="77777777" w:rsidR="00415C51" w:rsidRPr="00415C51" w:rsidRDefault="00415C51" w:rsidP="00CA29A6">
      <w:pPr>
        <w:spacing w:line="260" w:lineRule="atLeast"/>
        <w:jc w:val="both"/>
        <w:rPr>
          <w:rFonts w:ascii="Arial" w:hAnsi="Arial" w:cs="Arial"/>
          <w:sz w:val="20"/>
          <w:szCs w:val="20"/>
          <w:lang w:eastAsia="en-US"/>
        </w:rPr>
      </w:pPr>
    </w:p>
    <w:p w14:paraId="1D65E7C4"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Pri usklajevanju registrskih in preskusnih tablic za vozila Slovenske vojske iz točk 4.7, 4.8 in 4.9 tehničnih specifikacij ter registrskih in preskusnih tablic za vozila Policije iz točke 4.3 tehničnih specifikacij mora izvajalec sodelovati z Ministrstvom za obrambo in Ministrstvom za notranje zadeve oziroma neposredno kontaktirati z njunima predstavnikoma – kontaktnima osebama za strokovno-tehnični del izvedbe predmeta krovne pogodbe iz 29. člena te pogodbe ter o dogovorih obveščati naročnika. </w:t>
      </w:r>
    </w:p>
    <w:p w14:paraId="69790013" w14:textId="77777777" w:rsidR="00415C51" w:rsidRPr="00415C51" w:rsidRDefault="00415C51" w:rsidP="00CA29A6">
      <w:pPr>
        <w:spacing w:line="260" w:lineRule="atLeast"/>
        <w:jc w:val="both"/>
        <w:rPr>
          <w:rFonts w:ascii="Arial" w:hAnsi="Arial" w:cs="Arial"/>
          <w:sz w:val="20"/>
          <w:szCs w:val="20"/>
          <w:lang w:eastAsia="en-US"/>
        </w:rPr>
      </w:pPr>
    </w:p>
    <w:p w14:paraId="6204C9B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slediti vsem spremembam veljavne zakonodaje, vezane na predmet te pogodbe ter na zahtevo naročnika pravočasno zagotoviti izdelavo in dobavo novih registrskih oziroma preskusnih tablic, usklajenih s spremenjeno vsebino, grafično podobo ali tehničnimi lastnostmi. Vse te spremembe so vključene v pogodbeno ceno.</w:t>
      </w:r>
    </w:p>
    <w:p w14:paraId="6CBC6CFD" w14:textId="77777777" w:rsidR="00415C51" w:rsidRPr="00415C51" w:rsidRDefault="00415C51" w:rsidP="00CA29A6">
      <w:pPr>
        <w:spacing w:line="260" w:lineRule="atLeast"/>
        <w:jc w:val="both"/>
        <w:rPr>
          <w:rFonts w:ascii="Arial" w:hAnsi="Arial" w:cs="Arial"/>
          <w:sz w:val="20"/>
          <w:szCs w:val="20"/>
          <w:lang w:eastAsia="en-US"/>
        </w:rPr>
      </w:pPr>
    </w:p>
    <w:p w14:paraId="13AE267D"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pričel z redno proizvodnjo registrskih in preskusnih tablic po naročnikovi potrditvi referenčnih registrskih in preskusnih tablic in grbov.</w:t>
      </w:r>
    </w:p>
    <w:p w14:paraId="1B075790" w14:textId="77777777" w:rsidR="00415C51" w:rsidRPr="00415C51" w:rsidRDefault="00415C51" w:rsidP="00CA29A6">
      <w:pPr>
        <w:spacing w:line="260" w:lineRule="atLeast"/>
        <w:jc w:val="both"/>
        <w:rPr>
          <w:rFonts w:ascii="Arial" w:hAnsi="Arial" w:cs="Arial"/>
          <w:sz w:val="20"/>
          <w:szCs w:val="20"/>
          <w:lang w:eastAsia="en-US"/>
        </w:rPr>
      </w:pPr>
    </w:p>
    <w:p w14:paraId="03B6F41A"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Naročnik je lastnik grafične podobe grbov in drugih simbolov ter kataloga grafične in barvne podobe grbov in drugih simbolov.</w:t>
      </w:r>
    </w:p>
    <w:p w14:paraId="1CBF332F" w14:textId="77777777" w:rsidR="00415C51" w:rsidRPr="00415C51" w:rsidRDefault="00415C51" w:rsidP="00415C51">
      <w:pPr>
        <w:spacing w:line="260" w:lineRule="atLeast"/>
        <w:rPr>
          <w:rFonts w:ascii="Arial" w:hAnsi="Arial" w:cs="Arial"/>
          <w:sz w:val="20"/>
          <w:szCs w:val="20"/>
          <w:lang w:eastAsia="en-US"/>
        </w:rPr>
      </w:pPr>
    </w:p>
    <w:p w14:paraId="6E1B4C37"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14. člen</w:t>
      </w:r>
    </w:p>
    <w:p w14:paraId="674511EC" w14:textId="0BA75966"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v roku 3 (treh) mesecev od pričetka izdelave registrskih in preskusnih tablic naročniku dostaviti katalog dovoljenih odstopanj, ki je izdelan in verificiran s strani pogodbenih strank. Katalog je izdelan in verificiran v 2 (dveh) enakih izvodih, od katerih prejmeta naročnik in izvajalec vsak po 1 (en) izvod. Katalog se uporabi pri proizvodnji registrskih in preskusnih tablic ter v primeru morebitnih sporov v zvezi z dovoljenimi odstopanji in se uporablja za vse izdelane</w:t>
      </w:r>
      <w:r w:rsidRPr="00415C51">
        <w:rPr>
          <w:rFonts w:ascii="Arial" w:hAnsi="Arial" w:cs="Arial"/>
          <w:b/>
          <w:sz w:val="20"/>
          <w:szCs w:val="20"/>
          <w:lang w:eastAsia="en-US"/>
        </w:rPr>
        <w:t xml:space="preserve"> </w:t>
      </w:r>
      <w:r w:rsidRPr="00415C51">
        <w:rPr>
          <w:rFonts w:ascii="Arial" w:hAnsi="Arial" w:cs="Arial"/>
          <w:sz w:val="20"/>
          <w:szCs w:val="20"/>
          <w:lang w:eastAsia="en-US"/>
        </w:rPr>
        <w:t>registrske in preskusne tablice.</w:t>
      </w:r>
    </w:p>
    <w:p w14:paraId="5FCD8145" w14:textId="77777777" w:rsidR="00415C51" w:rsidRPr="00415C51" w:rsidRDefault="00415C51" w:rsidP="00CA29A6">
      <w:pPr>
        <w:spacing w:line="260" w:lineRule="atLeast"/>
        <w:jc w:val="both"/>
        <w:rPr>
          <w:rFonts w:ascii="Arial" w:hAnsi="Arial" w:cs="Arial"/>
          <w:sz w:val="20"/>
          <w:szCs w:val="20"/>
          <w:lang w:eastAsia="en-US"/>
        </w:rPr>
      </w:pPr>
    </w:p>
    <w:p w14:paraId="69E51B8A"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 primeru, da se pri več kot 20 (dvajsetih) izdanih registrskih in preskusnih tablicah ugotovijo odstopanja od kataloga, ki imajo značaj istovrstnega serijskega (ponavljajočega se) odstopanja, je izvajalec na zahtevo naročnika dolžan plačati pogodbeno kazen v višini 15% pogodbene cene izdelka z DDV za vsako registrsko in preskusno tablico z odstopanjem.</w:t>
      </w:r>
    </w:p>
    <w:p w14:paraId="155E776B" w14:textId="77777777" w:rsidR="00415C51" w:rsidRPr="00415C51" w:rsidRDefault="00415C51" w:rsidP="00CA29A6">
      <w:pPr>
        <w:spacing w:line="260" w:lineRule="atLeast"/>
        <w:jc w:val="both"/>
        <w:rPr>
          <w:rFonts w:ascii="Arial" w:hAnsi="Arial" w:cs="Arial"/>
          <w:sz w:val="20"/>
          <w:szCs w:val="20"/>
          <w:lang w:eastAsia="en-US"/>
        </w:rPr>
      </w:pPr>
    </w:p>
    <w:p w14:paraId="64889633" w14:textId="1F837512" w:rsidR="00CC2DF6"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mora najmanj enkrat letno oziroma na zahtevo naročnika predložiti naročniku dokazila o preizkusu ustreznosti materialov, polizdelkov in izdelanih registrskih in preskusnih tablic ter grbov občin in drugih simbolov, izdana s strani za to akreditiranega laboratorija, ki ga določi naročnik. Vzorce iz izvajalčeve zaloge za namen testiranja izbere naročnik, testiranja pri akreditiranem laboratoriju pa so </w:t>
      </w:r>
      <w:r w:rsidRPr="00415C51">
        <w:rPr>
          <w:rFonts w:ascii="Arial" w:hAnsi="Arial" w:cs="Arial"/>
          <w:sz w:val="20"/>
          <w:szCs w:val="20"/>
          <w:lang w:eastAsia="en-US"/>
        </w:rPr>
        <w:lastRenderedPageBreak/>
        <w:t>strošek izvajalca.</w:t>
      </w:r>
      <w:r w:rsidRPr="00415C51">
        <w:rPr>
          <w:rFonts w:ascii="Arial" w:hAnsi="Arial" w:cs="Arial"/>
          <w:iCs/>
          <w:sz w:val="20"/>
          <w:szCs w:val="20"/>
          <w:lang w:eastAsia="en-US"/>
        </w:rPr>
        <w:t xml:space="preserve"> Izvajalec mora </w:t>
      </w:r>
      <w:r w:rsidRPr="00415C51">
        <w:rPr>
          <w:rFonts w:ascii="Arial" w:hAnsi="Arial" w:cs="Arial"/>
          <w:sz w:val="20"/>
          <w:szCs w:val="20"/>
          <w:lang w:eastAsia="en-US"/>
        </w:rPr>
        <w:t>najmanj enkrat letno oziroma na zahtevo naročnika poročati tudi o poravnanih obveznostih do dobaviteljev in drugih pomembnih podatkih.</w:t>
      </w:r>
    </w:p>
    <w:p w14:paraId="64461E42" w14:textId="32385A70" w:rsidR="00415C51" w:rsidRPr="00415C51" w:rsidRDefault="00415C51" w:rsidP="00415C51">
      <w:pPr>
        <w:spacing w:line="260" w:lineRule="atLeast"/>
        <w:rPr>
          <w:rFonts w:ascii="Arial" w:hAnsi="Arial" w:cs="Arial"/>
          <w:sz w:val="20"/>
          <w:szCs w:val="20"/>
          <w:lang w:eastAsia="en-US"/>
        </w:rPr>
      </w:pPr>
    </w:p>
    <w:p w14:paraId="7103C5C1"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15. člen</w:t>
      </w:r>
    </w:p>
    <w:p w14:paraId="3229D985" w14:textId="4D13D276"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mora najkasneje v 60 (šestdesetih) dneh po sklenitvi krovne pogodbe povezati in uskladiti svoj informacijski sistem s tehničnimi zahtevami naročnika in ga o tem obvestiti. </w:t>
      </w:r>
    </w:p>
    <w:p w14:paraId="0A8A8269" w14:textId="77777777" w:rsidR="00415C51" w:rsidRPr="00415C51" w:rsidRDefault="00415C51" w:rsidP="00CA29A6">
      <w:pPr>
        <w:spacing w:line="260" w:lineRule="atLeast"/>
        <w:jc w:val="both"/>
        <w:rPr>
          <w:rFonts w:ascii="Arial" w:hAnsi="Arial" w:cs="Arial"/>
          <w:sz w:val="20"/>
          <w:szCs w:val="20"/>
          <w:lang w:eastAsia="en-US"/>
        </w:rPr>
      </w:pPr>
    </w:p>
    <w:p w14:paraId="7EB9A75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Naročnik bo zagotovil potrditev ustreznost zahtev informacijskega sistema v 3 (treh) dneh od prejema obvestila o izpolnjenih zahtevah s strani izvajalca ali v enakem roku podal pripombe in zahteve. Izvajalec mora upoštevati pripombe in zahteve naročnika ter najkasneje v 5 (petih) dneh odpraviti ugotovljene pomanjkljivosti. V nasprotnem primeru lahko naročnik odstopi od krovne pogodbe v skladu s 24. členom te pogodbe.</w:t>
      </w:r>
    </w:p>
    <w:p w14:paraId="3356CE50" w14:textId="77777777" w:rsidR="00415C51" w:rsidRPr="00415C51" w:rsidRDefault="00415C51" w:rsidP="00415C51">
      <w:pPr>
        <w:spacing w:line="260" w:lineRule="atLeast"/>
        <w:rPr>
          <w:rFonts w:ascii="Arial" w:hAnsi="Arial" w:cs="Arial"/>
          <w:sz w:val="20"/>
          <w:szCs w:val="20"/>
          <w:lang w:eastAsia="en-US"/>
        </w:rPr>
      </w:pPr>
    </w:p>
    <w:p w14:paraId="2435B4FF" w14:textId="522CD47E"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v svojem informacijskem sistemu zagotoviti sledljivost izvajanja posameznih del pogodbe skozi celoten poslovno proizvodni proces. Sistem mora biti popolnoma izločen iz ostalih informacijskih sistemov pri izvajalcu oz. katerihkoli drugih informacijskih sistemov. Informacijski sistem mora zagotavljati vso z zakonodajo predpisano dokumentacijo, vezano na izvajanje del pogodbe, kot je dobavnica, račun, itd.</w:t>
      </w:r>
    </w:p>
    <w:p w14:paraId="3B6D5DA0" w14:textId="77777777" w:rsidR="00415C51" w:rsidRPr="00415C51" w:rsidRDefault="00415C51" w:rsidP="00CA29A6">
      <w:pPr>
        <w:spacing w:line="260" w:lineRule="atLeast"/>
        <w:jc w:val="both"/>
        <w:rPr>
          <w:rFonts w:ascii="Arial" w:hAnsi="Arial" w:cs="Arial"/>
          <w:sz w:val="20"/>
          <w:szCs w:val="20"/>
          <w:lang w:eastAsia="en-US"/>
        </w:rPr>
      </w:pPr>
    </w:p>
    <w:p w14:paraId="6DAD856F" w14:textId="761E6035"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biti pred začetkom izvajanja del pogodbe povezan s centralnimi registri in evidencami, vezanimi na registracijo motornih vozil, preko komunikacijskega omrežja državnih organov HKOM. Stroške priključitve svojega informacijskega sistema na HKOM krije izvajalec.</w:t>
      </w:r>
    </w:p>
    <w:p w14:paraId="34E4EA03" w14:textId="77777777" w:rsidR="00415C51" w:rsidRPr="00415C51" w:rsidRDefault="00415C51" w:rsidP="00CA29A6">
      <w:pPr>
        <w:spacing w:line="260" w:lineRule="atLeast"/>
        <w:jc w:val="both"/>
        <w:rPr>
          <w:rFonts w:ascii="Arial" w:hAnsi="Arial" w:cs="Arial"/>
          <w:sz w:val="20"/>
          <w:szCs w:val="20"/>
          <w:lang w:eastAsia="en-US"/>
        </w:rPr>
      </w:pPr>
    </w:p>
    <w:p w14:paraId="4CF24424" w14:textId="1D6565E8"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Vključitev in uporaba HKOM zahteva, da se iz varnostnih razlogov delovni procesi vtiskovanja registracijskega območja in črk oz. številk registrske označbe ter serijske številke registrske tablice, skladiščenja, distribucije registrskih in preskusnih tablic ter uničevanja registrskih tablic izvajajo izključno na območju Republike Slovenije.</w:t>
      </w:r>
    </w:p>
    <w:p w14:paraId="052CE4C2" w14:textId="77777777" w:rsidR="00415C51" w:rsidRPr="00415C51" w:rsidRDefault="00415C51" w:rsidP="00CA29A6">
      <w:pPr>
        <w:spacing w:line="260" w:lineRule="atLeast"/>
        <w:jc w:val="both"/>
        <w:rPr>
          <w:rFonts w:ascii="Arial" w:hAnsi="Arial" w:cs="Arial"/>
          <w:sz w:val="20"/>
          <w:szCs w:val="20"/>
          <w:lang w:eastAsia="en-US"/>
        </w:rPr>
      </w:pPr>
    </w:p>
    <w:p w14:paraId="2650AB7D"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Naročnik zagotovi izvajalcu povezavo sistema za izdelavo registrskih tablic z evidenco registriranih vozil in računalniško evidenco produktov naročnika. </w:t>
      </w:r>
    </w:p>
    <w:p w14:paraId="7FCF990C" w14:textId="77777777" w:rsidR="00415C51" w:rsidRPr="00415C51" w:rsidRDefault="00415C51" w:rsidP="00CA29A6">
      <w:pPr>
        <w:spacing w:line="260" w:lineRule="atLeast"/>
        <w:jc w:val="both"/>
        <w:rPr>
          <w:rFonts w:ascii="Arial" w:hAnsi="Arial" w:cs="Arial"/>
          <w:sz w:val="20"/>
          <w:szCs w:val="20"/>
          <w:lang w:eastAsia="en-US"/>
        </w:rPr>
      </w:pPr>
    </w:p>
    <w:p w14:paraId="5A2F5BD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slediti vsem spremembam informacijskega sistema naročnika in uskladiti svoj informacijski sistem s specifikacijami in zahtevami naročnika na svoje stroške</w:t>
      </w:r>
    </w:p>
    <w:p w14:paraId="65E42CE3" w14:textId="77777777" w:rsidR="00415C51" w:rsidRPr="00415C51" w:rsidRDefault="00415C51" w:rsidP="00CA29A6">
      <w:pPr>
        <w:spacing w:line="260" w:lineRule="atLeast"/>
        <w:jc w:val="both"/>
        <w:rPr>
          <w:rFonts w:ascii="Arial" w:hAnsi="Arial" w:cs="Arial"/>
          <w:sz w:val="20"/>
          <w:szCs w:val="20"/>
          <w:lang w:eastAsia="en-US"/>
        </w:rPr>
      </w:pPr>
    </w:p>
    <w:p w14:paraId="7D9AE71D"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slediti tehnološkemu in tehničnemu razvoju in temu primerno nadgrajevati obstoječo informacijsko in drugo tehnologijo na svoje stroške.</w:t>
      </w:r>
    </w:p>
    <w:p w14:paraId="3AA13DE5" w14:textId="77777777" w:rsidR="00415C51" w:rsidRPr="00415C51" w:rsidRDefault="00415C51" w:rsidP="00CA29A6">
      <w:pPr>
        <w:spacing w:line="260" w:lineRule="atLeast"/>
        <w:jc w:val="both"/>
        <w:rPr>
          <w:rFonts w:ascii="Arial" w:hAnsi="Arial" w:cs="Arial"/>
          <w:sz w:val="20"/>
          <w:szCs w:val="20"/>
          <w:lang w:eastAsia="en-US"/>
        </w:rPr>
      </w:pPr>
    </w:p>
    <w:p w14:paraId="56D0457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upoštevati tudi vse ostale informacijske zahteve, navedene v točki 11.3 tehničnih specifikacij.</w:t>
      </w:r>
    </w:p>
    <w:p w14:paraId="0F06E1AC" w14:textId="77777777" w:rsidR="00415C51" w:rsidRPr="00415C51" w:rsidRDefault="00415C51" w:rsidP="00CA29A6">
      <w:pPr>
        <w:spacing w:line="260" w:lineRule="atLeast"/>
        <w:jc w:val="both"/>
        <w:rPr>
          <w:rFonts w:ascii="Arial" w:hAnsi="Arial" w:cs="Arial"/>
          <w:sz w:val="20"/>
          <w:szCs w:val="20"/>
          <w:lang w:eastAsia="en-US"/>
        </w:rPr>
      </w:pPr>
    </w:p>
    <w:p w14:paraId="160C305F"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mora naročnikom-uporabnikom zagotoviti </w:t>
      </w:r>
      <w:r w:rsidRPr="00415C51">
        <w:rPr>
          <w:rFonts w:ascii="Arial" w:hAnsi="Arial" w:cs="Arial"/>
          <w:bCs/>
          <w:sz w:val="20"/>
          <w:szCs w:val="20"/>
          <w:lang w:eastAsia="en-US"/>
        </w:rPr>
        <w:t>programsko podporo za pregled naročila, sprotno spremljanje izvedbe in dobave registrskih in preskusnih tablic.</w:t>
      </w:r>
    </w:p>
    <w:p w14:paraId="1154EBA6" w14:textId="5DBD2C2D" w:rsidR="00415C51" w:rsidRPr="00415C51" w:rsidRDefault="00415C51" w:rsidP="00415C51">
      <w:pPr>
        <w:spacing w:line="260" w:lineRule="atLeast"/>
        <w:rPr>
          <w:rFonts w:ascii="Arial" w:hAnsi="Arial" w:cs="Arial"/>
          <w:sz w:val="20"/>
          <w:szCs w:val="20"/>
          <w:lang w:eastAsia="en-US"/>
        </w:rPr>
      </w:pPr>
    </w:p>
    <w:p w14:paraId="01E0ECA4"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16. člen</w:t>
      </w:r>
    </w:p>
    <w:p w14:paraId="1B5AE8E0" w14:textId="329404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voditi samostojno računalniško evidenco naročenih in že izdelanih registrskih in preskusnih tablic v smislu preprečevanja podvajanja naročil.</w:t>
      </w:r>
    </w:p>
    <w:p w14:paraId="0B967806" w14:textId="4564A6F5" w:rsidR="00415C51" w:rsidRPr="00415C51" w:rsidRDefault="00415C51" w:rsidP="00415C51">
      <w:pPr>
        <w:spacing w:line="260" w:lineRule="atLeast"/>
        <w:rPr>
          <w:rFonts w:ascii="Arial" w:hAnsi="Arial" w:cs="Arial"/>
          <w:sz w:val="20"/>
          <w:szCs w:val="20"/>
          <w:lang w:eastAsia="en-US"/>
        </w:rPr>
      </w:pPr>
    </w:p>
    <w:p w14:paraId="26872645"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17. člen</w:t>
      </w:r>
    </w:p>
    <w:p w14:paraId="402CB266" w14:textId="5A2E9019" w:rsidR="00415C51" w:rsidRPr="00415C51" w:rsidRDefault="00415C51" w:rsidP="00CA29A6">
      <w:pPr>
        <w:spacing w:line="260" w:lineRule="atLeast"/>
        <w:jc w:val="both"/>
        <w:rPr>
          <w:rFonts w:ascii="Arial" w:hAnsi="Arial" w:cs="Arial"/>
          <w:bCs/>
          <w:iCs/>
          <w:sz w:val="20"/>
          <w:szCs w:val="20"/>
          <w:lang w:eastAsia="en-US"/>
        </w:rPr>
      </w:pPr>
      <w:r w:rsidRPr="00415C51">
        <w:rPr>
          <w:rFonts w:ascii="Arial" w:hAnsi="Arial" w:cs="Arial"/>
          <w:sz w:val="20"/>
          <w:szCs w:val="20"/>
          <w:lang w:eastAsia="en-US"/>
        </w:rPr>
        <w:t xml:space="preserve">Izvajalec zagotavlja 24-urno varovanje prostorov, </w:t>
      </w:r>
      <w:r w:rsidRPr="00415C51">
        <w:rPr>
          <w:rFonts w:ascii="Arial" w:hAnsi="Arial" w:cs="Arial"/>
          <w:bCs/>
          <w:iCs/>
          <w:sz w:val="20"/>
          <w:szCs w:val="20"/>
          <w:lang w:eastAsia="en-US"/>
        </w:rPr>
        <w:t xml:space="preserve">v katerih se bodo izvajala pogodbena dela, ki obsega kombinacijo fizičnega in tehničnega varovanja premoženja, ki vključuje videonadzor z elektronskim zapisom in ustrezen sistem aktivne požarne zaščite. Varovanje zagotavlja izvajalec </w:t>
      </w:r>
      <w:r w:rsidRPr="00415C51">
        <w:rPr>
          <w:rFonts w:ascii="Arial" w:hAnsi="Arial" w:cs="Arial"/>
          <w:bCs/>
          <w:i/>
          <w:iCs/>
          <w:sz w:val="20"/>
          <w:szCs w:val="20"/>
          <w:lang w:eastAsia="en-US"/>
        </w:rPr>
        <w:t>sam (z lastno ekipo) oz. na podlagi pogodbe z ____________,</w:t>
      </w:r>
      <w:r w:rsidRPr="00415C51">
        <w:rPr>
          <w:rFonts w:ascii="Arial" w:hAnsi="Arial" w:cs="Arial"/>
          <w:bCs/>
          <w:iCs/>
          <w:sz w:val="20"/>
          <w:szCs w:val="20"/>
          <w:lang w:eastAsia="en-US"/>
        </w:rPr>
        <w:t xml:space="preserve"> ki izvaja varovanje na podlagi </w:t>
      </w:r>
      <w:r w:rsidRPr="00415C51">
        <w:rPr>
          <w:rFonts w:ascii="Arial" w:hAnsi="Arial" w:cs="Arial"/>
          <w:bCs/>
          <w:i/>
          <w:iCs/>
          <w:sz w:val="20"/>
          <w:szCs w:val="20"/>
          <w:lang w:eastAsia="en-US"/>
        </w:rPr>
        <w:t xml:space="preserve">veljavne licence za varovanje ljudi in premoženja / soglasja </w:t>
      </w:r>
      <w:r w:rsidRPr="00415C51">
        <w:rPr>
          <w:rFonts w:ascii="Arial" w:hAnsi="Arial" w:cs="Arial"/>
          <w:i/>
          <w:sz w:val="20"/>
          <w:szCs w:val="20"/>
          <w:lang w:eastAsia="en-US"/>
        </w:rPr>
        <w:t>za opravljanje varovanja ljudi in premoženja</w:t>
      </w:r>
      <w:r w:rsidRPr="00415C51">
        <w:rPr>
          <w:rFonts w:ascii="Arial" w:hAnsi="Arial" w:cs="Arial"/>
          <w:sz w:val="20"/>
          <w:szCs w:val="20"/>
          <w:lang w:eastAsia="en-US"/>
        </w:rPr>
        <w:t>, izdane</w:t>
      </w:r>
      <w:r w:rsidRPr="00415C51">
        <w:rPr>
          <w:rFonts w:ascii="Arial" w:hAnsi="Arial" w:cs="Arial"/>
          <w:i/>
          <w:sz w:val="20"/>
          <w:szCs w:val="20"/>
          <w:lang w:eastAsia="en-US"/>
        </w:rPr>
        <w:t>(-ga)</w:t>
      </w:r>
      <w:r w:rsidRPr="00415C51">
        <w:rPr>
          <w:rFonts w:ascii="Arial" w:hAnsi="Arial" w:cs="Arial"/>
          <w:sz w:val="20"/>
          <w:szCs w:val="20"/>
          <w:lang w:eastAsia="en-US"/>
        </w:rPr>
        <w:t xml:space="preserve"> s strani Ministrstva za notranje zadeve Republike Slovenije.</w:t>
      </w:r>
    </w:p>
    <w:p w14:paraId="0DC4D510" w14:textId="77777777" w:rsidR="00415C51" w:rsidRPr="00415C51" w:rsidRDefault="00415C51" w:rsidP="00CA29A6">
      <w:pPr>
        <w:spacing w:line="260" w:lineRule="atLeast"/>
        <w:jc w:val="both"/>
        <w:rPr>
          <w:rFonts w:ascii="Arial" w:hAnsi="Arial" w:cs="Arial"/>
          <w:bCs/>
          <w:iCs/>
          <w:sz w:val="20"/>
          <w:szCs w:val="20"/>
          <w:lang w:eastAsia="en-US"/>
        </w:rPr>
      </w:pPr>
    </w:p>
    <w:p w14:paraId="532E90C4" w14:textId="77777777" w:rsidR="00415C51" w:rsidRPr="00415C51" w:rsidRDefault="00415C51" w:rsidP="00CA29A6">
      <w:pPr>
        <w:spacing w:line="260" w:lineRule="atLeast"/>
        <w:jc w:val="both"/>
        <w:rPr>
          <w:rFonts w:ascii="Arial" w:hAnsi="Arial" w:cs="Arial"/>
          <w:bCs/>
          <w:iCs/>
          <w:sz w:val="20"/>
          <w:szCs w:val="20"/>
          <w:lang w:eastAsia="en-US"/>
        </w:rPr>
      </w:pPr>
      <w:r w:rsidRPr="00415C51">
        <w:rPr>
          <w:rFonts w:ascii="Arial" w:hAnsi="Arial" w:cs="Arial"/>
          <w:bCs/>
          <w:iCs/>
          <w:sz w:val="20"/>
          <w:szCs w:val="20"/>
          <w:lang w:eastAsia="en-US"/>
        </w:rPr>
        <w:t>Izvajalec se zavezuje, da bo v primeru morebitne zamenjave izvajalca varovanja premoženja iz prejšnjega odstavka, pred zamenjavo o tem pridobil soglasje naročnika.</w:t>
      </w:r>
    </w:p>
    <w:p w14:paraId="3C7493C2" w14:textId="77777777" w:rsidR="00415C51" w:rsidRPr="00415C51" w:rsidRDefault="00415C51" w:rsidP="00CA29A6">
      <w:pPr>
        <w:spacing w:line="260" w:lineRule="atLeast"/>
        <w:jc w:val="both"/>
        <w:rPr>
          <w:rFonts w:ascii="Arial" w:hAnsi="Arial" w:cs="Arial"/>
          <w:bCs/>
          <w:iCs/>
          <w:sz w:val="20"/>
          <w:szCs w:val="20"/>
          <w:lang w:eastAsia="en-US"/>
        </w:rPr>
      </w:pPr>
    </w:p>
    <w:p w14:paraId="5F554A2C" w14:textId="4D801368"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Podlaga za izvajanje zaščitnih ukrepov je načrt varovanja, ki ga mora izvajalec pripraviti do začetka izdelave registrskih in preskusnih tablic in mora vsebovati vse organizacijske in tehnične elemente varovanja prostorov, kjer se izvajajo pogodbena dela. Izvajalec se zavezuje, da bo en izvod načrta varovanja poslal naročniku, in da ga bo dopolnjeval skladno s kasnejšimi zahtevami naročnika, ki bodo posledica ugotovitve morebitnih pomanjkljivosti varovanja teh prostorov. Naročnik mora načrt varovanja in vsako njegovo spremembo predhodno odobriti.</w:t>
      </w:r>
    </w:p>
    <w:p w14:paraId="5F364DCF" w14:textId="559C366A" w:rsidR="00415C51" w:rsidRPr="00415C51" w:rsidRDefault="00415C51" w:rsidP="00415C51">
      <w:pPr>
        <w:spacing w:line="260" w:lineRule="atLeast"/>
        <w:rPr>
          <w:rFonts w:ascii="Arial" w:hAnsi="Arial" w:cs="Arial"/>
          <w:sz w:val="20"/>
          <w:szCs w:val="20"/>
          <w:lang w:eastAsia="en-US"/>
        </w:rPr>
      </w:pPr>
    </w:p>
    <w:p w14:paraId="4153EB72"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18. člen</w:t>
      </w:r>
    </w:p>
    <w:p w14:paraId="79DBB067" w14:textId="6BCE9373" w:rsidR="00415C51" w:rsidRPr="00415C51" w:rsidRDefault="00415C51" w:rsidP="00CA29A6">
      <w:pPr>
        <w:spacing w:line="260" w:lineRule="atLeast"/>
        <w:jc w:val="both"/>
        <w:rPr>
          <w:rFonts w:ascii="Arial" w:hAnsi="Arial" w:cs="Arial"/>
          <w:bCs/>
          <w:iCs/>
          <w:sz w:val="20"/>
          <w:szCs w:val="20"/>
          <w:lang w:eastAsia="en-US"/>
        </w:rPr>
      </w:pPr>
      <w:r w:rsidRPr="00415C51">
        <w:rPr>
          <w:rFonts w:ascii="Arial" w:hAnsi="Arial" w:cs="Arial"/>
          <w:sz w:val="20"/>
          <w:szCs w:val="20"/>
          <w:lang w:eastAsia="en-US"/>
        </w:rPr>
        <w:t xml:space="preserve">Izvajalec </w:t>
      </w:r>
      <w:r w:rsidRPr="00415C51">
        <w:rPr>
          <w:rFonts w:ascii="Arial" w:hAnsi="Arial" w:cs="Arial"/>
          <w:bCs/>
          <w:iCs/>
          <w:sz w:val="20"/>
          <w:szCs w:val="20"/>
          <w:lang w:eastAsia="en-US"/>
        </w:rPr>
        <w:t>mora imeti izdelan varnostni elaborat za celoten postopek izdelave registrskih in preskusnih tablic oz. za prostore, kjer bo potekala izdelava registrskih in preskusnih tablic, kjer bodo shranjene zaloge, materiali, polizdelki, izdelki (registrske in preskusne tablice), tehnološka in informacijska oprema</w:t>
      </w:r>
      <w:r w:rsidRPr="00415C51">
        <w:rPr>
          <w:rFonts w:ascii="Arial" w:hAnsi="Arial" w:cs="Arial"/>
          <w:sz w:val="20"/>
          <w:szCs w:val="20"/>
          <w:lang w:eastAsia="en-US"/>
        </w:rPr>
        <w:t xml:space="preserve"> ter se bo izvajalo uničevanje registrskih tablic</w:t>
      </w:r>
      <w:r w:rsidRPr="00415C51">
        <w:rPr>
          <w:rFonts w:ascii="Arial" w:hAnsi="Arial" w:cs="Arial"/>
          <w:bCs/>
          <w:iCs/>
          <w:sz w:val="20"/>
          <w:szCs w:val="20"/>
          <w:lang w:eastAsia="en-US"/>
        </w:rPr>
        <w:t>. Navedeni varnostni elaborat, odobren s strani naročnika, mora izvajalec predložiti najkasneje v roku 15 (petnajst) dni po sklenitvi krovne pogodbe.</w:t>
      </w:r>
    </w:p>
    <w:p w14:paraId="7C0B684F" w14:textId="77777777" w:rsidR="00415C51" w:rsidRPr="00415C51" w:rsidRDefault="00415C51" w:rsidP="00CA29A6">
      <w:pPr>
        <w:spacing w:line="260" w:lineRule="atLeast"/>
        <w:jc w:val="both"/>
        <w:rPr>
          <w:rFonts w:ascii="Arial" w:hAnsi="Arial" w:cs="Arial"/>
          <w:sz w:val="20"/>
          <w:szCs w:val="20"/>
          <w:lang w:eastAsia="en-US"/>
        </w:rPr>
      </w:pPr>
    </w:p>
    <w:p w14:paraId="5CAD9981"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 prostore, kjer se izvajajo delovni procesi vtiskovanja registracijskega območja in črk oziroma številk registrske označbe ter serijske številke registrske tablice, procesi skladiščenja in distribucije registrskih in preskusnih tablic ter uničevanja registrskih tablic, smejo vstopati le zaposlene osebe izvajalca in njihovi poslovni partnerji, navedeni na seznamu, ki ga je verificiral naročnik. Vstop mora biti nadzorovan in evidentiran. Izvajalec je dolžan vse spremembe seznama posredovati naročniku v verifikacijo.</w:t>
      </w:r>
    </w:p>
    <w:p w14:paraId="0AE6DEFB" w14:textId="77777777" w:rsidR="00415C51" w:rsidRPr="00415C51" w:rsidRDefault="00415C51" w:rsidP="00CA29A6">
      <w:pPr>
        <w:spacing w:line="260" w:lineRule="atLeast"/>
        <w:jc w:val="both"/>
        <w:rPr>
          <w:rFonts w:ascii="Arial" w:hAnsi="Arial" w:cs="Arial"/>
          <w:sz w:val="20"/>
          <w:szCs w:val="20"/>
          <w:lang w:eastAsia="en-US"/>
        </w:rPr>
      </w:pPr>
    </w:p>
    <w:p w14:paraId="5604F2FD"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Sistem kontrole vstopa v prostore, kjer se izvajajo pogodbena dela, mora omogočiti rekonstrukcijo vstopov za obdobje 12 (dvanajst) mesecev, za video nadzorni sistem pa 6 (šest) mesecev.</w:t>
      </w:r>
    </w:p>
    <w:p w14:paraId="16EAA968" w14:textId="77777777" w:rsidR="00415C51" w:rsidRPr="00415C51" w:rsidRDefault="00415C51" w:rsidP="00CA29A6">
      <w:pPr>
        <w:spacing w:line="260" w:lineRule="atLeast"/>
        <w:jc w:val="both"/>
        <w:rPr>
          <w:rFonts w:ascii="Arial" w:hAnsi="Arial" w:cs="Arial"/>
          <w:sz w:val="20"/>
          <w:szCs w:val="20"/>
          <w:lang w:eastAsia="en-US"/>
        </w:rPr>
      </w:pPr>
    </w:p>
    <w:p w14:paraId="4371B7EC"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naročniku na njegovo zahtevo omogočil primerjavo dejanskega stanja varnostnih ukrepov z ukrepi, predvidenimi v načrtu varovanja. Izvajalec se zavezuje, da bo naročnika takoj obvestil o vsakem dogodku ali pojavu, ki bo povzročil sprožitev protivlomnega ali protipožarnega alarma, o vsakem servisnem ali vzdrževalnem posegu na sistemih tehničnega varovanja in o vseh drugih dogodkih ali pojavih, ki bi lahko ogrozili izvajanje pogodbenih obveznosti.</w:t>
      </w:r>
    </w:p>
    <w:p w14:paraId="16767498" w14:textId="63B7CA79" w:rsidR="00415C51" w:rsidRPr="00415C51" w:rsidRDefault="00415C51" w:rsidP="00415C51">
      <w:pPr>
        <w:spacing w:line="260" w:lineRule="atLeast"/>
        <w:rPr>
          <w:rFonts w:ascii="Arial" w:hAnsi="Arial" w:cs="Arial"/>
          <w:sz w:val="20"/>
          <w:szCs w:val="20"/>
          <w:lang w:eastAsia="en-US"/>
        </w:rPr>
      </w:pPr>
    </w:p>
    <w:p w14:paraId="59639D32"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19. člen</w:t>
      </w:r>
    </w:p>
    <w:p w14:paraId="54834AD1" w14:textId="0CB94695"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se zavezuje, da bo naročniku ob podpisu krovne pogodbe posredoval poimenski seznam ter osebne in identifikacijske podatke delavcev ter njihove izjave o nekaznovanosti s pooblastilom naročniku za pridobitev dokazila o nekaznovanosti iz uradne evidence, in sicer za vse delavce (tudi podizvajalčeve/</w:t>
      </w:r>
      <w:r w:rsidRPr="00415C51">
        <w:rPr>
          <w:rFonts w:ascii="Arial" w:hAnsi="Arial" w:cs="Arial"/>
          <w:i/>
          <w:sz w:val="20"/>
          <w:szCs w:val="20"/>
          <w:lang w:eastAsia="en-US"/>
        </w:rPr>
        <w:t xml:space="preserve"> v primeru, da izvajalec nastopa s podizvajalci/</w:t>
      </w:r>
      <w:r w:rsidRPr="00415C51">
        <w:rPr>
          <w:rFonts w:ascii="Arial" w:hAnsi="Arial" w:cs="Arial"/>
          <w:sz w:val="20"/>
          <w:szCs w:val="20"/>
          <w:lang w:eastAsia="en-US"/>
        </w:rPr>
        <w:t>), ki bodo sodelovali pri izvajanju pogodbenih del in so dolžni podpisati izjavo, da so seznanjeni z dolžnostjo varovanja vseh podatkov v zvezi z izdelavo registrskih in preskusnih tablic kot poslovno skrivnost. Izjave so sestavni del dokumentacije krovne pogodbe. Naročnik ima kadarkoli pravico preveriti skladnost seznama zaposlenih z dejanskim stanjem in pravico, da določeni osebi prepove izvajati pogodbena dela. Varovanje poslovne skrivnosti veže delavce tudi po prenehanju delovnega razmerja pri izvajalcu.</w:t>
      </w:r>
    </w:p>
    <w:p w14:paraId="4BDA2105" w14:textId="77777777" w:rsidR="00415C51" w:rsidRPr="00415C51" w:rsidRDefault="00415C51" w:rsidP="00CA29A6">
      <w:pPr>
        <w:spacing w:line="260" w:lineRule="atLeast"/>
        <w:jc w:val="both"/>
        <w:rPr>
          <w:rFonts w:ascii="Arial" w:hAnsi="Arial" w:cs="Arial"/>
          <w:sz w:val="20"/>
          <w:szCs w:val="20"/>
          <w:lang w:eastAsia="en-US"/>
        </w:rPr>
      </w:pPr>
    </w:p>
    <w:p w14:paraId="0A31A8A4"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naročnika tekoče obveščati o vseh sklenitvah in prekinitvah delovnih razmerij delavcev, ki delajo na izvajanju pogodbenih del ter o disciplinskih ali drugih postopkih, ki jih zoper le-te sproži v zvezi z izvajanjem pogodbenih del.</w:t>
      </w:r>
    </w:p>
    <w:p w14:paraId="2E1F5DAB" w14:textId="77777777" w:rsidR="00415C51" w:rsidRPr="00415C51" w:rsidRDefault="00415C51" w:rsidP="00CA29A6">
      <w:pPr>
        <w:spacing w:line="260" w:lineRule="atLeast"/>
        <w:jc w:val="both"/>
        <w:rPr>
          <w:rFonts w:ascii="Arial" w:hAnsi="Arial" w:cs="Arial"/>
          <w:sz w:val="20"/>
          <w:szCs w:val="20"/>
          <w:lang w:eastAsia="en-US"/>
        </w:rPr>
      </w:pPr>
    </w:p>
    <w:p w14:paraId="0459248B"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je dolžan na zahtevo naročnika sprožiti disciplinski ali drug postopek zoper svojega delavca v zvezi s kršitvijo pravil izvajanja del po pogodbi, ki jo je naročnik ugotovil med kontroliranjem izvajanja pogodbenih del.</w:t>
      </w:r>
    </w:p>
    <w:p w14:paraId="6ADB9D8B" w14:textId="77777777" w:rsidR="00415C51" w:rsidRPr="00415C51" w:rsidRDefault="00415C51" w:rsidP="00CA29A6">
      <w:pPr>
        <w:spacing w:line="260" w:lineRule="atLeast"/>
        <w:jc w:val="both"/>
        <w:rPr>
          <w:rFonts w:ascii="Arial" w:hAnsi="Arial" w:cs="Arial"/>
          <w:sz w:val="20"/>
          <w:szCs w:val="20"/>
          <w:lang w:eastAsia="en-US"/>
        </w:rPr>
      </w:pPr>
    </w:p>
    <w:p w14:paraId="0637CE6B"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Ves postopek izdelave registrskih in preskusnih tablic mora izvajalec izvajati v skladu s to pogodbo, predvsem pa preprečiti morebitne zlorabe oziroma odtujitve registrskih in preskusnih tablic.</w:t>
      </w:r>
    </w:p>
    <w:p w14:paraId="25F68829" w14:textId="77777777" w:rsidR="00415C51" w:rsidRPr="00415C51" w:rsidRDefault="00415C51" w:rsidP="00CA29A6">
      <w:pPr>
        <w:spacing w:line="260" w:lineRule="atLeast"/>
        <w:jc w:val="both"/>
        <w:rPr>
          <w:rFonts w:ascii="Arial" w:hAnsi="Arial" w:cs="Arial"/>
          <w:sz w:val="20"/>
          <w:szCs w:val="20"/>
          <w:lang w:eastAsia="en-US"/>
        </w:rPr>
      </w:pPr>
    </w:p>
    <w:p w14:paraId="7DD24397"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mora upoštevati tudi vse ostale kadrovske zahteve, navedene v točki 11.2 tehničnih specifikacij.</w:t>
      </w:r>
    </w:p>
    <w:p w14:paraId="412403D6" w14:textId="4C81AF2E" w:rsidR="00415C51" w:rsidRPr="00415C51" w:rsidRDefault="00415C51" w:rsidP="00415C51">
      <w:pPr>
        <w:spacing w:line="260" w:lineRule="atLeast"/>
        <w:rPr>
          <w:rFonts w:ascii="Arial" w:hAnsi="Arial" w:cs="Arial"/>
          <w:sz w:val="20"/>
          <w:szCs w:val="20"/>
          <w:lang w:eastAsia="en-US"/>
        </w:rPr>
      </w:pPr>
    </w:p>
    <w:p w14:paraId="1DB40E0C"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20. člen</w:t>
      </w:r>
    </w:p>
    <w:p w14:paraId="1F8BAC04" w14:textId="77777777" w:rsidR="00415C51" w:rsidRPr="00415C51" w:rsidRDefault="00415C51" w:rsidP="00415C51">
      <w:pPr>
        <w:spacing w:line="260" w:lineRule="atLeast"/>
        <w:rPr>
          <w:rFonts w:ascii="Arial" w:hAnsi="Arial" w:cs="Arial"/>
          <w:i/>
          <w:sz w:val="20"/>
          <w:szCs w:val="20"/>
          <w:lang w:eastAsia="en-US"/>
        </w:rPr>
      </w:pPr>
      <w:r w:rsidRPr="00415C51">
        <w:rPr>
          <w:rFonts w:ascii="Arial" w:hAnsi="Arial" w:cs="Arial"/>
          <w:i/>
          <w:sz w:val="20"/>
          <w:szCs w:val="20"/>
          <w:lang w:eastAsia="en-US"/>
        </w:rPr>
        <w:t>/se upošteva le v primeru, da izvajalec nastopa s podizvajalci/</w:t>
      </w:r>
    </w:p>
    <w:p w14:paraId="4C52DE22" w14:textId="77777777" w:rsidR="00415C51" w:rsidRPr="00415C51" w:rsidRDefault="00415C51" w:rsidP="00415C51">
      <w:pPr>
        <w:spacing w:line="260" w:lineRule="atLeast"/>
        <w:rPr>
          <w:rFonts w:ascii="Arial" w:hAnsi="Arial" w:cs="Arial"/>
          <w:sz w:val="20"/>
          <w:szCs w:val="20"/>
          <w:lang w:eastAsia="en-US"/>
        </w:rPr>
      </w:pPr>
    </w:p>
    <w:p w14:paraId="22209F89"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pri izvajanju pogodbe nastopa s podizvajalci:</w:t>
      </w:r>
    </w:p>
    <w:p w14:paraId="589514CC"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___________________ </w:t>
      </w:r>
      <w:r w:rsidRPr="00415C51">
        <w:rPr>
          <w:rFonts w:ascii="Arial" w:hAnsi="Arial" w:cs="Arial"/>
          <w:i/>
          <w:sz w:val="20"/>
          <w:szCs w:val="20"/>
          <w:lang w:eastAsia="en-US"/>
        </w:rPr>
        <w:t>/navesti naziv, polni naslov, matično številko, identifikacijsko številko za DDV in račun/</w:t>
      </w:r>
      <w:r w:rsidRPr="00415C51">
        <w:rPr>
          <w:rFonts w:ascii="Arial" w:hAnsi="Arial" w:cs="Arial"/>
          <w:sz w:val="20"/>
          <w:szCs w:val="20"/>
          <w:lang w:eastAsia="en-US"/>
        </w:rPr>
        <w:t xml:space="preserve">, in sicer bo navedeni podizvajalec izvajal ________________________. </w:t>
      </w:r>
      <w:r w:rsidRPr="00415C51">
        <w:rPr>
          <w:rFonts w:ascii="Arial" w:hAnsi="Arial" w:cs="Arial"/>
          <w:i/>
          <w:sz w:val="20"/>
          <w:szCs w:val="20"/>
          <w:lang w:eastAsia="en-US"/>
        </w:rPr>
        <w:t>/navesti podatke o delu izvedbe, ki ga bo izvajal podizvajalec: predmet, količina, vrednost, kraj in rok izvedbe teh del/</w:t>
      </w:r>
    </w:p>
    <w:p w14:paraId="6A4BC1A1"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___________________ </w:t>
      </w:r>
      <w:r w:rsidRPr="00415C51">
        <w:rPr>
          <w:rFonts w:ascii="Arial" w:hAnsi="Arial" w:cs="Arial"/>
          <w:i/>
          <w:sz w:val="20"/>
          <w:szCs w:val="20"/>
          <w:lang w:eastAsia="en-US"/>
        </w:rPr>
        <w:t>/navesti naziv, polni naslov, matično številko, identifikacijsko številko za DDV in račun/</w:t>
      </w:r>
      <w:r w:rsidRPr="00415C51">
        <w:rPr>
          <w:rFonts w:ascii="Arial" w:hAnsi="Arial" w:cs="Arial"/>
          <w:sz w:val="20"/>
          <w:szCs w:val="20"/>
          <w:lang w:eastAsia="en-US"/>
        </w:rPr>
        <w:t xml:space="preserve">, in sicer bo navedeni podizvajalec izvajal ________________________. </w:t>
      </w:r>
      <w:r w:rsidRPr="00415C51">
        <w:rPr>
          <w:rFonts w:ascii="Arial" w:hAnsi="Arial" w:cs="Arial"/>
          <w:i/>
          <w:sz w:val="20"/>
          <w:szCs w:val="20"/>
          <w:lang w:eastAsia="en-US"/>
        </w:rPr>
        <w:t>/navesti podatke o delu izvedbe, ki ga bo izvajal podizvajalec: predmet, količina, vrednost, kraj in rok izvedbe teh del/</w:t>
      </w:r>
    </w:p>
    <w:p w14:paraId="7750306D"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___________________ </w:t>
      </w:r>
      <w:r w:rsidRPr="00415C51">
        <w:rPr>
          <w:rFonts w:ascii="Arial" w:hAnsi="Arial" w:cs="Arial"/>
          <w:i/>
          <w:sz w:val="20"/>
          <w:szCs w:val="20"/>
          <w:lang w:eastAsia="en-US"/>
        </w:rPr>
        <w:t>/navesti naziv, polni naslov, matično številko, identifikacijsko številko za DDV in račun/</w:t>
      </w:r>
      <w:r w:rsidRPr="00415C51">
        <w:rPr>
          <w:rFonts w:ascii="Arial" w:hAnsi="Arial" w:cs="Arial"/>
          <w:sz w:val="20"/>
          <w:szCs w:val="20"/>
          <w:lang w:eastAsia="en-US"/>
        </w:rPr>
        <w:t xml:space="preserve">, in sicer bo navedeni podizvajalec izvajal ________________________. </w:t>
      </w:r>
      <w:r w:rsidRPr="00415C51">
        <w:rPr>
          <w:rFonts w:ascii="Arial" w:hAnsi="Arial" w:cs="Arial"/>
          <w:i/>
          <w:sz w:val="20"/>
          <w:szCs w:val="20"/>
          <w:lang w:eastAsia="en-US"/>
        </w:rPr>
        <w:t>/navesti podatke o delu izvedbe, ki ga bo izvajal podizvajalec: predmet, količina, vrednost, kraj in rok izvedbe teh del/</w:t>
      </w:r>
    </w:p>
    <w:p w14:paraId="5A5EB7DD" w14:textId="77777777" w:rsidR="00415C51" w:rsidRPr="00415C51" w:rsidRDefault="00415C51" w:rsidP="00CA29A6">
      <w:pPr>
        <w:spacing w:line="260" w:lineRule="atLeast"/>
        <w:jc w:val="both"/>
        <w:rPr>
          <w:rFonts w:ascii="Arial" w:hAnsi="Arial" w:cs="Arial"/>
          <w:i/>
          <w:sz w:val="20"/>
          <w:szCs w:val="20"/>
          <w:lang w:eastAsia="en-US"/>
        </w:rPr>
      </w:pPr>
    </w:p>
    <w:p w14:paraId="7EC07345"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pooblašča naročnike-uporabnike za izvajanje neposrednih plačil podizvajalcem, v skladu z Zakonom o javnem naročanju. Soglasja podizvajalcev za izvajanje neposrednih plačil naročnikov-uporabnikov podizvajalcem so sestavni del in priloga te pogodbe.</w:t>
      </w:r>
    </w:p>
    <w:p w14:paraId="3813240A" w14:textId="77777777" w:rsidR="00415C51" w:rsidRPr="00415C51" w:rsidRDefault="00415C51" w:rsidP="00CA29A6">
      <w:pPr>
        <w:spacing w:line="260" w:lineRule="atLeast"/>
        <w:jc w:val="both"/>
        <w:rPr>
          <w:rFonts w:ascii="Arial" w:hAnsi="Arial" w:cs="Arial"/>
          <w:sz w:val="20"/>
          <w:szCs w:val="20"/>
          <w:lang w:eastAsia="en-US"/>
        </w:rPr>
      </w:pPr>
    </w:p>
    <w:p w14:paraId="515A64C8"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Roki plačil podizvajalcem so enaki, kot so določeni za plačilo obveznosti naročnikov-uporabnikov do izvajalca v tej pogodbi.</w:t>
      </w:r>
    </w:p>
    <w:p w14:paraId="13D91BA2" w14:textId="77777777" w:rsidR="00415C51" w:rsidRPr="00415C51" w:rsidRDefault="00415C51" w:rsidP="00CA29A6">
      <w:pPr>
        <w:spacing w:line="260" w:lineRule="atLeast"/>
        <w:jc w:val="both"/>
        <w:rPr>
          <w:rFonts w:ascii="Arial" w:hAnsi="Arial" w:cs="Arial"/>
          <w:sz w:val="20"/>
          <w:szCs w:val="20"/>
          <w:lang w:eastAsia="en-US"/>
        </w:rPr>
      </w:pPr>
    </w:p>
    <w:p w14:paraId="0B05DA90"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se zavezuje, da bo v primeru morebitne zamenjave podizvajalca ali sklenitve pogodbe z novim podizvajalcem pred spremembo o tem pridobil pisno soglasje naročnika. Če naročnik ugotovi, da dela izvaja podizvajalec, za katerega ni dal pisnega soglasja, lahko odstopi od pogodbe.</w:t>
      </w:r>
    </w:p>
    <w:p w14:paraId="7A9E8F70" w14:textId="77777777" w:rsidR="00415C51" w:rsidRPr="00415C51" w:rsidRDefault="00415C51" w:rsidP="00CA29A6">
      <w:pPr>
        <w:spacing w:line="260" w:lineRule="atLeast"/>
        <w:jc w:val="both"/>
        <w:rPr>
          <w:rFonts w:ascii="Arial" w:hAnsi="Arial" w:cs="Arial"/>
          <w:sz w:val="20"/>
          <w:szCs w:val="20"/>
          <w:lang w:eastAsia="en-US"/>
        </w:rPr>
      </w:pPr>
    </w:p>
    <w:p w14:paraId="2FF1C6A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se zavezuje, da bo v primeru spremembe podizvajalca ali sklenitve pogodbe z novim podizvajalcem v 5 (petih) dneh po spremembi naročniku predložil:</w:t>
      </w:r>
    </w:p>
    <w:p w14:paraId="695FD8F3" w14:textId="77777777" w:rsidR="00415C51" w:rsidRPr="00415C51" w:rsidRDefault="00415C51" w:rsidP="001470FE">
      <w:pPr>
        <w:numPr>
          <w:ilvl w:val="0"/>
          <w:numId w:val="29"/>
        </w:numPr>
        <w:spacing w:line="260" w:lineRule="atLeast"/>
        <w:jc w:val="both"/>
        <w:rPr>
          <w:rFonts w:ascii="Arial" w:hAnsi="Arial" w:cs="Arial"/>
          <w:sz w:val="20"/>
          <w:szCs w:val="20"/>
          <w:lang w:eastAsia="en-US"/>
        </w:rPr>
      </w:pPr>
      <w:r w:rsidRPr="00415C51">
        <w:rPr>
          <w:rFonts w:ascii="Arial" w:hAnsi="Arial" w:cs="Arial"/>
          <w:sz w:val="20"/>
          <w:szCs w:val="20"/>
          <w:lang w:eastAsia="en-US"/>
        </w:rPr>
        <w:t>v primeru spremembe podizvajalca - izjavo, da je poravnal vse nesporne obveznosti prvotnemu podizvajalcu,</w:t>
      </w:r>
    </w:p>
    <w:p w14:paraId="1D12D705" w14:textId="77777777" w:rsidR="00415C51" w:rsidRPr="00415C51" w:rsidRDefault="00415C51" w:rsidP="001470FE">
      <w:pPr>
        <w:numPr>
          <w:ilvl w:val="0"/>
          <w:numId w:val="29"/>
        </w:numPr>
        <w:spacing w:line="260" w:lineRule="atLeast"/>
        <w:jc w:val="both"/>
        <w:rPr>
          <w:rFonts w:ascii="Arial" w:hAnsi="Arial" w:cs="Arial"/>
          <w:sz w:val="20"/>
          <w:szCs w:val="20"/>
          <w:lang w:eastAsia="en-US"/>
        </w:rPr>
      </w:pPr>
      <w:r w:rsidRPr="00415C51">
        <w:rPr>
          <w:rFonts w:ascii="Arial" w:hAnsi="Arial" w:cs="Arial"/>
          <w:sz w:val="20"/>
          <w:szCs w:val="20"/>
          <w:lang w:eastAsia="en-US"/>
        </w:rPr>
        <w:t>pooblastilo za plačilo opravljenih in prevzetih del oziroma dobav neposredno novemu podizvajalcu in</w:t>
      </w:r>
    </w:p>
    <w:p w14:paraId="76CF8E24" w14:textId="77777777" w:rsidR="00415C51" w:rsidRPr="00415C51" w:rsidRDefault="00415C51" w:rsidP="001470FE">
      <w:pPr>
        <w:numPr>
          <w:ilvl w:val="0"/>
          <w:numId w:val="29"/>
        </w:numPr>
        <w:spacing w:line="260" w:lineRule="atLeast"/>
        <w:jc w:val="both"/>
        <w:rPr>
          <w:rFonts w:ascii="Arial" w:hAnsi="Arial" w:cs="Arial"/>
          <w:sz w:val="20"/>
          <w:szCs w:val="20"/>
          <w:lang w:eastAsia="en-US"/>
        </w:rPr>
      </w:pPr>
      <w:r w:rsidRPr="00415C51">
        <w:rPr>
          <w:rFonts w:ascii="Arial" w:hAnsi="Arial" w:cs="Arial"/>
          <w:sz w:val="20"/>
          <w:szCs w:val="20"/>
          <w:lang w:eastAsia="en-US"/>
        </w:rPr>
        <w:t>soglasje novega podizvajalca k neposrednemu plačilu.</w:t>
      </w:r>
    </w:p>
    <w:p w14:paraId="138CE52E" w14:textId="77777777" w:rsidR="00415C51" w:rsidRPr="00415C51" w:rsidRDefault="00415C51" w:rsidP="00415C51">
      <w:pPr>
        <w:spacing w:line="260" w:lineRule="atLeast"/>
        <w:rPr>
          <w:rFonts w:ascii="Arial" w:hAnsi="Arial" w:cs="Arial"/>
          <w:sz w:val="20"/>
          <w:szCs w:val="20"/>
          <w:lang w:eastAsia="en-US"/>
        </w:rPr>
      </w:pPr>
    </w:p>
    <w:p w14:paraId="1F40D0FB"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21. člen</w:t>
      </w:r>
    </w:p>
    <w:p w14:paraId="0BA5F832" w14:textId="7141B27F"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 kolikor podizvajalec ne bo zahteval neposrednih plačil, naročnik za tega podizvajalca zahteva od izvajalca, da mu najkasneje v 60 dneh od plačila končnega/zadnjega računa/situacije poslati naročniku svojo pisno izjavo in pisno izjavo posameznega podizvajalca, da je ta podizvajalec prejel plačilo za izvedene storitve povezane s predmetom te pogodbe.</w:t>
      </w:r>
    </w:p>
    <w:p w14:paraId="792F3E9F" w14:textId="77777777" w:rsidR="00415C51" w:rsidRPr="00415C51" w:rsidRDefault="00415C51" w:rsidP="00415C51">
      <w:pPr>
        <w:spacing w:line="260" w:lineRule="atLeast"/>
        <w:rPr>
          <w:rFonts w:ascii="Arial" w:hAnsi="Arial" w:cs="Arial"/>
          <w:sz w:val="20"/>
          <w:szCs w:val="20"/>
          <w:lang w:eastAsia="en-US"/>
        </w:rPr>
      </w:pPr>
    </w:p>
    <w:p w14:paraId="24825D43"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22. člen</w:t>
      </w:r>
    </w:p>
    <w:p w14:paraId="22FE9DDF" w14:textId="6CF36A9A"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se obveže, da bo najkasneje v 10 (desetih) dneh po sklenitvi krovne pogodbe predložil naročniku garancijo za dobro izvedbo pogodbenih obveznosti v zahtevani obliki </w:t>
      </w:r>
      <w:r w:rsidR="0057001E" w:rsidRPr="00A50D2B">
        <w:rPr>
          <w:rFonts w:ascii="Arial" w:hAnsi="Arial" w:cs="Arial"/>
          <w:strike/>
          <w:sz w:val="20"/>
          <w:szCs w:val="20"/>
          <w:lang w:eastAsia="en-US"/>
        </w:rPr>
        <w:t>in višini</w:t>
      </w:r>
      <w:r w:rsidR="0057001E">
        <w:rPr>
          <w:rFonts w:ascii="Arial" w:hAnsi="Arial" w:cs="Arial"/>
          <w:sz w:val="20"/>
          <w:szCs w:val="20"/>
          <w:lang w:eastAsia="en-US"/>
        </w:rPr>
        <w:t xml:space="preserve"> glede na vzorec</w:t>
      </w:r>
      <w:r w:rsidR="00A50D2B">
        <w:rPr>
          <w:rFonts w:ascii="Arial" w:hAnsi="Arial" w:cs="Arial"/>
          <w:sz w:val="20"/>
          <w:szCs w:val="20"/>
          <w:lang w:eastAsia="en-US"/>
        </w:rPr>
        <w:t xml:space="preserve"> </w:t>
      </w:r>
      <w:r w:rsidR="00A50D2B" w:rsidRPr="00AB31F9">
        <w:rPr>
          <w:rFonts w:ascii="Arial" w:hAnsi="Arial" w:cs="Arial"/>
          <w:sz w:val="20"/>
          <w:szCs w:val="20"/>
          <w:lang w:eastAsia="en-US"/>
        </w:rPr>
        <w:t>in v višini in</w:t>
      </w:r>
      <w:r w:rsidR="0057001E" w:rsidRPr="00AB31F9">
        <w:rPr>
          <w:rFonts w:ascii="Arial" w:hAnsi="Arial" w:cs="Arial"/>
          <w:sz w:val="20"/>
          <w:szCs w:val="20"/>
          <w:lang w:eastAsia="en-US"/>
        </w:rPr>
        <w:t xml:space="preserve"> </w:t>
      </w:r>
      <w:r w:rsidRPr="00AB31F9">
        <w:rPr>
          <w:rFonts w:ascii="Arial" w:hAnsi="Arial" w:cs="Arial"/>
          <w:sz w:val="20"/>
          <w:szCs w:val="20"/>
          <w:lang w:eastAsia="en-US"/>
        </w:rPr>
        <w:t>z veljavnostjo</w:t>
      </w:r>
      <w:r w:rsidR="00A50D2B" w:rsidRPr="00AB31F9">
        <w:rPr>
          <w:rFonts w:ascii="Arial" w:hAnsi="Arial" w:cs="Arial"/>
          <w:sz w:val="20"/>
          <w:szCs w:val="20"/>
          <w:lang w:eastAsia="en-US"/>
        </w:rPr>
        <w:t>, kot je določeno v razpisni dokumentaciji</w:t>
      </w:r>
      <w:r w:rsidR="00A50D2B">
        <w:rPr>
          <w:rFonts w:ascii="Arial" w:hAnsi="Arial" w:cs="Arial"/>
          <w:sz w:val="20"/>
          <w:szCs w:val="20"/>
          <w:lang w:eastAsia="en-US"/>
        </w:rPr>
        <w:t xml:space="preserve">, </w:t>
      </w:r>
      <w:r w:rsidRPr="00415C51">
        <w:rPr>
          <w:rFonts w:ascii="Arial" w:hAnsi="Arial" w:cs="Arial"/>
          <w:sz w:val="20"/>
          <w:szCs w:val="20"/>
          <w:lang w:eastAsia="en-US"/>
        </w:rPr>
        <w:t xml:space="preserve"> ki jo lahko naročnik unovči pod naslednjimi pogoji: </w:t>
      </w:r>
    </w:p>
    <w:p w14:paraId="1CFB283D" w14:textId="77777777" w:rsidR="00415C51" w:rsidRPr="00415C51" w:rsidRDefault="00415C51" w:rsidP="00CA29A6">
      <w:pPr>
        <w:spacing w:line="260" w:lineRule="atLeast"/>
        <w:jc w:val="both"/>
        <w:rPr>
          <w:rFonts w:ascii="Arial" w:hAnsi="Arial" w:cs="Arial"/>
          <w:sz w:val="20"/>
          <w:szCs w:val="20"/>
          <w:lang w:eastAsia="en-US"/>
        </w:rPr>
      </w:pPr>
    </w:p>
    <w:p w14:paraId="6A4376C9" w14:textId="77777777" w:rsidR="00415C51" w:rsidRPr="00415C51" w:rsidRDefault="00415C51" w:rsidP="001470FE">
      <w:pPr>
        <w:numPr>
          <w:ilvl w:val="0"/>
          <w:numId w:val="28"/>
        </w:numPr>
        <w:spacing w:line="260" w:lineRule="atLeast"/>
        <w:jc w:val="both"/>
        <w:rPr>
          <w:rFonts w:ascii="Arial" w:hAnsi="Arial" w:cs="Arial"/>
          <w:sz w:val="20"/>
          <w:szCs w:val="20"/>
          <w:lang w:eastAsia="en-US"/>
        </w:rPr>
      </w:pPr>
      <w:r w:rsidRPr="00415C51">
        <w:rPr>
          <w:rFonts w:ascii="Arial" w:hAnsi="Arial" w:cs="Arial"/>
          <w:sz w:val="20"/>
          <w:szCs w:val="20"/>
          <w:lang w:eastAsia="en-US"/>
        </w:rPr>
        <w:t>če se bo izkazalo, da storitve ne opravlja v skladu s krovno pogodbo, zahtevami razpisne dokumentacije ali specifikacijami;</w:t>
      </w:r>
    </w:p>
    <w:p w14:paraId="3930F9ED" w14:textId="77777777" w:rsidR="00415C51" w:rsidRPr="00415C51" w:rsidRDefault="00415C51" w:rsidP="001470FE">
      <w:pPr>
        <w:numPr>
          <w:ilvl w:val="0"/>
          <w:numId w:val="28"/>
        </w:numPr>
        <w:spacing w:line="260" w:lineRule="atLeast"/>
        <w:jc w:val="both"/>
        <w:rPr>
          <w:rFonts w:ascii="Arial" w:hAnsi="Arial" w:cs="Arial"/>
          <w:sz w:val="20"/>
          <w:szCs w:val="20"/>
          <w:lang w:eastAsia="en-US"/>
        </w:rPr>
      </w:pPr>
      <w:r w:rsidRPr="00415C51">
        <w:rPr>
          <w:rFonts w:ascii="Arial" w:hAnsi="Arial" w:cs="Arial"/>
          <w:sz w:val="20"/>
          <w:szCs w:val="20"/>
          <w:lang w:eastAsia="en-US"/>
        </w:rPr>
        <w:t>če bo naročnik krovno pogodbo razdrl zaradi kršitev na strani izvajalca;</w:t>
      </w:r>
    </w:p>
    <w:p w14:paraId="26F0CB12" w14:textId="77777777" w:rsidR="00415C51" w:rsidRPr="00415C51" w:rsidRDefault="00415C51" w:rsidP="001470FE">
      <w:pPr>
        <w:numPr>
          <w:ilvl w:val="0"/>
          <w:numId w:val="28"/>
        </w:numPr>
        <w:spacing w:line="260" w:lineRule="atLeast"/>
        <w:jc w:val="both"/>
        <w:rPr>
          <w:rFonts w:ascii="Arial" w:hAnsi="Arial" w:cs="Arial"/>
          <w:sz w:val="20"/>
          <w:szCs w:val="20"/>
          <w:lang w:eastAsia="en-US"/>
        </w:rPr>
      </w:pPr>
      <w:r w:rsidRPr="00415C51">
        <w:rPr>
          <w:rFonts w:ascii="Arial" w:hAnsi="Arial" w:cs="Arial"/>
          <w:sz w:val="20"/>
          <w:szCs w:val="20"/>
          <w:lang w:eastAsia="en-US"/>
        </w:rPr>
        <w:t>če bo naročnik razdrl krovno pogodbo zaradi zamude;</w:t>
      </w:r>
    </w:p>
    <w:p w14:paraId="7EAB406F" w14:textId="77777777" w:rsidR="00415C51" w:rsidRPr="00415C51" w:rsidRDefault="00415C51" w:rsidP="001470FE">
      <w:pPr>
        <w:numPr>
          <w:ilvl w:val="0"/>
          <w:numId w:val="28"/>
        </w:numPr>
        <w:spacing w:line="260" w:lineRule="atLeast"/>
        <w:jc w:val="both"/>
        <w:rPr>
          <w:rFonts w:ascii="Arial" w:hAnsi="Arial" w:cs="Arial"/>
          <w:sz w:val="20"/>
          <w:szCs w:val="20"/>
          <w:lang w:eastAsia="en-US"/>
        </w:rPr>
      </w:pPr>
      <w:r w:rsidRPr="00415C51">
        <w:rPr>
          <w:rFonts w:ascii="Arial" w:hAnsi="Arial" w:cs="Arial"/>
          <w:sz w:val="20"/>
          <w:szCs w:val="20"/>
          <w:lang w:eastAsia="en-US"/>
        </w:rPr>
        <w:t>če bo izvajalec kršil zaupnost podatkov.</w:t>
      </w:r>
    </w:p>
    <w:p w14:paraId="0AD3ECCC" w14:textId="784450D4" w:rsidR="00415C51" w:rsidRDefault="00415C51" w:rsidP="00CA29A6">
      <w:pPr>
        <w:spacing w:line="260" w:lineRule="atLeast"/>
        <w:jc w:val="both"/>
        <w:rPr>
          <w:rFonts w:ascii="Arial" w:hAnsi="Arial" w:cs="Arial"/>
          <w:sz w:val="20"/>
          <w:szCs w:val="20"/>
          <w:lang w:eastAsia="en-US"/>
        </w:rPr>
      </w:pPr>
    </w:p>
    <w:p w14:paraId="6D40D30C" w14:textId="77777777" w:rsidR="00A50D2B" w:rsidRPr="00A50D2B" w:rsidRDefault="00A50D2B" w:rsidP="00A50D2B">
      <w:pPr>
        <w:spacing w:line="260" w:lineRule="atLeast"/>
        <w:jc w:val="both"/>
        <w:rPr>
          <w:rFonts w:ascii="Arial" w:hAnsi="Arial" w:cs="Arial"/>
          <w:sz w:val="20"/>
          <w:szCs w:val="20"/>
          <w:lang w:eastAsia="en-US"/>
        </w:rPr>
      </w:pPr>
      <w:r w:rsidRPr="00AB31F9">
        <w:rPr>
          <w:rFonts w:ascii="Arial" w:hAnsi="Arial" w:cs="Arial"/>
          <w:sz w:val="20"/>
          <w:szCs w:val="20"/>
          <w:lang w:eastAsia="en-US"/>
        </w:rPr>
        <w:t>Če izvajalec ne bo izpolnil obveze iz prejšnjega odstavka, bo naročnik unovčil zavarovanje za resnost ponudbe.</w:t>
      </w:r>
    </w:p>
    <w:p w14:paraId="6FDDD0B8" w14:textId="1690D12D" w:rsidR="00A50D2B" w:rsidRDefault="00A50D2B" w:rsidP="00CA29A6">
      <w:pPr>
        <w:spacing w:line="260" w:lineRule="atLeast"/>
        <w:jc w:val="both"/>
        <w:rPr>
          <w:rFonts w:ascii="Arial" w:hAnsi="Arial" w:cs="Arial"/>
          <w:sz w:val="20"/>
          <w:szCs w:val="20"/>
          <w:lang w:eastAsia="en-US"/>
        </w:rPr>
      </w:pPr>
    </w:p>
    <w:p w14:paraId="7F2FF4FE" w14:textId="721E9065"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Predložitev garancije za dobro izvedbo pogodbenih obveznosti je pogoj za veljavnost krovne pogodbe.</w:t>
      </w:r>
    </w:p>
    <w:p w14:paraId="2B8A6E16" w14:textId="47D90511" w:rsidR="00CC2DF6" w:rsidRPr="00415C51" w:rsidRDefault="00CC2DF6" w:rsidP="00415C51">
      <w:pPr>
        <w:spacing w:line="260" w:lineRule="atLeast"/>
        <w:rPr>
          <w:rFonts w:ascii="Arial" w:hAnsi="Arial" w:cs="Arial"/>
          <w:i/>
          <w:sz w:val="20"/>
          <w:szCs w:val="20"/>
          <w:lang w:eastAsia="en-US"/>
        </w:rPr>
      </w:pPr>
    </w:p>
    <w:p w14:paraId="7FED9147"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23. člen</w:t>
      </w:r>
    </w:p>
    <w:p w14:paraId="79AEB708" w14:textId="42BFE4D1"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Za zavarovanje obveznosti iz naslova garancije za izdane registrske in preskusne tablice iz 12. člena te pogodbe mora izvajalec najkasneje v 10 (desetih) dneh pred potekom garancije za dobro izvedbo </w:t>
      </w:r>
      <w:r w:rsidRPr="00415C51">
        <w:rPr>
          <w:rFonts w:ascii="Arial" w:hAnsi="Arial" w:cs="Arial"/>
          <w:sz w:val="20"/>
          <w:szCs w:val="20"/>
          <w:lang w:eastAsia="en-US"/>
        </w:rPr>
        <w:lastRenderedPageBreak/>
        <w:t>pogodbenih obveznosti, naročniku predložiti inštrument finančnega zavarovanja</w:t>
      </w:r>
      <w:r w:rsidR="0082255A">
        <w:rPr>
          <w:rFonts w:ascii="Arial" w:hAnsi="Arial" w:cs="Arial"/>
          <w:sz w:val="20"/>
          <w:szCs w:val="20"/>
          <w:lang w:eastAsia="en-US"/>
        </w:rPr>
        <w:t xml:space="preserve"> za odpravo napak v garancijski dobi</w:t>
      </w:r>
      <w:r w:rsidR="00D223AD">
        <w:rPr>
          <w:rFonts w:ascii="Arial" w:hAnsi="Arial" w:cs="Arial"/>
          <w:sz w:val="20"/>
          <w:szCs w:val="20"/>
          <w:lang w:eastAsia="en-US"/>
        </w:rPr>
        <w:t xml:space="preserve"> glede na vzorec </w:t>
      </w:r>
      <w:r w:rsidR="00D223AD" w:rsidRPr="00AB31F9">
        <w:rPr>
          <w:rFonts w:ascii="Arial" w:hAnsi="Arial" w:cs="Arial"/>
          <w:sz w:val="20"/>
          <w:szCs w:val="20"/>
          <w:lang w:eastAsia="en-US"/>
        </w:rPr>
        <w:t>in v višini in z veljavnostjo, kot je določeno v razpisni dokumentaciji</w:t>
      </w:r>
      <w:r w:rsidR="00D223AD">
        <w:rPr>
          <w:rFonts w:ascii="Arial" w:hAnsi="Arial" w:cs="Arial"/>
          <w:sz w:val="20"/>
          <w:szCs w:val="20"/>
          <w:lang w:eastAsia="en-US"/>
        </w:rPr>
        <w:t>,</w:t>
      </w:r>
      <w:r w:rsidRPr="00415C51">
        <w:rPr>
          <w:rFonts w:ascii="Arial" w:hAnsi="Arial" w:cs="Arial"/>
          <w:sz w:val="20"/>
          <w:szCs w:val="20"/>
          <w:lang w:eastAsia="en-US"/>
        </w:rPr>
        <w:t xml:space="preserve"> v nasprotnem primeru lahko naročnik </w:t>
      </w:r>
      <w:r w:rsidR="00D223AD">
        <w:rPr>
          <w:rFonts w:ascii="Arial" w:hAnsi="Arial" w:cs="Arial"/>
          <w:sz w:val="20"/>
          <w:szCs w:val="20"/>
          <w:lang w:eastAsia="en-US"/>
        </w:rPr>
        <w:t>unovči zavarovanje</w:t>
      </w:r>
      <w:r w:rsidRPr="00415C51">
        <w:rPr>
          <w:rFonts w:ascii="Arial" w:hAnsi="Arial" w:cs="Arial"/>
          <w:sz w:val="20"/>
          <w:szCs w:val="20"/>
          <w:lang w:eastAsia="en-US"/>
        </w:rPr>
        <w:t xml:space="preserve"> za dobro izvedbo pogodbenih obveznosti.</w:t>
      </w:r>
    </w:p>
    <w:p w14:paraId="1C0E4EBF" w14:textId="59C3B29B" w:rsidR="00415C51" w:rsidRPr="00415C51" w:rsidRDefault="00415C51" w:rsidP="00415C51">
      <w:pPr>
        <w:spacing w:line="260" w:lineRule="atLeast"/>
        <w:rPr>
          <w:rFonts w:ascii="Arial" w:hAnsi="Arial" w:cs="Arial"/>
          <w:sz w:val="20"/>
          <w:szCs w:val="20"/>
          <w:lang w:eastAsia="en-US"/>
        </w:rPr>
      </w:pPr>
    </w:p>
    <w:p w14:paraId="6BEFA916"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24. člen</w:t>
      </w:r>
    </w:p>
    <w:p w14:paraId="1D618925" w14:textId="7436F641"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Ta pogodba lahko preneha:</w:t>
      </w:r>
    </w:p>
    <w:p w14:paraId="41D70065" w14:textId="77777777" w:rsidR="00415C51" w:rsidRPr="00415C51" w:rsidRDefault="00415C51" w:rsidP="001470FE">
      <w:pPr>
        <w:numPr>
          <w:ilvl w:val="0"/>
          <w:numId w:val="29"/>
        </w:numPr>
        <w:spacing w:line="260" w:lineRule="atLeast"/>
        <w:jc w:val="both"/>
        <w:rPr>
          <w:rFonts w:ascii="Arial" w:hAnsi="Arial" w:cs="Arial"/>
          <w:sz w:val="20"/>
          <w:szCs w:val="20"/>
          <w:lang w:eastAsia="en-US"/>
        </w:rPr>
      </w:pPr>
      <w:r w:rsidRPr="00415C51">
        <w:rPr>
          <w:rFonts w:ascii="Arial" w:hAnsi="Arial" w:cs="Arial"/>
          <w:sz w:val="20"/>
          <w:szCs w:val="20"/>
          <w:lang w:eastAsia="en-US"/>
        </w:rPr>
        <w:t>sporazumno,</w:t>
      </w:r>
    </w:p>
    <w:p w14:paraId="7037061E" w14:textId="77777777" w:rsidR="00415C51" w:rsidRPr="00415C51" w:rsidRDefault="00415C51" w:rsidP="001470FE">
      <w:pPr>
        <w:numPr>
          <w:ilvl w:val="0"/>
          <w:numId w:val="29"/>
        </w:numPr>
        <w:spacing w:line="260" w:lineRule="atLeast"/>
        <w:jc w:val="both"/>
        <w:rPr>
          <w:rFonts w:ascii="Arial" w:hAnsi="Arial" w:cs="Arial"/>
          <w:sz w:val="20"/>
          <w:szCs w:val="20"/>
          <w:lang w:eastAsia="en-US"/>
        </w:rPr>
      </w:pPr>
      <w:r w:rsidRPr="00415C51">
        <w:rPr>
          <w:rFonts w:ascii="Arial" w:hAnsi="Arial" w:cs="Arial"/>
          <w:sz w:val="20"/>
          <w:szCs w:val="20"/>
          <w:lang w:eastAsia="en-US"/>
        </w:rPr>
        <w:t>z naročnikovim odstopom od pogodbe v primerih, ko izvajalec krši pogodbene obveznosti,</w:t>
      </w:r>
    </w:p>
    <w:p w14:paraId="09F2AE87" w14:textId="77777777" w:rsidR="00415C51" w:rsidRPr="00415C51" w:rsidRDefault="00415C51" w:rsidP="001470FE">
      <w:pPr>
        <w:numPr>
          <w:ilvl w:val="0"/>
          <w:numId w:val="29"/>
        </w:numPr>
        <w:spacing w:line="260" w:lineRule="atLeast"/>
        <w:jc w:val="both"/>
        <w:rPr>
          <w:rFonts w:ascii="Arial" w:hAnsi="Arial" w:cs="Arial"/>
          <w:sz w:val="20"/>
          <w:szCs w:val="20"/>
          <w:lang w:eastAsia="en-US"/>
        </w:rPr>
      </w:pPr>
      <w:r w:rsidRPr="00415C51">
        <w:rPr>
          <w:rFonts w:ascii="Arial" w:hAnsi="Arial" w:cs="Arial"/>
          <w:sz w:val="20"/>
          <w:szCs w:val="20"/>
          <w:lang w:eastAsia="en-US"/>
        </w:rPr>
        <w:t>s pisno odpovedjo naročnika, z odpovednim rokom, ki ne more biti krajši od šestih mesecev in prične teči od dneva prejema pisne odpovedi. Navedena odpoved se uporabi le v primeru spremembe zakonodaje ali drugih objektivnih razlogov.</w:t>
      </w:r>
    </w:p>
    <w:p w14:paraId="3E1E2DCF" w14:textId="77777777" w:rsidR="00415C51" w:rsidRPr="00415C51" w:rsidRDefault="00415C51" w:rsidP="00415C51">
      <w:pPr>
        <w:spacing w:line="260" w:lineRule="atLeast"/>
        <w:rPr>
          <w:rFonts w:ascii="Arial" w:hAnsi="Arial" w:cs="Arial"/>
          <w:sz w:val="20"/>
          <w:szCs w:val="20"/>
          <w:lang w:eastAsia="en-US"/>
        </w:rPr>
      </w:pPr>
    </w:p>
    <w:p w14:paraId="1ECBB4BF" w14:textId="6CF62792"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25. člen</w:t>
      </w:r>
    </w:p>
    <w:p w14:paraId="78A9F408" w14:textId="487EE760"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Če se med izvajanjem krovne pogodbe ugotovi, da izvajalec ne izvaja svojih pogodbenih obveznosti pravilno ali pravočasno, ga naročnik na to pisno opozori in določi primeren rok za izpolnitev obveznosti.</w:t>
      </w:r>
    </w:p>
    <w:p w14:paraId="2B03D889" w14:textId="77777777" w:rsidR="00415C51" w:rsidRPr="00415C51" w:rsidRDefault="00415C51" w:rsidP="00CA29A6">
      <w:pPr>
        <w:spacing w:line="260" w:lineRule="atLeast"/>
        <w:jc w:val="both"/>
        <w:rPr>
          <w:rFonts w:ascii="Arial" w:hAnsi="Arial" w:cs="Arial"/>
          <w:sz w:val="20"/>
          <w:szCs w:val="20"/>
          <w:lang w:eastAsia="en-US"/>
        </w:rPr>
      </w:pPr>
    </w:p>
    <w:p w14:paraId="4D96BC89"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Če do izteka roka iz prejšnjega odstavka izvajalec ne izpolni dane zahteve, lahko naročnik odstopi od krovne pogodbe brez odpovednega roka z navadno izjavo, unovči garancijo za dobro izvedbo pogodbenih obveznosti in zahteva povrnitev škode, skladno z določili Obligacijskega zakonika.</w:t>
      </w:r>
    </w:p>
    <w:p w14:paraId="2ACBB986" w14:textId="77777777" w:rsidR="00415C51" w:rsidRPr="00415C51" w:rsidRDefault="00415C51" w:rsidP="00415C51">
      <w:pPr>
        <w:spacing w:line="260" w:lineRule="atLeast"/>
        <w:rPr>
          <w:rFonts w:ascii="Arial" w:hAnsi="Arial" w:cs="Arial"/>
          <w:sz w:val="20"/>
          <w:szCs w:val="20"/>
          <w:lang w:eastAsia="en-US"/>
        </w:rPr>
      </w:pPr>
    </w:p>
    <w:p w14:paraId="649916C7"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26. člen</w:t>
      </w:r>
    </w:p>
    <w:p w14:paraId="206B510D" w14:textId="6313FB9D" w:rsidR="00B12239" w:rsidRPr="00B12239" w:rsidRDefault="00B12239" w:rsidP="00B12239">
      <w:pPr>
        <w:spacing w:line="260" w:lineRule="atLeast"/>
        <w:jc w:val="both"/>
        <w:rPr>
          <w:rFonts w:ascii="Arial" w:hAnsi="Arial" w:cs="Arial"/>
          <w:sz w:val="20"/>
          <w:szCs w:val="20"/>
        </w:rPr>
      </w:pPr>
      <w:r w:rsidRPr="00B12239">
        <w:rPr>
          <w:rFonts w:ascii="Arial" w:hAnsi="Arial" w:cs="Arial"/>
          <w:sz w:val="20"/>
          <w:szCs w:val="20"/>
        </w:rPr>
        <w:t xml:space="preserve">Ta </w:t>
      </w:r>
      <w:r>
        <w:rPr>
          <w:rFonts w:ascii="Arial" w:hAnsi="Arial" w:cs="Arial"/>
          <w:sz w:val="20"/>
          <w:szCs w:val="20"/>
        </w:rPr>
        <w:t xml:space="preserve">krovna </w:t>
      </w:r>
      <w:r w:rsidRPr="00B12239">
        <w:rPr>
          <w:rFonts w:ascii="Arial" w:hAnsi="Arial" w:cs="Arial"/>
          <w:sz w:val="20"/>
          <w:szCs w:val="20"/>
        </w:rPr>
        <w:t>pogodba je sklenjena pod razveznim pogojem, ki se uresniči v primeru izpolnitve ene od naslednjih okoliščin:</w:t>
      </w:r>
    </w:p>
    <w:p w14:paraId="50111E4A" w14:textId="77777777" w:rsidR="00B12239" w:rsidRPr="00B12239" w:rsidRDefault="00B12239" w:rsidP="00B12239">
      <w:pPr>
        <w:numPr>
          <w:ilvl w:val="0"/>
          <w:numId w:val="56"/>
        </w:numPr>
        <w:overflowPunct w:val="0"/>
        <w:autoSpaceDE w:val="0"/>
        <w:autoSpaceDN w:val="0"/>
        <w:adjustRightInd w:val="0"/>
        <w:spacing w:after="160" w:line="260" w:lineRule="atLeast"/>
        <w:jc w:val="both"/>
        <w:textAlignment w:val="baseline"/>
        <w:rPr>
          <w:rFonts w:ascii="Arial" w:hAnsi="Arial" w:cs="Arial"/>
          <w:sz w:val="20"/>
          <w:szCs w:val="20"/>
          <w:lang w:eastAsia="en-US"/>
        </w:rPr>
      </w:pPr>
      <w:r w:rsidRPr="00B12239">
        <w:rPr>
          <w:rFonts w:ascii="Arial" w:hAnsi="Arial" w:cs="Arial"/>
          <w:sz w:val="20"/>
          <w:szCs w:val="20"/>
          <w:lang w:eastAsia="en-US"/>
        </w:rPr>
        <w:t>če bo naročnik seznanjen, da je sodišče s pravnomočno odločitvijo ugotovilo kršitev obveznosti delovne, okoljske ali socialne zakonodaje s strani izvajalca ali podizvajalca ali</w:t>
      </w:r>
    </w:p>
    <w:p w14:paraId="3BC3CA0F" w14:textId="77777777" w:rsidR="00B12239" w:rsidRPr="00B12239" w:rsidRDefault="00B12239" w:rsidP="00B12239">
      <w:pPr>
        <w:numPr>
          <w:ilvl w:val="0"/>
          <w:numId w:val="56"/>
        </w:numPr>
        <w:overflowPunct w:val="0"/>
        <w:autoSpaceDE w:val="0"/>
        <w:autoSpaceDN w:val="0"/>
        <w:adjustRightInd w:val="0"/>
        <w:spacing w:after="160" w:line="260" w:lineRule="atLeast"/>
        <w:jc w:val="both"/>
        <w:textAlignment w:val="baseline"/>
        <w:rPr>
          <w:rFonts w:ascii="Arial" w:hAnsi="Arial" w:cs="Arial"/>
          <w:sz w:val="20"/>
          <w:szCs w:val="20"/>
          <w:lang w:eastAsia="en-US"/>
        </w:rPr>
      </w:pPr>
      <w:r w:rsidRPr="00B12239">
        <w:rPr>
          <w:rFonts w:ascii="Arial" w:hAnsi="Arial" w:cs="Arial"/>
          <w:sz w:val="20"/>
          <w:szCs w:val="20"/>
          <w:lang w:eastAsia="en-US"/>
        </w:rPr>
        <w:t>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612B7EBC" w14:textId="77777777" w:rsidR="00B12239" w:rsidRPr="00B12239" w:rsidRDefault="00B12239" w:rsidP="00B12239">
      <w:pPr>
        <w:overflowPunct w:val="0"/>
        <w:autoSpaceDE w:val="0"/>
        <w:autoSpaceDN w:val="0"/>
        <w:adjustRightInd w:val="0"/>
        <w:spacing w:line="260" w:lineRule="atLeast"/>
        <w:jc w:val="both"/>
        <w:textAlignment w:val="baseline"/>
        <w:rPr>
          <w:rFonts w:ascii="Arial" w:hAnsi="Arial" w:cs="Arial"/>
          <w:sz w:val="20"/>
          <w:szCs w:val="20"/>
          <w:lang w:eastAsia="en-US"/>
        </w:rPr>
      </w:pPr>
    </w:p>
    <w:p w14:paraId="5CA9D19B" w14:textId="77777777" w:rsidR="00B12239" w:rsidRPr="00B12239" w:rsidRDefault="00B12239" w:rsidP="00B12239">
      <w:pPr>
        <w:overflowPunct w:val="0"/>
        <w:autoSpaceDE w:val="0"/>
        <w:autoSpaceDN w:val="0"/>
        <w:adjustRightInd w:val="0"/>
        <w:spacing w:line="260" w:lineRule="atLeast"/>
        <w:jc w:val="both"/>
        <w:textAlignment w:val="baseline"/>
        <w:rPr>
          <w:rFonts w:ascii="Arial" w:hAnsi="Arial" w:cs="Arial"/>
          <w:sz w:val="20"/>
          <w:szCs w:val="20"/>
          <w:lang w:eastAsia="en-US"/>
        </w:rPr>
      </w:pPr>
      <w:r w:rsidRPr="00B12239">
        <w:rPr>
          <w:rFonts w:ascii="Arial" w:hAnsi="Arial" w:cs="Arial"/>
          <w:sz w:val="20"/>
          <w:szCs w:val="20"/>
          <w:lang w:eastAsia="en-US"/>
        </w:rPr>
        <w:t>Razvezni pogoj se uresniči pod pogojem, da je od seznanitve s kršitvijo in do izteka veljavnosti pogodbe še najmanj šest mesecev oziroma če izvajalec nastopa s podizvajalcem pa tudi, če zaradi ugotovljene kršitve pri podizvajalcu izvajalec ustrezno ne nadomesti ali zamenja tega podizvajalca, na način določen v skladu s 94. členom ZJN-3 in določili te pogodbe v roku 30 dni od seznanitve s kršitvijo.</w:t>
      </w:r>
    </w:p>
    <w:p w14:paraId="79DB02F1" w14:textId="77777777" w:rsidR="00B12239" w:rsidRPr="00B12239" w:rsidRDefault="00B12239" w:rsidP="00B12239">
      <w:pPr>
        <w:spacing w:line="260" w:lineRule="atLeast"/>
        <w:jc w:val="both"/>
        <w:rPr>
          <w:rFonts w:ascii="Arial" w:hAnsi="Arial" w:cs="Arial"/>
          <w:sz w:val="20"/>
          <w:szCs w:val="20"/>
        </w:rPr>
      </w:pPr>
    </w:p>
    <w:p w14:paraId="620CDD5F" w14:textId="77777777" w:rsidR="00B12239" w:rsidRPr="00B12239" w:rsidRDefault="00B12239" w:rsidP="00B12239">
      <w:pPr>
        <w:spacing w:line="260" w:lineRule="atLeast"/>
        <w:jc w:val="both"/>
        <w:rPr>
          <w:rFonts w:ascii="Arial" w:hAnsi="Arial" w:cs="Arial"/>
          <w:sz w:val="20"/>
          <w:szCs w:val="20"/>
        </w:rPr>
      </w:pPr>
      <w:r w:rsidRPr="00B12239">
        <w:rPr>
          <w:rFonts w:ascii="Arial" w:hAnsi="Arial" w:cs="Arial"/>
          <w:sz w:val="20"/>
          <w:szCs w:val="20"/>
        </w:rPr>
        <w:t>V primeru izpolnitve okoliščine in pogojev iz prejšnjega odstavka se šteje, da je pogodba razvezana z dnem sklenitve nove pogodbe o izvedbi javnega naročila za predmetno naročilo. O datumu sklenitve nove pogodbe  bo naročnik obvestil izvajalca.</w:t>
      </w:r>
    </w:p>
    <w:p w14:paraId="22956F3D" w14:textId="77777777" w:rsidR="00B12239" w:rsidRPr="00B12239" w:rsidRDefault="00B12239" w:rsidP="00B12239">
      <w:pPr>
        <w:spacing w:line="260" w:lineRule="atLeast"/>
        <w:jc w:val="both"/>
        <w:rPr>
          <w:rFonts w:ascii="Arial" w:hAnsi="Arial" w:cs="Arial"/>
          <w:sz w:val="20"/>
          <w:szCs w:val="20"/>
        </w:rPr>
      </w:pPr>
    </w:p>
    <w:p w14:paraId="59D935F3" w14:textId="77777777" w:rsidR="00B12239" w:rsidRPr="00B12239" w:rsidRDefault="00B12239" w:rsidP="00B12239">
      <w:pPr>
        <w:spacing w:line="260" w:lineRule="atLeast"/>
        <w:jc w:val="both"/>
        <w:rPr>
          <w:rFonts w:ascii="Arial" w:hAnsi="Arial" w:cs="Arial"/>
          <w:sz w:val="20"/>
          <w:szCs w:val="20"/>
        </w:rPr>
      </w:pPr>
      <w:r w:rsidRPr="00B12239">
        <w:rPr>
          <w:rFonts w:ascii="Arial" w:hAnsi="Arial" w:cs="Arial"/>
          <w:sz w:val="20"/>
          <w:szCs w:val="20"/>
        </w:rPr>
        <w:t>Če naročnik v roku 30 dni od seznanitve s kršitvijo ne začne novega postopka javnega naročila, se šteje, da je pogodba razvezana trideseti dan od seznanitve s kršitvijo.</w:t>
      </w:r>
    </w:p>
    <w:p w14:paraId="5E9C1B6E" w14:textId="77777777" w:rsidR="00B12239" w:rsidRPr="00415C51" w:rsidRDefault="00B12239" w:rsidP="00415C51">
      <w:pPr>
        <w:spacing w:line="260" w:lineRule="atLeast"/>
        <w:rPr>
          <w:rFonts w:ascii="Arial" w:hAnsi="Arial" w:cs="Arial"/>
          <w:sz w:val="20"/>
          <w:szCs w:val="20"/>
          <w:lang w:eastAsia="en-US"/>
        </w:rPr>
      </w:pPr>
    </w:p>
    <w:p w14:paraId="4AB5150A"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27. člen</w:t>
      </w:r>
    </w:p>
    <w:p w14:paraId="138D4D64" w14:textId="4CCC9BC9"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v primeru prenehanja krovne pogodbe, skladno s pisnimi navodili naročnika, le-temu izročil dokumentacijo, vezano na izdelavo registrskih in preskusnih tablic.</w:t>
      </w:r>
    </w:p>
    <w:p w14:paraId="317CDBCC" w14:textId="51B8EE18" w:rsidR="00415C51" w:rsidRPr="00415C51" w:rsidRDefault="00415C51" w:rsidP="00415C51">
      <w:pPr>
        <w:spacing w:line="260" w:lineRule="atLeast"/>
        <w:rPr>
          <w:rFonts w:ascii="Arial" w:hAnsi="Arial" w:cs="Arial"/>
          <w:sz w:val="20"/>
          <w:szCs w:val="20"/>
          <w:lang w:eastAsia="en-US"/>
        </w:rPr>
      </w:pPr>
    </w:p>
    <w:p w14:paraId="1E090058"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28. člen</w:t>
      </w:r>
    </w:p>
    <w:p w14:paraId="0A41C4CC" w14:textId="1174F70A"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zagotavlja, da ne bo obljubil, ponudil ali dal nedovoljenega darila ali druge nedovoljene koristi v skladu z Zakonom o integriteti in preprečevanju korupcije, posredno ali neposredno po kateremkoli funkcionarju, uslužbencu ali drugemu zaposlenemu v vladi ali drugem državnem organu (službi, oddelku, agenciji) oziroma katerikoli politični stranki ali kandidatu politične stranke z namenom podkupovanja, da bi tako napeljeval takega funkcionarja, uslužbenca ali drugega zaposlenega, stranko ali kandidata k zlorabi svojega položaja ali k vplivanju na katerikoli zakon ali odločitev vlade ali drugega pristojnega organa tako, da bi s tem pridobil posel, obdržal posel, sklenil posel pod ugodnejšimi pogoji ali usmeril posle k izvajalcu ali kateremukoli hčerinskemu podjetju ali drugemu povezanemu podjetju. </w:t>
      </w:r>
    </w:p>
    <w:p w14:paraId="182788F3" w14:textId="77777777" w:rsidR="00415C51" w:rsidRPr="00415C51" w:rsidRDefault="00415C51" w:rsidP="00CA29A6">
      <w:pPr>
        <w:spacing w:line="260" w:lineRule="atLeast"/>
        <w:jc w:val="both"/>
        <w:rPr>
          <w:rFonts w:ascii="Arial" w:hAnsi="Arial" w:cs="Arial"/>
          <w:sz w:val="20"/>
          <w:szCs w:val="20"/>
          <w:lang w:eastAsia="en-US"/>
        </w:rPr>
      </w:pPr>
    </w:p>
    <w:p w14:paraId="3FBD86A7"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Pogodbeni stranki soglašata, da je pogodba v primeru, da kdo v imenu ali na račun druge pogodbene stranke (izvajalca), predstavniku ali posredniku organa ali organizacije iz javnega sektorja obljubi, ponudi ali da kakšno nedovoljeno korist za:</w:t>
      </w:r>
    </w:p>
    <w:p w14:paraId="64E38D3B" w14:textId="77777777" w:rsidR="00415C51" w:rsidRPr="00415C51" w:rsidRDefault="00415C51" w:rsidP="001470FE">
      <w:pPr>
        <w:numPr>
          <w:ilvl w:val="0"/>
          <w:numId w:val="30"/>
        </w:numPr>
        <w:spacing w:line="260" w:lineRule="atLeast"/>
        <w:jc w:val="both"/>
        <w:rPr>
          <w:rFonts w:ascii="Arial" w:hAnsi="Arial" w:cs="Arial"/>
          <w:sz w:val="20"/>
          <w:szCs w:val="20"/>
          <w:lang w:eastAsia="en-US"/>
        </w:rPr>
      </w:pPr>
      <w:r w:rsidRPr="00415C51">
        <w:rPr>
          <w:rFonts w:ascii="Arial" w:hAnsi="Arial" w:cs="Arial"/>
          <w:sz w:val="20"/>
          <w:szCs w:val="20"/>
          <w:lang w:eastAsia="en-US"/>
        </w:rPr>
        <w:t>pridobitev posla ali</w:t>
      </w:r>
    </w:p>
    <w:p w14:paraId="08AE051A" w14:textId="77777777" w:rsidR="00415C51" w:rsidRPr="00415C51" w:rsidRDefault="00415C51" w:rsidP="001470FE">
      <w:pPr>
        <w:numPr>
          <w:ilvl w:val="0"/>
          <w:numId w:val="30"/>
        </w:numPr>
        <w:spacing w:line="260" w:lineRule="atLeast"/>
        <w:jc w:val="both"/>
        <w:rPr>
          <w:rFonts w:ascii="Arial" w:hAnsi="Arial" w:cs="Arial"/>
          <w:sz w:val="20"/>
          <w:szCs w:val="20"/>
          <w:lang w:eastAsia="en-US"/>
        </w:rPr>
      </w:pPr>
      <w:r w:rsidRPr="00415C51">
        <w:rPr>
          <w:rFonts w:ascii="Arial" w:hAnsi="Arial" w:cs="Arial"/>
          <w:sz w:val="20"/>
          <w:szCs w:val="20"/>
          <w:lang w:eastAsia="en-US"/>
        </w:rPr>
        <w:t>za sklenitev posla pod ugodnejšimi pogoji ali</w:t>
      </w:r>
    </w:p>
    <w:p w14:paraId="170662CE" w14:textId="77777777" w:rsidR="00415C51" w:rsidRPr="00415C51" w:rsidRDefault="00415C51" w:rsidP="001470FE">
      <w:pPr>
        <w:numPr>
          <w:ilvl w:val="0"/>
          <w:numId w:val="30"/>
        </w:numPr>
        <w:spacing w:line="260" w:lineRule="atLeast"/>
        <w:jc w:val="both"/>
        <w:rPr>
          <w:rFonts w:ascii="Arial" w:hAnsi="Arial" w:cs="Arial"/>
          <w:sz w:val="20"/>
          <w:szCs w:val="20"/>
          <w:lang w:eastAsia="en-US"/>
        </w:rPr>
      </w:pPr>
      <w:r w:rsidRPr="00415C51">
        <w:rPr>
          <w:rFonts w:ascii="Arial" w:hAnsi="Arial" w:cs="Arial"/>
          <w:sz w:val="20"/>
          <w:szCs w:val="20"/>
          <w:lang w:eastAsia="en-US"/>
        </w:rPr>
        <w:t>za opustitev dolžnega nadzora nad izvajanjem pogodbenih obveznosti ali</w:t>
      </w:r>
    </w:p>
    <w:p w14:paraId="6B0940B1" w14:textId="77777777" w:rsidR="00415C51" w:rsidRPr="00415C51" w:rsidRDefault="00415C51" w:rsidP="001470FE">
      <w:pPr>
        <w:numPr>
          <w:ilvl w:val="0"/>
          <w:numId w:val="30"/>
        </w:numPr>
        <w:spacing w:line="260" w:lineRule="atLeast"/>
        <w:jc w:val="both"/>
        <w:rPr>
          <w:rFonts w:ascii="Arial" w:hAnsi="Arial" w:cs="Arial"/>
          <w:sz w:val="20"/>
          <w:szCs w:val="20"/>
          <w:lang w:eastAsia="en-US"/>
        </w:rPr>
      </w:pPr>
      <w:r w:rsidRPr="00415C51">
        <w:rPr>
          <w:rFonts w:ascii="Arial" w:hAnsi="Arial" w:cs="Arial"/>
          <w:sz w:val="20"/>
          <w:szCs w:val="20"/>
          <w:lang w:eastAsia="en-US"/>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D03A78E"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nična, če pa pogodba še ni veljavna, se šteje, da pogodba ni bila sklenjena.</w:t>
      </w:r>
    </w:p>
    <w:p w14:paraId="4D17544F" w14:textId="1760C22F" w:rsidR="00415C51" w:rsidRPr="00415C51" w:rsidRDefault="00415C51" w:rsidP="00415C51">
      <w:pPr>
        <w:spacing w:line="260" w:lineRule="atLeast"/>
        <w:rPr>
          <w:rFonts w:ascii="Arial" w:hAnsi="Arial" w:cs="Arial"/>
          <w:sz w:val="20"/>
          <w:szCs w:val="20"/>
          <w:lang w:eastAsia="en-US"/>
        </w:rPr>
      </w:pPr>
    </w:p>
    <w:p w14:paraId="130A31C5"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29. člen</w:t>
      </w:r>
    </w:p>
    <w:p w14:paraId="466A6145" w14:textId="4D041DE9"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Skrbnik krovne pogodbe s strani naročnika je __________________.</w:t>
      </w:r>
    </w:p>
    <w:p w14:paraId="7A227ACA"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Skrbnik krovne pogodbe s strani izvajalca je __________________.</w:t>
      </w:r>
    </w:p>
    <w:p w14:paraId="17CD98B6" w14:textId="77777777" w:rsidR="00415C51" w:rsidRPr="00415C51" w:rsidRDefault="00415C51" w:rsidP="00CA29A6">
      <w:pPr>
        <w:spacing w:line="260" w:lineRule="atLeast"/>
        <w:jc w:val="both"/>
        <w:rPr>
          <w:rFonts w:ascii="Arial" w:hAnsi="Arial" w:cs="Arial"/>
          <w:sz w:val="20"/>
          <w:szCs w:val="20"/>
          <w:lang w:eastAsia="en-US"/>
        </w:rPr>
      </w:pPr>
    </w:p>
    <w:p w14:paraId="45684560" w14:textId="7777777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Kontaktna oseba za strokovno-tehnični del izvedbe s strani Ministrstva za obrambo je ____________________ .</w:t>
      </w:r>
    </w:p>
    <w:p w14:paraId="4C3A43C0" w14:textId="77777777" w:rsidR="00415C51" w:rsidRPr="00415C51" w:rsidRDefault="00415C51" w:rsidP="00CA29A6">
      <w:pPr>
        <w:spacing w:line="260" w:lineRule="atLeast"/>
        <w:jc w:val="both"/>
        <w:rPr>
          <w:rFonts w:ascii="Arial" w:hAnsi="Arial" w:cs="Arial"/>
          <w:sz w:val="20"/>
          <w:szCs w:val="20"/>
          <w:lang w:eastAsia="en-US"/>
        </w:rPr>
      </w:pPr>
    </w:p>
    <w:p w14:paraId="7245E85A" w14:textId="7A2784A3"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Kontaktna oseba za strokovno-tehnični del izvedbe s strani Ministrstva za notr</w:t>
      </w:r>
      <w:r w:rsidR="00CA29A6">
        <w:rPr>
          <w:rFonts w:ascii="Arial" w:hAnsi="Arial" w:cs="Arial"/>
          <w:sz w:val="20"/>
          <w:szCs w:val="20"/>
          <w:lang w:eastAsia="en-US"/>
        </w:rPr>
        <w:t>anje zadeve je ________________</w:t>
      </w:r>
      <w:r w:rsidRPr="00415C51">
        <w:rPr>
          <w:rFonts w:ascii="Arial" w:hAnsi="Arial" w:cs="Arial"/>
          <w:sz w:val="20"/>
          <w:szCs w:val="20"/>
          <w:lang w:eastAsia="en-US"/>
        </w:rPr>
        <w:t>.</w:t>
      </w:r>
    </w:p>
    <w:p w14:paraId="1A027E1A" w14:textId="0F3C8BD8" w:rsidR="00415C51" w:rsidRPr="00415C51" w:rsidRDefault="00415C51" w:rsidP="00415C51">
      <w:pPr>
        <w:spacing w:line="260" w:lineRule="atLeast"/>
        <w:rPr>
          <w:rFonts w:ascii="Arial" w:hAnsi="Arial" w:cs="Arial"/>
          <w:sz w:val="20"/>
          <w:szCs w:val="20"/>
          <w:lang w:eastAsia="en-US"/>
        </w:rPr>
      </w:pPr>
    </w:p>
    <w:p w14:paraId="6CAC68BC"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30. člen</w:t>
      </w:r>
    </w:p>
    <w:p w14:paraId="475B7FEC" w14:textId="6F0F2047"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Krovna pogodba se sklepa za obdobje 5 (petih) let in je sklenjena z dnem podpisa obeh pogodbenih strank ter prične veljati z izpolnitvijo obveznosti izvajalca iz prvega odstavka 22. člena te pogodbe.</w:t>
      </w:r>
    </w:p>
    <w:p w14:paraId="0EADB270" w14:textId="2DAE235B" w:rsidR="00415C51" w:rsidRPr="00415C51" w:rsidRDefault="00415C51" w:rsidP="00415C51">
      <w:pPr>
        <w:spacing w:line="260" w:lineRule="atLeast"/>
        <w:rPr>
          <w:rFonts w:ascii="Arial" w:hAnsi="Arial" w:cs="Arial"/>
          <w:sz w:val="20"/>
          <w:szCs w:val="20"/>
          <w:lang w:eastAsia="en-US"/>
        </w:rPr>
      </w:pPr>
    </w:p>
    <w:p w14:paraId="38A3390C"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31. člen</w:t>
      </w:r>
    </w:p>
    <w:p w14:paraId="19C0C24D" w14:textId="1FED65D4"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Vse morebitne spore iz te pogodbe bosta pogodbeni stranki reševali sporazumno, sicer je pristojno stvarno pristojno sodišče v Ljubljani.</w:t>
      </w:r>
    </w:p>
    <w:p w14:paraId="52755DF9" w14:textId="5FB35E19" w:rsidR="00415C51" w:rsidRPr="00415C51" w:rsidRDefault="00415C51" w:rsidP="00415C51">
      <w:pPr>
        <w:spacing w:line="260" w:lineRule="atLeast"/>
        <w:rPr>
          <w:rFonts w:ascii="Arial" w:hAnsi="Arial" w:cs="Arial"/>
          <w:sz w:val="20"/>
          <w:szCs w:val="20"/>
          <w:lang w:eastAsia="en-US"/>
        </w:rPr>
      </w:pPr>
    </w:p>
    <w:p w14:paraId="7BA2FE4F"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32. člen</w:t>
      </w:r>
    </w:p>
    <w:p w14:paraId="0A877D8D" w14:textId="031E2E74"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Vse spremembe in dopolnitve te pogodbe so veljavne le, če so sklenjene v pisni obliki z aneksom.</w:t>
      </w:r>
    </w:p>
    <w:p w14:paraId="0C6298E2" w14:textId="74E1354F" w:rsidR="00415C51" w:rsidRPr="00415C51" w:rsidRDefault="00415C51" w:rsidP="00415C51">
      <w:pPr>
        <w:spacing w:line="260" w:lineRule="atLeast"/>
        <w:rPr>
          <w:rFonts w:ascii="Arial" w:hAnsi="Arial" w:cs="Arial"/>
          <w:sz w:val="20"/>
          <w:szCs w:val="20"/>
          <w:lang w:eastAsia="en-US"/>
        </w:rPr>
      </w:pPr>
    </w:p>
    <w:p w14:paraId="3D8FBDD0" w14:textId="77777777" w:rsidR="00415C51" w:rsidRPr="00415C51" w:rsidRDefault="00415C51" w:rsidP="00CA29A6">
      <w:pPr>
        <w:spacing w:line="260" w:lineRule="atLeast"/>
        <w:jc w:val="center"/>
        <w:rPr>
          <w:rFonts w:ascii="Arial" w:hAnsi="Arial" w:cs="Arial"/>
          <w:sz w:val="20"/>
          <w:szCs w:val="20"/>
          <w:lang w:eastAsia="en-US"/>
        </w:rPr>
      </w:pPr>
      <w:r w:rsidRPr="00415C51">
        <w:rPr>
          <w:rFonts w:ascii="Arial" w:hAnsi="Arial" w:cs="Arial"/>
          <w:sz w:val="20"/>
          <w:szCs w:val="20"/>
          <w:lang w:eastAsia="en-US"/>
        </w:rPr>
        <w:t>33. člen</w:t>
      </w:r>
    </w:p>
    <w:p w14:paraId="7BC9253D" w14:textId="41B2DB96" w:rsidR="00415C51" w:rsidRPr="00415C51" w:rsidRDefault="00415C51" w:rsidP="00CA29A6">
      <w:pPr>
        <w:spacing w:line="260" w:lineRule="atLeast"/>
        <w:jc w:val="both"/>
        <w:rPr>
          <w:rFonts w:ascii="Arial" w:hAnsi="Arial" w:cs="Arial"/>
          <w:sz w:val="20"/>
          <w:szCs w:val="20"/>
          <w:lang w:eastAsia="en-US"/>
        </w:rPr>
      </w:pPr>
      <w:r w:rsidRPr="00415C51">
        <w:rPr>
          <w:rFonts w:ascii="Arial" w:hAnsi="Arial" w:cs="Arial"/>
          <w:sz w:val="20"/>
          <w:szCs w:val="20"/>
          <w:lang w:eastAsia="en-US"/>
        </w:rPr>
        <w:t>Krovna pogodba je sestavljena v petih enakih izvodih, od katerih prejme naročnik</w:t>
      </w:r>
      <w:r w:rsidR="00CC2DF6">
        <w:rPr>
          <w:rFonts w:ascii="Arial" w:hAnsi="Arial" w:cs="Arial"/>
          <w:sz w:val="20"/>
          <w:szCs w:val="20"/>
          <w:lang w:eastAsia="en-US"/>
        </w:rPr>
        <w:t xml:space="preserve"> </w:t>
      </w:r>
      <w:r w:rsidR="00B12239">
        <w:rPr>
          <w:rFonts w:ascii="Arial" w:hAnsi="Arial" w:cs="Arial"/>
          <w:sz w:val="20"/>
          <w:szCs w:val="20"/>
          <w:lang w:eastAsia="en-US"/>
        </w:rPr>
        <w:t>štiri izvode</w:t>
      </w:r>
      <w:r w:rsidRPr="00415C51">
        <w:rPr>
          <w:rFonts w:ascii="Arial" w:hAnsi="Arial" w:cs="Arial"/>
          <w:sz w:val="20"/>
          <w:szCs w:val="20"/>
          <w:lang w:eastAsia="en-US"/>
        </w:rPr>
        <w:t xml:space="preserve">, izvajalec pa </w:t>
      </w:r>
      <w:r w:rsidR="00B12239">
        <w:rPr>
          <w:rFonts w:ascii="Arial" w:hAnsi="Arial" w:cs="Arial"/>
          <w:sz w:val="20"/>
          <w:szCs w:val="20"/>
          <w:lang w:eastAsia="en-US"/>
        </w:rPr>
        <w:t xml:space="preserve">en </w:t>
      </w:r>
      <w:r w:rsidRPr="00415C51">
        <w:rPr>
          <w:rFonts w:ascii="Arial" w:hAnsi="Arial" w:cs="Arial"/>
          <w:sz w:val="20"/>
          <w:szCs w:val="20"/>
          <w:lang w:eastAsia="en-US"/>
        </w:rPr>
        <w:t>izvod.</w:t>
      </w:r>
    </w:p>
    <w:p w14:paraId="6EA69BA7" w14:textId="77777777" w:rsidR="00415C51" w:rsidRPr="00415C51" w:rsidRDefault="00415C51" w:rsidP="00415C51">
      <w:pPr>
        <w:spacing w:line="260" w:lineRule="atLeast"/>
        <w:rPr>
          <w:rFonts w:ascii="Arial" w:hAnsi="Arial" w:cs="Arial"/>
          <w:sz w:val="20"/>
          <w:szCs w:val="20"/>
          <w:lang w:eastAsia="en-US"/>
        </w:rPr>
      </w:pPr>
    </w:p>
    <w:p w14:paraId="08AE57AC" w14:textId="77777777" w:rsidR="00415C51" w:rsidRPr="00415C51" w:rsidRDefault="00415C51" w:rsidP="00415C51">
      <w:pPr>
        <w:spacing w:line="260" w:lineRule="atLeast"/>
        <w:rPr>
          <w:rFonts w:ascii="Arial" w:hAnsi="Arial" w:cs="Arial"/>
          <w:sz w:val="20"/>
          <w:szCs w:val="20"/>
          <w:lang w:eastAsia="en-US"/>
        </w:rPr>
      </w:pPr>
    </w:p>
    <w:p w14:paraId="23661AA8" w14:textId="77777777" w:rsidR="00415C51" w:rsidRPr="00415C51" w:rsidRDefault="00415C51" w:rsidP="00415C51">
      <w:pPr>
        <w:spacing w:line="260" w:lineRule="atLeast"/>
        <w:rPr>
          <w:rFonts w:ascii="Arial" w:hAnsi="Arial" w:cs="Arial"/>
          <w:sz w:val="20"/>
          <w:szCs w:val="20"/>
          <w:lang w:eastAsia="en-US"/>
        </w:rPr>
      </w:pPr>
    </w:p>
    <w:tbl>
      <w:tblPr>
        <w:tblW w:w="9225" w:type="dxa"/>
        <w:tblLayout w:type="fixed"/>
        <w:tblCellMar>
          <w:left w:w="70" w:type="dxa"/>
          <w:right w:w="70" w:type="dxa"/>
        </w:tblCellMar>
        <w:tblLook w:val="0000" w:firstRow="0" w:lastRow="0" w:firstColumn="0" w:lastColumn="0" w:noHBand="0" w:noVBand="0"/>
      </w:tblPr>
      <w:tblGrid>
        <w:gridCol w:w="4465"/>
        <w:gridCol w:w="170"/>
        <w:gridCol w:w="4590"/>
      </w:tblGrid>
      <w:tr w:rsidR="00415C51" w:rsidRPr="00415C51" w14:paraId="3A9A5594" w14:textId="77777777" w:rsidTr="00415C51">
        <w:trPr>
          <w:cantSplit/>
        </w:trPr>
        <w:tc>
          <w:tcPr>
            <w:tcW w:w="4465" w:type="dxa"/>
          </w:tcPr>
          <w:p w14:paraId="1F19693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dne ___________</w:t>
            </w:r>
          </w:p>
        </w:tc>
        <w:tc>
          <w:tcPr>
            <w:tcW w:w="170" w:type="dxa"/>
          </w:tcPr>
          <w:p w14:paraId="2CE60FB7" w14:textId="77777777" w:rsidR="00415C51" w:rsidRPr="00415C51" w:rsidRDefault="00415C51" w:rsidP="00415C51">
            <w:pPr>
              <w:spacing w:line="260" w:lineRule="atLeast"/>
              <w:rPr>
                <w:rFonts w:ascii="Arial" w:hAnsi="Arial" w:cs="Arial"/>
                <w:sz w:val="20"/>
                <w:szCs w:val="20"/>
                <w:lang w:eastAsia="en-US"/>
              </w:rPr>
            </w:pPr>
          </w:p>
        </w:tc>
        <w:tc>
          <w:tcPr>
            <w:tcW w:w="4590" w:type="dxa"/>
          </w:tcPr>
          <w:p w14:paraId="10F5A3D1"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Ljubljana, dne ____________</w:t>
            </w:r>
          </w:p>
        </w:tc>
      </w:tr>
      <w:tr w:rsidR="00415C51" w:rsidRPr="00415C51" w14:paraId="620A9579" w14:textId="77777777" w:rsidTr="00415C51">
        <w:trPr>
          <w:cantSplit/>
        </w:trPr>
        <w:tc>
          <w:tcPr>
            <w:tcW w:w="4465" w:type="dxa"/>
          </w:tcPr>
          <w:p w14:paraId="4DD1E1A3" w14:textId="77777777" w:rsidR="00415C51" w:rsidRPr="00415C51" w:rsidRDefault="00415C51" w:rsidP="00415C51">
            <w:pPr>
              <w:spacing w:line="260" w:lineRule="atLeast"/>
              <w:rPr>
                <w:rFonts w:ascii="Arial" w:hAnsi="Arial" w:cs="Arial"/>
                <w:sz w:val="20"/>
                <w:szCs w:val="20"/>
                <w:lang w:eastAsia="en-US"/>
              </w:rPr>
            </w:pPr>
          </w:p>
          <w:p w14:paraId="07CA0003" w14:textId="77777777" w:rsidR="00415C51" w:rsidRPr="00415C51" w:rsidRDefault="00415C51" w:rsidP="00415C51">
            <w:pPr>
              <w:spacing w:line="260" w:lineRule="atLeast"/>
              <w:rPr>
                <w:rFonts w:ascii="Arial" w:hAnsi="Arial" w:cs="Arial"/>
                <w:sz w:val="20"/>
                <w:szCs w:val="20"/>
                <w:lang w:eastAsia="en-US"/>
              </w:rPr>
            </w:pPr>
          </w:p>
          <w:p w14:paraId="6B6F25B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Izvajalec:</w:t>
            </w:r>
          </w:p>
        </w:tc>
        <w:tc>
          <w:tcPr>
            <w:tcW w:w="170" w:type="dxa"/>
          </w:tcPr>
          <w:p w14:paraId="2207BBC6" w14:textId="77777777" w:rsidR="00415C51" w:rsidRPr="00415C51" w:rsidRDefault="00415C51" w:rsidP="00415C51">
            <w:pPr>
              <w:spacing w:line="260" w:lineRule="atLeast"/>
              <w:rPr>
                <w:rFonts w:ascii="Arial" w:hAnsi="Arial" w:cs="Arial"/>
                <w:sz w:val="20"/>
                <w:szCs w:val="20"/>
                <w:lang w:eastAsia="en-US"/>
              </w:rPr>
            </w:pPr>
          </w:p>
        </w:tc>
        <w:tc>
          <w:tcPr>
            <w:tcW w:w="4590" w:type="dxa"/>
          </w:tcPr>
          <w:p w14:paraId="1DBB5500" w14:textId="77777777" w:rsidR="00415C51" w:rsidRPr="00415C51" w:rsidRDefault="00415C51" w:rsidP="00415C51">
            <w:pPr>
              <w:spacing w:line="260" w:lineRule="atLeast"/>
              <w:rPr>
                <w:rFonts w:ascii="Arial" w:hAnsi="Arial" w:cs="Arial"/>
                <w:sz w:val="20"/>
                <w:szCs w:val="20"/>
                <w:lang w:eastAsia="en-US"/>
              </w:rPr>
            </w:pPr>
          </w:p>
          <w:p w14:paraId="36B8B213" w14:textId="77777777" w:rsidR="00415C51" w:rsidRPr="00415C51" w:rsidRDefault="00415C51" w:rsidP="00415C51">
            <w:pPr>
              <w:spacing w:line="260" w:lineRule="atLeast"/>
              <w:rPr>
                <w:rFonts w:ascii="Arial" w:hAnsi="Arial" w:cs="Arial"/>
                <w:sz w:val="20"/>
                <w:szCs w:val="20"/>
                <w:lang w:eastAsia="en-US"/>
              </w:rPr>
            </w:pPr>
          </w:p>
          <w:p w14:paraId="66944AE8"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Naročnik:</w:t>
            </w:r>
          </w:p>
        </w:tc>
      </w:tr>
      <w:tr w:rsidR="00415C51" w:rsidRPr="00415C51" w14:paraId="6438B835" w14:textId="77777777" w:rsidTr="00415C51">
        <w:trPr>
          <w:cantSplit/>
        </w:trPr>
        <w:tc>
          <w:tcPr>
            <w:tcW w:w="4465" w:type="dxa"/>
          </w:tcPr>
          <w:p w14:paraId="4B153213" w14:textId="77777777" w:rsidR="00415C51" w:rsidRPr="00415C51" w:rsidRDefault="00415C51" w:rsidP="00415C51">
            <w:pPr>
              <w:spacing w:line="260" w:lineRule="atLeast"/>
              <w:rPr>
                <w:rFonts w:ascii="Arial" w:hAnsi="Arial" w:cs="Arial"/>
                <w:sz w:val="20"/>
                <w:szCs w:val="20"/>
                <w:lang w:eastAsia="en-US"/>
              </w:rPr>
            </w:pPr>
          </w:p>
          <w:p w14:paraId="072EEB0E" w14:textId="77777777" w:rsidR="00415C51" w:rsidRPr="00415C51" w:rsidRDefault="00415C51" w:rsidP="00415C51">
            <w:pPr>
              <w:spacing w:line="260" w:lineRule="atLeast"/>
              <w:rPr>
                <w:rFonts w:ascii="Arial" w:hAnsi="Arial" w:cs="Arial"/>
                <w:sz w:val="20"/>
                <w:szCs w:val="20"/>
                <w:lang w:eastAsia="en-US"/>
              </w:rPr>
            </w:pPr>
          </w:p>
          <w:p w14:paraId="2DFC3DFF"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40E3252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 izvajalca)</w:t>
            </w:r>
          </w:p>
          <w:p w14:paraId="6515D20A" w14:textId="77777777" w:rsidR="00415C51" w:rsidRPr="00415C51" w:rsidRDefault="00415C51" w:rsidP="00415C51">
            <w:pPr>
              <w:spacing w:line="260" w:lineRule="atLeast"/>
              <w:rPr>
                <w:rFonts w:ascii="Arial" w:hAnsi="Arial" w:cs="Arial"/>
                <w:sz w:val="20"/>
                <w:szCs w:val="20"/>
                <w:lang w:eastAsia="en-US"/>
              </w:rPr>
            </w:pPr>
          </w:p>
          <w:p w14:paraId="1127A74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3949C409"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(ime in priimek podpisnika)</w:t>
            </w:r>
          </w:p>
          <w:p w14:paraId="5DF2544D" w14:textId="77777777" w:rsidR="00415C51" w:rsidRPr="00415C51" w:rsidRDefault="00415C51" w:rsidP="00415C51">
            <w:pPr>
              <w:spacing w:line="260" w:lineRule="atLeast"/>
              <w:rPr>
                <w:rFonts w:ascii="Arial" w:hAnsi="Arial" w:cs="Arial"/>
                <w:sz w:val="20"/>
                <w:szCs w:val="20"/>
                <w:lang w:eastAsia="en-US"/>
              </w:rPr>
            </w:pPr>
          </w:p>
          <w:p w14:paraId="3498EF4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6A215B4D"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 podpisnika)</w:t>
            </w:r>
          </w:p>
        </w:tc>
        <w:tc>
          <w:tcPr>
            <w:tcW w:w="170" w:type="dxa"/>
          </w:tcPr>
          <w:p w14:paraId="1CB87C41" w14:textId="77777777" w:rsidR="00415C51" w:rsidRPr="00415C51" w:rsidRDefault="00415C51" w:rsidP="00415C51">
            <w:pPr>
              <w:spacing w:line="260" w:lineRule="atLeast"/>
              <w:rPr>
                <w:rFonts w:ascii="Arial" w:hAnsi="Arial" w:cs="Arial"/>
                <w:sz w:val="20"/>
                <w:szCs w:val="20"/>
                <w:lang w:eastAsia="en-US"/>
              </w:rPr>
            </w:pPr>
          </w:p>
        </w:tc>
        <w:tc>
          <w:tcPr>
            <w:tcW w:w="4590" w:type="dxa"/>
          </w:tcPr>
          <w:p w14:paraId="6C8396F0" w14:textId="77777777" w:rsidR="00415C51" w:rsidRPr="00415C51" w:rsidRDefault="00415C51" w:rsidP="00415C51">
            <w:pPr>
              <w:spacing w:line="260" w:lineRule="atLeast"/>
              <w:rPr>
                <w:rFonts w:ascii="Arial" w:hAnsi="Arial" w:cs="Arial"/>
                <w:sz w:val="20"/>
                <w:szCs w:val="20"/>
                <w:lang w:eastAsia="en-US"/>
              </w:rPr>
            </w:pPr>
          </w:p>
          <w:p w14:paraId="0F42606A" w14:textId="77777777" w:rsidR="00415C51" w:rsidRPr="00415C51" w:rsidRDefault="00415C51" w:rsidP="00415C51">
            <w:pPr>
              <w:spacing w:line="260" w:lineRule="atLeast"/>
              <w:rPr>
                <w:rFonts w:ascii="Arial" w:hAnsi="Arial" w:cs="Arial"/>
                <w:sz w:val="20"/>
                <w:szCs w:val="20"/>
                <w:lang w:eastAsia="en-US"/>
              </w:rPr>
            </w:pPr>
          </w:p>
          <w:p w14:paraId="0079734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REPUBLIKA SLOVENIJA</w:t>
            </w:r>
          </w:p>
          <w:p w14:paraId="4E489AE0"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MINISTRSTVO ZA INFRASTRUKTURO</w:t>
            </w:r>
          </w:p>
          <w:p w14:paraId="526A57AB" w14:textId="77777777" w:rsidR="00415C51" w:rsidRPr="00415C51" w:rsidRDefault="00415C51" w:rsidP="00415C51">
            <w:pPr>
              <w:spacing w:line="260" w:lineRule="atLeast"/>
              <w:rPr>
                <w:rFonts w:ascii="Arial" w:hAnsi="Arial" w:cs="Arial"/>
                <w:sz w:val="20"/>
                <w:szCs w:val="20"/>
                <w:lang w:eastAsia="en-US"/>
              </w:rPr>
            </w:pPr>
          </w:p>
          <w:p w14:paraId="54B22DAF"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528F885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(ime in priimek podpisnika)</w:t>
            </w:r>
          </w:p>
          <w:p w14:paraId="676F1FF0" w14:textId="77777777" w:rsidR="00415C51" w:rsidRPr="00415C51" w:rsidRDefault="00415C51" w:rsidP="00415C51">
            <w:pPr>
              <w:spacing w:line="260" w:lineRule="atLeast"/>
              <w:rPr>
                <w:rFonts w:ascii="Arial" w:hAnsi="Arial" w:cs="Arial"/>
                <w:sz w:val="20"/>
                <w:szCs w:val="20"/>
                <w:lang w:eastAsia="en-US"/>
              </w:rPr>
            </w:pPr>
          </w:p>
          <w:p w14:paraId="2D29375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213C054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 podpisnika)</w:t>
            </w:r>
          </w:p>
          <w:p w14:paraId="16A443E0" w14:textId="77777777" w:rsidR="00415C51" w:rsidRPr="00415C51" w:rsidRDefault="00415C51" w:rsidP="00415C51">
            <w:pPr>
              <w:spacing w:line="260" w:lineRule="atLeast"/>
              <w:rPr>
                <w:rFonts w:ascii="Arial" w:hAnsi="Arial" w:cs="Arial"/>
                <w:sz w:val="20"/>
                <w:szCs w:val="20"/>
                <w:lang w:eastAsia="en-US"/>
              </w:rPr>
            </w:pPr>
          </w:p>
          <w:p w14:paraId="36CCA73E" w14:textId="77777777" w:rsidR="00415C51" w:rsidRPr="00415C51" w:rsidRDefault="00415C51" w:rsidP="00415C51">
            <w:pPr>
              <w:spacing w:line="260" w:lineRule="atLeast"/>
              <w:rPr>
                <w:rFonts w:ascii="Arial" w:hAnsi="Arial" w:cs="Arial"/>
                <w:sz w:val="20"/>
                <w:szCs w:val="20"/>
                <w:lang w:eastAsia="en-US"/>
              </w:rPr>
            </w:pPr>
          </w:p>
        </w:tc>
      </w:tr>
    </w:tbl>
    <w:p w14:paraId="6EFFBC6B"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br w:type="page"/>
      </w:r>
    </w:p>
    <w:p w14:paraId="7106A1A9" w14:textId="0D92B053" w:rsidR="00DF05DB" w:rsidRPr="00DF05DB" w:rsidRDefault="00DF05DB" w:rsidP="00DF05DB">
      <w:pPr>
        <w:pBdr>
          <w:top w:val="single" w:sz="4" w:space="1" w:color="auto"/>
          <w:left w:val="single" w:sz="4" w:space="4" w:color="auto"/>
          <w:bottom w:val="single" w:sz="4" w:space="1" w:color="auto"/>
          <w:right w:val="single" w:sz="4" w:space="0" w:color="auto"/>
        </w:pBdr>
        <w:spacing w:line="260" w:lineRule="atLeast"/>
        <w:jc w:val="both"/>
        <w:rPr>
          <w:rFonts w:ascii="Arial" w:hAnsi="Arial" w:cs="Arial"/>
          <w:b/>
          <w:sz w:val="20"/>
          <w:szCs w:val="20"/>
          <w:lang w:eastAsia="en-US"/>
        </w:rPr>
      </w:pPr>
      <w:r w:rsidRPr="00DF05DB">
        <w:rPr>
          <w:rFonts w:ascii="Arial" w:hAnsi="Arial" w:cs="Arial"/>
          <w:b/>
          <w:sz w:val="20"/>
          <w:szCs w:val="20"/>
          <w:lang w:eastAsia="en-US"/>
        </w:rPr>
        <w:lastRenderedPageBreak/>
        <w:t>Obrazec</w:t>
      </w:r>
      <w:r w:rsidR="00B12239">
        <w:rPr>
          <w:rFonts w:ascii="Arial" w:hAnsi="Arial" w:cs="Arial"/>
          <w:b/>
          <w:sz w:val="20"/>
          <w:szCs w:val="20"/>
          <w:lang w:eastAsia="en-US"/>
        </w:rPr>
        <w:t>6</w:t>
      </w:r>
      <w:r w:rsidRPr="00DF05DB">
        <w:rPr>
          <w:rFonts w:ascii="Arial" w:hAnsi="Arial" w:cs="Arial"/>
          <w:b/>
          <w:sz w:val="20"/>
          <w:szCs w:val="20"/>
          <w:lang w:eastAsia="en-US"/>
        </w:rPr>
        <w:t>: VZOREC NEPOSREDNE POGODBE</w:t>
      </w:r>
    </w:p>
    <w:p w14:paraId="77D421C2" w14:textId="7E914FDD" w:rsidR="00415C51" w:rsidRPr="00415C51" w:rsidRDefault="00415C51" w:rsidP="00415C51">
      <w:pPr>
        <w:spacing w:line="260" w:lineRule="atLeast"/>
        <w:rPr>
          <w:rFonts w:ascii="Arial" w:hAnsi="Arial" w:cs="Arial"/>
          <w:b/>
          <w:sz w:val="20"/>
          <w:szCs w:val="20"/>
          <w:lang w:eastAsia="en-US"/>
        </w:rPr>
      </w:pPr>
    </w:p>
    <w:p w14:paraId="20200F9B" w14:textId="77777777" w:rsidR="00415C51" w:rsidRPr="00415C51" w:rsidRDefault="00415C51" w:rsidP="00415C51">
      <w:pPr>
        <w:spacing w:line="260" w:lineRule="atLeast"/>
        <w:rPr>
          <w:rFonts w:ascii="Arial" w:hAnsi="Arial" w:cs="Arial"/>
          <w:sz w:val="20"/>
          <w:szCs w:val="20"/>
          <w:lang w:eastAsia="en-US"/>
        </w:rPr>
      </w:pPr>
    </w:p>
    <w:p w14:paraId="0903782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ki jo/ga zastopa ……………………………………………… (v nadaljevanju naročnik-uporabnik)</w:t>
      </w:r>
    </w:p>
    <w:p w14:paraId="6525A857"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identifikacijska številka:</w:t>
      </w:r>
    </w:p>
    <w:p w14:paraId="70B7FD93" w14:textId="77777777" w:rsidR="00415C51" w:rsidRPr="00415C51" w:rsidRDefault="00415C51" w:rsidP="00415C51">
      <w:pPr>
        <w:spacing w:line="260" w:lineRule="atLeast"/>
        <w:rPr>
          <w:rFonts w:ascii="Arial" w:hAnsi="Arial" w:cs="Arial"/>
          <w:sz w:val="20"/>
          <w:szCs w:val="20"/>
          <w:lang w:eastAsia="en-US"/>
        </w:rPr>
      </w:pPr>
    </w:p>
    <w:p w14:paraId="5D87E6C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in</w:t>
      </w:r>
    </w:p>
    <w:p w14:paraId="41ADACEC" w14:textId="77777777" w:rsidR="00415C51" w:rsidRPr="00415C51" w:rsidRDefault="00415C51" w:rsidP="00415C51">
      <w:pPr>
        <w:spacing w:line="260" w:lineRule="atLeast"/>
        <w:rPr>
          <w:rFonts w:ascii="Arial" w:hAnsi="Arial" w:cs="Arial"/>
          <w:sz w:val="20"/>
          <w:szCs w:val="20"/>
          <w:lang w:eastAsia="en-US"/>
        </w:rPr>
      </w:pPr>
    </w:p>
    <w:p w14:paraId="3ECFB5E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ki ga zastopa …………………………............... (v nadaljevanju izvajalec)</w:t>
      </w:r>
    </w:p>
    <w:p w14:paraId="4181FC11"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identifikacijska številka:</w:t>
      </w:r>
    </w:p>
    <w:p w14:paraId="32AFE4E7" w14:textId="77777777" w:rsidR="00415C51" w:rsidRPr="00415C51" w:rsidRDefault="00415C51" w:rsidP="00415C51">
      <w:pPr>
        <w:spacing w:line="260" w:lineRule="atLeast"/>
        <w:rPr>
          <w:rFonts w:ascii="Arial" w:hAnsi="Arial" w:cs="Arial"/>
          <w:sz w:val="20"/>
          <w:szCs w:val="20"/>
          <w:lang w:eastAsia="en-US"/>
        </w:rPr>
      </w:pPr>
    </w:p>
    <w:p w14:paraId="20ED4BC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skleneta naslednjo</w:t>
      </w:r>
    </w:p>
    <w:p w14:paraId="4A802326" w14:textId="77777777" w:rsidR="00415C51" w:rsidRPr="00415C51" w:rsidRDefault="00415C51" w:rsidP="00415C51">
      <w:pPr>
        <w:spacing w:line="260" w:lineRule="atLeast"/>
        <w:rPr>
          <w:rFonts w:ascii="Arial" w:hAnsi="Arial" w:cs="Arial"/>
          <w:sz w:val="20"/>
          <w:szCs w:val="20"/>
          <w:lang w:eastAsia="en-US"/>
        </w:rPr>
      </w:pPr>
    </w:p>
    <w:p w14:paraId="30D14232" w14:textId="77777777" w:rsidR="00415C51" w:rsidRPr="00415C51" w:rsidRDefault="00415C51" w:rsidP="00415C51">
      <w:pPr>
        <w:spacing w:line="260" w:lineRule="atLeast"/>
        <w:rPr>
          <w:rFonts w:ascii="Arial" w:hAnsi="Arial" w:cs="Arial"/>
          <w:sz w:val="20"/>
          <w:szCs w:val="20"/>
          <w:lang w:eastAsia="en-US"/>
        </w:rPr>
      </w:pPr>
    </w:p>
    <w:p w14:paraId="66E54663" w14:textId="48EA8EC0" w:rsidR="00415C51" w:rsidRDefault="00415C51" w:rsidP="00DF05DB">
      <w:pPr>
        <w:spacing w:line="260" w:lineRule="atLeast"/>
        <w:jc w:val="center"/>
        <w:rPr>
          <w:rFonts w:ascii="Arial" w:hAnsi="Arial" w:cs="Arial"/>
          <w:sz w:val="20"/>
          <w:szCs w:val="20"/>
          <w:lang w:eastAsia="en-US"/>
        </w:rPr>
      </w:pPr>
      <w:r w:rsidRPr="00415C51">
        <w:rPr>
          <w:rFonts w:ascii="Arial" w:hAnsi="Arial" w:cs="Arial"/>
          <w:sz w:val="20"/>
          <w:szCs w:val="20"/>
          <w:lang w:eastAsia="en-US"/>
        </w:rPr>
        <w:t>POGODBO št. _________________ za</w:t>
      </w:r>
    </w:p>
    <w:p w14:paraId="69733C2E" w14:textId="77777777" w:rsidR="000159A1" w:rsidRPr="00415C51" w:rsidRDefault="000159A1" w:rsidP="00DF05DB">
      <w:pPr>
        <w:spacing w:line="260" w:lineRule="atLeast"/>
        <w:jc w:val="center"/>
        <w:rPr>
          <w:rFonts w:ascii="Arial" w:hAnsi="Arial" w:cs="Arial"/>
          <w:sz w:val="20"/>
          <w:szCs w:val="20"/>
          <w:lang w:eastAsia="en-US"/>
        </w:rPr>
      </w:pPr>
    </w:p>
    <w:p w14:paraId="04CA3616" w14:textId="77777777" w:rsidR="00415C51" w:rsidRPr="00415C51" w:rsidRDefault="00415C51" w:rsidP="00DF05DB">
      <w:pPr>
        <w:spacing w:line="260" w:lineRule="atLeast"/>
        <w:jc w:val="center"/>
        <w:rPr>
          <w:rFonts w:ascii="Arial" w:hAnsi="Arial" w:cs="Arial"/>
          <w:sz w:val="20"/>
          <w:szCs w:val="20"/>
          <w:lang w:eastAsia="en-US"/>
        </w:rPr>
      </w:pPr>
      <w:r w:rsidRPr="00415C51">
        <w:rPr>
          <w:rFonts w:ascii="Arial" w:hAnsi="Arial" w:cs="Arial"/>
          <w:b/>
          <w:bCs/>
          <w:sz w:val="20"/>
          <w:szCs w:val="20"/>
          <w:lang w:eastAsia="en-US"/>
        </w:rPr>
        <w:t>»IZDELAVO IN DOBAVO REGISTRSKIH IN PRESKUSNIH TABLIC ZA MOTORNA IN PRIKLOPNA VOZILA«</w:t>
      </w:r>
    </w:p>
    <w:p w14:paraId="5C898F9B" w14:textId="77777777" w:rsidR="00415C51" w:rsidRPr="00415C51" w:rsidRDefault="00415C51" w:rsidP="00415C51">
      <w:pPr>
        <w:spacing w:line="260" w:lineRule="atLeast"/>
        <w:rPr>
          <w:rFonts w:ascii="Arial" w:hAnsi="Arial" w:cs="Arial"/>
          <w:sz w:val="20"/>
          <w:szCs w:val="20"/>
          <w:lang w:eastAsia="en-US"/>
        </w:rPr>
      </w:pPr>
    </w:p>
    <w:p w14:paraId="24570E31"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1. člen</w:t>
      </w:r>
    </w:p>
    <w:p w14:paraId="2FA5196F" w14:textId="487E5AE1"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Naročnik-uporabnik in izvajalec sklepata pogodbo na osnovi krovne pogodbe št. _________________, sklenjene dne______________, med Republiko Slovenijo, Ministrstvom za infrastrukturo, in izvajalcem:____________________________ </w:t>
      </w:r>
    </w:p>
    <w:p w14:paraId="6BCD8266" w14:textId="77777777" w:rsidR="00415C51" w:rsidRPr="00415C51" w:rsidRDefault="00415C51" w:rsidP="00415C51">
      <w:pPr>
        <w:spacing w:line="260" w:lineRule="atLeast"/>
        <w:rPr>
          <w:rFonts w:ascii="Arial" w:hAnsi="Arial" w:cs="Arial"/>
          <w:sz w:val="20"/>
          <w:szCs w:val="20"/>
          <w:lang w:eastAsia="en-US"/>
        </w:rPr>
      </w:pPr>
    </w:p>
    <w:p w14:paraId="46108368" w14:textId="77777777" w:rsidR="00415C51" w:rsidRPr="00415C51" w:rsidRDefault="00415C51" w:rsidP="00415C51">
      <w:pPr>
        <w:spacing w:line="260" w:lineRule="atLeast"/>
        <w:rPr>
          <w:rFonts w:ascii="Arial" w:hAnsi="Arial" w:cs="Arial"/>
          <w:sz w:val="20"/>
          <w:szCs w:val="20"/>
          <w:lang w:eastAsia="en-US"/>
        </w:rPr>
      </w:pPr>
    </w:p>
    <w:p w14:paraId="028E0C78"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2. člen</w:t>
      </w:r>
    </w:p>
    <w:p w14:paraId="57506630" w14:textId="79AA1468"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Predmet pogodbe je izdelava, skladiščenje, dobava registrskih in preskusnih tablic ter uničevanje registrskih tablic za motorna in priklopna vozila  ter nadomestnih registrskih tablic po ponudbenem predračunu iz 1. člena krovne pogodbe.</w:t>
      </w:r>
    </w:p>
    <w:p w14:paraId="426D1B86" w14:textId="77777777" w:rsidR="00415C51" w:rsidRPr="00415C51" w:rsidRDefault="00415C51" w:rsidP="000159A1">
      <w:pPr>
        <w:spacing w:line="260" w:lineRule="atLeast"/>
        <w:jc w:val="both"/>
        <w:rPr>
          <w:rFonts w:ascii="Arial" w:hAnsi="Arial" w:cs="Arial"/>
          <w:sz w:val="20"/>
          <w:szCs w:val="20"/>
          <w:lang w:eastAsia="en-US"/>
        </w:rPr>
      </w:pPr>
    </w:p>
    <w:p w14:paraId="6EC5C695"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Pogodbeni stranki s to pogodbo določita medsebojne odnose v zvezi z naročanjem in dobavo ter zaračunavanjem in plačevanjem registrskih in preskusnih tablic, v skladu z 2. členom krovne pogodbe.</w:t>
      </w:r>
    </w:p>
    <w:p w14:paraId="34603957" w14:textId="77777777" w:rsidR="00415C51" w:rsidRPr="00415C51" w:rsidRDefault="00415C51" w:rsidP="00415C51">
      <w:pPr>
        <w:spacing w:line="260" w:lineRule="atLeast"/>
        <w:rPr>
          <w:rFonts w:ascii="Arial" w:hAnsi="Arial" w:cs="Arial"/>
          <w:sz w:val="20"/>
          <w:szCs w:val="20"/>
          <w:lang w:eastAsia="en-US"/>
        </w:rPr>
      </w:pPr>
    </w:p>
    <w:p w14:paraId="6A849824" w14:textId="77777777" w:rsidR="00415C51" w:rsidRPr="00415C51" w:rsidRDefault="00415C51" w:rsidP="00415C51">
      <w:pPr>
        <w:spacing w:line="260" w:lineRule="atLeast"/>
        <w:rPr>
          <w:rFonts w:ascii="Arial" w:hAnsi="Arial" w:cs="Arial"/>
          <w:sz w:val="20"/>
          <w:szCs w:val="20"/>
          <w:lang w:eastAsia="en-US"/>
        </w:rPr>
      </w:pPr>
    </w:p>
    <w:p w14:paraId="7BCD9F9A"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3. člen</w:t>
      </w:r>
    </w:p>
    <w:p w14:paraId="72A20516" w14:textId="7828EFFD"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Okvirna pogodbena vrednost je ___________________ EUR, _____% davek na dodano vrednost znaša __________________ EUR. </w:t>
      </w:r>
    </w:p>
    <w:p w14:paraId="4CAA242A" w14:textId="77777777" w:rsidR="00415C51" w:rsidRPr="00415C51" w:rsidRDefault="00415C51" w:rsidP="000159A1">
      <w:pPr>
        <w:spacing w:line="260" w:lineRule="atLeast"/>
        <w:jc w:val="both"/>
        <w:rPr>
          <w:rFonts w:ascii="Arial" w:hAnsi="Arial" w:cs="Arial"/>
          <w:sz w:val="20"/>
          <w:szCs w:val="20"/>
          <w:lang w:eastAsia="en-US"/>
        </w:rPr>
      </w:pPr>
    </w:p>
    <w:p w14:paraId="363A2CCF"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Okvirna skupna pogodbena vrednost znaša  ________________________ EUR.</w:t>
      </w:r>
    </w:p>
    <w:p w14:paraId="70D5DAF6" w14:textId="77777777" w:rsidR="00415C51" w:rsidRPr="00415C51" w:rsidRDefault="00415C51" w:rsidP="00415C51">
      <w:pPr>
        <w:spacing w:line="260" w:lineRule="atLeast"/>
        <w:rPr>
          <w:rFonts w:ascii="Arial" w:hAnsi="Arial" w:cs="Arial"/>
          <w:sz w:val="20"/>
          <w:szCs w:val="20"/>
          <w:lang w:eastAsia="en-US"/>
        </w:rPr>
      </w:pPr>
    </w:p>
    <w:p w14:paraId="573E006F" w14:textId="77777777" w:rsidR="00415C51" w:rsidRPr="00415C51" w:rsidRDefault="00415C51" w:rsidP="00415C51">
      <w:pPr>
        <w:spacing w:line="260" w:lineRule="atLeast"/>
        <w:rPr>
          <w:rFonts w:ascii="Arial" w:hAnsi="Arial" w:cs="Arial"/>
          <w:sz w:val="20"/>
          <w:szCs w:val="20"/>
          <w:lang w:eastAsia="en-US"/>
        </w:rPr>
      </w:pPr>
    </w:p>
    <w:p w14:paraId="00A37FEA"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4. člen</w:t>
      </w:r>
    </w:p>
    <w:p w14:paraId="07F2BA63" w14:textId="3A06C12F"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dobavljal registrske in preskusnih tablice na lokacijo naročnika-uporabnika ___________, na osnovi pisnih oziroma elektronskih naročil, v skladu s to pogodbo.</w:t>
      </w:r>
    </w:p>
    <w:p w14:paraId="05E52E10" w14:textId="77777777" w:rsidR="00415C51" w:rsidRPr="00415C51" w:rsidRDefault="00415C51" w:rsidP="000159A1">
      <w:pPr>
        <w:spacing w:line="260" w:lineRule="atLeast"/>
        <w:jc w:val="both"/>
        <w:rPr>
          <w:rFonts w:ascii="Arial" w:hAnsi="Arial" w:cs="Arial"/>
          <w:sz w:val="20"/>
          <w:szCs w:val="20"/>
          <w:lang w:eastAsia="en-US"/>
        </w:rPr>
      </w:pPr>
    </w:p>
    <w:p w14:paraId="4424DF96"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zagotavlja, da bo naročilo realiziral najkasneje v roku 14 dni po prejemu pisnega oziroma elektronskega naročila.</w:t>
      </w:r>
    </w:p>
    <w:p w14:paraId="4ECDE728" w14:textId="5972AEFE" w:rsidR="00415C51" w:rsidRPr="00415C51" w:rsidRDefault="00415C51" w:rsidP="00415C51">
      <w:pPr>
        <w:spacing w:line="260" w:lineRule="atLeast"/>
        <w:rPr>
          <w:rFonts w:ascii="Arial" w:hAnsi="Arial" w:cs="Arial"/>
          <w:sz w:val="20"/>
          <w:szCs w:val="20"/>
          <w:lang w:eastAsia="en-US"/>
        </w:rPr>
      </w:pPr>
    </w:p>
    <w:p w14:paraId="4C29CC36"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5. člen</w:t>
      </w:r>
    </w:p>
    <w:p w14:paraId="6B31E48F" w14:textId="5C48922F"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bo račune za dobavljene registrske in preskusnih tablice izstavljal na naslov naročnika-uporabnika do 10. (desetega) dne v mesecu za dobave v preteklem koledarskem mesecu.</w:t>
      </w:r>
    </w:p>
    <w:p w14:paraId="741A3C74" w14:textId="77777777" w:rsidR="00415C51" w:rsidRPr="00415C51" w:rsidRDefault="00415C51" w:rsidP="000159A1">
      <w:pPr>
        <w:spacing w:line="260" w:lineRule="atLeast"/>
        <w:jc w:val="both"/>
        <w:rPr>
          <w:rFonts w:ascii="Arial" w:hAnsi="Arial" w:cs="Arial"/>
          <w:sz w:val="20"/>
          <w:szCs w:val="20"/>
          <w:lang w:eastAsia="en-US"/>
        </w:rPr>
      </w:pPr>
    </w:p>
    <w:p w14:paraId="2D8E2DBF"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Naročnik-uporabnik bo kupnino poravnaval najkasneje 30. dan od dneva uradnega prejema računa, na račun izvajalca št. __________________________________________, odprt pri __________________________, oziroma na račun izvajalca, ki je naveden na računu, oziroma na </w:t>
      </w:r>
      <w:r w:rsidRPr="00415C51">
        <w:rPr>
          <w:rFonts w:ascii="Arial" w:hAnsi="Arial" w:cs="Arial"/>
          <w:sz w:val="20"/>
          <w:szCs w:val="20"/>
          <w:lang w:eastAsia="en-US"/>
        </w:rPr>
        <w:lastRenderedPageBreak/>
        <w:t xml:space="preserve">račun podizvajalcev v skladu z Zakonom o javnem naročanju. Plačilni rok prične teči naslednji dan po prejemu računa, ki je podlaga za izplačilo. </w:t>
      </w:r>
    </w:p>
    <w:p w14:paraId="427DB8C0" w14:textId="77777777" w:rsidR="00415C51" w:rsidRPr="00415C51" w:rsidRDefault="00415C51" w:rsidP="000159A1">
      <w:pPr>
        <w:spacing w:line="260" w:lineRule="atLeast"/>
        <w:jc w:val="both"/>
        <w:rPr>
          <w:rFonts w:ascii="Arial" w:hAnsi="Arial" w:cs="Arial"/>
          <w:sz w:val="20"/>
          <w:szCs w:val="20"/>
          <w:lang w:eastAsia="en-US"/>
        </w:rPr>
      </w:pPr>
    </w:p>
    <w:p w14:paraId="6C2578B6" w14:textId="77777777" w:rsidR="00415C51" w:rsidRPr="00415C51" w:rsidRDefault="00415C51" w:rsidP="000159A1">
      <w:pPr>
        <w:spacing w:line="260" w:lineRule="atLeast"/>
        <w:jc w:val="both"/>
        <w:rPr>
          <w:rFonts w:ascii="Arial" w:hAnsi="Arial" w:cs="Arial"/>
          <w:i/>
          <w:sz w:val="20"/>
          <w:szCs w:val="20"/>
          <w:lang w:eastAsia="en-US"/>
        </w:rPr>
      </w:pPr>
      <w:r w:rsidRPr="00415C51">
        <w:rPr>
          <w:rFonts w:ascii="Arial" w:hAnsi="Arial" w:cs="Arial"/>
          <w:sz w:val="20"/>
          <w:szCs w:val="20"/>
          <w:lang w:eastAsia="en-US"/>
        </w:rPr>
        <w:t xml:space="preserve">V primeru zamude plačila imajo izvajalec oziroma podizvajalci pravico od naročnika-uporabnika zahtevati plačilo zakonskih zamudnih obresti. </w:t>
      </w:r>
      <w:r w:rsidRPr="00415C51">
        <w:rPr>
          <w:rFonts w:ascii="Arial" w:hAnsi="Arial" w:cs="Arial"/>
          <w:i/>
          <w:sz w:val="20"/>
          <w:szCs w:val="20"/>
          <w:lang w:eastAsia="en-US"/>
        </w:rPr>
        <w:t>/tekst glede podizvajalcev se upošteva v primeru, da izvajalec nastopa s podizvajalci/</w:t>
      </w:r>
    </w:p>
    <w:p w14:paraId="7494CB96" w14:textId="77777777" w:rsidR="00415C51" w:rsidRPr="00415C51" w:rsidRDefault="00415C51" w:rsidP="00415C51">
      <w:pPr>
        <w:spacing w:line="260" w:lineRule="atLeast"/>
        <w:rPr>
          <w:rFonts w:ascii="Arial" w:hAnsi="Arial" w:cs="Arial"/>
          <w:sz w:val="20"/>
          <w:szCs w:val="20"/>
          <w:lang w:eastAsia="en-US"/>
        </w:rPr>
      </w:pPr>
    </w:p>
    <w:p w14:paraId="0B5321DF" w14:textId="77777777" w:rsidR="00415C51" w:rsidRPr="00415C51" w:rsidRDefault="00415C51" w:rsidP="00415C51">
      <w:pPr>
        <w:spacing w:line="260" w:lineRule="atLeast"/>
        <w:rPr>
          <w:rFonts w:ascii="Arial" w:hAnsi="Arial" w:cs="Arial"/>
          <w:sz w:val="20"/>
          <w:szCs w:val="20"/>
          <w:lang w:eastAsia="en-US"/>
        </w:rPr>
      </w:pPr>
    </w:p>
    <w:p w14:paraId="0F471C8A"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6. člen</w:t>
      </w:r>
    </w:p>
    <w:p w14:paraId="361E9A46" w14:textId="77777777" w:rsidR="00415C51" w:rsidRPr="00415C51" w:rsidRDefault="00415C51" w:rsidP="000159A1">
      <w:pPr>
        <w:spacing w:line="260" w:lineRule="atLeast"/>
        <w:jc w:val="both"/>
        <w:rPr>
          <w:rFonts w:ascii="Arial" w:hAnsi="Arial" w:cs="Arial"/>
          <w:i/>
          <w:sz w:val="20"/>
          <w:szCs w:val="20"/>
          <w:lang w:eastAsia="en-US"/>
        </w:rPr>
      </w:pPr>
      <w:r w:rsidRPr="00415C51">
        <w:rPr>
          <w:rFonts w:ascii="Arial" w:hAnsi="Arial" w:cs="Arial"/>
          <w:i/>
          <w:sz w:val="20"/>
          <w:szCs w:val="20"/>
          <w:lang w:eastAsia="en-US"/>
        </w:rPr>
        <w:t>/se upošteva le v primeru, da izvajalec nastopa s podizvajalci/</w:t>
      </w:r>
    </w:p>
    <w:p w14:paraId="4F11357D" w14:textId="77777777" w:rsidR="00415C51" w:rsidRPr="00415C51" w:rsidRDefault="00415C51" w:rsidP="000159A1">
      <w:pPr>
        <w:spacing w:line="260" w:lineRule="atLeast"/>
        <w:jc w:val="both"/>
        <w:rPr>
          <w:rFonts w:ascii="Arial" w:hAnsi="Arial" w:cs="Arial"/>
          <w:sz w:val="20"/>
          <w:szCs w:val="20"/>
          <w:lang w:eastAsia="en-US"/>
        </w:rPr>
      </w:pPr>
    </w:p>
    <w:p w14:paraId="623DCFE1"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pri izvajanju pogodbe nastopa s podizvajalci:</w:t>
      </w:r>
    </w:p>
    <w:p w14:paraId="785CD1E9"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___________________ </w:t>
      </w:r>
      <w:r w:rsidRPr="00415C51">
        <w:rPr>
          <w:rFonts w:ascii="Arial" w:hAnsi="Arial" w:cs="Arial"/>
          <w:i/>
          <w:sz w:val="20"/>
          <w:szCs w:val="20"/>
          <w:lang w:eastAsia="en-US"/>
        </w:rPr>
        <w:t>/navesti naziv, polni naslov, matično številko, identifikacijsko številko za DDV in račun/</w:t>
      </w:r>
      <w:r w:rsidRPr="00415C51">
        <w:rPr>
          <w:rFonts w:ascii="Arial" w:hAnsi="Arial" w:cs="Arial"/>
          <w:sz w:val="20"/>
          <w:szCs w:val="20"/>
          <w:lang w:eastAsia="en-US"/>
        </w:rPr>
        <w:t xml:space="preserve">, in sicer bo navedeni podizvajalec izvajal ________________________. </w:t>
      </w:r>
      <w:r w:rsidRPr="00415C51">
        <w:rPr>
          <w:rFonts w:ascii="Arial" w:hAnsi="Arial" w:cs="Arial"/>
          <w:i/>
          <w:sz w:val="20"/>
          <w:szCs w:val="20"/>
          <w:lang w:eastAsia="en-US"/>
        </w:rPr>
        <w:t>/navesti podatke o delu izvedbe, ki ga bo izvajal podizvajalec: predmet, količina, vrednost, kraj in rok izvedbe teh del/</w:t>
      </w:r>
    </w:p>
    <w:p w14:paraId="1BEDDC6C"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___________________ </w:t>
      </w:r>
      <w:r w:rsidRPr="00415C51">
        <w:rPr>
          <w:rFonts w:ascii="Arial" w:hAnsi="Arial" w:cs="Arial"/>
          <w:i/>
          <w:sz w:val="20"/>
          <w:szCs w:val="20"/>
          <w:lang w:eastAsia="en-US"/>
        </w:rPr>
        <w:t>/navesti naziv, polni naslov, matično številko, identifikacijsko številko za DDV in račun/</w:t>
      </w:r>
      <w:r w:rsidRPr="00415C51">
        <w:rPr>
          <w:rFonts w:ascii="Arial" w:hAnsi="Arial" w:cs="Arial"/>
          <w:sz w:val="20"/>
          <w:szCs w:val="20"/>
          <w:lang w:eastAsia="en-US"/>
        </w:rPr>
        <w:t xml:space="preserve">, in sicer bo navedeni podizvajalec izvajal ________________________. </w:t>
      </w:r>
      <w:r w:rsidRPr="00415C51">
        <w:rPr>
          <w:rFonts w:ascii="Arial" w:hAnsi="Arial" w:cs="Arial"/>
          <w:i/>
          <w:sz w:val="20"/>
          <w:szCs w:val="20"/>
          <w:lang w:eastAsia="en-US"/>
        </w:rPr>
        <w:t>/navesti podatke o delu izvedbe, ki ga bo izvajal podizvajalec: predmet, količina, vrednost, kraj in rok izvedbe teh del/</w:t>
      </w:r>
    </w:p>
    <w:p w14:paraId="0F2DC99E"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___________________ </w:t>
      </w:r>
      <w:r w:rsidRPr="00415C51">
        <w:rPr>
          <w:rFonts w:ascii="Arial" w:hAnsi="Arial" w:cs="Arial"/>
          <w:i/>
          <w:sz w:val="20"/>
          <w:szCs w:val="20"/>
          <w:lang w:eastAsia="en-US"/>
        </w:rPr>
        <w:t>/navesti naziv, polni naslov, matično številko, identifikacijsko številko za DDV in račun/</w:t>
      </w:r>
      <w:r w:rsidRPr="00415C51">
        <w:rPr>
          <w:rFonts w:ascii="Arial" w:hAnsi="Arial" w:cs="Arial"/>
          <w:sz w:val="20"/>
          <w:szCs w:val="20"/>
          <w:lang w:eastAsia="en-US"/>
        </w:rPr>
        <w:t xml:space="preserve">, in sicer bo navedeni podizvajalec izvajal ________________________. </w:t>
      </w:r>
      <w:r w:rsidRPr="00415C51">
        <w:rPr>
          <w:rFonts w:ascii="Arial" w:hAnsi="Arial" w:cs="Arial"/>
          <w:i/>
          <w:sz w:val="20"/>
          <w:szCs w:val="20"/>
          <w:lang w:eastAsia="en-US"/>
        </w:rPr>
        <w:t>/navesti podatke o delu izvedbe, ki ga bo izvajal podizvajalec: predmet, količina, vrednost, kraj in rok izvedbe teh del/</w:t>
      </w:r>
    </w:p>
    <w:p w14:paraId="6A9C7695" w14:textId="77777777" w:rsidR="00415C51" w:rsidRPr="00415C51" w:rsidRDefault="00415C51" w:rsidP="000159A1">
      <w:pPr>
        <w:spacing w:line="260" w:lineRule="atLeast"/>
        <w:jc w:val="both"/>
        <w:rPr>
          <w:rFonts w:ascii="Arial" w:hAnsi="Arial" w:cs="Arial"/>
          <w:i/>
          <w:sz w:val="20"/>
          <w:szCs w:val="20"/>
          <w:lang w:eastAsia="en-US"/>
        </w:rPr>
      </w:pPr>
    </w:p>
    <w:p w14:paraId="0F7E1736"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Izvajalec pooblašča naročnika-uporabnika za izvajanje neposrednih plačil podizvajalcem, v skladu z Zakonom o javnem naročanju. Soglasja podizvajalcev za izvajanje neposrednih plačil naročnikov-uporabnikov podizvajalcem so sestavni del in priloga krovne pogodbe.</w:t>
      </w:r>
    </w:p>
    <w:p w14:paraId="734D275D" w14:textId="77777777" w:rsidR="00415C51" w:rsidRPr="00415C51" w:rsidRDefault="00415C51" w:rsidP="000159A1">
      <w:pPr>
        <w:spacing w:line="260" w:lineRule="atLeast"/>
        <w:jc w:val="both"/>
        <w:rPr>
          <w:rFonts w:ascii="Arial" w:hAnsi="Arial" w:cs="Arial"/>
          <w:sz w:val="20"/>
          <w:szCs w:val="20"/>
          <w:lang w:eastAsia="en-US"/>
        </w:rPr>
      </w:pPr>
    </w:p>
    <w:p w14:paraId="71EC1630"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Roki plačil podizvajalcem so enaki, kot so določeni za plačilo obveznosti naročnika-uporabnika do izvajalca v tej pogodbi.</w:t>
      </w:r>
    </w:p>
    <w:p w14:paraId="091C35F0" w14:textId="77777777" w:rsidR="00415C51" w:rsidRPr="00415C51" w:rsidRDefault="00415C51" w:rsidP="00415C51">
      <w:pPr>
        <w:spacing w:line="260" w:lineRule="atLeast"/>
        <w:rPr>
          <w:rFonts w:ascii="Arial" w:hAnsi="Arial" w:cs="Arial"/>
          <w:sz w:val="20"/>
          <w:szCs w:val="20"/>
          <w:lang w:eastAsia="en-US"/>
        </w:rPr>
      </w:pPr>
    </w:p>
    <w:p w14:paraId="1A4DED77"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7. člen</w:t>
      </w:r>
    </w:p>
    <w:p w14:paraId="3E152ACA" w14:textId="0BB73CF4" w:rsidR="00415C51" w:rsidRPr="00415C51" w:rsidRDefault="00415C51" w:rsidP="00E9431F">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V kolikor bodo nastale okoliščine, ki bodo zahtevale unovčenje garancije za dobro izvedbo pogodbenih obveznosti, bo posamičen naročnik na podlagi svoje neposredne pogodbe in na osnovi krovne pogodbe, uveljavljal svoje pravice iz naslova unovčenja bančne garancije za dobro izvedbo pogodbenih obveznosti preko Ministrstva za infrastrukturo, kot nosilca krovne pogodbe. </w:t>
      </w:r>
    </w:p>
    <w:p w14:paraId="4D174B58" w14:textId="77777777" w:rsidR="00415C51" w:rsidRPr="00415C51" w:rsidRDefault="00415C51" w:rsidP="00415C51">
      <w:pPr>
        <w:spacing w:line="260" w:lineRule="atLeast"/>
        <w:rPr>
          <w:rFonts w:ascii="Arial" w:hAnsi="Arial" w:cs="Arial"/>
          <w:sz w:val="20"/>
          <w:szCs w:val="20"/>
          <w:lang w:eastAsia="en-US"/>
        </w:rPr>
      </w:pPr>
    </w:p>
    <w:p w14:paraId="11B24A9C"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8. člen</w:t>
      </w:r>
    </w:p>
    <w:p w14:paraId="0E9B77C8" w14:textId="47C5BA7C"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Izvajalec zagotavlja, da ne bo obljubil, ponudil ali dal nedovoljenega darila ali druge nedovoljene koristi v skladu z Zakonom o integriteti in preprečevanju korupcije, posredno ali neposredno po kateremkoli funkcionarju, uslužbencu ali drugemu zaposlenemu v vladi ali drugem državnem organu (službi, oddelku, agenciji) oziroma katerikoli politični stranki ali kandidatu politične stranke z namenom podkupovanja, da bi tako napeljeval takega funkcionarja, uslužbenca ali drugega zaposlenega, stranko ali kandidata k zlorabi svojega položaja ali k vplivanju na katerikoli zakon ali odločitev vlade ali drugega pristojnega organa tako, da bi s tem pridobil posel, obdržal posel, sklenil posel pod ugodnejšimi pogoji ali usmeril posle k izvajalcu ali kateremukoli hčerinskemu podjetju ali drugemu povezanemu podjetju. </w:t>
      </w:r>
    </w:p>
    <w:p w14:paraId="7D4EE495" w14:textId="77777777" w:rsidR="00415C51" w:rsidRPr="00415C51" w:rsidRDefault="00415C51" w:rsidP="00415C51">
      <w:pPr>
        <w:spacing w:line="260" w:lineRule="atLeast"/>
        <w:rPr>
          <w:rFonts w:ascii="Arial" w:hAnsi="Arial" w:cs="Arial"/>
          <w:sz w:val="20"/>
          <w:szCs w:val="20"/>
          <w:lang w:eastAsia="en-US"/>
        </w:rPr>
      </w:pPr>
    </w:p>
    <w:p w14:paraId="56A4196B"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Pogodbeni stranki soglašata, da je pogodba v primeru, da kdo v imenu ali na račun druge pogodbene stranke (izvajalca), predstavniku ali posredniku organa ali organizacije iz javnega sektorja obljubi, ponudi ali da kakšno nedovoljeno korist za:</w:t>
      </w:r>
    </w:p>
    <w:p w14:paraId="70701049" w14:textId="77777777" w:rsidR="00415C51" w:rsidRPr="00415C51" w:rsidRDefault="00415C51" w:rsidP="000159A1">
      <w:pPr>
        <w:numPr>
          <w:ilvl w:val="0"/>
          <w:numId w:val="31"/>
        </w:numPr>
        <w:spacing w:line="260" w:lineRule="atLeast"/>
        <w:jc w:val="both"/>
        <w:rPr>
          <w:rFonts w:ascii="Arial" w:hAnsi="Arial" w:cs="Arial"/>
          <w:sz w:val="20"/>
          <w:szCs w:val="20"/>
          <w:lang w:eastAsia="en-US"/>
        </w:rPr>
      </w:pPr>
      <w:r w:rsidRPr="00415C51">
        <w:rPr>
          <w:rFonts w:ascii="Arial" w:hAnsi="Arial" w:cs="Arial"/>
          <w:sz w:val="20"/>
          <w:szCs w:val="20"/>
          <w:lang w:eastAsia="en-US"/>
        </w:rPr>
        <w:t>pridobitev posla ali</w:t>
      </w:r>
    </w:p>
    <w:p w14:paraId="162DA85F" w14:textId="77777777" w:rsidR="00415C51" w:rsidRPr="00415C51" w:rsidRDefault="00415C51" w:rsidP="000159A1">
      <w:pPr>
        <w:numPr>
          <w:ilvl w:val="0"/>
          <w:numId w:val="31"/>
        </w:numPr>
        <w:spacing w:line="260" w:lineRule="atLeast"/>
        <w:jc w:val="both"/>
        <w:rPr>
          <w:rFonts w:ascii="Arial" w:hAnsi="Arial" w:cs="Arial"/>
          <w:sz w:val="20"/>
          <w:szCs w:val="20"/>
          <w:lang w:eastAsia="en-US"/>
        </w:rPr>
      </w:pPr>
      <w:r w:rsidRPr="00415C51">
        <w:rPr>
          <w:rFonts w:ascii="Arial" w:hAnsi="Arial" w:cs="Arial"/>
          <w:sz w:val="20"/>
          <w:szCs w:val="20"/>
          <w:lang w:eastAsia="en-US"/>
        </w:rPr>
        <w:t>za sklenitev posla pod ugodnejšimi pogoji ali</w:t>
      </w:r>
    </w:p>
    <w:p w14:paraId="70A1150F" w14:textId="77777777" w:rsidR="00415C51" w:rsidRPr="00415C51" w:rsidRDefault="00415C51" w:rsidP="000159A1">
      <w:pPr>
        <w:numPr>
          <w:ilvl w:val="0"/>
          <w:numId w:val="31"/>
        </w:numPr>
        <w:spacing w:line="260" w:lineRule="atLeast"/>
        <w:jc w:val="both"/>
        <w:rPr>
          <w:rFonts w:ascii="Arial" w:hAnsi="Arial" w:cs="Arial"/>
          <w:sz w:val="20"/>
          <w:szCs w:val="20"/>
          <w:lang w:eastAsia="en-US"/>
        </w:rPr>
      </w:pPr>
      <w:r w:rsidRPr="00415C51">
        <w:rPr>
          <w:rFonts w:ascii="Arial" w:hAnsi="Arial" w:cs="Arial"/>
          <w:sz w:val="20"/>
          <w:szCs w:val="20"/>
          <w:lang w:eastAsia="en-US"/>
        </w:rPr>
        <w:t>za opustitev dolžnega nadzora nad izvajanjem pogodbenih obveznosti ali</w:t>
      </w:r>
    </w:p>
    <w:p w14:paraId="6EB1C467" w14:textId="77777777" w:rsidR="00415C51" w:rsidRPr="00415C51" w:rsidRDefault="00415C51" w:rsidP="000159A1">
      <w:pPr>
        <w:numPr>
          <w:ilvl w:val="0"/>
          <w:numId w:val="31"/>
        </w:numPr>
        <w:spacing w:line="260" w:lineRule="atLeast"/>
        <w:jc w:val="both"/>
        <w:rPr>
          <w:rFonts w:ascii="Arial" w:hAnsi="Arial" w:cs="Arial"/>
          <w:sz w:val="20"/>
          <w:szCs w:val="20"/>
          <w:lang w:eastAsia="en-US"/>
        </w:rPr>
      </w:pPr>
      <w:r w:rsidRPr="00415C51">
        <w:rPr>
          <w:rFonts w:ascii="Arial" w:hAnsi="Arial" w:cs="Arial"/>
          <w:sz w:val="20"/>
          <w:szCs w:val="20"/>
          <w:lang w:eastAsia="en-US"/>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34C8893F"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nična, če pa pogodba še ni veljavna, se šteje, da pogodba ni bila sklenjena.</w:t>
      </w:r>
    </w:p>
    <w:p w14:paraId="0C460A09" w14:textId="77777777" w:rsidR="00415C51" w:rsidRPr="00415C51" w:rsidRDefault="00415C51" w:rsidP="00415C51">
      <w:pPr>
        <w:spacing w:line="260" w:lineRule="atLeast"/>
        <w:rPr>
          <w:rFonts w:ascii="Arial" w:hAnsi="Arial" w:cs="Arial"/>
          <w:sz w:val="20"/>
          <w:szCs w:val="20"/>
          <w:lang w:eastAsia="en-US"/>
        </w:rPr>
      </w:pPr>
    </w:p>
    <w:p w14:paraId="75FBAE11" w14:textId="77777777" w:rsidR="00415C51" w:rsidRPr="00415C51" w:rsidRDefault="00415C51" w:rsidP="00415C51">
      <w:pPr>
        <w:spacing w:line="260" w:lineRule="atLeast"/>
        <w:rPr>
          <w:rFonts w:ascii="Arial" w:hAnsi="Arial" w:cs="Arial"/>
          <w:sz w:val="20"/>
          <w:szCs w:val="20"/>
          <w:lang w:eastAsia="en-US"/>
        </w:rPr>
      </w:pPr>
    </w:p>
    <w:p w14:paraId="5351C839"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9. člen</w:t>
      </w:r>
    </w:p>
    <w:p w14:paraId="225DEB61" w14:textId="0F564C0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Za vse, kar se pogodbeni stranki nista dogovorili s to pogodbo, se uporabljajo določila krovne pogodbe</w:t>
      </w:r>
    </w:p>
    <w:p w14:paraId="081BA934" w14:textId="77777777" w:rsidR="00415C51" w:rsidRPr="00415C51" w:rsidRDefault="00415C51" w:rsidP="00415C51">
      <w:pPr>
        <w:spacing w:line="260" w:lineRule="atLeast"/>
        <w:rPr>
          <w:rFonts w:ascii="Arial" w:hAnsi="Arial" w:cs="Arial"/>
          <w:sz w:val="20"/>
          <w:szCs w:val="20"/>
          <w:lang w:eastAsia="en-US"/>
        </w:rPr>
      </w:pPr>
    </w:p>
    <w:p w14:paraId="2836F5E0" w14:textId="77777777" w:rsidR="00415C51" w:rsidRPr="00415C51" w:rsidRDefault="00415C51" w:rsidP="00415C51">
      <w:pPr>
        <w:spacing w:line="260" w:lineRule="atLeast"/>
        <w:rPr>
          <w:rFonts w:ascii="Arial" w:hAnsi="Arial" w:cs="Arial"/>
          <w:sz w:val="20"/>
          <w:szCs w:val="20"/>
          <w:lang w:eastAsia="en-US"/>
        </w:rPr>
      </w:pPr>
    </w:p>
    <w:p w14:paraId="5F835EE0"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10. člen</w:t>
      </w:r>
    </w:p>
    <w:p w14:paraId="7DFC7E84" w14:textId="234CD129"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Skrbnik te pogodbe za naročnika-uporabnika je____________________.</w:t>
      </w:r>
    </w:p>
    <w:p w14:paraId="29B40912" w14:textId="454C0921" w:rsidR="00415C51" w:rsidRPr="00415C51" w:rsidRDefault="00415C51" w:rsidP="00E9431F">
      <w:pPr>
        <w:spacing w:line="260" w:lineRule="atLeast"/>
        <w:jc w:val="both"/>
        <w:rPr>
          <w:rFonts w:ascii="Arial" w:hAnsi="Arial" w:cs="Arial"/>
          <w:sz w:val="20"/>
          <w:szCs w:val="20"/>
          <w:lang w:eastAsia="en-US"/>
        </w:rPr>
      </w:pPr>
      <w:r w:rsidRPr="00415C51">
        <w:rPr>
          <w:rFonts w:ascii="Arial" w:hAnsi="Arial" w:cs="Arial"/>
          <w:sz w:val="20"/>
          <w:szCs w:val="20"/>
          <w:lang w:eastAsia="en-US"/>
        </w:rPr>
        <w:t>Skrbnik te pogodbe za izvajalca je_____________________.</w:t>
      </w:r>
    </w:p>
    <w:p w14:paraId="7ACCC250" w14:textId="77777777" w:rsidR="00415C51" w:rsidRPr="00415C51" w:rsidRDefault="00415C51" w:rsidP="00415C51">
      <w:pPr>
        <w:spacing w:line="260" w:lineRule="atLeast"/>
        <w:rPr>
          <w:rFonts w:ascii="Arial" w:hAnsi="Arial" w:cs="Arial"/>
          <w:sz w:val="20"/>
          <w:szCs w:val="20"/>
          <w:lang w:eastAsia="en-US"/>
        </w:rPr>
      </w:pPr>
    </w:p>
    <w:p w14:paraId="1C4781E8"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11. člen</w:t>
      </w:r>
    </w:p>
    <w:p w14:paraId="7866969C" w14:textId="5A1A7694" w:rsidR="00415C51" w:rsidRPr="00415C51" w:rsidRDefault="00415C51" w:rsidP="00E9431F">
      <w:pPr>
        <w:spacing w:line="260" w:lineRule="atLeast"/>
        <w:jc w:val="both"/>
        <w:rPr>
          <w:rFonts w:ascii="Arial" w:hAnsi="Arial" w:cs="Arial"/>
          <w:sz w:val="20"/>
          <w:szCs w:val="20"/>
          <w:lang w:eastAsia="en-US"/>
        </w:rPr>
      </w:pPr>
      <w:r w:rsidRPr="00415C51">
        <w:rPr>
          <w:rFonts w:ascii="Arial" w:hAnsi="Arial" w:cs="Arial"/>
          <w:sz w:val="20"/>
          <w:szCs w:val="20"/>
          <w:lang w:eastAsia="en-US"/>
        </w:rPr>
        <w:t>Za spore v zvezi s to pogodbo, ki jih pogodbeni stranki ne bi mogli rešiti sporazumno, je pristojno stvarno pristojno sodišče v Republiki Sloveniji.</w:t>
      </w:r>
    </w:p>
    <w:p w14:paraId="12ACCFD1" w14:textId="77777777" w:rsidR="00415C51" w:rsidRPr="00415C51" w:rsidRDefault="00415C51" w:rsidP="00415C51">
      <w:pPr>
        <w:spacing w:line="260" w:lineRule="atLeast"/>
        <w:rPr>
          <w:rFonts w:ascii="Arial" w:hAnsi="Arial" w:cs="Arial"/>
          <w:sz w:val="20"/>
          <w:szCs w:val="20"/>
          <w:lang w:eastAsia="en-US"/>
        </w:rPr>
      </w:pPr>
    </w:p>
    <w:p w14:paraId="0AAD4332"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12. člen</w:t>
      </w:r>
    </w:p>
    <w:p w14:paraId="39EE7100" w14:textId="38868C50"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Pogodba začne veljati z dnem podpisa obeh pogodbenih strank in se sklepa za obdobje ___________ </w:t>
      </w:r>
      <w:r w:rsidRPr="00415C51">
        <w:rPr>
          <w:rFonts w:ascii="Arial" w:hAnsi="Arial" w:cs="Arial"/>
          <w:i/>
          <w:sz w:val="20"/>
          <w:szCs w:val="20"/>
          <w:lang w:eastAsia="en-US"/>
        </w:rPr>
        <w:t>(enoletno ali daljše obdobje, skladno s pogoji veljavnega zakona o izvrševanju proračuna Republike Slovenije, oziroma predpisov o poslovanju upravnih enot, v primeru, da je naročnik-uporabnik upravna enota).</w:t>
      </w:r>
    </w:p>
    <w:p w14:paraId="0B71EAD0"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r w:rsidRPr="00415C51">
        <w:rPr>
          <w:rFonts w:ascii="Arial" w:hAnsi="Arial" w:cs="Arial"/>
          <w:sz w:val="20"/>
          <w:szCs w:val="20"/>
          <w:lang w:eastAsia="en-US"/>
        </w:rPr>
        <w:tab/>
      </w:r>
    </w:p>
    <w:p w14:paraId="2C49F0ED" w14:textId="77777777"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 xml:space="preserve">Do izteka veljavnosti krovne pogodbe se ta pogodba lahko podaljša z ustreznimi aneksi, skladno s pogoji veljavnega zakona o izvrševanju proračuna Republike Slovenije oziroma predpisov o poslovanju upravnih enot </w:t>
      </w:r>
      <w:r w:rsidRPr="00415C51">
        <w:rPr>
          <w:rFonts w:ascii="Arial" w:hAnsi="Arial" w:cs="Arial"/>
          <w:i/>
          <w:sz w:val="20"/>
          <w:szCs w:val="20"/>
          <w:lang w:eastAsia="en-US"/>
        </w:rPr>
        <w:t>(v primeru, da je naročnik-uporabnik upravna enota)</w:t>
      </w:r>
      <w:r w:rsidRPr="00415C51">
        <w:rPr>
          <w:rFonts w:ascii="Arial" w:hAnsi="Arial" w:cs="Arial"/>
          <w:sz w:val="20"/>
          <w:szCs w:val="20"/>
          <w:lang w:eastAsia="en-US"/>
        </w:rPr>
        <w:t>.</w:t>
      </w:r>
    </w:p>
    <w:p w14:paraId="2BAC72E4" w14:textId="77777777" w:rsidR="00415C51" w:rsidRPr="00415C51" w:rsidRDefault="00415C51" w:rsidP="000159A1">
      <w:pPr>
        <w:spacing w:line="260" w:lineRule="atLeast"/>
        <w:jc w:val="both"/>
        <w:rPr>
          <w:rFonts w:ascii="Arial" w:hAnsi="Arial" w:cs="Arial"/>
          <w:sz w:val="20"/>
          <w:szCs w:val="20"/>
          <w:lang w:eastAsia="en-US"/>
        </w:rPr>
      </w:pPr>
    </w:p>
    <w:p w14:paraId="19DEDBC9" w14:textId="62BBBC20" w:rsidR="00415C51" w:rsidRPr="00415C51" w:rsidRDefault="00415C51" w:rsidP="00E9431F">
      <w:pPr>
        <w:spacing w:line="260" w:lineRule="atLeast"/>
        <w:jc w:val="both"/>
        <w:rPr>
          <w:rFonts w:ascii="Arial" w:hAnsi="Arial" w:cs="Arial"/>
          <w:sz w:val="20"/>
          <w:szCs w:val="20"/>
          <w:lang w:eastAsia="en-US"/>
        </w:rPr>
      </w:pPr>
      <w:r w:rsidRPr="00415C51">
        <w:rPr>
          <w:rFonts w:ascii="Arial" w:hAnsi="Arial" w:cs="Arial"/>
          <w:sz w:val="20"/>
          <w:szCs w:val="20"/>
          <w:lang w:eastAsia="en-US"/>
        </w:rPr>
        <w:t>Pogodba preneha veljati z dnem prenehanja veljavnosti krovne pogodbe.</w:t>
      </w:r>
    </w:p>
    <w:p w14:paraId="15A26818" w14:textId="77777777" w:rsidR="00415C51" w:rsidRPr="00415C51" w:rsidRDefault="00415C51" w:rsidP="00415C51">
      <w:pPr>
        <w:spacing w:line="260" w:lineRule="atLeast"/>
        <w:rPr>
          <w:rFonts w:ascii="Arial" w:hAnsi="Arial" w:cs="Arial"/>
          <w:sz w:val="20"/>
          <w:szCs w:val="20"/>
          <w:lang w:eastAsia="en-US"/>
        </w:rPr>
      </w:pPr>
    </w:p>
    <w:p w14:paraId="12800B6E"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13. člen</w:t>
      </w:r>
    </w:p>
    <w:p w14:paraId="3DCA08DA" w14:textId="2B59F228" w:rsidR="00415C51" w:rsidRPr="00415C51" w:rsidRDefault="00415C51" w:rsidP="00E9431F">
      <w:pPr>
        <w:spacing w:line="260" w:lineRule="atLeast"/>
        <w:jc w:val="both"/>
        <w:rPr>
          <w:rFonts w:ascii="Arial" w:hAnsi="Arial" w:cs="Arial"/>
          <w:sz w:val="20"/>
          <w:szCs w:val="20"/>
          <w:lang w:eastAsia="en-US"/>
        </w:rPr>
      </w:pPr>
      <w:r w:rsidRPr="00415C51">
        <w:rPr>
          <w:rFonts w:ascii="Arial" w:hAnsi="Arial" w:cs="Arial"/>
          <w:sz w:val="20"/>
          <w:szCs w:val="20"/>
          <w:lang w:eastAsia="en-US"/>
        </w:rPr>
        <w:t>Vse spremembe in dopolnitve te pogodbe so veljavne le, če so sklenjene v pisni obliki in niso v nasprotju z določili krovne pogodbe.</w:t>
      </w:r>
    </w:p>
    <w:p w14:paraId="0AC27B59" w14:textId="77777777" w:rsidR="00415C51" w:rsidRPr="00415C51" w:rsidRDefault="00415C51" w:rsidP="00415C51">
      <w:pPr>
        <w:spacing w:line="260" w:lineRule="atLeast"/>
        <w:rPr>
          <w:rFonts w:ascii="Arial" w:hAnsi="Arial" w:cs="Arial"/>
          <w:sz w:val="20"/>
          <w:szCs w:val="20"/>
          <w:lang w:eastAsia="en-US"/>
        </w:rPr>
      </w:pPr>
    </w:p>
    <w:p w14:paraId="6202CB3D" w14:textId="77777777" w:rsidR="00415C51" w:rsidRPr="00415C51" w:rsidRDefault="00415C51" w:rsidP="000159A1">
      <w:pPr>
        <w:spacing w:line="260" w:lineRule="atLeast"/>
        <w:jc w:val="center"/>
        <w:rPr>
          <w:rFonts w:ascii="Arial" w:hAnsi="Arial" w:cs="Arial"/>
          <w:sz w:val="20"/>
          <w:szCs w:val="20"/>
          <w:lang w:eastAsia="en-US"/>
        </w:rPr>
      </w:pPr>
      <w:r w:rsidRPr="00415C51">
        <w:rPr>
          <w:rFonts w:ascii="Arial" w:hAnsi="Arial" w:cs="Arial"/>
          <w:sz w:val="20"/>
          <w:szCs w:val="20"/>
          <w:lang w:eastAsia="en-US"/>
        </w:rPr>
        <w:t>14. člen</w:t>
      </w:r>
    </w:p>
    <w:p w14:paraId="31833B81" w14:textId="3C2773C1" w:rsidR="00415C51" w:rsidRPr="00415C51" w:rsidRDefault="00415C51" w:rsidP="000159A1">
      <w:pPr>
        <w:spacing w:line="260" w:lineRule="atLeast"/>
        <w:jc w:val="both"/>
        <w:rPr>
          <w:rFonts w:ascii="Arial" w:hAnsi="Arial" w:cs="Arial"/>
          <w:sz w:val="20"/>
          <w:szCs w:val="20"/>
          <w:lang w:eastAsia="en-US"/>
        </w:rPr>
      </w:pPr>
      <w:r w:rsidRPr="00415C51">
        <w:rPr>
          <w:rFonts w:ascii="Arial" w:hAnsi="Arial" w:cs="Arial"/>
          <w:sz w:val="20"/>
          <w:szCs w:val="20"/>
          <w:lang w:eastAsia="en-US"/>
        </w:rPr>
        <w:t>Pogodba je sestavljena v štirih enakih izvodih, od katerih prejme vsaka pogodbena stranka po dva izvoda.</w:t>
      </w:r>
    </w:p>
    <w:p w14:paraId="128EA187" w14:textId="77777777" w:rsidR="00415C51" w:rsidRPr="00415C51" w:rsidRDefault="00415C51" w:rsidP="00415C51">
      <w:pPr>
        <w:spacing w:line="260" w:lineRule="atLeast"/>
        <w:rPr>
          <w:rFonts w:ascii="Arial" w:hAnsi="Arial" w:cs="Arial"/>
          <w:sz w:val="20"/>
          <w:szCs w:val="20"/>
          <w:lang w:eastAsia="en-US"/>
        </w:rPr>
      </w:pPr>
    </w:p>
    <w:p w14:paraId="04D76D79" w14:textId="77777777" w:rsidR="00415C51" w:rsidRPr="00415C51" w:rsidRDefault="00415C51" w:rsidP="00415C51">
      <w:pPr>
        <w:spacing w:line="260" w:lineRule="atLeast"/>
        <w:rPr>
          <w:rFonts w:ascii="Arial" w:hAnsi="Arial" w:cs="Arial"/>
          <w:sz w:val="20"/>
          <w:szCs w:val="20"/>
          <w:lang w:eastAsia="en-US"/>
        </w:rPr>
      </w:pPr>
    </w:p>
    <w:p w14:paraId="578F5BA0" w14:textId="77777777" w:rsidR="00415C51" w:rsidRPr="00415C51" w:rsidRDefault="00415C51" w:rsidP="00415C51">
      <w:pPr>
        <w:spacing w:line="260" w:lineRule="atLeast"/>
        <w:rPr>
          <w:rFonts w:ascii="Arial" w:hAnsi="Arial" w:cs="Arial"/>
          <w:sz w:val="20"/>
          <w:szCs w:val="20"/>
          <w:lang w:eastAsia="en-US"/>
        </w:rPr>
      </w:pPr>
    </w:p>
    <w:p w14:paraId="31BAEA75" w14:textId="77777777" w:rsidR="00415C51" w:rsidRPr="00415C51" w:rsidRDefault="00415C51" w:rsidP="00415C51">
      <w:pPr>
        <w:spacing w:line="260" w:lineRule="atLeast"/>
        <w:rPr>
          <w:rFonts w:ascii="Arial" w:hAnsi="Arial" w:cs="Arial"/>
          <w:sz w:val="20"/>
          <w:szCs w:val="20"/>
          <w:lang w:eastAsia="en-US"/>
        </w:rPr>
      </w:pPr>
    </w:p>
    <w:p w14:paraId="6AC16278" w14:textId="77777777" w:rsidR="00415C51" w:rsidRPr="00415C51" w:rsidRDefault="00415C51" w:rsidP="00415C51">
      <w:pPr>
        <w:spacing w:line="260" w:lineRule="atLeast"/>
        <w:rPr>
          <w:rFonts w:ascii="Arial" w:hAnsi="Arial" w:cs="Arial"/>
          <w:sz w:val="20"/>
          <w:szCs w:val="20"/>
          <w:lang w:eastAsia="en-US"/>
        </w:rPr>
      </w:pPr>
    </w:p>
    <w:tbl>
      <w:tblPr>
        <w:tblW w:w="9225" w:type="dxa"/>
        <w:tblLayout w:type="fixed"/>
        <w:tblCellMar>
          <w:left w:w="70" w:type="dxa"/>
          <w:right w:w="70" w:type="dxa"/>
        </w:tblCellMar>
        <w:tblLook w:val="0000" w:firstRow="0" w:lastRow="0" w:firstColumn="0" w:lastColumn="0" w:noHBand="0" w:noVBand="0"/>
      </w:tblPr>
      <w:tblGrid>
        <w:gridCol w:w="4465"/>
        <w:gridCol w:w="170"/>
        <w:gridCol w:w="4590"/>
      </w:tblGrid>
      <w:tr w:rsidR="00415C51" w:rsidRPr="00415C51" w14:paraId="68E19A51" w14:textId="77777777" w:rsidTr="00415C51">
        <w:trPr>
          <w:cantSplit/>
        </w:trPr>
        <w:tc>
          <w:tcPr>
            <w:tcW w:w="4465" w:type="dxa"/>
          </w:tcPr>
          <w:p w14:paraId="17EB78E0"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dne ___________</w:t>
            </w:r>
          </w:p>
        </w:tc>
        <w:tc>
          <w:tcPr>
            <w:tcW w:w="170" w:type="dxa"/>
          </w:tcPr>
          <w:p w14:paraId="3F88F6B4" w14:textId="77777777" w:rsidR="00415C51" w:rsidRPr="00415C51" w:rsidRDefault="00415C51" w:rsidP="00415C51">
            <w:pPr>
              <w:spacing w:line="260" w:lineRule="atLeast"/>
              <w:rPr>
                <w:rFonts w:ascii="Arial" w:hAnsi="Arial" w:cs="Arial"/>
                <w:sz w:val="20"/>
                <w:szCs w:val="20"/>
                <w:lang w:eastAsia="en-US"/>
              </w:rPr>
            </w:pPr>
          </w:p>
        </w:tc>
        <w:tc>
          <w:tcPr>
            <w:tcW w:w="4590" w:type="dxa"/>
          </w:tcPr>
          <w:p w14:paraId="046D1C41"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 dne ____________</w:t>
            </w:r>
          </w:p>
        </w:tc>
      </w:tr>
      <w:tr w:rsidR="00415C51" w:rsidRPr="00415C51" w14:paraId="27AC98BE" w14:textId="77777777" w:rsidTr="00415C51">
        <w:trPr>
          <w:cantSplit/>
        </w:trPr>
        <w:tc>
          <w:tcPr>
            <w:tcW w:w="4465" w:type="dxa"/>
          </w:tcPr>
          <w:p w14:paraId="31E9F1D0" w14:textId="77777777" w:rsidR="00415C51" w:rsidRPr="00415C51" w:rsidRDefault="00415C51" w:rsidP="00415C51">
            <w:pPr>
              <w:spacing w:line="260" w:lineRule="atLeast"/>
              <w:rPr>
                <w:rFonts w:ascii="Arial" w:hAnsi="Arial" w:cs="Arial"/>
                <w:sz w:val="20"/>
                <w:szCs w:val="20"/>
                <w:lang w:eastAsia="en-US"/>
              </w:rPr>
            </w:pPr>
          </w:p>
          <w:p w14:paraId="76EE90FA" w14:textId="77777777" w:rsidR="00415C51" w:rsidRPr="00415C51" w:rsidRDefault="00415C51" w:rsidP="00415C51">
            <w:pPr>
              <w:spacing w:line="260" w:lineRule="atLeast"/>
              <w:rPr>
                <w:rFonts w:ascii="Arial" w:hAnsi="Arial" w:cs="Arial"/>
                <w:sz w:val="20"/>
                <w:szCs w:val="20"/>
                <w:lang w:eastAsia="en-US"/>
              </w:rPr>
            </w:pPr>
          </w:p>
          <w:p w14:paraId="393CAD8C"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Izvajalec:</w:t>
            </w:r>
          </w:p>
        </w:tc>
        <w:tc>
          <w:tcPr>
            <w:tcW w:w="170" w:type="dxa"/>
          </w:tcPr>
          <w:p w14:paraId="67DAAEE5" w14:textId="77777777" w:rsidR="00415C51" w:rsidRPr="00415C51" w:rsidRDefault="00415C51" w:rsidP="00415C51">
            <w:pPr>
              <w:spacing w:line="260" w:lineRule="atLeast"/>
              <w:rPr>
                <w:rFonts w:ascii="Arial" w:hAnsi="Arial" w:cs="Arial"/>
                <w:sz w:val="20"/>
                <w:szCs w:val="20"/>
                <w:lang w:eastAsia="en-US"/>
              </w:rPr>
            </w:pPr>
          </w:p>
        </w:tc>
        <w:tc>
          <w:tcPr>
            <w:tcW w:w="4590" w:type="dxa"/>
          </w:tcPr>
          <w:p w14:paraId="4B747BA1" w14:textId="77777777" w:rsidR="00415C51" w:rsidRPr="00415C51" w:rsidRDefault="00415C51" w:rsidP="00415C51">
            <w:pPr>
              <w:spacing w:line="260" w:lineRule="atLeast"/>
              <w:rPr>
                <w:rFonts w:ascii="Arial" w:hAnsi="Arial" w:cs="Arial"/>
                <w:sz w:val="20"/>
                <w:szCs w:val="20"/>
                <w:lang w:eastAsia="en-US"/>
              </w:rPr>
            </w:pPr>
          </w:p>
          <w:p w14:paraId="4EB7B3AB" w14:textId="77777777" w:rsidR="00415C51" w:rsidRPr="00415C51" w:rsidRDefault="00415C51" w:rsidP="00415C51">
            <w:pPr>
              <w:spacing w:line="260" w:lineRule="atLeast"/>
              <w:rPr>
                <w:rFonts w:ascii="Arial" w:hAnsi="Arial" w:cs="Arial"/>
                <w:sz w:val="20"/>
                <w:szCs w:val="20"/>
                <w:lang w:eastAsia="en-US"/>
              </w:rPr>
            </w:pPr>
          </w:p>
          <w:p w14:paraId="78747B56"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Naročnik-uporabnik:</w:t>
            </w:r>
          </w:p>
        </w:tc>
      </w:tr>
      <w:tr w:rsidR="00415C51" w:rsidRPr="00415C51" w14:paraId="61D58B99" w14:textId="77777777" w:rsidTr="00415C51">
        <w:trPr>
          <w:cantSplit/>
        </w:trPr>
        <w:tc>
          <w:tcPr>
            <w:tcW w:w="4465" w:type="dxa"/>
          </w:tcPr>
          <w:p w14:paraId="236C664D" w14:textId="77777777" w:rsidR="00415C51" w:rsidRPr="00415C51" w:rsidRDefault="00415C51" w:rsidP="00415C51">
            <w:pPr>
              <w:spacing w:line="260" w:lineRule="atLeast"/>
              <w:rPr>
                <w:rFonts w:ascii="Arial" w:hAnsi="Arial" w:cs="Arial"/>
                <w:sz w:val="20"/>
                <w:szCs w:val="20"/>
                <w:lang w:eastAsia="en-US"/>
              </w:rPr>
            </w:pPr>
          </w:p>
          <w:p w14:paraId="109D511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7E3BE2BF"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w:t>
            </w:r>
          </w:p>
          <w:p w14:paraId="5A76B6F7" w14:textId="77777777" w:rsidR="00415C51" w:rsidRPr="00415C51" w:rsidRDefault="00415C51" w:rsidP="00415C51">
            <w:pPr>
              <w:spacing w:line="260" w:lineRule="atLeast"/>
              <w:rPr>
                <w:rFonts w:ascii="Arial" w:hAnsi="Arial" w:cs="Arial"/>
                <w:sz w:val="20"/>
                <w:szCs w:val="20"/>
                <w:lang w:eastAsia="en-US"/>
              </w:rPr>
            </w:pPr>
          </w:p>
          <w:p w14:paraId="17560C0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5B19454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(ime in priimek podpisnika)</w:t>
            </w:r>
          </w:p>
          <w:p w14:paraId="7382DC73" w14:textId="77777777" w:rsidR="00415C51" w:rsidRPr="00415C51" w:rsidRDefault="00415C51" w:rsidP="00415C51">
            <w:pPr>
              <w:spacing w:line="260" w:lineRule="atLeast"/>
              <w:rPr>
                <w:rFonts w:ascii="Arial" w:hAnsi="Arial" w:cs="Arial"/>
                <w:sz w:val="20"/>
                <w:szCs w:val="20"/>
                <w:lang w:eastAsia="en-US"/>
              </w:rPr>
            </w:pPr>
          </w:p>
          <w:p w14:paraId="7E50220F"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63378412"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 podpisnika)</w:t>
            </w:r>
          </w:p>
        </w:tc>
        <w:tc>
          <w:tcPr>
            <w:tcW w:w="170" w:type="dxa"/>
          </w:tcPr>
          <w:p w14:paraId="63D292A9" w14:textId="77777777" w:rsidR="00415C51" w:rsidRPr="00415C51" w:rsidRDefault="00415C51" w:rsidP="00415C51">
            <w:pPr>
              <w:spacing w:line="260" w:lineRule="atLeast"/>
              <w:rPr>
                <w:rFonts w:ascii="Arial" w:hAnsi="Arial" w:cs="Arial"/>
                <w:sz w:val="20"/>
                <w:szCs w:val="20"/>
                <w:lang w:eastAsia="en-US"/>
              </w:rPr>
            </w:pPr>
          </w:p>
        </w:tc>
        <w:tc>
          <w:tcPr>
            <w:tcW w:w="4590" w:type="dxa"/>
          </w:tcPr>
          <w:p w14:paraId="20513B5B" w14:textId="77777777" w:rsidR="00415C51" w:rsidRPr="00415C51" w:rsidRDefault="00415C51" w:rsidP="00415C51">
            <w:pPr>
              <w:spacing w:line="260" w:lineRule="atLeast"/>
              <w:rPr>
                <w:rFonts w:ascii="Arial" w:hAnsi="Arial" w:cs="Arial"/>
                <w:sz w:val="20"/>
                <w:szCs w:val="20"/>
                <w:lang w:eastAsia="en-US"/>
              </w:rPr>
            </w:pPr>
          </w:p>
          <w:p w14:paraId="675EE35B"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3E44F6F8"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w:t>
            </w:r>
          </w:p>
          <w:p w14:paraId="76C36AEC" w14:textId="77777777" w:rsidR="00415C51" w:rsidRPr="00415C51" w:rsidRDefault="00415C51" w:rsidP="00415C51">
            <w:pPr>
              <w:spacing w:line="260" w:lineRule="atLeast"/>
              <w:rPr>
                <w:rFonts w:ascii="Arial" w:hAnsi="Arial" w:cs="Arial"/>
                <w:sz w:val="20"/>
                <w:szCs w:val="20"/>
                <w:lang w:eastAsia="en-US"/>
              </w:rPr>
            </w:pPr>
          </w:p>
          <w:p w14:paraId="41E9CFFA"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41DC878E"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(ime in priimek podpisnika)</w:t>
            </w:r>
          </w:p>
          <w:p w14:paraId="44493557" w14:textId="77777777" w:rsidR="00415C51" w:rsidRPr="00415C51" w:rsidRDefault="00415C51" w:rsidP="00415C51">
            <w:pPr>
              <w:spacing w:line="260" w:lineRule="atLeast"/>
              <w:rPr>
                <w:rFonts w:ascii="Arial" w:hAnsi="Arial" w:cs="Arial"/>
                <w:sz w:val="20"/>
                <w:szCs w:val="20"/>
                <w:lang w:eastAsia="en-US"/>
              </w:rPr>
            </w:pPr>
          </w:p>
          <w:p w14:paraId="479033E1"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w:t>
            </w:r>
          </w:p>
          <w:p w14:paraId="02232073" w14:textId="77777777" w:rsidR="00415C51" w:rsidRPr="00415C51" w:rsidRDefault="00415C51" w:rsidP="00415C51">
            <w:pPr>
              <w:spacing w:line="260" w:lineRule="atLeast"/>
              <w:rPr>
                <w:rFonts w:ascii="Arial" w:hAnsi="Arial" w:cs="Arial"/>
                <w:sz w:val="20"/>
                <w:szCs w:val="20"/>
                <w:lang w:eastAsia="en-US"/>
              </w:rPr>
            </w:pPr>
            <w:r w:rsidRPr="00415C51">
              <w:rPr>
                <w:rFonts w:ascii="Arial" w:hAnsi="Arial" w:cs="Arial"/>
                <w:sz w:val="20"/>
                <w:szCs w:val="20"/>
                <w:lang w:eastAsia="en-US"/>
              </w:rPr>
              <w:t>(naziv podpisnika)</w:t>
            </w:r>
          </w:p>
          <w:p w14:paraId="18A089DC" w14:textId="77777777" w:rsidR="00415C51" w:rsidRPr="00415C51" w:rsidRDefault="00415C51" w:rsidP="00415C51">
            <w:pPr>
              <w:spacing w:line="260" w:lineRule="atLeast"/>
              <w:rPr>
                <w:rFonts w:ascii="Arial" w:hAnsi="Arial" w:cs="Arial"/>
                <w:sz w:val="20"/>
                <w:szCs w:val="20"/>
                <w:lang w:eastAsia="en-US"/>
              </w:rPr>
            </w:pPr>
          </w:p>
        </w:tc>
      </w:tr>
    </w:tbl>
    <w:p w14:paraId="585952C8" w14:textId="77777777" w:rsidR="00415C51" w:rsidRPr="00415C51" w:rsidRDefault="00415C51" w:rsidP="00415C51">
      <w:pPr>
        <w:spacing w:line="260" w:lineRule="atLeast"/>
        <w:rPr>
          <w:rFonts w:ascii="Arial" w:hAnsi="Arial" w:cs="Arial"/>
          <w:sz w:val="20"/>
          <w:szCs w:val="20"/>
          <w:lang w:eastAsia="en-US"/>
        </w:rPr>
      </w:pPr>
    </w:p>
    <w:p w14:paraId="75C9B991" w14:textId="77777777" w:rsidR="00415C51" w:rsidRPr="00415C51" w:rsidRDefault="00415C51" w:rsidP="00415C51">
      <w:pPr>
        <w:spacing w:line="260" w:lineRule="atLeast"/>
        <w:rPr>
          <w:rFonts w:ascii="Arial" w:hAnsi="Arial" w:cs="Arial"/>
          <w:sz w:val="20"/>
          <w:szCs w:val="20"/>
          <w:lang w:eastAsia="en-US"/>
        </w:rPr>
      </w:pPr>
    </w:p>
    <w:p w14:paraId="56E0D3A1" w14:textId="77777777" w:rsidR="00415C51" w:rsidRPr="00415C51" w:rsidRDefault="00415C51" w:rsidP="00415C51">
      <w:pPr>
        <w:spacing w:line="260" w:lineRule="atLeast"/>
        <w:rPr>
          <w:rFonts w:ascii="Arial" w:hAnsi="Arial" w:cs="Arial"/>
          <w:sz w:val="20"/>
          <w:szCs w:val="20"/>
          <w:lang w:eastAsia="en-US"/>
        </w:rPr>
      </w:pPr>
    </w:p>
    <w:p w14:paraId="2541FC91" w14:textId="09C81E92" w:rsidR="000159A1" w:rsidRDefault="000159A1" w:rsidP="00E74A6D">
      <w:pPr>
        <w:spacing w:line="260" w:lineRule="atLeast"/>
        <w:jc w:val="both"/>
        <w:rPr>
          <w:rFonts w:ascii="Arial" w:hAnsi="Arial" w:cs="Arial"/>
          <w:sz w:val="20"/>
          <w:szCs w:val="20"/>
          <w:lang w:eastAsia="en-US"/>
        </w:rPr>
      </w:pPr>
    </w:p>
    <w:p w14:paraId="5D49708C" w14:textId="77777777" w:rsidR="00E9431F" w:rsidRDefault="00E9431F" w:rsidP="00E74A6D">
      <w:pPr>
        <w:spacing w:line="260" w:lineRule="atLeast"/>
        <w:jc w:val="both"/>
        <w:rPr>
          <w:rFonts w:ascii="Arial" w:hAnsi="Arial" w:cs="Arial"/>
          <w:sz w:val="20"/>
          <w:szCs w:val="20"/>
          <w:lang w:eastAsia="en-US"/>
        </w:rPr>
      </w:pPr>
    </w:p>
    <w:p w14:paraId="7B316198" w14:textId="77777777" w:rsidR="00131734" w:rsidRDefault="00131734" w:rsidP="00E74A6D">
      <w:pPr>
        <w:spacing w:line="260" w:lineRule="atLeast"/>
        <w:jc w:val="both"/>
        <w:rPr>
          <w:rFonts w:ascii="Arial" w:hAnsi="Arial" w:cs="Arial"/>
          <w:b/>
          <w:bCs/>
          <w:sz w:val="20"/>
          <w:szCs w:val="20"/>
          <w:lang w:eastAsia="en-US"/>
        </w:rPr>
      </w:pPr>
    </w:p>
    <w:p w14:paraId="59537606" w14:textId="748E0EA0" w:rsidR="00AF7209" w:rsidRPr="00AF7209" w:rsidRDefault="00AF7209" w:rsidP="00AF7209">
      <w:pPr>
        <w:pBdr>
          <w:top w:val="single" w:sz="4" w:space="1" w:color="000000"/>
          <w:left w:val="single" w:sz="4" w:space="4" w:color="000000"/>
          <w:bottom w:val="single" w:sz="4" w:space="1" w:color="000000"/>
          <w:right w:val="single" w:sz="4" w:space="4" w:color="000000"/>
        </w:pBdr>
        <w:suppressAutoHyphens/>
        <w:spacing w:line="260" w:lineRule="atLeast"/>
        <w:rPr>
          <w:rFonts w:ascii="Arial" w:hAnsi="Arial" w:cs="Arial"/>
          <w:b/>
          <w:bCs/>
          <w:sz w:val="16"/>
          <w:szCs w:val="16"/>
          <w:lang w:eastAsia="ar-SA"/>
        </w:rPr>
      </w:pPr>
      <w:r w:rsidRPr="00AF7209">
        <w:rPr>
          <w:rFonts w:ascii="Arial" w:hAnsi="Arial" w:cs="Arial"/>
          <w:b/>
          <w:sz w:val="20"/>
          <w:szCs w:val="20"/>
          <w:lang w:eastAsia="ar-SA"/>
        </w:rPr>
        <w:lastRenderedPageBreak/>
        <w:t xml:space="preserve">Obrazec </w:t>
      </w:r>
      <w:r w:rsidR="00A74B5C">
        <w:rPr>
          <w:rFonts w:ascii="Arial" w:hAnsi="Arial" w:cs="Arial"/>
          <w:b/>
          <w:sz w:val="20"/>
          <w:szCs w:val="20"/>
          <w:lang w:eastAsia="ar-SA"/>
        </w:rPr>
        <w:t>8</w:t>
      </w:r>
      <w:r w:rsidRPr="00AF7209">
        <w:rPr>
          <w:rFonts w:ascii="Arial" w:hAnsi="Arial" w:cs="Arial"/>
          <w:b/>
          <w:sz w:val="20"/>
          <w:szCs w:val="20"/>
          <w:lang w:eastAsia="ar-SA"/>
        </w:rPr>
        <w:t>.1.: GARANCIJA ZA RESNOST PONUDBE</w:t>
      </w:r>
    </w:p>
    <w:p w14:paraId="71E3AF79" w14:textId="77777777" w:rsidR="00AF7209" w:rsidRPr="00AF7209" w:rsidRDefault="00AF7209" w:rsidP="00AF7209">
      <w:pPr>
        <w:keepNext/>
        <w:suppressAutoHyphens/>
        <w:spacing w:before="120" w:after="60" w:line="260" w:lineRule="atLeast"/>
        <w:jc w:val="center"/>
        <w:rPr>
          <w:rFonts w:ascii="Arial" w:hAnsi="Arial" w:cs="Arial"/>
          <w:sz w:val="16"/>
          <w:szCs w:val="16"/>
          <w:lang w:eastAsia="ar-SA"/>
        </w:rPr>
      </w:pPr>
      <w:bookmarkStart w:id="137" w:name="__RefHeading__13108_758074437"/>
      <w:bookmarkStart w:id="138" w:name="_Toc534192829"/>
      <w:bookmarkStart w:id="139" w:name="_Toc534026546"/>
      <w:bookmarkEnd w:id="137"/>
      <w:r w:rsidRPr="00AF7209">
        <w:rPr>
          <w:rFonts w:ascii="Arial" w:hAnsi="Arial" w:cs="Arial"/>
          <w:b/>
          <w:bCs/>
          <w:sz w:val="16"/>
          <w:szCs w:val="16"/>
          <w:lang w:eastAsia="ar-SA"/>
        </w:rPr>
        <w:t>Obrazec zavarovanja za resnost ponudbe po EPGP-758</w:t>
      </w:r>
      <w:bookmarkEnd w:id="138"/>
      <w:bookmarkEnd w:id="139"/>
    </w:p>
    <w:p w14:paraId="46CFB95B" w14:textId="77777777" w:rsidR="00AF7209" w:rsidRPr="00AF7209" w:rsidRDefault="00AF7209" w:rsidP="00AF7209">
      <w:pPr>
        <w:suppressAutoHyphens/>
        <w:spacing w:line="260" w:lineRule="atLeast"/>
        <w:rPr>
          <w:rFonts w:ascii="Arial" w:hAnsi="Arial" w:cs="Arial"/>
          <w:sz w:val="16"/>
          <w:szCs w:val="16"/>
          <w:lang w:eastAsia="ar-SA"/>
        </w:rPr>
      </w:pPr>
    </w:p>
    <w:p w14:paraId="2A06B06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b/>
          <w:sz w:val="16"/>
          <w:szCs w:val="16"/>
          <w:lang w:eastAsia="ar-SA"/>
        </w:rPr>
      </w:pPr>
      <w:r w:rsidRPr="00AF7209">
        <w:rPr>
          <w:rFonts w:ascii="Arial" w:hAnsi="Arial" w:cs="Arial"/>
          <w:i/>
          <w:sz w:val="16"/>
          <w:szCs w:val="16"/>
          <w:lang w:eastAsia="ar-SA"/>
        </w:rPr>
        <w:t>Glava s podatki o garantu (zavarovalnici/banki)</w:t>
      </w:r>
      <w:r w:rsidRPr="00AF7209">
        <w:rPr>
          <w:rFonts w:ascii="Arial" w:hAnsi="Arial" w:cs="Arial"/>
          <w:sz w:val="16"/>
          <w:szCs w:val="16"/>
          <w:lang w:eastAsia="ar-SA"/>
        </w:rPr>
        <w:t xml:space="preserve"> </w:t>
      </w:r>
      <w:r w:rsidRPr="00AF7209">
        <w:rPr>
          <w:rFonts w:ascii="Arial" w:hAnsi="Arial" w:cs="Arial"/>
          <w:i/>
          <w:sz w:val="16"/>
          <w:szCs w:val="16"/>
          <w:lang w:eastAsia="ar-SA"/>
        </w:rPr>
        <w:t>ali SWIFT ključ</w:t>
      </w:r>
    </w:p>
    <w:p w14:paraId="5DAA18D0"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b/>
          <w:sz w:val="16"/>
          <w:szCs w:val="16"/>
          <w:lang w:eastAsia="ar-SA"/>
        </w:rPr>
      </w:pPr>
    </w:p>
    <w:p w14:paraId="6186C2A5"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 xml:space="preserve">Za:    </w:t>
      </w:r>
      <w:r w:rsidRPr="00AF7209">
        <w:rPr>
          <w:rFonts w:ascii="Arial" w:hAnsi="Arial" w:cs="Arial"/>
          <w:b/>
          <w:sz w:val="16"/>
          <w:szCs w:val="16"/>
          <w:lang w:eastAsia="ar-SA"/>
        </w:rPr>
        <w:t>Ministrstvo za infrastrukturo, Langusova 4, Ljubljana (naročnik oz. upravičenec garancije)</w:t>
      </w:r>
    </w:p>
    <w:p w14:paraId="09E6210A"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5C8E421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 xml:space="preserve">Datum: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(vpiše se datum izdaje)</w:t>
      </w:r>
    </w:p>
    <w:p w14:paraId="588A54C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4DE4449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VRSTA ZAVAROVANJA:</w:t>
      </w:r>
      <w:r w:rsidRPr="00AF7209">
        <w:rPr>
          <w:rFonts w:ascii="Arial" w:hAnsi="Arial" w:cs="Arial"/>
          <w:sz w:val="16"/>
          <w:szCs w:val="16"/>
          <w:lang w:eastAsia="ar-SA"/>
        </w:rPr>
        <w:t xml:space="preserve">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(vpiše se vrsta zavarovanja: kavcijsko zavarovanje/bančna garancija)</w:t>
      </w:r>
    </w:p>
    <w:p w14:paraId="49293CD0"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4E0EC21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 xml:space="preserve">ŠTEVILKA: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(vpiše se številka zavarovanja)</w:t>
      </w:r>
    </w:p>
    <w:p w14:paraId="2739C879"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6ECCA00C"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GARANT:</w:t>
      </w:r>
      <w:r w:rsidRPr="00AF7209">
        <w:rPr>
          <w:rFonts w:ascii="Arial" w:hAnsi="Arial" w:cs="Arial"/>
          <w:sz w:val="16"/>
          <w:szCs w:val="16"/>
          <w:lang w:eastAsia="ar-SA"/>
        </w:rPr>
        <w:t xml:space="preserve">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(vpiše se ime in naslov zavarovalnice/banke v kraju izdaje)</w:t>
      </w:r>
    </w:p>
    <w:p w14:paraId="3B24E140"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10E21584"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 xml:space="preserve">NAROČNIK: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(vpiše se ime in naslov naročnika zavarovanja, tj. kandidata oziroma ponudnika v postopku javnega naročanja)</w:t>
      </w:r>
    </w:p>
    <w:p w14:paraId="4C602472"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1F630BCC"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UPRAVIČENEC:</w:t>
      </w:r>
      <w:r w:rsidRPr="00AF7209">
        <w:rPr>
          <w:rFonts w:ascii="Arial" w:hAnsi="Arial" w:cs="Arial"/>
          <w:sz w:val="16"/>
          <w:szCs w:val="16"/>
          <w:lang w:eastAsia="ar-SA"/>
        </w:rPr>
        <w:t xml:space="preserve"> </w:t>
      </w:r>
      <w:r w:rsidRPr="00AF7209">
        <w:rPr>
          <w:rFonts w:ascii="Arial" w:hAnsi="Arial" w:cs="Arial"/>
          <w:b/>
          <w:sz w:val="16"/>
          <w:szCs w:val="16"/>
          <w:lang w:eastAsia="ar-SA"/>
        </w:rPr>
        <w:t>Ministrstvo za infrastrukturo, Langusova 4, Ljubljana</w:t>
      </w:r>
    </w:p>
    <w:p w14:paraId="35C8578B"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44507B79" w14:textId="0D45C4CD" w:rsidR="00A74B5C" w:rsidRPr="000159A1" w:rsidRDefault="00AF7209" w:rsidP="000159A1">
      <w:pPr>
        <w:spacing w:line="260" w:lineRule="atLeast"/>
        <w:rPr>
          <w:rFonts w:ascii="Arial" w:hAnsi="Arial" w:cs="Arial"/>
          <w:b/>
          <w:sz w:val="16"/>
          <w:szCs w:val="16"/>
          <w:lang w:eastAsia="ar-SA"/>
        </w:rPr>
      </w:pPr>
      <w:r w:rsidRPr="00AF7209">
        <w:rPr>
          <w:rFonts w:ascii="Arial" w:hAnsi="Arial" w:cs="Arial"/>
          <w:b/>
          <w:sz w:val="16"/>
          <w:szCs w:val="16"/>
          <w:lang w:eastAsia="ar-SA"/>
        </w:rPr>
        <w:t xml:space="preserve">OSNOVNI POSEL: </w:t>
      </w:r>
      <w:r w:rsidRPr="00AF7209">
        <w:rPr>
          <w:rFonts w:ascii="Arial" w:hAnsi="Arial" w:cs="Arial"/>
          <w:sz w:val="16"/>
          <w:szCs w:val="16"/>
          <w:lang w:eastAsia="ar-SA"/>
        </w:rPr>
        <w:t>obveznost naročnika zavarovanja iz njegove ponudbe, predložene v postopku javnega</w:t>
      </w:r>
      <w:r w:rsidR="00A74B5C">
        <w:rPr>
          <w:rFonts w:ascii="Arial" w:hAnsi="Arial" w:cs="Arial"/>
          <w:sz w:val="16"/>
          <w:szCs w:val="16"/>
          <w:lang w:eastAsia="ar-SA"/>
        </w:rPr>
        <w:t xml:space="preserve"> </w:t>
      </w:r>
      <w:r w:rsidR="00A74B5C" w:rsidRPr="00A74B5C">
        <w:rPr>
          <w:rFonts w:ascii="Arial" w:hAnsi="Arial" w:cs="Arial"/>
          <w:b/>
          <w:sz w:val="16"/>
          <w:szCs w:val="16"/>
          <w:lang w:eastAsia="ar-SA"/>
        </w:rPr>
        <w:t>»</w:t>
      </w:r>
      <w:r w:rsidR="000159A1" w:rsidRPr="000159A1">
        <w:rPr>
          <w:rFonts w:ascii="Arial" w:hAnsi="Arial" w:cs="Arial"/>
          <w:b/>
          <w:sz w:val="16"/>
          <w:szCs w:val="16"/>
          <w:lang w:eastAsia="ar-SA"/>
        </w:rPr>
        <w:t>Izdelava in dobava registrskih in preskusnih tablic</w:t>
      </w:r>
      <w:r w:rsidR="000159A1">
        <w:rPr>
          <w:rFonts w:ascii="Arial" w:hAnsi="Arial" w:cs="Arial"/>
          <w:b/>
          <w:sz w:val="16"/>
          <w:szCs w:val="16"/>
          <w:lang w:eastAsia="ar-SA"/>
        </w:rPr>
        <w:t xml:space="preserve"> za motorna in priklopna vozila</w:t>
      </w:r>
      <w:r w:rsidR="00A74B5C">
        <w:rPr>
          <w:rFonts w:ascii="Arial" w:hAnsi="Arial" w:cs="Arial"/>
          <w:b/>
          <w:bCs/>
          <w:sz w:val="16"/>
          <w:szCs w:val="16"/>
          <w:lang w:eastAsia="en-US"/>
        </w:rPr>
        <w:t>«</w:t>
      </w:r>
    </w:p>
    <w:p w14:paraId="2AB905D5" w14:textId="1D0476CB" w:rsidR="00AF7209" w:rsidRPr="00AF7209" w:rsidRDefault="00AF7209" w:rsidP="000159A1">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17217F85" w14:textId="3B08C88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ZNESEK IN VALUTA</w:t>
      </w:r>
      <w:r w:rsidRPr="000D57BA">
        <w:rPr>
          <w:rFonts w:ascii="Arial" w:hAnsi="Arial" w:cs="Arial"/>
          <w:b/>
          <w:sz w:val="16"/>
          <w:szCs w:val="16"/>
          <w:lang w:eastAsia="ar-SA"/>
        </w:rPr>
        <w:t xml:space="preserve">: </w:t>
      </w:r>
      <w:r w:rsidR="0057001E">
        <w:rPr>
          <w:rFonts w:ascii="Arial" w:hAnsi="Arial" w:cs="Arial"/>
          <w:b/>
          <w:sz w:val="16"/>
          <w:szCs w:val="16"/>
          <w:lang w:eastAsia="ar-SA"/>
        </w:rPr>
        <w:t>6</w:t>
      </w:r>
      <w:r w:rsidR="009858CB" w:rsidRPr="009858CB">
        <w:rPr>
          <w:rFonts w:ascii="Arial" w:hAnsi="Arial" w:cs="Arial"/>
          <w:b/>
          <w:sz w:val="16"/>
          <w:szCs w:val="16"/>
          <w:lang w:eastAsia="ar-SA"/>
        </w:rPr>
        <w:t>00</w:t>
      </w:r>
      <w:r w:rsidRPr="009858CB">
        <w:rPr>
          <w:rFonts w:ascii="Arial" w:hAnsi="Arial" w:cs="Arial"/>
          <w:b/>
          <w:sz w:val="16"/>
          <w:szCs w:val="16"/>
          <w:lang w:eastAsia="ar-SA"/>
        </w:rPr>
        <w:t>.</w:t>
      </w:r>
      <w:r w:rsidR="00504627" w:rsidRPr="009858CB">
        <w:rPr>
          <w:rFonts w:ascii="Arial" w:hAnsi="Arial" w:cs="Arial"/>
          <w:b/>
          <w:sz w:val="16"/>
          <w:szCs w:val="16"/>
          <w:lang w:eastAsia="ar-SA"/>
        </w:rPr>
        <w:t>0</w:t>
      </w:r>
      <w:r w:rsidRPr="009858CB">
        <w:rPr>
          <w:rFonts w:ascii="Arial" w:hAnsi="Arial" w:cs="Arial"/>
          <w:b/>
          <w:sz w:val="16"/>
          <w:szCs w:val="16"/>
          <w:lang w:eastAsia="ar-SA"/>
        </w:rPr>
        <w:t>00,00 EUR</w:t>
      </w:r>
      <w:r w:rsidRPr="00AF7209">
        <w:rPr>
          <w:rFonts w:ascii="Arial" w:hAnsi="Arial" w:cs="Arial"/>
          <w:sz w:val="16"/>
          <w:szCs w:val="16"/>
          <w:lang w:eastAsia="ar-SA"/>
        </w:rPr>
        <w:t xml:space="preserve"> </w:t>
      </w:r>
    </w:p>
    <w:p w14:paraId="7B25C996"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73B36923"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 xml:space="preserve">LISTINE, KI JIH JE POLEG IZJAVE TREBA PRILOŽITI ZAHTEVI ZA PLAČILO IN SE IZRECNO ZAHTEVAJO V SPODNJEM BESEDILU: </w:t>
      </w:r>
      <w:r w:rsidRPr="00AF7209">
        <w:rPr>
          <w:rFonts w:ascii="Arial" w:hAnsi="Arial" w:cs="Arial"/>
          <w:i/>
          <w:sz w:val="16"/>
          <w:szCs w:val="16"/>
          <w:lang w:eastAsia="ar-SA"/>
        </w:rPr>
        <w:t>nobena</w:t>
      </w:r>
    </w:p>
    <w:p w14:paraId="44D5686A"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4A13785C"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JEZIK V ZAHTEVANIH LISTINAH:</w:t>
      </w:r>
      <w:r w:rsidRPr="00AF7209">
        <w:rPr>
          <w:rFonts w:ascii="Arial" w:hAnsi="Arial" w:cs="Arial"/>
          <w:sz w:val="16"/>
          <w:szCs w:val="16"/>
          <w:lang w:eastAsia="ar-SA"/>
        </w:rPr>
        <w:t xml:space="preserve"> slovenski</w:t>
      </w:r>
    </w:p>
    <w:p w14:paraId="67FD30B2"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7741FD3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OBLIKA PREDLOŽITVE:</w:t>
      </w:r>
      <w:r w:rsidRPr="00AF7209">
        <w:rPr>
          <w:rFonts w:ascii="Arial" w:hAnsi="Arial" w:cs="Arial"/>
          <w:sz w:val="16"/>
          <w:szCs w:val="16"/>
          <w:lang w:eastAsia="ar-SA"/>
        </w:rPr>
        <w:t xml:space="preserve"> v papirni obliki s priporočeno pošto ali katerokoli obliko hitre pošte ali v elektronski obliki po SWIFT sistemu na naslov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(navede se SWIFT naslova garanta)</w:t>
      </w:r>
    </w:p>
    <w:p w14:paraId="399D38E6"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5F9C8F51"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KRAJ PREDLOŽITVE:</w:t>
      </w:r>
      <w:r w:rsidRPr="00AF7209">
        <w:rPr>
          <w:rFonts w:ascii="Arial" w:hAnsi="Arial" w:cs="Arial"/>
          <w:sz w:val="16"/>
          <w:szCs w:val="16"/>
          <w:lang w:eastAsia="ar-SA"/>
        </w:rPr>
        <w:t xml:space="preserve">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(garant vpiše naslov podružnice, kjer se opravi predložitev papirnih listin, ali elektronski naslov za predložitev v elektronski obliki, kot na primer garantov SWIFT naslov)</w:t>
      </w:r>
    </w:p>
    <w:p w14:paraId="1433065F"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 xml:space="preserve">Ne glede na navedeno, se predložitev papirnih listin lahko opravi v katerikoli podružnici garanta na območju Republike Slovenije. </w:t>
      </w:r>
    </w:p>
    <w:p w14:paraId="04882C3A"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77156C02" w14:textId="02F046CF"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b/>
          <w:sz w:val="16"/>
          <w:szCs w:val="16"/>
          <w:lang w:eastAsia="ar-SA"/>
        </w:rPr>
        <w:t xml:space="preserve">DATUM VELJAVNOSTI: </w:t>
      </w:r>
      <w:r w:rsidR="00B36593">
        <w:rPr>
          <w:rFonts w:ascii="Arial" w:hAnsi="Arial" w:cs="Arial"/>
          <w:b/>
          <w:sz w:val="16"/>
          <w:szCs w:val="16"/>
          <w:lang w:eastAsia="ar-SA"/>
        </w:rPr>
        <w:t>5</w:t>
      </w:r>
      <w:r w:rsidR="00AE57C1">
        <w:rPr>
          <w:rFonts w:ascii="Arial" w:hAnsi="Arial" w:cs="Arial"/>
          <w:b/>
          <w:sz w:val="16"/>
          <w:szCs w:val="16"/>
          <w:lang w:eastAsia="ar-SA"/>
        </w:rPr>
        <w:t>.1</w:t>
      </w:r>
      <w:r w:rsidR="00B36593">
        <w:rPr>
          <w:rFonts w:ascii="Arial" w:hAnsi="Arial" w:cs="Arial"/>
          <w:b/>
          <w:sz w:val="16"/>
          <w:szCs w:val="16"/>
          <w:lang w:eastAsia="ar-SA"/>
        </w:rPr>
        <w:t>2</w:t>
      </w:r>
      <w:r w:rsidR="00AE57C1">
        <w:rPr>
          <w:rFonts w:ascii="Arial" w:hAnsi="Arial" w:cs="Arial"/>
          <w:b/>
          <w:sz w:val="16"/>
          <w:szCs w:val="16"/>
          <w:lang w:eastAsia="ar-SA"/>
        </w:rPr>
        <w:t>.2022</w:t>
      </w:r>
    </w:p>
    <w:p w14:paraId="0BDD78BF"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4A6E0024"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b/>
          <w:sz w:val="16"/>
          <w:szCs w:val="16"/>
          <w:lang w:eastAsia="ar-SA"/>
        </w:rPr>
      </w:pPr>
      <w:r w:rsidRPr="00AF7209">
        <w:rPr>
          <w:rFonts w:ascii="Arial" w:hAnsi="Arial" w:cs="Arial"/>
          <w:b/>
          <w:sz w:val="16"/>
          <w:szCs w:val="16"/>
          <w:lang w:eastAsia="ar-SA"/>
        </w:rPr>
        <w:t>STRANKA, KI JE DOLŽNA PLAČATI STROŠKE:</w:t>
      </w:r>
      <w:r w:rsidRPr="00AF7209">
        <w:rPr>
          <w:rFonts w:ascii="Arial" w:hAnsi="Arial" w:cs="Arial"/>
          <w:sz w:val="16"/>
          <w:szCs w:val="16"/>
          <w:lang w:eastAsia="ar-SA"/>
        </w:rPr>
        <w:t xml:space="preserve">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(vpiše se ime naročnika zavarovanja, tj. kandidata oziroma ponudnika v postopku javnega naročanja)</w:t>
      </w:r>
    </w:p>
    <w:p w14:paraId="79084D3A"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b/>
          <w:sz w:val="16"/>
          <w:szCs w:val="16"/>
          <w:lang w:eastAsia="ar-SA"/>
        </w:rPr>
      </w:pPr>
    </w:p>
    <w:p w14:paraId="4E879657" w14:textId="77777777" w:rsidR="00AF7209" w:rsidRPr="00AF7209" w:rsidRDefault="00AF7209" w:rsidP="00AF7209">
      <w:p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29F7394" w14:textId="77777777" w:rsidR="00AF7209" w:rsidRPr="00AF7209" w:rsidRDefault="00AF7209" w:rsidP="00AF7209">
      <w:pPr>
        <w:suppressAutoHyphens/>
        <w:spacing w:line="260" w:lineRule="atLeast"/>
        <w:jc w:val="both"/>
        <w:rPr>
          <w:rFonts w:ascii="Arial" w:hAnsi="Arial" w:cs="Arial"/>
          <w:sz w:val="16"/>
          <w:szCs w:val="16"/>
          <w:lang w:eastAsia="ar-SA"/>
        </w:rPr>
      </w:pPr>
    </w:p>
    <w:p w14:paraId="7A21C4C9" w14:textId="77777777" w:rsidR="00AF7209" w:rsidRPr="00AF7209" w:rsidRDefault="00AF7209" w:rsidP="00AF7209">
      <w:p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 xml:space="preserve">Zavarovanje se lahko unovči iz naslednjih razlogov, ki morajo biti navedeni v izjavi upravičenca oziroma zahtevi za plačilo: </w:t>
      </w:r>
    </w:p>
    <w:p w14:paraId="7C8752EB" w14:textId="77777777" w:rsidR="00AF7209" w:rsidRPr="00AF7209" w:rsidRDefault="00AF7209" w:rsidP="00C95EB9">
      <w:pPr>
        <w:numPr>
          <w:ilvl w:val="0"/>
          <w:numId w:val="24"/>
        </w:num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naročnik zavarovanja je umaknil ponudbo po poteku roka za prejem ponudb ali nedopustno spremenil ponudbo v času njene veljavnosti; ali</w:t>
      </w:r>
    </w:p>
    <w:p w14:paraId="6E8503F8" w14:textId="77777777" w:rsidR="00AF7209" w:rsidRPr="00AF7209" w:rsidRDefault="00AF7209" w:rsidP="00C95EB9">
      <w:pPr>
        <w:numPr>
          <w:ilvl w:val="0"/>
          <w:numId w:val="24"/>
        </w:numPr>
        <w:suppressAutoHyphens/>
        <w:spacing w:line="260" w:lineRule="atLeast"/>
        <w:rPr>
          <w:rFonts w:ascii="Arial" w:hAnsi="Arial" w:cs="Arial"/>
          <w:sz w:val="16"/>
          <w:szCs w:val="16"/>
          <w:lang w:eastAsia="ar-SA"/>
        </w:rPr>
      </w:pPr>
      <w:r w:rsidRPr="00AF7209">
        <w:rPr>
          <w:rFonts w:ascii="Arial" w:hAnsi="Arial" w:cs="Arial"/>
          <w:sz w:val="16"/>
          <w:szCs w:val="16"/>
          <w:lang w:eastAsia="ar-SA"/>
        </w:rPr>
        <w:t>če ponudnik na poziv naročnika ni pravočasno (torej v roku, ki ga je določil naročnik) dostavil zahtevanega podaljšanja zavarovanja za resnost ponudbe); ali</w:t>
      </w:r>
    </w:p>
    <w:p w14:paraId="7FF63202" w14:textId="77777777" w:rsidR="00AF7209" w:rsidRPr="00AF7209" w:rsidRDefault="00AF7209" w:rsidP="00C95EB9">
      <w:pPr>
        <w:numPr>
          <w:ilvl w:val="0"/>
          <w:numId w:val="24"/>
        </w:num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izbrani naročnik zavarovanja na poziv upravičenca ni podpisal pogodbe; ali</w:t>
      </w:r>
    </w:p>
    <w:p w14:paraId="22E96CBE" w14:textId="77777777" w:rsidR="00AF7209" w:rsidRPr="00AF7209" w:rsidRDefault="00AF7209" w:rsidP="00C95EB9">
      <w:pPr>
        <w:numPr>
          <w:ilvl w:val="0"/>
          <w:numId w:val="24"/>
        </w:num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izbrani naročnik zavarovanja ni predložil zavarovanja za dobro izvedbo pogodbenih obveznosti v skladu s pogoji naročila.</w:t>
      </w:r>
    </w:p>
    <w:p w14:paraId="6FFD6BCB" w14:textId="77777777" w:rsidR="00AF7209" w:rsidRPr="00AF7209" w:rsidRDefault="00AF7209" w:rsidP="00AF7209">
      <w:p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lastRenderedPageBreak/>
        <w:t>Katerokoli zahtevo za plačilo po tem zavarovanju moramo prejeti na datum veljavnosti zavarovanja ali pred njim v zgoraj navedenem kraju predložitve.</w:t>
      </w:r>
    </w:p>
    <w:p w14:paraId="681D427B" w14:textId="77777777" w:rsidR="00AF7209" w:rsidRPr="00AF7209" w:rsidRDefault="00AF7209" w:rsidP="00AF7209">
      <w:pPr>
        <w:suppressAutoHyphens/>
        <w:spacing w:line="260" w:lineRule="atLeast"/>
        <w:jc w:val="both"/>
        <w:rPr>
          <w:rFonts w:ascii="Arial" w:hAnsi="Arial" w:cs="Arial"/>
          <w:sz w:val="16"/>
          <w:szCs w:val="16"/>
          <w:lang w:eastAsia="ar-SA"/>
        </w:rPr>
      </w:pPr>
    </w:p>
    <w:p w14:paraId="458C4CB6" w14:textId="77777777" w:rsidR="00AF7209" w:rsidRPr="00AF7209" w:rsidRDefault="00AF7209" w:rsidP="00AF7209">
      <w:pPr>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Morebitne spore v zvezi s tem zavarovanjem rešuje stvarno pristojno sodišče v Ljubljani po slovenskem pravu.</w:t>
      </w:r>
    </w:p>
    <w:p w14:paraId="3267CEC4"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5373F73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r w:rsidRPr="00AF7209">
        <w:rPr>
          <w:rFonts w:ascii="Arial" w:hAnsi="Arial" w:cs="Arial"/>
          <w:sz w:val="16"/>
          <w:szCs w:val="16"/>
          <w:lang w:eastAsia="ar-SA"/>
        </w:rPr>
        <w:t>Za to zavarovanje veljajo Enotna pravila za garancije na poziv (EPGP) revizija iz leta 2010, izdana pri MTZ pod št. 758.</w:t>
      </w:r>
    </w:p>
    <w:p w14:paraId="22DFD3CC"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7FCCF24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ar-SA"/>
        </w:rPr>
      </w:pPr>
    </w:p>
    <w:p w14:paraId="74777E55"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t xml:space="preserve">          garant</w:t>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r>
      <w:r w:rsidRPr="00AF7209">
        <w:rPr>
          <w:rFonts w:ascii="Arial" w:hAnsi="Arial" w:cs="Arial"/>
          <w:sz w:val="16"/>
          <w:szCs w:val="16"/>
          <w:lang w:eastAsia="ar-SA"/>
        </w:rPr>
        <w:tab/>
        <w:t>(žig in podpis)</w:t>
      </w:r>
    </w:p>
    <w:p w14:paraId="27367C7D"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705299C1"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2BE172DB"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03000B36"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33BACD51"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206366D6"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206CD205"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09C1DF1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6D981D9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7FB41872"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3B1AD183"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0EE4716C"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6CE0061C"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6957641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58A8CE2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5EF9A6A7"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2A7B3181"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5326FDB9"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19E09693"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57FD3C40"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28FD3B98"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15E3EF9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646C391E"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26D820FF"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4C769C18"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7D4F2D2A" w14:textId="77777777" w:rsid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6184AC67"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39D6C6E8"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7F9983CD"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3F62414A"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376F8A6D"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4D1E4992"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1DF934F1"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7C70BF4A" w14:textId="77777777" w:rsidR="00855D1B" w:rsidRDefault="00855D1B"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0C676D80" w14:textId="77777777" w:rsidR="00855D1B" w:rsidRPr="00AF7209" w:rsidRDefault="00855D1B" w:rsidP="004270E1">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rPr>
          <w:rFonts w:ascii="Arial" w:hAnsi="Arial" w:cs="Arial"/>
          <w:sz w:val="16"/>
          <w:szCs w:val="16"/>
          <w:lang w:eastAsia="ar-SA"/>
        </w:rPr>
      </w:pPr>
    </w:p>
    <w:p w14:paraId="76E08576"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1E6D0864" w14:textId="77777777" w:rsidR="00AF7209" w:rsidRPr="00AF7209" w:rsidRDefault="00AF7209" w:rsidP="00AF720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cs="Arial"/>
          <w:sz w:val="16"/>
          <w:szCs w:val="16"/>
          <w:lang w:eastAsia="ar-SA"/>
        </w:rPr>
      </w:pPr>
    </w:p>
    <w:p w14:paraId="57E79601" w14:textId="77777777" w:rsidR="00AF7209" w:rsidRPr="00AF7209" w:rsidRDefault="00AF7209" w:rsidP="00AF7209">
      <w:pPr>
        <w:pBdr>
          <w:top w:val="single" w:sz="4" w:space="1" w:color="000000"/>
          <w:left w:val="single" w:sz="4" w:space="4" w:color="000000"/>
          <w:bottom w:val="single" w:sz="4" w:space="1" w:color="000000"/>
          <w:right w:val="single" w:sz="4" w:space="4" w:color="000000"/>
        </w:pBdr>
        <w:suppressAutoHyphens/>
        <w:spacing w:line="260" w:lineRule="atLeast"/>
        <w:rPr>
          <w:rFonts w:ascii="Arial" w:hAnsi="Arial" w:cs="Arial"/>
          <w:sz w:val="16"/>
          <w:szCs w:val="16"/>
          <w:lang w:eastAsia="ar-SA"/>
        </w:rPr>
      </w:pPr>
      <w:r w:rsidRPr="00AF7209">
        <w:rPr>
          <w:rFonts w:ascii="Arial" w:hAnsi="Arial" w:cs="Arial"/>
          <w:sz w:val="16"/>
          <w:szCs w:val="16"/>
          <w:lang w:eastAsia="ar-SA"/>
        </w:rPr>
        <w:t>Opozorilo (ni del vzorca finančnega zavarovanja):</w:t>
      </w:r>
    </w:p>
    <w:p w14:paraId="6A728E9C" w14:textId="77777777" w:rsidR="00AF7209" w:rsidRPr="00AF7209" w:rsidRDefault="00AF7209" w:rsidP="00AF7209">
      <w:pPr>
        <w:pBdr>
          <w:top w:val="single" w:sz="4" w:space="1" w:color="000000"/>
          <w:left w:val="single" w:sz="4" w:space="4" w:color="000000"/>
          <w:bottom w:val="single" w:sz="4" w:space="1" w:color="000000"/>
          <w:right w:val="single" w:sz="4" w:space="4" w:color="000000"/>
        </w:pBd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20"/>
          <w:szCs w:val="20"/>
          <w:lang w:eastAsia="ar-SA"/>
        </w:rPr>
      </w:pPr>
      <w:r w:rsidRPr="00AF7209">
        <w:rPr>
          <w:rFonts w:ascii="Arial" w:hAnsi="Arial" w:cs="Arial"/>
          <w:sz w:val="16"/>
          <w:szCs w:val="16"/>
          <w:lang w:eastAsia="ar-SA"/>
        </w:rPr>
        <w:t xml:space="preserve">V kolikor bo izdajatelj finančnega zavarovanja zavarovalnica (kavcijsko zavarovanje), ki ne razpolaga s SWIFT naslovom, se naslednja navedba pri obliki predložitve na vzorcu briše: »ali v elektronski obliki po SWIFT sistemu na naslov </w:t>
      </w:r>
      <w:r w:rsidRPr="00AF7209">
        <w:rPr>
          <w:lang w:eastAsia="ar-SA"/>
        </w:rPr>
        <w:fldChar w:fldCharType="begin">
          <w:ffData>
            <w:name w:val=""/>
            <w:enabled/>
            <w:calcOnExit w:val="0"/>
            <w:textInput/>
          </w:ffData>
        </w:fldChar>
      </w:r>
      <w:r w:rsidRPr="00AF7209">
        <w:rPr>
          <w:lang w:eastAsia="ar-SA"/>
        </w:rPr>
        <w:instrText xml:space="preserve"> FORMTEXT </w:instrText>
      </w:r>
      <w:r w:rsidR="00956EC0">
        <w:rPr>
          <w:lang w:eastAsia="ar-SA"/>
        </w:rPr>
      </w:r>
      <w:r w:rsidR="00956EC0">
        <w:rPr>
          <w:lang w:eastAsia="ar-SA"/>
        </w:rPr>
        <w:fldChar w:fldCharType="separate"/>
      </w:r>
      <w:r w:rsidRPr="00AF7209">
        <w:rPr>
          <w:lang w:eastAsia="ar-SA"/>
        </w:rPr>
        <w:fldChar w:fldCharType="end"/>
      </w:r>
      <w:r w:rsidRPr="00AF7209">
        <w:rPr>
          <w:rFonts w:ascii="Arial" w:hAnsi="Arial" w:cs="Arial"/>
          <w:sz w:val="16"/>
          <w:szCs w:val="16"/>
          <w:lang w:eastAsia="ar-SA"/>
        </w:rPr>
        <w:t xml:space="preserve"> </w:t>
      </w:r>
      <w:r w:rsidRPr="00AF7209">
        <w:rPr>
          <w:rFonts w:ascii="Arial" w:hAnsi="Arial" w:cs="Arial"/>
          <w:i/>
          <w:sz w:val="16"/>
          <w:szCs w:val="16"/>
          <w:lang w:eastAsia="ar-SA"/>
        </w:rPr>
        <w:t>(navede se SWIFT naslova garanta)«</w:t>
      </w:r>
    </w:p>
    <w:p w14:paraId="47D5E63D" w14:textId="6A322188" w:rsidR="00080025" w:rsidRDefault="00080025" w:rsidP="00E74A6D">
      <w:pPr>
        <w:spacing w:line="288" w:lineRule="auto"/>
        <w:rPr>
          <w:rFonts w:ascii="Arial" w:hAnsi="Arial" w:cs="Arial"/>
          <w:sz w:val="20"/>
          <w:szCs w:val="20"/>
          <w:lang w:eastAsia="en-US"/>
        </w:rPr>
      </w:pPr>
    </w:p>
    <w:p w14:paraId="203D5731" w14:textId="7C940817" w:rsidR="00943CF2" w:rsidRDefault="00943CF2" w:rsidP="00E74A6D">
      <w:pPr>
        <w:spacing w:line="288" w:lineRule="auto"/>
        <w:rPr>
          <w:rFonts w:ascii="Arial" w:hAnsi="Arial" w:cs="Arial"/>
          <w:sz w:val="20"/>
          <w:szCs w:val="20"/>
          <w:lang w:eastAsia="en-US"/>
        </w:rPr>
      </w:pPr>
    </w:p>
    <w:p w14:paraId="56074CEB" w14:textId="44DE14CE" w:rsidR="00943CF2" w:rsidRDefault="00943CF2" w:rsidP="00E74A6D">
      <w:pPr>
        <w:spacing w:line="288" w:lineRule="auto"/>
        <w:rPr>
          <w:rFonts w:ascii="Arial" w:hAnsi="Arial" w:cs="Arial"/>
          <w:sz w:val="20"/>
          <w:szCs w:val="20"/>
          <w:lang w:eastAsia="en-US"/>
        </w:rPr>
      </w:pPr>
    </w:p>
    <w:p w14:paraId="16D0F137" w14:textId="77777777" w:rsidR="00197CE8" w:rsidRDefault="00197CE8" w:rsidP="00E74A6D">
      <w:pPr>
        <w:spacing w:line="288" w:lineRule="auto"/>
        <w:rPr>
          <w:rFonts w:ascii="Arial" w:hAnsi="Arial" w:cs="Arial"/>
          <w:sz w:val="20"/>
          <w:szCs w:val="20"/>
          <w:lang w:eastAsia="en-US"/>
        </w:rPr>
      </w:pPr>
    </w:p>
    <w:p w14:paraId="5FC57E7B" w14:textId="77777777" w:rsidR="00943CF2" w:rsidRPr="00161C6E" w:rsidRDefault="00943CF2" w:rsidP="00E74A6D">
      <w:pPr>
        <w:spacing w:line="288" w:lineRule="auto"/>
        <w:rPr>
          <w:rFonts w:ascii="Arial" w:hAnsi="Arial" w:cs="Arial"/>
          <w:sz w:val="20"/>
          <w:szCs w:val="20"/>
          <w:lang w:eastAsia="en-US"/>
        </w:rPr>
      </w:pPr>
    </w:p>
    <w:p w14:paraId="73EE9DC1" w14:textId="77777777" w:rsidR="00E74A6D" w:rsidRPr="00161C6E" w:rsidRDefault="00E74A6D" w:rsidP="00D43C2F">
      <w:pPr>
        <w:pBdr>
          <w:top w:val="single" w:sz="4" w:space="1" w:color="auto"/>
          <w:left w:val="single" w:sz="4" w:space="4" w:color="auto"/>
          <w:bottom w:val="single" w:sz="4" w:space="1" w:color="auto"/>
          <w:right w:val="single" w:sz="4" w:space="4" w:color="auto"/>
        </w:pBdr>
        <w:spacing w:line="260" w:lineRule="atLeast"/>
        <w:rPr>
          <w:rFonts w:ascii="Arial" w:hAnsi="Arial" w:cs="Arial"/>
          <w:sz w:val="16"/>
          <w:szCs w:val="16"/>
          <w:lang w:eastAsia="en-US"/>
        </w:rPr>
      </w:pPr>
      <w:r w:rsidRPr="00D65ACA">
        <w:rPr>
          <w:rFonts w:ascii="Arial" w:hAnsi="Arial" w:cs="Arial"/>
          <w:b/>
          <w:sz w:val="20"/>
          <w:szCs w:val="20"/>
          <w:lang w:eastAsia="en-US"/>
        </w:rPr>
        <w:lastRenderedPageBreak/>
        <w:t>Obrazec</w:t>
      </w:r>
      <w:r w:rsidR="00762E6F">
        <w:rPr>
          <w:rFonts w:ascii="Arial" w:hAnsi="Arial" w:cs="Arial"/>
          <w:b/>
          <w:sz w:val="20"/>
          <w:szCs w:val="20"/>
          <w:lang w:eastAsia="en-US"/>
        </w:rPr>
        <w:t xml:space="preserve"> </w:t>
      </w:r>
      <w:r w:rsidR="006D7A55">
        <w:rPr>
          <w:rFonts w:ascii="Arial" w:hAnsi="Arial" w:cs="Arial"/>
          <w:b/>
          <w:sz w:val="20"/>
          <w:szCs w:val="20"/>
          <w:lang w:eastAsia="en-US"/>
        </w:rPr>
        <w:t>8</w:t>
      </w:r>
      <w:r w:rsidR="00306D6A">
        <w:rPr>
          <w:rFonts w:ascii="Arial" w:hAnsi="Arial" w:cs="Arial"/>
          <w:b/>
          <w:sz w:val="20"/>
          <w:szCs w:val="20"/>
          <w:lang w:eastAsia="en-US"/>
        </w:rPr>
        <w:t>.2</w:t>
      </w:r>
      <w:r w:rsidRPr="00D65ACA">
        <w:rPr>
          <w:rFonts w:ascii="Arial" w:hAnsi="Arial" w:cs="Arial"/>
          <w:b/>
          <w:sz w:val="20"/>
          <w:szCs w:val="20"/>
          <w:lang w:eastAsia="en-US"/>
        </w:rPr>
        <w:t>: GARANCIJA</w:t>
      </w:r>
      <w:r w:rsidRPr="00161C6E">
        <w:rPr>
          <w:rFonts w:ascii="Arial" w:hAnsi="Arial" w:cs="Arial"/>
          <w:b/>
          <w:sz w:val="20"/>
          <w:szCs w:val="20"/>
          <w:lang w:eastAsia="en-US"/>
        </w:rPr>
        <w:t xml:space="preserve"> ZA DOBRO IZVEDBO POGODBENIH OBVEZNOSTI</w:t>
      </w:r>
    </w:p>
    <w:p w14:paraId="2426EF06" w14:textId="77777777" w:rsidR="00E74A6D" w:rsidRPr="00161C6E" w:rsidRDefault="00E74A6D" w:rsidP="00E74A6D">
      <w:pPr>
        <w:keepNext/>
        <w:spacing w:before="120" w:after="60" w:line="260" w:lineRule="atLeast"/>
        <w:jc w:val="center"/>
        <w:outlineLvl w:val="2"/>
        <w:rPr>
          <w:rFonts w:ascii="Arial" w:hAnsi="Arial" w:cs="Arial"/>
          <w:b/>
          <w:bCs/>
          <w:sz w:val="16"/>
          <w:szCs w:val="16"/>
          <w:lang w:eastAsia="en-US"/>
        </w:rPr>
      </w:pPr>
      <w:bookmarkStart w:id="140" w:name="_Toc534026547"/>
      <w:bookmarkStart w:id="141" w:name="_Toc534192830"/>
      <w:r w:rsidRPr="00161C6E">
        <w:rPr>
          <w:rFonts w:ascii="Arial" w:hAnsi="Arial" w:cs="Arial"/>
          <w:b/>
          <w:bCs/>
          <w:sz w:val="16"/>
          <w:szCs w:val="16"/>
          <w:lang w:eastAsia="en-US"/>
        </w:rPr>
        <w:t>Obrazec zavarovanja za dobro izvedbo pogodbenih obveznosti po EPGP-758</w:t>
      </w:r>
      <w:bookmarkEnd w:id="140"/>
      <w:bookmarkEnd w:id="141"/>
    </w:p>
    <w:p w14:paraId="04AC810A" w14:textId="77777777" w:rsidR="00CE3BD6" w:rsidRDefault="00CE3BD6"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68DF1786"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i/>
          <w:sz w:val="16"/>
          <w:szCs w:val="16"/>
          <w:lang w:eastAsia="en-US"/>
        </w:rPr>
      </w:pPr>
      <w:r w:rsidRPr="00161C6E">
        <w:rPr>
          <w:rFonts w:ascii="Arial" w:hAnsi="Arial" w:cs="Arial"/>
          <w:i/>
          <w:sz w:val="16"/>
          <w:szCs w:val="16"/>
          <w:lang w:eastAsia="en-US"/>
        </w:rPr>
        <w:t>Glava s podatki o garantu (zavarovalnici/banki) ali SWIFT ključ</w:t>
      </w:r>
    </w:p>
    <w:p w14:paraId="5196670A"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Arial" w:hAnsi="Arial" w:cs="Arial"/>
          <w:b/>
          <w:sz w:val="16"/>
          <w:szCs w:val="16"/>
          <w:lang w:eastAsia="en-US"/>
        </w:rPr>
      </w:pPr>
    </w:p>
    <w:p w14:paraId="11FBD209"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i/>
          <w:sz w:val="16"/>
          <w:szCs w:val="16"/>
          <w:lang w:eastAsia="en-US"/>
        </w:rPr>
      </w:pPr>
      <w:r w:rsidRPr="00161C6E">
        <w:rPr>
          <w:rFonts w:ascii="Arial" w:hAnsi="Arial" w:cs="Arial"/>
          <w:sz w:val="16"/>
          <w:szCs w:val="16"/>
          <w:lang w:eastAsia="en-US"/>
        </w:rPr>
        <w:t xml:space="preserve">Za:       </w:t>
      </w:r>
      <w:r w:rsidRPr="00161C6E">
        <w:rPr>
          <w:rFonts w:ascii="Arial" w:hAnsi="Arial" w:cs="Arial"/>
          <w:b/>
          <w:sz w:val="16"/>
          <w:szCs w:val="16"/>
          <w:lang w:eastAsia="en-US"/>
        </w:rPr>
        <w:t xml:space="preserve">Ministrstvo za infrastrukturo, Langusova 4, Ljubljana </w:t>
      </w:r>
    </w:p>
    <w:p w14:paraId="04B5703A"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i/>
          <w:sz w:val="16"/>
          <w:szCs w:val="16"/>
          <w:lang w:eastAsia="en-US"/>
        </w:rPr>
      </w:pPr>
    </w:p>
    <w:p w14:paraId="3F9F0317"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i/>
          <w:sz w:val="16"/>
          <w:szCs w:val="16"/>
          <w:lang w:eastAsia="en-US"/>
        </w:rPr>
      </w:pPr>
      <w:r w:rsidRPr="00161C6E">
        <w:rPr>
          <w:rFonts w:ascii="Arial" w:hAnsi="Arial" w:cs="Arial"/>
          <w:sz w:val="16"/>
          <w:szCs w:val="16"/>
          <w:lang w:eastAsia="en-US"/>
        </w:rPr>
        <w:t xml:space="preserve">Datum: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datum izdaje)</w:t>
      </w:r>
    </w:p>
    <w:p w14:paraId="52464EAA"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6E44AA45"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i/>
          <w:sz w:val="16"/>
          <w:szCs w:val="16"/>
          <w:lang w:eastAsia="en-US"/>
        </w:rPr>
      </w:pPr>
      <w:r w:rsidRPr="00161C6E">
        <w:rPr>
          <w:rFonts w:ascii="Arial" w:hAnsi="Arial" w:cs="Arial"/>
          <w:b/>
          <w:sz w:val="16"/>
          <w:szCs w:val="16"/>
          <w:lang w:eastAsia="en-US"/>
        </w:rPr>
        <w:t>VRSTA ZAVAROVANJA:</w:t>
      </w:r>
      <w:r w:rsidRPr="00161C6E">
        <w:rPr>
          <w:rFonts w:ascii="Arial" w:hAnsi="Arial" w:cs="Arial"/>
          <w:sz w:val="16"/>
          <w:szCs w:val="16"/>
          <w:lang w:eastAsia="en-US"/>
        </w:rPr>
        <w:t xml:space="preserve">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vrsta zavarovanja: kavcijsko zavarovanje/bančna garancija)</w:t>
      </w:r>
    </w:p>
    <w:p w14:paraId="5B450317"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01946419"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 xml:space="preserve">ŠTEVILKA: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številka zavarovanja)</w:t>
      </w:r>
    </w:p>
    <w:p w14:paraId="34D0C549"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482D4FD2"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GARANT:</w:t>
      </w:r>
      <w:r w:rsidRPr="00161C6E">
        <w:rPr>
          <w:rFonts w:ascii="Arial" w:hAnsi="Arial" w:cs="Arial"/>
          <w:sz w:val="16"/>
          <w:szCs w:val="16"/>
          <w:lang w:eastAsia="en-US"/>
        </w:rPr>
        <w:t xml:space="preserve">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ime in naslov zavarovalnice/banke v kraju izdaje)</w:t>
      </w:r>
    </w:p>
    <w:p w14:paraId="0D5C0984"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1EE5BD0F"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 xml:space="preserve">NAROČNIK: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ime in naslov naročnika zavarovanja, tj. v postopku javnega naročanja izbranega ponudnika)</w:t>
      </w:r>
    </w:p>
    <w:p w14:paraId="6E92B373"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0CFB3C2A"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UPRAVIČENEC:</w:t>
      </w:r>
      <w:r w:rsidRPr="00161C6E">
        <w:rPr>
          <w:rFonts w:ascii="Arial" w:hAnsi="Arial" w:cs="Arial"/>
          <w:sz w:val="16"/>
          <w:szCs w:val="16"/>
          <w:lang w:eastAsia="en-US"/>
        </w:rPr>
        <w:t xml:space="preserve"> </w:t>
      </w:r>
      <w:r w:rsidRPr="00161C6E">
        <w:rPr>
          <w:rFonts w:ascii="Arial" w:hAnsi="Arial" w:cs="Arial"/>
          <w:b/>
          <w:sz w:val="16"/>
          <w:szCs w:val="16"/>
          <w:lang w:eastAsia="en-US"/>
        </w:rPr>
        <w:t>Ministrstvo za infrastrukturo, Langusova 4, Ljubljana</w:t>
      </w:r>
    </w:p>
    <w:p w14:paraId="1D3FD4A0"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302A200D" w14:textId="5D90BAD4" w:rsidR="00E74A6D" w:rsidRPr="00197CE8" w:rsidRDefault="00E74A6D" w:rsidP="000159A1">
      <w:pPr>
        <w:spacing w:line="260" w:lineRule="atLeast"/>
        <w:jc w:val="both"/>
        <w:rPr>
          <w:rFonts w:ascii="Arial" w:hAnsi="Arial" w:cs="Arial"/>
          <w:b/>
          <w:sz w:val="16"/>
          <w:szCs w:val="16"/>
          <w:lang w:eastAsia="en-US"/>
        </w:rPr>
      </w:pPr>
      <w:r w:rsidRPr="00161C6E">
        <w:rPr>
          <w:rFonts w:ascii="Arial" w:hAnsi="Arial" w:cs="Arial"/>
          <w:b/>
          <w:sz w:val="16"/>
          <w:szCs w:val="16"/>
          <w:lang w:eastAsia="en-US"/>
        </w:rPr>
        <w:t xml:space="preserve">OSNOVNI POSEL: </w:t>
      </w:r>
      <w:r w:rsidRPr="00161C6E">
        <w:rPr>
          <w:rFonts w:ascii="Arial" w:hAnsi="Arial" w:cs="Arial"/>
          <w:sz w:val="16"/>
          <w:szCs w:val="16"/>
          <w:lang w:eastAsia="en-US"/>
        </w:rPr>
        <w:t xml:space="preserve">obveznost naročnika zavarovanja iz pogodbe št.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z dne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številko in datum pogodbe o izvedbi javnega naročila, sklenjene na podlagi postopka z oznako XXXXXX)</w:t>
      </w:r>
      <w:r w:rsidRPr="00161C6E">
        <w:rPr>
          <w:rFonts w:ascii="Arial" w:hAnsi="Arial" w:cs="Arial"/>
          <w:sz w:val="16"/>
          <w:szCs w:val="16"/>
          <w:lang w:eastAsia="en-US"/>
        </w:rPr>
        <w:t xml:space="preserve"> </w:t>
      </w:r>
      <w:r w:rsidR="00387AC1">
        <w:rPr>
          <w:rFonts w:ascii="Arial" w:hAnsi="Arial" w:cs="Arial"/>
          <w:sz w:val="16"/>
          <w:szCs w:val="16"/>
          <w:lang w:eastAsia="en-US"/>
        </w:rPr>
        <w:t xml:space="preserve">za </w:t>
      </w:r>
      <w:r w:rsidR="00197CE8" w:rsidRPr="00A74B5C">
        <w:rPr>
          <w:rFonts w:ascii="Arial" w:hAnsi="Arial" w:cs="Arial"/>
          <w:b/>
          <w:sz w:val="16"/>
          <w:szCs w:val="16"/>
          <w:lang w:eastAsia="en-US"/>
        </w:rPr>
        <w:t>»</w:t>
      </w:r>
      <w:r w:rsidR="000159A1" w:rsidRPr="000159A1">
        <w:rPr>
          <w:rFonts w:ascii="Arial" w:hAnsi="Arial" w:cs="Arial"/>
          <w:b/>
          <w:sz w:val="16"/>
          <w:szCs w:val="16"/>
          <w:lang w:eastAsia="en-US"/>
        </w:rPr>
        <w:t>Iz</w:t>
      </w:r>
      <w:r w:rsidR="000159A1">
        <w:rPr>
          <w:rFonts w:ascii="Arial" w:hAnsi="Arial" w:cs="Arial"/>
          <w:b/>
          <w:sz w:val="16"/>
          <w:szCs w:val="16"/>
          <w:lang w:eastAsia="en-US"/>
        </w:rPr>
        <w:t xml:space="preserve">delava in dobava registrskih in </w:t>
      </w:r>
      <w:r w:rsidR="000159A1" w:rsidRPr="000159A1">
        <w:rPr>
          <w:rFonts w:ascii="Arial" w:hAnsi="Arial" w:cs="Arial"/>
          <w:b/>
          <w:sz w:val="16"/>
          <w:szCs w:val="16"/>
          <w:lang w:eastAsia="en-US"/>
        </w:rPr>
        <w:t>preskusnih tablic za motorna in priklopna vozila</w:t>
      </w:r>
      <w:r w:rsidR="00D65ACA" w:rsidRPr="00A74B5C">
        <w:rPr>
          <w:rFonts w:ascii="Arial" w:hAnsi="Arial" w:cs="Arial"/>
          <w:b/>
          <w:sz w:val="16"/>
          <w:szCs w:val="16"/>
          <w:lang w:eastAsia="en-US"/>
        </w:rPr>
        <w:t>«.</w:t>
      </w:r>
    </w:p>
    <w:p w14:paraId="5B1C6C09" w14:textId="77777777" w:rsidR="00D65ACA" w:rsidRPr="00161C6E" w:rsidRDefault="00D65ACA"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6C6982E3"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 xml:space="preserve">ZNESEK IN VALUTA: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najvišji znesek s številko in besedo ter valuta)</w:t>
      </w:r>
    </w:p>
    <w:p w14:paraId="26CF34B4"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7625A924"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 xml:space="preserve">LISTINE, KI JIH JE POLEG IZJAVE TREBA PRILOŽITI ZAHTEVI ZA PLAČILO IN SE IZRECNO ZAHTEVAJO V SPODNJEM BESEDILU: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(nobena/navede se listina)</w:t>
      </w:r>
    </w:p>
    <w:p w14:paraId="1DD6BC6C"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520735E7"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JEZIK V ZAHTEVANIH LISTINAH:</w:t>
      </w:r>
      <w:r w:rsidRPr="00161C6E">
        <w:rPr>
          <w:rFonts w:ascii="Arial" w:hAnsi="Arial" w:cs="Arial"/>
          <w:sz w:val="16"/>
          <w:szCs w:val="16"/>
          <w:lang w:eastAsia="en-US"/>
        </w:rPr>
        <w:t xml:space="preserve"> slovenski</w:t>
      </w:r>
    </w:p>
    <w:p w14:paraId="79ABC15F"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4D264D47"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OBLIKA PREDLOŽITVE:</w:t>
      </w:r>
      <w:r w:rsidRPr="00161C6E">
        <w:rPr>
          <w:rFonts w:ascii="Arial" w:hAnsi="Arial" w:cs="Arial"/>
          <w:sz w:val="16"/>
          <w:szCs w:val="16"/>
          <w:lang w:eastAsia="en-US"/>
        </w:rPr>
        <w:t xml:space="preserve"> v papirni obliki s priporočeno pošto ali katerokoli obliko hitre pošte ali v elektronski obliki po SWIFT sistemu na naslov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(navede se SWIFT naslova garanta)</w:t>
      </w:r>
    </w:p>
    <w:p w14:paraId="516F68B2"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3A104E94"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KRAJ PREDLOŽITVE:</w:t>
      </w:r>
      <w:r w:rsidRPr="00161C6E">
        <w:rPr>
          <w:rFonts w:ascii="Arial" w:hAnsi="Arial" w:cs="Arial"/>
          <w:sz w:val="16"/>
          <w:szCs w:val="16"/>
          <w:lang w:eastAsia="en-US"/>
        </w:rPr>
        <w:t xml:space="preserve">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(garant vpiše naslov podružnice, kjer se opravi predložitev papirnih listin, ali elektronski naslov za predložitev v elektronski obliki, kot na primer garantov SWIFT naslov)</w:t>
      </w:r>
      <w:r w:rsidRPr="00161C6E">
        <w:rPr>
          <w:rFonts w:ascii="Arial" w:hAnsi="Arial" w:cs="Arial"/>
          <w:sz w:val="16"/>
          <w:szCs w:val="16"/>
          <w:lang w:eastAsia="en-US"/>
        </w:rPr>
        <w:t xml:space="preserve"> </w:t>
      </w:r>
    </w:p>
    <w:p w14:paraId="1EA35C68"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sz w:val="16"/>
          <w:szCs w:val="16"/>
          <w:lang w:eastAsia="en-US"/>
        </w:rPr>
        <w:t>Ne glede na navedeno, se predložitev papirnih listin lahko opravi v katerikoli podružnici garanta na območju Republike Slovenije.</w:t>
      </w:r>
      <w:r w:rsidRPr="00161C6E" w:rsidDel="00D4087F">
        <w:rPr>
          <w:rFonts w:ascii="Arial" w:hAnsi="Arial" w:cs="Arial"/>
          <w:sz w:val="16"/>
          <w:szCs w:val="16"/>
          <w:lang w:eastAsia="en-US"/>
        </w:rPr>
        <w:t xml:space="preserve"> </w:t>
      </w:r>
    </w:p>
    <w:p w14:paraId="7C1CD70C"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sz w:val="16"/>
          <w:szCs w:val="16"/>
          <w:lang w:eastAsia="en-US"/>
        </w:rPr>
        <w:t xml:space="preserve">  </w:t>
      </w:r>
    </w:p>
    <w:p w14:paraId="7972DC52"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 xml:space="preserve">DATUM VELJAVNOSTI: </w:t>
      </w:r>
      <w:r w:rsidRPr="00161C6E">
        <w:rPr>
          <w:rFonts w:ascii="Arial" w:hAnsi="Arial" w:cs="Arial"/>
          <w:sz w:val="16"/>
          <w:szCs w:val="16"/>
          <w:lang w:eastAsia="en-US"/>
        </w:rPr>
        <w:fldChar w:fldCharType="begin">
          <w:ffData>
            <w:name w:val="Besedilo2"/>
            <w:enabled/>
            <w:calcOnExit w:val="0"/>
            <w:textInput>
              <w:default w:val="DD. MM. LLLL"/>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DD. MM. LLLL</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datum zapadlosti zavarovanja)</w:t>
      </w:r>
    </w:p>
    <w:p w14:paraId="467B2475"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p>
    <w:p w14:paraId="7D328147"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161C6E">
        <w:rPr>
          <w:rFonts w:ascii="Arial" w:hAnsi="Arial" w:cs="Arial"/>
          <w:b/>
          <w:sz w:val="16"/>
          <w:szCs w:val="16"/>
          <w:lang w:eastAsia="en-US"/>
        </w:rPr>
        <w:t>STRANKA, KI JE DOLŽNA PLAČATI STROŠKE:</w:t>
      </w:r>
      <w:r w:rsidRPr="00161C6E">
        <w:rPr>
          <w:rFonts w:ascii="Arial" w:hAnsi="Arial" w:cs="Arial"/>
          <w:sz w:val="16"/>
          <w:szCs w:val="16"/>
          <w:lang w:eastAsia="en-US"/>
        </w:rPr>
        <w:t xml:space="preserve">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(vpiše se ime naročnika zavarovanja, tj. v postopku javnega naročanja izbranega ponudnika)</w:t>
      </w:r>
    </w:p>
    <w:p w14:paraId="15968CC3" w14:textId="77777777" w:rsidR="00E74A6D" w:rsidRPr="00161C6E" w:rsidRDefault="00E74A6D" w:rsidP="00E74A6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b/>
          <w:sz w:val="16"/>
          <w:szCs w:val="16"/>
          <w:lang w:eastAsia="en-US"/>
        </w:rPr>
      </w:pPr>
    </w:p>
    <w:p w14:paraId="4BA2D401" w14:textId="77777777" w:rsidR="00E74A6D" w:rsidRPr="00161C6E" w:rsidRDefault="00E74A6D" w:rsidP="00E74A6D">
      <w:pPr>
        <w:spacing w:line="260" w:lineRule="atLeast"/>
        <w:jc w:val="both"/>
        <w:rPr>
          <w:rFonts w:ascii="Arial" w:hAnsi="Arial" w:cs="Arial"/>
          <w:sz w:val="16"/>
          <w:szCs w:val="16"/>
          <w:lang w:eastAsia="en-US"/>
        </w:rPr>
      </w:pPr>
      <w:r w:rsidRPr="00161C6E">
        <w:rPr>
          <w:rFonts w:ascii="Arial" w:hAnsi="Arial" w:cs="Arial"/>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0AC08EC" w14:textId="77777777" w:rsidR="00E74A6D" w:rsidRPr="00161C6E" w:rsidRDefault="00E74A6D" w:rsidP="00E74A6D">
      <w:pPr>
        <w:spacing w:line="260" w:lineRule="atLeast"/>
        <w:jc w:val="both"/>
        <w:rPr>
          <w:rFonts w:ascii="Arial" w:hAnsi="Arial" w:cs="Arial"/>
          <w:sz w:val="16"/>
          <w:szCs w:val="16"/>
          <w:lang w:eastAsia="en-US"/>
        </w:rPr>
      </w:pPr>
    </w:p>
    <w:p w14:paraId="22DF286B" w14:textId="77777777" w:rsidR="00E74A6D" w:rsidRPr="00161C6E" w:rsidRDefault="00E74A6D" w:rsidP="00E74A6D">
      <w:pPr>
        <w:spacing w:line="260" w:lineRule="atLeast"/>
        <w:jc w:val="both"/>
        <w:rPr>
          <w:rFonts w:ascii="Arial" w:hAnsi="Arial" w:cs="Arial"/>
          <w:sz w:val="16"/>
          <w:szCs w:val="16"/>
          <w:lang w:eastAsia="en-US"/>
        </w:rPr>
      </w:pPr>
      <w:r w:rsidRPr="00161C6E">
        <w:rPr>
          <w:rFonts w:ascii="Arial" w:hAnsi="Arial" w:cs="Arial"/>
          <w:sz w:val="16"/>
          <w:szCs w:val="16"/>
          <w:lang w:eastAsia="en-US"/>
        </w:rPr>
        <w:t>Katerokoli zahtevo za plačilo po tem zavarovanju moramo prejeti na datum veljavnosti zavarovanja ali pred njim v zgoraj navedenem kraju predložitve.</w:t>
      </w:r>
    </w:p>
    <w:p w14:paraId="661E4CD0" w14:textId="77777777" w:rsidR="00E74A6D" w:rsidRPr="00161C6E" w:rsidRDefault="00E74A6D" w:rsidP="00E74A6D">
      <w:pPr>
        <w:spacing w:line="260" w:lineRule="atLeast"/>
        <w:jc w:val="both"/>
        <w:rPr>
          <w:rFonts w:ascii="Arial" w:hAnsi="Arial" w:cs="Arial"/>
          <w:sz w:val="16"/>
          <w:szCs w:val="16"/>
          <w:lang w:eastAsia="en-US"/>
        </w:rPr>
      </w:pPr>
      <w:r w:rsidRPr="00161C6E">
        <w:rPr>
          <w:rFonts w:ascii="Arial" w:hAnsi="Arial" w:cs="Arial"/>
          <w:sz w:val="16"/>
          <w:szCs w:val="16"/>
          <w:lang w:eastAsia="en-US"/>
        </w:rPr>
        <w:t>Morebitne spore v zvezi s tem zavarovanjem rešuje stvarno pristojno sodišče v Ljubljani po slovenskem pravu.</w:t>
      </w:r>
    </w:p>
    <w:p w14:paraId="3375AD64" w14:textId="77777777" w:rsidR="00E74A6D" w:rsidRPr="00161C6E" w:rsidRDefault="00E74A6D" w:rsidP="00E74A6D">
      <w:pPr>
        <w:spacing w:line="260" w:lineRule="atLeast"/>
        <w:jc w:val="both"/>
        <w:rPr>
          <w:rFonts w:ascii="Arial" w:hAnsi="Arial" w:cs="Arial"/>
          <w:sz w:val="16"/>
          <w:szCs w:val="16"/>
          <w:lang w:eastAsia="en-US"/>
        </w:rPr>
      </w:pPr>
    </w:p>
    <w:p w14:paraId="4489A966" w14:textId="77777777" w:rsidR="00E74A6D" w:rsidRPr="00161C6E" w:rsidRDefault="00E74A6D" w:rsidP="00E74A6D">
      <w:pPr>
        <w:spacing w:line="260" w:lineRule="atLeast"/>
        <w:jc w:val="both"/>
        <w:rPr>
          <w:rFonts w:ascii="Arial" w:hAnsi="Arial" w:cs="Arial"/>
          <w:sz w:val="16"/>
          <w:szCs w:val="16"/>
          <w:lang w:eastAsia="en-US"/>
        </w:rPr>
      </w:pPr>
      <w:r w:rsidRPr="00161C6E">
        <w:rPr>
          <w:rFonts w:ascii="Arial" w:hAnsi="Arial" w:cs="Arial"/>
          <w:sz w:val="16"/>
          <w:szCs w:val="16"/>
          <w:lang w:eastAsia="en-US"/>
        </w:rPr>
        <w:t>Za to zavarovanje veljajo Enotna pravila za garancije na poziv (EPGP) revizija iz leta 2010, izdana pri MTZ pod št. 758.</w:t>
      </w:r>
    </w:p>
    <w:p w14:paraId="70348040" w14:textId="77777777" w:rsidR="00E74A6D" w:rsidRPr="00161C6E" w:rsidRDefault="00E74A6D" w:rsidP="00E74A6D">
      <w:pPr>
        <w:spacing w:line="260" w:lineRule="atLeast"/>
        <w:jc w:val="both"/>
        <w:rPr>
          <w:rFonts w:ascii="Arial" w:hAnsi="Arial" w:cs="Arial"/>
          <w:sz w:val="16"/>
          <w:szCs w:val="16"/>
          <w:lang w:eastAsia="en-US"/>
        </w:rPr>
      </w:pPr>
    </w:p>
    <w:p w14:paraId="2928FB0E" w14:textId="77777777" w:rsidR="00A13840" w:rsidRDefault="00E74A6D" w:rsidP="00CE3BD6">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Arial" w:hAnsi="Arial" w:cs="Arial"/>
          <w:sz w:val="16"/>
          <w:szCs w:val="16"/>
          <w:lang w:eastAsia="en-US"/>
        </w:rPr>
      </w:pPr>
      <w:r w:rsidRPr="00161C6E">
        <w:rPr>
          <w:rFonts w:ascii="Arial" w:hAnsi="Arial" w:cs="Arial"/>
          <w:sz w:val="16"/>
          <w:szCs w:val="16"/>
          <w:lang w:eastAsia="en-US"/>
        </w:rPr>
        <w:lastRenderedPageBreak/>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t xml:space="preserve">     garant</w:t>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r>
      <w:r w:rsidRPr="00161C6E">
        <w:rPr>
          <w:rFonts w:ascii="Arial" w:hAnsi="Arial" w:cs="Arial"/>
          <w:sz w:val="16"/>
          <w:szCs w:val="16"/>
          <w:lang w:eastAsia="en-US"/>
        </w:rPr>
        <w:tab/>
        <w:t xml:space="preserve">    (žig in podpis)</w:t>
      </w:r>
    </w:p>
    <w:p w14:paraId="24341FD4" w14:textId="77777777" w:rsidR="00A13840" w:rsidRDefault="00A13840" w:rsidP="00E74A6D">
      <w:pPr>
        <w:spacing w:line="260" w:lineRule="atLeast"/>
        <w:rPr>
          <w:rFonts w:ascii="Arial" w:hAnsi="Arial" w:cs="Arial"/>
          <w:sz w:val="16"/>
          <w:szCs w:val="16"/>
          <w:lang w:eastAsia="en-US"/>
        </w:rPr>
      </w:pPr>
    </w:p>
    <w:p w14:paraId="7EB5D663" w14:textId="77777777" w:rsidR="00A13840" w:rsidRDefault="00A13840" w:rsidP="00E74A6D">
      <w:pPr>
        <w:spacing w:line="260" w:lineRule="atLeast"/>
        <w:rPr>
          <w:rFonts w:ascii="Arial" w:hAnsi="Arial" w:cs="Arial"/>
          <w:sz w:val="16"/>
          <w:szCs w:val="16"/>
          <w:lang w:eastAsia="en-US"/>
        </w:rPr>
      </w:pPr>
    </w:p>
    <w:p w14:paraId="20EE9405" w14:textId="77777777" w:rsidR="00A13840" w:rsidRPr="00387AC1" w:rsidRDefault="00A13840" w:rsidP="00A13840">
      <w:pPr>
        <w:pBdr>
          <w:top w:val="single" w:sz="4" w:space="1" w:color="auto"/>
          <w:left w:val="single" w:sz="4" w:space="4" w:color="auto"/>
          <w:bottom w:val="single" w:sz="4" w:space="1" w:color="auto"/>
          <w:right w:val="single" w:sz="4" w:space="4" w:color="auto"/>
        </w:pBdr>
        <w:spacing w:line="260" w:lineRule="atLeast"/>
        <w:rPr>
          <w:rFonts w:ascii="Arial" w:hAnsi="Arial" w:cs="Arial"/>
          <w:sz w:val="16"/>
          <w:szCs w:val="16"/>
          <w:lang w:eastAsia="en-US"/>
        </w:rPr>
      </w:pPr>
      <w:r w:rsidRPr="00387AC1">
        <w:rPr>
          <w:rFonts w:ascii="Arial" w:hAnsi="Arial" w:cs="Arial"/>
          <w:sz w:val="16"/>
          <w:szCs w:val="16"/>
          <w:lang w:eastAsia="en-US"/>
        </w:rPr>
        <w:t>Opozorilo (ni del vzorca finančnega zavarovanja):</w:t>
      </w:r>
    </w:p>
    <w:p w14:paraId="7BB147A0" w14:textId="77777777" w:rsidR="00A13840" w:rsidRPr="00161C6E" w:rsidRDefault="00A13840" w:rsidP="00A13840">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Arial" w:hAnsi="Arial" w:cs="Arial"/>
          <w:sz w:val="16"/>
          <w:szCs w:val="16"/>
          <w:lang w:eastAsia="en-US"/>
        </w:rPr>
      </w:pPr>
      <w:r w:rsidRPr="00387AC1">
        <w:rPr>
          <w:rFonts w:ascii="Arial" w:hAnsi="Arial" w:cs="Arial"/>
          <w:sz w:val="16"/>
          <w:szCs w:val="16"/>
          <w:lang w:eastAsia="en-US"/>
        </w:rPr>
        <w:t>V kolikor bo izdajatelj finančnega zavarovanja zavarovalnica (kavcijsko</w:t>
      </w:r>
      <w:r w:rsidRPr="00161C6E">
        <w:rPr>
          <w:rFonts w:ascii="Arial" w:hAnsi="Arial" w:cs="Arial"/>
          <w:sz w:val="16"/>
          <w:szCs w:val="16"/>
          <w:lang w:eastAsia="en-US"/>
        </w:rPr>
        <w:t xml:space="preserve"> zavarovanje), ki ne razpolaga s SWIFT naslovom, se naslednja navedba pri »obliki predložitve« na vzorcu briše: »ali v elektronski obliki po SWIFT sistemu na naslov </w:t>
      </w:r>
      <w:r w:rsidRPr="00161C6E">
        <w:rPr>
          <w:rFonts w:ascii="Arial" w:hAnsi="Arial" w:cs="Arial"/>
          <w:sz w:val="16"/>
          <w:szCs w:val="16"/>
          <w:lang w:eastAsia="en-US"/>
        </w:rPr>
        <w:fldChar w:fldCharType="begin">
          <w:ffData>
            <w:name w:val="Besedilo2"/>
            <w:enabled/>
            <w:calcOnExit w:val="0"/>
            <w:textInput/>
          </w:ffData>
        </w:fldChar>
      </w:r>
      <w:r w:rsidRPr="00161C6E">
        <w:rPr>
          <w:rFonts w:ascii="Arial" w:hAnsi="Arial" w:cs="Arial"/>
          <w:sz w:val="16"/>
          <w:szCs w:val="16"/>
          <w:lang w:eastAsia="en-US"/>
        </w:rPr>
        <w:instrText xml:space="preserve"> FORMTEXT </w:instrText>
      </w:r>
      <w:r w:rsidRPr="00161C6E">
        <w:rPr>
          <w:rFonts w:ascii="Arial" w:hAnsi="Arial" w:cs="Arial"/>
          <w:sz w:val="16"/>
          <w:szCs w:val="16"/>
          <w:lang w:eastAsia="en-US"/>
        </w:rPr>
      </w:r>
      <w:r w:rsidRPr="00161C6E">
        <w:rPr>
          <w:rFonts w:ascii="Arial" w:hAnsi="Arial" w:cs="Arial"/>
          <w:sz w:val="16"/>
          <w:szCs w:val="16"/>
          <w:lang w:eastAsia="en-US"/>
        </w:rPr>
        <w:fldChar w:fldCharType="separate"/>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noProof/>
          <w:sz w:val="16"/>
          <w:szCs w:val="16"/>
          <w:lang w:eastAsia="en-US"/>
        </w:rPr>
        <w:t> </w:t>
      </w:r>
      <w:r w:rsidRPr="00161C6E">
        <w:rPr>
          <w:rFonts w:ascii="Arial" w:hAnsi="Arial" w:cs="Arial"/>
          <w:sz w:val="16"/>
          <w:szCs w:val="16"/>
          <w:lang w:eastAsia="en-US"/>
        </w:rPr>
        <w:fldChar w:fldCharType="end"/>
      </w:r>
      <w:r w:rsidRPr="00161C6E">
        <w:rPr>
          <w:rFonts w:ascii="Arial" w:hAnsi="Arial" w:cs="Arial"/>
          <w:sz w:val="16"/>
          <w:szCs w:val="16"/>
          <w:lang w:eastAsia="en-US"/>
        </w:rPr>
        <w:t xml:space="preserve"> </w:t>
      </w:r>
      <w:r w:rsidRPr="00161C6E">
        <w:rPr>
          <w:rFonts w:ascii="Arial" w:hAnsi="Arial" w:cs="Arial"/>
          <w:i/>
          <w:sz w:val="16"/>
          <w:szCs w:val="16"/>
          <w:lang w:eastAsia="en-US"/>
        </w:rPr>
        <w:t>(navede se SWIFT naslova garanta)«</w:t>
      </w:r>
    </w:p>
    <w:p w14:paraId="5B15ADB9" w14:textId="77777777" w:rsidR="00A13840" w:rsidRDefault="00A13840" w:rsidP="00E74A6D">
      <w:pPr>
        <w:spacing w:line="260" w:lineRule="atLeast"/>
        <w:rPr>
          <w:rFonts w:ascii="Arial" w:hAnsi="Arial" w:cs="Arial"/>
          <w:sz w:val="16"/>
          <w:szCs w:val="16"/>
          <w:lang w:eastAsia="en-US"/>
        </w:rPr>
      </w:pPr>
    </w:p>
    <w:p w14:paraId="69B681EC" w14:textId="77777777" w:rsidR="009E32C5" w:rsidRDefault="009E32C5" w:rsidP="00E74A6D">
      <w:pPr>
        <w:spacing w:line="260" w:lineRule="atLeast"/>
        <w:rPr>
          <w:rFonts w:ascii="Arial" w:hAnsi="Arial" w:cs="Arial"/>
          <w:sz w:val="16"/>
          <w:szCs w:val="16"/>
          <w:lang w:eastAsia="en-US"/>
        </w:rPr>
      </w:pPr>
    </w:p>
    <w:p w14:paraId="19A33445" w14:textId="77777777" w:rsidR="00855D1B" w:rsidRDefault="00855D1B" w:rsidP="00E74A6D">
      <w:pPr>
        <w:spacing w:line="260" w:lineRule="atLeast"/>
        <w:rPr>
          <w:rFonts w:ascii="Arial" w:hAnsi="Arial" w:cs="Arial"/>
          <w:sz w:val="16"/>
          <w:szCs w:val="16"/>
          <w:lang w:eastAsia="en-US"/>
        </w:rPr>
      </w:pPr>
    </w:p>
    <w:p w14:paraId="2519065F" w14:textId="77777777" w:rsidR="00855D1B" w:rsidRDefault="00855D1B" w:rsidP="00E74A6D">
      <w:pPr>
        <w:spacing w:line="260" w:lineRule="atLeast"/>
        <w:rPr>
          <w:rFonts w:ascii="Arial" w:hAnsi="Arial" w:cs="Arial"/>
          <w:sz w:val="16"/>
          <w:szCs w:val="16"/>
          <w:lang w:eastAsia="en-US"/>
        </w:rPr>
      </w:pPr>
    </w:p>
    <w:p w14:paraId="4C16330B" w14:textId="39DD873B" w:rsidR="00855D1B" w:rsidRDefault="00855D1B" w:rsidP="00E74A6D">
      <w:pPr>
        <w:spacing w:line="260" w:lineRule="atLeast"/>
        <w:rPr>
          <w:rFonts w:ascii="Arial" w:hAnsi="Arial" w:cs="Arial"/>
          <w:sz w:val="16"/>
          <w:szCs w:val="16"/>
          <w:lang w:eastAsia="en-US"/>
        </w:rPr>
      </w:pPr>
    </w:p>
    <w:p w14:paraId="0299B515" w14:textId="62A4A18C" w:rsidR="004D2BC7" w:rsidRDefault="004D2BC7" w:rsidP="00E74A6D">
      <w:pPr>
        <w:spacing w:line="260" w:lineRule="atLeast"/>
        <w:rPr>
          <w:rFonts w:ascii="Arial" w:hAnsi="Arial" w:cs="Arial"/>
          <w:sz w:val="16"/>
          <w:szCs w:val="16"/>
          <w:lang w:eastAsia="en-US"/>
        </w:rPr>
      </w:pPr>
    </w:p>
    <w:p w14:paraId="60D664E1" w14:textId="118FA505" w:rsidR="004D2BC7" w:rsidRDefault="004D2BC7" w:rsidP="00E74A6D">
      <w:pPr>
        <w:spacing w:line="260" w:lineRule="atLeast"/>
        <w:rPr>
          <w:rFonts w:ascii="Arial" w:hAnsi="Arial" w:cs="Arial"/>
          <w:sz w:val="16"/>
          <w:szCs w:val="16"/>
          <w:lang w:eastAsia="en-US"/>
        </w:rPr>
      </w:pPr>
    </w:p>
    <w:p w14:paraId="4EBA5C59" w14:textId="4488ED51" w:rsidR="004D2BC7" w:rsidRDefault="004D2BC7" w:rsidP="00E74A6D">
      <w:pPr>
        <w:spacing w:line="260" w:lineRule="atLeast"/>
        <w:rPr>
          <w:rFonts w:ascii="Arial" w:hAnsi="Arial" w:cs="Arial"/>
          <w:sz w:val="16"/>
          <w:szCs w:val="16"/>
          <w:lang w:eastAsia="en-US"/>
        </w:rPr>
      </w:pPr>
    </w:p>
    <w:p w14:paraId="54050F85" w14:textId="53700B01" w:rsidR="004D2BC7" w:rsidRDefault="004D2BC7" w:rsidP="00E74A6D">
      <w:pPr>
        <w:spacing w:line="260" w:lineRule="atLeast"/>
        <w:rPr>
          <w:rFonts w:ascii="Arial" w:hAnsi="Arial" w:cs="Arial"/>
          <w:sz w:val="16"/>
          <w:szCs w:val="16"/>
          <w:lang w:eastAsia="en-US"/>
        </w:rPr>
      </w:pPr>
    </w:p>
    <w:p w14:paraId="0C63020E" w14:textId="09837B68" w:rsidR="004D2BC7" w:rsidRDefault="004D2BC7" w:rsidP="00E74A6D">
      <w:pPr>
        <w:spacing w:line="260" w:lineRule="atLeast"/>
        <w:rPr>
          <w:rFonts w:ascii="Arial" w:hAnsi="Arial" w:cs="Arial"/>
          <w:sz w:val="16"/>
          <w:szCs w:val="16"/>
          <w:lang w:eastAsia="en-US"/>
        </w:rPr>
      </w:pPr>
    </w:p>
    <w:p w14:paraId="14220C0B" w14:textId="744881F4" w:rsidR="004D2BC7" w:rsidRDefault="004D2BC7" w:rsidP="00E74A6D">
      <w:pPr>
        <w:spacing w:line="260" w:lineRule="atLeast"/>
        <w:rPr>
          <w:rFonts w:ascii="Arial" w:hAnsi="Arial" w:cs="Arial"/>
          <w:sz w:val="16"/>
          <w:szCs w:val="16"/>
          <w:lang w:eastAsia="en-US"/>
        </w:rPr>
      </w:pPr>
    </w:p>
    <w:p w14:paraId="1CAE6E12" w14:textId="380FE4A6" w:rsidR="004D2BC7" w:rsidRDefault="004D2BC7" w:rsidP="00E74A6D">
      <w:pPr>
        <w:spacing w:line="260" w:lineRule="atLeast"/>
        <w:rPr>
          <w:rFonts w:ascii="Arial" w:hAnsi="Arial" w:cs="Arial"/>
          <w:sz w:val="16"/>
          <w:szCs w:val="16"/>
          <w:lang w:eastAsia="en-US"/>
        </w:rPr>
      </w:pPr>
    </w:p>
    <w:p w14:paraId="54C388BF" w14:textId="28396BCC" w:rsidR="004D2BC7" w:rsidRDefault="004D2BC7" w:rsidP="00E74A6D">
      <w:pPr>
        <w:spacing w:line="260" w:lineRule="atLeast"/>
        <w:rPr>
          <w:rFonts w:ascii="Arial" w:hAnsi="Arial" w:cs="Arial"/>
          <w:sz w:val="16"/>
          <w:szCs w:val="16"/>
          <w:lang w:eastAsia="en-US"/>
        </w:rPr>
      </w:pPr>
    </w:p>
    <w:p w14:paraId="3DE932D2" w14:textId="541A8C42" w:rsidR="004D2BC7" w:rsidRDefault="004D2BC7" w:rsidP="00E74A6D">
      <w:pPr>
        <w:spacing w:line="260" w:lineRule="atLeast"/>
        <w:rPr>
          <w:rFonts w:ascii="Arial" w:hAnsi="Arial" w:cs="Arial"/>
          <w:sz w:val="16"/>
          <w:szCs w:val="16"/>
          <w:lang w:eastAsia="en-US"/>
        </w:rPr>
      </w:pPr>
    </w:p>
    <w:p w14:paraId="1983A37C" w14:textId="1AEF7D8C" w:rsidR="004D2BC7" w:rsidRDefault="004D2BC7" w:rsidP="00E74A6D">
      <w:pPr>
        <w:spacing w:line="260" w:lineRule="atLeast"/>
        <w:rPr>
          <w:rFonts w:ascii="Arial" w:hAnsi="Arial" w:cs="Arial"/>
          <w:sz w:val="16"/>
          <w:szCs w:val="16"/>
          <w:lang w:eastAsia="en-US"/>
        </w:rPr>
      </w:pPr>
    </w:p>
    <w:p w14:paraId="70B017A2" w14:textId="606AF7B3" w:rsidR="004D2BC7" w:rsidRDefault="004D2BC7" w:rsidP="00E74A6D">
      <w:pPr>
        <w:spacing w:line="260" w:lineRule="atLeast"/>
        <w:rPr>
          <w:rFonts w:ascii="Arial" w:hAnsi="Arial" w:cs="Arial"/>
          <w:sz w:val="16"/>
          <w:szCs w:val="16"/>
          <w:lang w:eastAsia="en-US"/>
        </w:rPr>
      </w:pPr>
    </w:p>
    <w:p w14:paraId="02AD6B18" w14:textId="100E451D" w:rsidR="004D2BC7" w:rsidRDefault="004D2BC7" w:rsidP="00E74A6D">
      <w:pPr>
        <w:spacing w:line="260" w:lineRule="atLeast"/>
        <w:rPr>
          <w:rFonts w:ascii="Arial" w:hAnsi="Arial" w:cs="Arial"/>
          <w:sz w:val="16"/>
          <w:szCs w:val="16"/>
          <w:lang w:eastAsia="en-US"/>
        </w:rPr>
      </w:pPr>
    </w:p>
    <w:p w14:paraId="0E7E1CCA" w14:textId="4083AA74" w:rsidR="004D2BC7" w:rsidRDefault="004D2BC7" w:rsidP="00E74A6D">
      <w:pPr>
        <w:spacing w:line="260" w:lineRule="atLeast"/>
        <w:rPr>
          <w:rFonts w:ascii="Arial" w:hAnsi="Arial" w:cs="Arial"/>
          <w:sz w:val="16"/>
          <w:szCs w:val="16"/>
          <w:lang w:eastAsia="en-US"/>
        </w:rPr>
      </w:pPr>
    </w:p>
    <w:p w14:paraId="162F09D2" w14:textId="70A464DD" w:rsidR="004D2BC7" w:rsidRDefault="004D2BC7" w:rsidP="00E74A6D">
      <w:pPr>
        <w:spacing w:line="260" w:lineRule="atLeast"/>
        <w:rPr>
          <w:rFonts w:ascii="Arial" w:hAnsi="Arial" w:cs="Arial"/>
          <w:sz w:val="16"/>
          <w:szCs w:val="16"/>
          <w:lang w:eastAsia="en-US"/>
        </w:rPr>
      </w:pPr>
    </w:p>
    <w:p w14:paraId="6DBE5F27" w14:textId="2A2F0D8B" w:rsidR="004D2BC7" w:rsidRDefault="004D2BC7" w:rsidP="00E74A6D">
      <w:pPr>
        <w:spacing w:line="260" w:lineRule="atLeast"/>
        <w:rPr>
          <w:rFonts w:ascii="Arial" w:hAnsi="Arial" w:cs="Arial"/>
          <w:sz w:val="16"/>
          <w:szCs w:val="16"/>
          <w:lang w:eastAsia="en-US"/>
        </w:rPr>
      </w:pPr>
    </w:p>
    <w:p w14:paraId="6A2754FA" w14:textId="7651CE78" w:rsidR="004D2BC7" w:rsidRDefault="004D2BC7" w:rsidP="00E74A6D">
      <w:pPr>
        <w:spacing w:line="260" w:lineRule="atLeast"/>
        <w:rPr>
          <w:rFonts w:ascii="Arial" w:hAnsi="Arial" w:cs="Arial"/>
          <w:sz w:val="16"/>
          <w:szCs w:val="16"/>
          <w:lang w:eastAsia="en-US"/>
        </w:rPr>
      </w:pPr>
    </w:p>
    <w:p w14:paraId="3B6ABDB7" w14:textId="79E87B34" w:rsidR="004D2BC7" w:rsidRDefault="004D2BC7" w:rsidP="00E74A6D">
      <w:pPr>
        <w:spacing w:line="260" w:lineRule="atLeast"/>
        <w:rPr>
          <w:rFonts w:ascii="Arial" w:hAnsi="Arial" w:cs="Arial"/>
          <w:sz w:val="16"/>
          <w:szCs w:val="16"/>
          <w:lang w:eastAsia="en-US"/>
        </w:rPr>
      </w:pPr>
    </w:p>
    <w:p w14:paraId="66CB737F" w14:textId="6D897275" w:rsidR="004D2BC7" w:rsidRDefault="004D2BC7" w:rsidP="00E74A6D">
      <w:pPr>
        <w:spacing w:line="260" w:lineRule="atLeast"/>
        <w:rPr>
          <w:rFonts w:ascii="Arial" w:hAnsi="Arial" w:cs="Arial"/>
          <w:sz w:val="16"/>
          <w:szCs w:val="16"/>
          <w:lang w:eastAsia="en-US"/>
        </w:rPr>
      </w:pPr>
    </w:p>
    <w:p w14:paraId="4CF8F51A" w14:textId="58386BAE" w:rsidR="004D2BC7" w:rsidRDefault="004D2BC7" w:rsidP="00E74A6D">
      <w:pPr>
        <w:spacing w:line="260" w:lineRule="atLeast"/>
        <w:rPr>
          <w:rFonts w:ascii="Arial" w:hAnsi="Arial" w:cs="Arial"/>
          <w:sz w:val="16"/>
          <w:szCs w:val="16"/>
          <w:lang w:eastAsia="en-US"/>
        </w:rPr>
      </w:pPr>
    </w:p>
    <w:p w14:paraId="0787C96E" w14:textId="090C3C37" w:rsidR="004D2BC7" w:rsidRDefault="004D2BC7" w:rsidP="00E74A6D">
      <w:pPr>
        <w:spacing w:line="260" w:lineRule="atLeast"/>
        <w:rPr>
          <w:rFonts w:ascii="Arial" w:hAnsi="Arial" w:cs="Arial"/>
          <w:sz w:val="16"/>
          <w:szCs w:val="16"/>
          <w:lang w:eastAsia="en-US"/>
        </w:rPr>
      </w:pPr>
    </w:p>
    <w:p w14:paraId="356ECD58" w14:textId="01F798C3" w:rsidR="004D2BC7" w:rsidRDefault="004D2BC7" w:rsidP="00E74A6D">
      <w:pPr>
        <w:spacing w:line="260" w:lineRule="atLeast"/>
        <w:rPr>
          <w:rFonts w:ascii="Arial" w:hAnsi="Arial" w:cs="Arial"/>
          <w:sz w:val="16"/>
          <w:szCs w:val="16"/>
          <w:lang w:eastAsia="en-US"/>
        </w:rPr>
      </w:pPr>
    </w:p>
    <w:p w14:paraId="12AC1EA0" w14:textId="4E216B6B" w:rsidR="004D2BC7" w:rsidRDefault="004D2BC7" w:rsidP="00E74A6D">
      <w:pPr>
        <w:spacing w:line="260" w:lineRule="atLeast"/>
        <w:rPr>
          <w:rFonts w:ascii="Arial" w:hAnsi="Arial" w:cs="Arial"/>
          <w:sz w:val="16"/>
          <w:szCs w:val="16"/>
          <w:lang w:eastAsia="en-US"/>
        </w:rPr>
      </w:pPr>
    </w:p>
    <w:p w14:paraId="7322C9A6" w14:textId="2DD5C13E" w:rsidR="004D2BC7" w:rsidRDefault="004D2BC7" w:rsidP="00E74A6D">
      <w:pPr>
        <w:spacing w:line="260" w:lineRule="atLeast"/>
        <w:rPr>
          <w:rFonts w:ascii="Arial" w:hAnsi="Arial" w:cs="Arial"/>
          <w:sz w:val="16"/>
          <w:szCs w:val="16"/>
          <w:lang w:eastAsia="en-US"/>
        </w:rPr>
      </w:pPr>
    </w:p>
    <w:p w14:paraId="7C633047" w14:textId="3BD2315F" w:rsidR="004D2BC7" w:rsidRDefault="004D2BC7" w:rsidP="00E74A6D">
      <w:pPr>
        <w:spacing w:line="260" w:lineRule="atLeast"/>
        <w:rPr>
          <w:rFonts w:ascii="Arial" w:hAnsi="Arial" w:cs="Arial"/>
          <w:sz w:val="16"/>
          <w:szCs w:val="16"/>
          <w:lang w:eastAsia="en-US"/>
        </w:rPr>
      </w:pPr>
    </w:p>
    <w:p w14:paraId="09BCD39F" w14:textId="41EE6457" w:rsidR="004D2BC7" w:rsidRDefault="004D2BC7" w:rsidP="00E74A6D">
      <w:pPr>
        <w:spacing w:line="260" w:lineRule="atLeast"/>
        <w:rPr>
          <w:rFonts w:ascii="Arial" w:hAnsi="Arial" w:cs="Arial"/>
          <w:sz w:val="16"/>
          <w:szCs w:val="16"/>
          <w:lang w:eastAsia="en-US"/>
        </w:rPr>
      </w:pPr>
    </w:p>
    <w:p w14:paraId="718C42AE" w14:textId="65DC225A" w:rsidR="004D2BC7" w:rsidRDefault="004D2BC7" w:rsidP="00E74A6D">
      <w:pPr>
        <w:spacing w:line="260" w:lineRule="atLeast"/>
        <w:rPr>
          <w:rFonts w:ascii="Arial" w:hAnsi="Arial" w:cs="Arial"/>
          <w:sz w:val="16"/>
          <w:szCs w:val="16"/>
          <w:lang w:eastAsia="en-US"/>
        </w:rPr>
      </w:pPr>
    </w:p>
    <w:p w14:paraId="491ED6D3" w14:textId="0D824489" w:rsidR="004D2BC7" w:rsidRDefault="004D2BC7" w:rsidP="00E74A6D">
      <w:pPr>
        <w:spacing w:line="260" w:lineRule="atLeast"/>
        <w:rPr>
          <w:rFonts w:ascii="Arial" w:hAnsi="Arial" w:cs="Arial"/>
          <w:sz w:val="16"/>
          <w:szCs w:val="16"/>
          <w:lang w:eastAsia="en-US"/>
        </w:rPr>
      </w:pPr>
    </w:p>
    <w:p w14:paraId="598C04D3" w14:textId="7CF06586" w:rsidR="004D2BC7" w:rsidRDefault="004D2BC7" w:rsidP="00E74A6D">
      <w:pPr>
        <w:spacing w:line="260" w:lineRule="atLeast"/>
        <w:rPr>
          <w:rFonts w:ascii="Arial" w:hAnsi="Arial" w:cs="Arial"/>
          <w:sz w:val="16"/>
          <w:szCs w:val="16"/>
          <w:lang w:eastAsia="en-US"/>
        </w:rPr>
      </w:pPr>
    </w:p>
    <w:p w14:paraId="2D73C1B0" w14:textId="21B6132C" w:rsidR="004D2BC7" w:rsidRDefault="004D2BC7" w:rsidP="00E74A6D">
      <w:pPr>
        <w:spacing w:line="260" w:lineRule="atLeast"/>
        <w:rPr>
          <w:rFonts w:ascii="Arial" w:hAnsi="Arial" w:cs="Arial"/>
          <w:sz w:val="16"/>
          <w:szCs w:val="16"/>
          <w:lang w:eastAsia="en-US"/>
        </w:rPr>
      </w:pPr>
    </w:p>
    <w:p w14:paraId="610A3E72" w14:textId="6FEE9EDC" w:rsidR="004D2BC7" w:rsidRDefault="004D2BC7" w:rsidP="00E74A6D">
      <w:pPr>
        <w:spacing w:line="260" w:lineRule="atLeast"/>
        <w:rPr>
          <w:rFonts w:ascii="Arial" w:hAnsi="Arial" w:cs="Arial"/>
          <w:sz w:val="16"/>
          <w:szCs w:val="16"/>
          <w:lang w:eastAsia="en-US"/>
        </w:rPr>
      </w:pPr>
    </w:p>
    <w:p w14:paraId="30515CED" w14:textId="001F2077" w:rsidR="004D2BC7" w:rsidRDefault="004D2BC7" w:rsidP="00E74A6D">
      <w:pPr>
        <w:spacing w:line="260" w:lineRule="atLeast"/>
        <w:rPr>
          <w:rFonts w:ascii="Arial" w:hAnsi="Arial" w:cs="Arial"/>
          <w:sz w:val="16"/>
          <w:szCs w:val="16"/>
          <w:lang w:eastAsia="en-US"/>
        </w:rPr>
      </w:pPr>
    </w:p>
    <w:p w14:paraId="452D2EB3" w14:textId="5112A101" w:rsidR="004D2BC7" w:rsidRDefault="004D2BC7" w:rsidP="00E74A6D">
      <w:pPr>
        <w:spacing w:line="260" w:lineRule="atLeast"/>
        <w:rPr>
          <w:rFonts w:ascii="Arial" w:hAnsi="Arial" w:cs="Arial"/>
          <w:sz w:val="16"/>
          <w:szCs w:val="16"/>
          <w:lang w:eastAsia="en-US"/>
        </w:rPr>
      </w:pPr>
    </w:p>
    <w:p w14:paraId="52B794F4" w14:textId="4994D7C3" w:rsidR="004D2BC7" w:rsidRDefault="004D2BC7" w:rsidP="00E74A6D">
      <w:pPr>
        <w:spacing w:line="260" w:lineRule="atLeast"/>
        <w:rPr>
          <w:rFonts w:ascii="Arial" w:hAnsi="Arial" w:cs="Arial"/>
          <w:sz w:val="16"/>
          <w:szCs w:val="16"/>
          <w:lang w:eastAsia="en-US"/>
        </w:rPr>
      </w:pPr>
    </w:p>
    <w:p w14:paraId="6E262E33" w14:textId="27140F5F" w:rsidR="004D2BC7" w:rsidRDefault="004D2BC7" w:rsidP="00E74A6D">
      <w:pPr>
        <w:spacing w:line="260" w:lineRule="atLeast"/>
        <w:rPr>
          <w:rFonts w:ascii="Arial" w:hAnsi="Arial" w:cs="Arial"/>
          <w:sz w:val="16"/>
          <w:szCs w:val="16"/>
          <w:lang w:eastAsia="en-US"/>
        </w:rPr>
      </w:pPr>
    </w:p>
    <w:p w14:paraId="479E69CE" w14:textId="6FD591F8" w:rsidR="004D2BC7" w:rsidRDefault="004D2BC7" w:rsidP="00E74A6D">
      <w:pPr>
        <w:spacing w:line="260" w:lineRule="atLeast"/>
        <w:rPr>
          <w:rFonts w:ascii="Arial" w:hAnsi="Arial" w:cs="Arial"/>
          <w:sz w:val="16"/>
          <w:szCs w:val="16"/>
          <w:lang w:eastAsia="en-US"/>
        </w:rPr>
      </w:pPr>
    </w:p>
    <w:p w14:paraId="6F4DBDF8" w14:textId="0A95018B" w:rsidR="004D2BC7" w:rsidRDefault="004D2BC7" w:rsidP="00E74A6D">
      <w:pPr>
        <w:spacing w:line="260" w:lineRule="atLeast"/>
        <w:rPr>
          <w:rFonts w:ascii="Arial" w:hAnsi="Arial" w:cs="Arial"/>
          <w:sz w:val="16"/>
          <w:szCs w:val="16"/>
          <w:lang w:eastAsia="en-US"/>
        </w:rPr>
      </w:pPr>
    </w:p>
    <w:p w14:paraId="1168FB14" w14:textId="0C7FEAD5" w:rsidR="004D2BC7" w:rsidRDefault="004D2BC7" w:rsidP="00E74A6D">
      <w:pPr>
        <w:spacing w:line="260" w:lineRule="atLeast"/>
        <w:rPr>
          <w:rFonts w:ascii="Arial" w:hAnsi="Arial" w:cs="Arial"/>
          <w:sz w:val="16"/>
          <w:szCs w:val="16"/>
          <w:lang w:eastAsia="en-US"/>
        </w:rPr>
      </w:pPr>
    </w:p>
    <w:p w14:paraId="2260A98C" w14:textId="4958CC1F" w:rsidR="004D2BC7" w:rsidRDefault="004D2BC7" w:rsidP="00E74A6D">
      <w:pPr>
        <w:spacing w:line="260" w:lineRule="atLeast"/>
        <w:rPr>
          <w:rFonts w:ascii="Arial" w:hAnsi="Arial" w:cs="Arial"/>
          <w:sz w:val="16"/>
          <w:szCs w:val="16"/>
          <w:lang w:eastAsia="en-US"/>
        </w:rPr>
      </w:pPr>
    </w:p>
    <w:p w14:paraId="6E9B91A8" w14:textId="347889D9" w:rsidR="004D2BC7" w:rsidRDefault="004D2BC7" w:rsidP="00E74A6D">
      <w:pPr>
        <w:spacing w:line="260" w:lineRule="atLeast"/>
        <w:rPr>
          <w:rFonts w:ascii="Arial" w:hAnsi="Arial" w:cs="Arial"/>
          <w:sz w:val="16"/>
          <w:szCs w:val="16"/>
          <w:lang w:eastAsia="en-US"/>
        </w:rPr>
      </w:pPr>
    </w:p>
    <w:p w14:paraId="0F4D2001" w14:textId="1BC354F8" w:rsidR="004D2BC7" w:rsidRDefault="004D2BC7" w:rsidP="00E74A6D">
      <w:pPr>
        <w:spacing w:line="260" w:lineRule="atLeast"/>
        <w:rPr>
          <w:rFonts w:ascii="Arial" w:hAnsi="Arial" w:cs="Arial"/>
          <w:sz w:val="16"/>
          <w:szCs w:val="16"/>
          <w:lang w:eastAsia="en-US"/>
        </w:rPr>
      </w:pPr>
    </w:p>
    <w:p w14:paraId="2F9F5C1A" w14:textId="43990435" w:rsidR="004D2BC7" w:rsidRDefault="004D2BC7" w:rsidP="00E74A6D">
      <w:pPr>
        <w:spacing w:line="260" w:lineRule="atLeast"/>
        <w:rPr>
          <w:rFonts w:ascii="Arial" w:hAnsi="Arial" w:cs="Arial"/>
          <w:sz w:val="16"/>
          <w:szCs w:val="16"/>
          <w:lang w:eastAsia="en-US"/>
        </w:rPr>
      </w:pPr>
    </w:p>
    <w:p w14:paraId="604344B6" w14:textId="1E4DA50E" w:rsidR="004D2BC7" w:rsidRDefault="004D2BC7" w:rsidP="00E74A6D">
      <w:pPr>
        <w:spacing w:line="260" w:lineRule="atLeast"/>
        <w:rPr>
          <w:rFonts w:ascii="Arial" w:hAnsi="Arial" w:cs="Arial"/>
          <w:sz w:val="16"/>
          <w:szCs w:val="16"/>
          <w:lang w:eastAsia="en-US"/>
        </w:rPr>
      </w:pPr>
    </w:p>
    <w:p w14:paraId="23C1D850" w14:textId="3581777F" w:rsidR="004D2BC7" w:rsidRDefault="004D2BC7" w:rsidP="00E74A6D">
      <w:pPr>
        <w:spacing w:line="260" w:lineRule="atLeast"/>
        <w:rPr>
          <w:rFonts w:ascii="Arial" w:hAnsi="Arial" w:cs="Arial"/>
          <w:sz w:val="16"/>
          <w:szCs w:val="16"/>
          <w:lang w:eastAsia="en-US"/>
        </w:rPr>
      </w:pPr>
    </w:p>
    <w:p w14:paraId="42D21F39" w14:textId="77777777" w:rsidR="004D2BC7" w:rsidRDefault="004D2BC7" w:rsidP="00E74A6D">
      <w:pPr>
        <w:spacing w:line="260" w:lineRule="atLeast"/>
        <w:rPr>
          <w:rFonts w:ascii="Arial" w:hAnsi="Arial" w:cs="Arial"/>
          <w:sz w:val="16"/>
          <w:szCs w:val="16"/>
          <w:lang w:eastAsia="en-US"/>
        </w:rPr>
      </w:pPr>
    </w:p>
    <w:p w14:paraId="0AB1003F" w14:textId="77777777" w:rsidR="00855D1B" w:rsidRDefault="00855D1B" w:rsidP="00E74A6D">
      <w:pPr>
        <w:spacing w:line="260" w:lineRule="atLeast"/>
        <w:rPr>
          <w:rFonts w:ascii="Arial" w:hAnsi="Arial" w:cs="Arial"/>
          <w:sz w:val="16"/>
          <w:szCs w:val="16"/>
          <w:lang w:eastAsia="en-US"/>
        </w:rPr>
      </w:pPr>
    </w:p>
    <w:p w14:paraId="58E1F1A6" w14:textId="4A7C320B" w:rsidR="004D2BC7" w:rsidRPr="004D2BC7" w:rsidRDefault="004D2BC7" w:rsidP="004D2BC7">
      <w:pPr>
        <w:pBdr>
          <w:top w:val="single" w:sz="4" w:space="1" w:color="auto"/>
          <w:left w:val="single" w:sz="4" w:space="4" w:color="auto"/>
          <w:bottom w:val="single" w:sz="4" w:space="1" w:color="auto"/>
          <w:right w:val="single" w:sz="4" w:space="4" w:color="auto"/>
        </w:pBdr>
        <w:suppressAutoHyphens/>
        <w:spacing w:line="260" w:lineRule="atLeast"/>
        <w:rPr>
          <w:rFonts w:ascii="Arial" w:hAnsi="Arial"/>
          <w:b/>
          <w:sz w:val="20"/>
          <w:lang w:eastAsia="en-US"/>
        </w:rPr>
      </w:pPr>
      <w:r w:rsidRPr="004D2BC7">
        <w:rPr>
          <w:rFonts w:ascii="Arial" w:hAnsi="Arial"/>
          <w:b/>
          <w:sz w:val="20"/>
          <w:lang w:eastAsia="en-US"/>
        </w:rPr>
        <w:t xml:space="preserve">Obrazec </w:t>
      </w:r>
      <w:r>
        <w:rPr>
          <w:rFonts w:ascii="Arial" w:hAnsi="Arial"/>
          <w:b/>
          <w:sz w:val="20"/>
          <w:lang w:eastAsia="en-US"/>
        </w:rPr>
        <w:t>8</w:t>
      </w:r>
      <w:r w:rsidRPr="004D2BC7">
        <w:rPr>
          <w:rFonts w:ascii="Arial" w:hAnsi="Arial"/>
          <w:b/>
          <w:sz w:val="20"/>
          <w:lang w:eastAsia="en-US"/>
        </w:rPr>
        <w:t xml:space="preserve">.3.: GARANCIJA ZA ODPRAVO NAPAK V GARANCIJSKEM ROKU </w:t>
      </w:r>
    </w:p>
    <w:p w14:paraId="6F005FCB"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b/>
          <w:sz w:val="20"/>
          <w:lang w:eastAsia="en-US"/>
        </w:rPr>
      </w:pPr>
    </w:p>
    <w:p w14:paraId="7C67DD90"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sz w:val="16"/>
          <w:szCs w:val="16"/>
          <w:lang w:eastAsia="en-US"/>
        </w:rPr>
      </w:pPr>
      <w:r w:rsidRPr="004D2BC7">
        <w:rPr>
          <w:rFonts w:ascii="Arial" w:hAnsi="Arial"/>
          <w:b/>
          <w:sz w:val="16"/>
          <w:szCs w:val="16"/>
          <w:lang w:eastAsia="en-US"/>
        </w:rPr>
        <w:t xml:space="preserve">Obrazec zavarovanje za odpravo napak v garancijskem roku po EPGP-758 </w:t>
      </w:r>
    </w:p>
    <w:p w14:paraId="37ABD007" w14:textId="77777777" w:rsidR="004D2BC7" w:rsidRPr="004D2BC7" w:rsidRDefault="004D2BC7" w:rsidP="004D2BC7">
      <w:pPr>
        <w:keepNext/>
        <w:suppressAutoHyphens/>
        <w:spacing w:line="260" w:lineRule="atLeast"/>
        <w:jc w:val="both"/>
        <w:rPr>
          <w:rFonts w:ascii="Arial" w:hAnsi="Arial"/>
          <w:sz w:val="16"/>
          <w:szCs w:val="16"/>
          <w:lang w:eastAsia="en-US"/>
        </w:rPr>
      </w:pPr>
    </w:p>
    <w:p w14:paraId="555879FA" w14:textId="77777777" w:rsidR="004D2BC7" w:rsidRPr="004D2BC7" w:rsidRDefault="004D2BC7" w:rsidP="004D2BC7">
      <w:pPr>
        <w:keepNext/>
        <w:suppressAutoHyphens/>
        <w:spacing w:line="260" w:lineRule="atLeast"/>
        <w:jc w:val="both"/>
        <w:rPr>
          <w:rFonts w:ascii="Arial" w:hAnsi="Arial"/>
          <w:i/>
          <w:sz w:val="16"/>
          <w:szCs w:val="16"/>
          <w:lang w:eastAsia="en-US"/>
        </w:rPr>
      </w:pPr>
      <w:r w:rsidRPr="004D2BC7">
        <w:rPr>
          <w:rFonts w:ascii="Arial" w:hAnsi="Arial"/>
          <w:i/>
          <w:sz w:val="16"/>
          <w:szCs w:val="16"/>
          <w:lang w:eastAsia="en-US"/>
        </w:rPr>
        <w:t>Glava s podatki o garantu (zavarovalnici/banki) ali SWIFT ključ</w:t>
      </w:r>
    </w:p>
    <w:p w14:paraId="3E4C5911" w14:textId="77777777" w:rsidR="004D2BC7" w:rsidRPr="004D2BC7" w:rsidRDefault="004D2BC7" w:rsidP="004D2BC7">
      <w:pPr>
        <w:keepNext/>
        <w:suppressAutoHyphens/>
        <w:spacing w:line="260" w:lineRule="atLeast"/>
        <w:jc w:val="both"/>
        <w:rPr>
          <w:rFonts w:ascii="Arial" w:hAnsi="Arial"/>
          <w:sz w:val="16"/>
          <w:szCs w:val="16"/>
          <w:lang w:eastAsia="en-US"/>
        </w:rPr>
      </w:pPr>
    </w:p>
    <w:p w14:paraId="1201B493" w14:textId="77777777" w:rsidR="004D2BC7" w:rsidRPr="004D2BC7" w:rsidRDefault="004D2BC7" w:rsidP="004D2BC7">
      <w:pPr>
        <w:keepNext/>
        <w:suppressAutoHyphens/>
        <w:spacing w:line="260" w:lineRule="atLeast"/>
        <w:jc w:val="both"/>
        <w:rPr>
          <w:rFonts w:ascii="Arial" w:hAnsi="Arial"/>
          <w:i/>
          <w:sz w:val="16"/>
          <w:szCs w:val="16"/>
          <w:lang w:eastAsia="en-US"/>
        </w:rPr>
      </w:pPr>
      <w:r w:rsidRPr="004D2BC7">
        <w:rPr>
          <w:rFonts w:ascii="Arial" w:hAnsi="Arial"/>
          <w:sz w:val="16"/>
          <w:szCs w:val="16"/>
          <w:lang w:eastAsia="en-US"/>
        </w:rPr>
        <w:t xml:space="preserve">Za: </w:t>
      </w:r>
      <w:r w:rsidRPr="004D2BC7">
        <w:rPr>
          <w:rFonts w:ascii="Arial" w:hAnsi="Arial"/>
          <w:b/>
          <w:sz w:val="16"/>
          <w:szCs w:val="16"/>
          <w:lang w:eastAsia="en-US"/>
        </w:rPr>
        <w:t xml:space="preserve">Ministrstvo za infrastrukturo </w:t>
      </w:r>
    </w:p>
    <w:p w14:paraId="6679253F" w14:textId="77777777" w:rsidR="004D2BC7" w:rsidRPr="004D2BC7" w:rsidRDefault="004D2BC7" w:rsidP="004D2BC7">
      <w:pPr>
        <w:keepNext/>
        <w:suppressAutoHyphens/>
        <w:spacing w:line="260" w:lineRule="atLeast"/>
        <w:jc w:val="both"/>
        <w:rPr>
          <w:rFonts w:ascii="Arial" w:hAnsi="Arial"/>
          <w:sz w:val="16"/>
          <w:szCs w:val="16"/>
          <w:lang w:eastAsia="en-US"/>
        </w:rPr>
      </w:pPr>
    </w:p>
    <w:p w14:paraId="5096C46B" w14:textId="77777777" w:rsidR="004D2BC7" w:rsidRPr="004D2BC7" w:rsidRDefault="004D2BC7" w:rsidP="004D2BC7">
      <w:pPr>
        <w:keepNext/>
        <w:suppressAutoHyphens/>
        <w:spacing w:line="260" w:lineRule="atLeast"/>
        <w:jc w:val="both"/>
        <w:rPr>
          <w:rFonts w:ascii="Arial" w:hAnsi="Arial"/>
          <w:i/>
          <w:sz w:val="16"/>
          <w:szCs w:val="16"/>
          <w:lang w:eastAsia="en-US"/>
        </w:rPr>
      </w:pPr>
      <w:r w:rsidRPr="004D2BC7">
        <w:rPr>
          <w:rFonts w:ascii="Arial" w:hAnsi="Arial"/>
          <w:sz w:val="16"/>
          <w:szCs w:val="16"/>
          <w:lang w:eastAsia="en-US"/>
        </w:rPr>
        <w:t xml:space="preserve">Datum: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datum izdaje)</w:t>
      </w:r>
    </w:p>
    <w:p w14:paraId="42FA113E" w14:textId="77777777" w:rsidR="004D2BC7" w:rsidRPr="004D2BC7" w:rsidRDefault="004D2BC7" w:rsidP="004D2BC7">
      <w:pPr>
        <w:keepNext/>
        <w:suppressAutoHyphens/>
        <w:spacing w:line="260" w:lineRule="atLeast"/>
        <w:jc w:val="both"/>
        <w:rPr>
          <w:rFonts w:ascii="Arial" w:hAnsi="Arial"/>
          <w:sz w:val="16"/>
          <w:szCs w:val="16"/>
          <w:lang w:eastAsia="en-US"/>
        </w:rPr>
      </w:pPr>
    </w:p>
    <w:p w14:paraId="0E743F3C"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i/>
          <w:sz w:val="16"/>
          <w:szCs w:val="16"/>
          <w:lang w:eastAsia="en-US"/>
        </w:rPr>
      </w:pPr>
      <w:r w:rsidRPr="004D2BC7">
        <w:rPr>
          <w:rFonts w:ascii="Arial" w:hAnsi="Arial"/>
          <w:b/>
          <w:sz w:val="16"/>
          <w:szCs w:val="16"/>
          <w:lang w:eastAsia="en-US"/>
        </w:rPr>
        <w:t>VRSTA ZAVAROVANJA:</w:t>
      </w:r>
      <w:r w:rsidRPr="004D2BC7">
        <w:rPr>
          <w:rFonts w:ascii="Arial" w:hAnsi="Arial"/>
          <w:sz w:val="16"/>
          <w:szCs w:val="16"/>
          <w:lang w:eastAsia="en-US"/>
        </w:rPr>
        <w:t xml:space="preserve">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noProof/>
          <w:sz w:val="16"/>
          <w:szCs w:val="16"/>
          <w:lang w:eastAsia="en-US"/>
        </w:rPr>
        <w:t> </w:t>
      </w:r>
      <w:r w:rsidRPr="004D2BC7">
        <w:rPr>
          <w:rFonts w:ascii="Arial" w:hAnsi="Arial"/>
          <w:noProof/>
          <w:sz w:val="16"/>
          <w:szCs w:val="16"/>
          <w:lang w:eastAsia="en-US"/>
        </w:rPr>
        <w:t> </w:t>
      </w:r>
      <w:r w:rsidRPr="004D2BC7">
        <w:rPr>
          <w:rFonts w:ascii="Arial" w:hAnsi="Arial"/>
          <w:noProof/>
          <w:sz w:val="16"/>
          <w:szCs w:val="16"/>
          <w:lang w:eastAsia="en-US"/>
        </w:rPr>
        <w:t> </w:t>
      </w:r>
      <w:r w:rsidRPr="004D2BC7">
        <w:rPr>
          <w:rFonts w:ascii="Arial" w:hAnsi="Arial"/>
          <w:noProof/>
          <w:sz w:val="16"/>
          <w:szCs w:val="16"/>
          <w:lang w:eastAsia="en-US"/>
        </w:rPr>
        <w:t> </w:t>
      </w:r>
      <w:r w:rsidRPr="004D2BC7">
        <w:rPr>
          <w:rFonts w:ascii="Arial" w:hAnsi="Arial"/>
          <w:noProof/>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vrsta zavarovanja: kavcijsko zavarovanje/bančna garancija)</w:t>
      </w:r>
    </w:p>
    <w:p w14:paraId="1CAA8DC2" w14:textId="77777777" w:rsidR="004D2BC7" w:rsidRPr="004D2BC7" w:rsidRDefault="004D2BC7" w:rsidP="004D2BC7">
      <w:pPr>
        <w:keepNext/>
        <w:suppressAutoHyphens/>
        <w:spacing w:line="260" w:lineRule="atLeast"/>
        <w:jc w:val="both"/>
        <w:rPr>
          <w:rFonts w:ascii="Arial" w:hAnsi="Arial"/>
          <w:sz w:val="16"/>
          <w:szCs w:val="16"/>
          <w:lang w:eastAsia="en-US"/>
        </w:rPr>
      </w:pPr>
    </w:p>
    <w:p w14:paraId="560CFE5A"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 xml:space="preserve">ŠTEVILKA: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številka zavarovanja)</w:t>
      </w:r>
    </w:p>
    <w:p w14:paraId="4B86A959" w14:textId="77777777" w:rsidR="004D2BC7" w:rsidRPr="004D2BC7" w:rsidRDefault="004D2BC7" w:rsidP="004D2BC7">
      <w:pPr>
        <w:keepNext/>
        <w:suppressAutoHyphens/>
        <w:spacing w:line="260" w:lineRule="atLeast"/>
        <w:jc w:val="both"/>
        <w:rPr>
          <w:rFonts w:ascii="Arial" w:hAnsi="Arial"/>
          <w:sz w:val="16"/>
          <w:szCs w:val="16"/>
          <w:lang w:eastAsia="en-US"/>
        </w:rPr>
      </w:pPr>
    </w:p>
    <w:p w14:paraId="081B8F55"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GARANT:</w:t>
      </w:r>
      <w:r w:rsidRPr="004D2BC7">
        <w:rPr>
          <w:rFonts w:ascii="Arial" w:hAnsi="Arial"/>
          <w:sz w:val="16"/>
          <w:szCs w:val="16"/>
          <w:lang w:eastAsia="en-US"/>
        </w:rPr>
        <w:t xml:space="preserve">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ime in naslov zavarovalnice/banke v kraju izdaje)</w:t>
      </w:r>
    </w:p>
    <w:p w14:paraId="245654BF" w14:textId="77777777" w:rsidR="004D2BC7" w:rsidRPr="004D2BC7" w:rsidRDefault="004D2BC7" w:rsidP="004D2BC7">
      <w:pPr>
        <w:keepNext/>
        <w:suppressAutoHyphens/>
        <w:spacing w:line="260" w:lineRule="atLeast"/>
        <w:jc w:val="both"/>
        <w:rPr>
          <w:rFonts w:ascii="Arial" w:hAnsi="Arial"/>
          <w:sz w:val="16"/>
          <w:szCs w:val="16"/>
          <w:lang w:eastAsia="en-US"/>
        </w:rPr>
      </w:pPr>
    </w:p>
    <w:p w14:paraId="1EFDE4F4"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 xml:space="preserve">NAROČNIK: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ime in naslov naročnika zavarovanja, tj. v postopku javnega naročanja izbranega ponudnika)</w:t>
      </w:r>
    </w:p>
    <w:p w14:paraId="0D4515A6" w14:textId="77777777" w:rsidR="004D2BC7" w:rsidRPr="004D2BC7" w:rsidRDefault="004D2BC7" w:rsidP="004D2BC7">
      <w:pPr>
        <w:keepNext/>
        <w:suppressAutoHyphens/>
        <w:spacing w:line="260" w:lineRule="atLeast"/>
        <w:jc w:val="both"/>
        <w:rPr>
          <w:rFonts w:ascii="Arial" w:hAnsi="Arial"/>
          <w:sz w:val="16"/>
          <w:szCs w:val="16"/>
          <w:lang w:eastAsia="en-US"/>
        </w:rPr>
      </w:pPr>
    </w:p>
    <w:p w14:paraId="2E5C2CD7"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UPRAVIČENEC:</w:t>
      </w:r>
      <w:r w:rsidRPr="004D2BC7">
        <w:rPr>
          <w:rFonts w:ascii="Arial" w:hAnsi="Arial"/>
          <w:sz w:val="16"/>
          <w:szCs w:val="16"/>
          <w:lang w:eastAsia="en-US"/>
        </w:rPr>
        <w:t xml:space="preserve"> </w:t>
      </w:r>
      <w:r w:rsidRPr="004D2BC7">
        <w:rPr>
          <w:rFonts w:ascii="Arial" w:hAnsi="Arial"/>
          <w:b/>
          <w:sz w:val="16"/>
          <w:szCs w:val="16"/>
          <w:lang w:eastAsia="en-US"/>
        </w:rPr>
        <w:t>Ministrstvo za infrastrukturo</w:t>
      </w:r>
    </w:p>
    <w:p w14:paraId="2130FC0A" w14:textId="77777777" w:rsidR="004D2BC7" w:rsidRPr="004D2BC7" w:rsidRDefault="004D2BC7" w:rsidP="004D2BC7">
      <w:pPr>
        <w:keepNext/>
        <w:suppressAutoHyphens/>
        <w:spacing w:line="260" w:lineRule="atLeast"/>
        <w:jc w:val="both"/>
        <w:rPr>
          <w:rFonts w:ascii="Arial" w:hAnsi="Arial"/>
          <w:sz w:val="16"/>
          <w:szCs w:val="16"/>
          <w:lang w:eastAsia="en-US"/>
        </w:rPr>
      </w:pPr>
    </w:p>
    <w:p w14:paraId="6F41CD7E" w14:textId="00CD2409" w:rsidR="004D2BC7" w:rsidRPr="007438FA" w:rsidRDefault="004D2BC7" w:rsidP="007438FA">
      <w:pPr>
        <w:rPr>
          <w:rFonts w:ascii="Arial" w:hAnsi="Arial" w:cs="Arial"/>
          <w:b/>
          <w:bCs/>
          <w:sz w:val="16"/>
          <w:szCs w:val="16"/>
          <w:lang w:eastAsia="en-US"/>
        </w:rPr>
      </w:pPr>
      <w:r w:rsidRPr="004D2BC7">
        <w:rPr>
          <w:rFonts w:ascii="Arial" w:hAnsi="Arial"/>
          <w:b/>
          <w:sz w:val="16"/>
          <w:szCs w:val="16"/>
          <w:lang w:eastAsia="en-US"/>
        </w:rPr>
        <w:t xml:space="preserve">OSNOVNI POSEL: </w:t>
      </w:r>
      <w:r w:rsidRPr="004D2BC7">
        <w:rPr>
          <w:rFonts w:ascii="Arial" w:hAnsi="Arial"/>
          <w:sz w:val="16"/>
          <w:szCs w:val="16"/>
          <w:lang w:eastAsia="en-US"/>
        </w:rPr>
        <w:t>obveznost naročnika zavarovanja za odpravo napak v garancijskem roku, ki izhaja iz</w:t>
      </w:r>
      <w:r w:rsidRPr="004D2BC7">
        <w:rPr>
          <w:rFonts w:ascii="Arial" w:hAnsi="Arial"/>
          <w:b/>
          <w:sz w:val="16"/>
          <w:szCs w:val="16"/>
          <w:lang w:eastAsia="en-US"/>
        </w:rPr>
        <w:t xml:space="preserve"> </w:t>
      </w:r>
      <w:r w:rsidRPr="004D2BC7">
        <w:rPr>
          <w:rFonts w:ascii="Arial" w:hAnsi="Arial"/>
          <w:sz w:val="16"/>
          <w:szCs w:val="16"/>
          <w:lang w:eastAsia="en-US"/>
        </w:rPr>
        <w:t xml:space="preserve">pogodbe št.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z dne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i/>
          <w:sz w:val="16"/>
          <w:szCs w:val="16"/>
          <w:lang w:eastAsia="en-US"/>
        </w:rPr>
        <w:t xml:space="preserve"> (vpiše se številko in datum pogodbe o izvedbi javnega naročila </w:t>
      </w:r>
      <w:r w:rsidRPr="004D2BC7">
        <w:rPr>
          <w:rFonts w:ascii="Arial" w:hAnsi="Arial"/>
          <w:sz w:val="16"/>
          <w:szCs w:val="16"/>
          <w:lang w:eastAsia="en-US"/>
        </w:rPr>
        <w:t>za</w:t>
      </w:r>
      <w:r w:rsidRPr="004D2BC7">
        <w:rPr>
          <w:rFonts w:ascii="Arial" w:hAnsi="Arial"/>
          <w:i/>
          <w:sz w:val="16"/>
          <w:szCs w:val="16"/>
          <w:lang w:eastAsia="en-US"/>
        </w:rPr>
        <w:t xml:space="preserve"> </w:t>
      </w:r>
      <w:r w:rsidRPr="004D2BC7">
        <w:rPr>
          <w:rFonts w:ascii="Arial" w:hAnsi="Arial"/>
          <w:b/>
          <w:i/>
          <w:sz w:val="16"/>
          <w:szCs w:val="16"/>
          <w:lang w:eastAsia="en-US"/>
        </w:rPr>
        <w:t>“</w:t>
      </w:r>
      <w:r w:rsidR="007438FA">
        <w:rPr>
          <w:rFonts w:ascii="Arial" w:hAnsi="Arial" w:cs="Arial"/>
          <w:b/>
          <w:bCs/>
          <w:sz w:val="16"/>
          <w:szCs w:val="16"/>
          <w:lang w:eastAsia="en-US"/>
        </w:rPr>
        <w:t xml:space="preserve"> </w:t>
      </w:r>
      <w:r w:rsidR="007438FA" w:rsidRPr="007438FA">
        <w:rPr>
          <w:rFonts w:ascii="Arial" w:hAnsi="Arial" w:cs="Arial"/>
          <w:b/>
          <w:bCs/>
          <w:sz w:val="16"/>
          <w:szCs w:val="16"/>
          <w:lang w:eastAsia="en-US"/>
        </w:rPr>
        <w:t>Izdelava in dobava registrskih in preskusnih tablic</w:t>
      </w:r>
      <w:r w:rsidR="007438FA">
        <w:rPr>
          <w:rFonts w:ascii="Arial" w:hAnsi="Arial" w:cs="Arial"/>
          <w:b/>
          <w:bCs/>
          <w:sz w:val="16"/>
          <w:szCs w:val="16"/>
          <w:lang w:eastAsia="en-US"/>
        </w:rPr>
        <w:t xml:space="preserve"> za motorna in priklopna vozila</w:t>
      </w:r>
      <w:r>
        <w:rPr>
          <w:rFonts w:ascii="Arial" w:hAnsi="Arial" w:cs="Arial"/>
          <w:b/>
          <w:bCs/>
          <w:sz w:val="16"/>
          <w:szCs w:val="16"/>
          <w:lang w:eastAsia="en-US"/>
        </w:rPr>
        <w:t>”</w:t>
      </w:r>
    </w:p>
    <w:p w14:paraId="4A754E03"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i/>
          <w:sz w:val="16"/>
          <w:szCs w:val="16"/>
          <w:lang w:eastAsia="en-US"/>
        </w:rPr>
        <w:t xml:space="preserve"> </w:t>
      </w:r>
    </w:p>
    <w:p w14:paraId="113EB105"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 xml:space="preserve">ZNESEK  IN VALUTA: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najvišji znesek s številko in besedo ter valuta)</w:t>
      </w:r>
    </w:p>
    <w:p w14:paraId="2D19BDD2" w14:textId="77777777" w:rsidR="004D2BC7" w:rsidRPr="004D2BC7" w:rsidRDefault="004D2BC7" w:rsidP="004D2BC7">
      <w:pPr>
        <w:keepNext/>
        <w:suppressAutoHyphens/>
        <w:spacing w:line="260" w:lineRule="atLeast"/>
        <w:jc w:val="both"/>
        <w:rPr>
          <w:rFonts w:ascii="Arial" w:hAnsi="Arial"/>
          <w:sz w:val="16"/>
          <w:szCs w:val="16"/>
          <w:lang w:eastAsia="en-US"/>
        </w:rPr>
      </w:pPr>
    </w:p>
    <w:p w14:paraId="4F93F32F"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 xml:space="preserve">LISTINE, KI JIH JE POLEG IZJAVE TREBA PRILOŽITI ZAHTEVI ZA PLAČILO IN SE IZRECNO ZAHTEVAJO V SPODNJEM BESEDILU: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i/>
          <w:sz w:val="16"/>
          <w:szCs w:val="16"/>
          <w:lang w:eastAsia="en-US"/>
        </w:rPr>
        <w:t xml:space="preserve"> (nobena/navede se listina – npr. primopredajni/prevzemni zapisnik, zaključni obračun)</w:t>
      </w:r>
    </w:p>
    <w:p w14:paraId="79E5405E" w14:textId="77777777" w:rsidR="004D2BC7" w:rsidRPr="004D2BC7" w:rsidRDefault="004D2BC7" w:rsidP="004D2BC7">
      <w:pPr>
        <w:keepNext/>
        <w:suppressAutoHyphens/>
        <w:spacing w:line="260" w:lineRule="atLeast"/>
        <w:jc w:val="both"/>
        <w:rPr>
          <w:rFonts w:ascii="Arial" w:hAnsi="Arial"/>
          <w:sz w:val="16"/>
          <w:szCs w:val="16"/>
          <w:lang w:eastAsia="en-US"/>
        </w:rPr>
      </w:pPr>
    </w:p>
    <w:p w14:paraId="6AE33E5F"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JEZIK V ZAHTEVANIH LISTINAH:</w:t>
      </w:r>
      <w:r w:rsidRPr="004D2BC7">
        <w:rPr>
          <w:rFonts w:ascii="Arial" w:hAnsi="Arial"/>
          <w:sz w:val="16"/>
          <w:szCs w:val="16"/>
          <w:lang w:eastAsia="en-US"/>
        </w:rPr>
        <w:t xml:space="preserve"> slovenski</w:t>
      </w:r>
    </w:p>
    <w:p w14:paraId="2ADCB5D4" w14:textId="77777777" w:rsidR="004D2BC7" w:rsidRPr="004D2BC7" w:rsidRDefault="004D2BC7" w:rsidP="004D2BC7">
      <w:pPr>
        <w:keepNext/>
        <w:suppressAutoHyphens/>
        <w:spacing w:line="260" w:lineRule="atLeast"/>
        <w:jc w:val="both"/>
        <w:rPr>
          <w:rFonts w:ascii="Arial" w:hAnsi="Arial"/>
          <w:sz w:val="16"/>
          <w:szCs w:val="16"/>
          <w:lang w:eastAsia="en-US"/>
        </w:rPr>
      </w:pPr>
    </w:p>
    <w:p w14:paraId="70384E78"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OBLIKA PREDLOŽITVE:</w:t>
      </w:r>
      <w:r w:rsidRPr="004D2BC7">
        <w:rPr>
          <w:rFonts w:ascii="Arial" w:hAnsi="Arial"/>
          <w:sz w:val="16"/>
          <w:szCs w:val="16"/>
          <w:lang w:eastAsia="en-US"/>
        </w:rPr>
        <w:t xml:space="preserve"> v papirni obliki s priporočeno pošto ali katerokoli obliko hitre pošte ali v elektronski obliki po SWIFT sistemu na naslov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(navede se SWIFT naslova garanta)</w:t>
      </w:r>
    </w:p>
    <w:p w14:paraId="3B27443C" w14:textId="77777777" w:rsidR="004D2BC7" w:rsidRPr="004D2BC7" w:rsidRDefault="004D2BC7" w:rsidP="004D2BC7">
      <w:pPr>
        <w:keepNext/>
        <w:suppressAutoHyphens/>
        <w:spacing w:line="260" w:lineRule="atLeast"/>
        <w:jc w:val="both"/>
        <w:rPr>
          <w:rFonts w:ascii="Arial" w:hAnsi="Arial"/>
          <w:sz w:val="16"/>
          <w:szCs w:val="16"/>
          <w:lang w:eastAsia="en-US"/>
        </w:rPr>
      </w:pPr>
    </w:p>
    <w:p w14:paraId="6C718856" w14:textId="77777777" w:rsidR="004D2BC7" w:rsidRPr="004D2BC7" w:rsidRDefault="004D2BC7" w:rsidP="004D2BC7">
      <w:pPr>
        <w:keepNext/>
        <w:suppressAutoHyphens/>
        <w:spacing w:line="260" w:lineRule="atLeast"/>
        <w:jc w:val="both"/>
        <w:rPr>
          <w:rFonts w:ascii="Arial" w:hAnsi="Arial"/>
          <w:i/>
          <w:sz w:val="16"/>
          <w:szCs w:val="16"/>
          <w:lang w:eastAsia="en-US"/>
        </w:rPr>
      </w:pPr>
      <w:r w:rsidRPr="004D2BC7">
        <w:rPr>
          <w:rFonts w:ascii="Arial" w:hAnsi="Arial"/>
          <w:b/>
          <w:sz w:val="16"/>
          <w:szCs w:val="16"/>
          <w:lang w:eastAsia="en-US"/>
        </w:rPr>
        <w:t>KRAJ PREDLOŽITVE:</w:t>
      </w:r>
      <w:r w:rsidRPr="004D2BC7">
        <w:rPr>
          <w:rFonts w:ascii="Arial" w:hAnsi="Arial"/>
          <w:sz w:val="16"/>
          <w:szCs w:val="16"/>
          <w:lang w:eastAsia="en-US"/>
        </w:rPr>
        <w:t xml:space="preserve">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i/>
          <w:sz w:val="16"/>
          <w:szCs w:val="16"/>
          <w:lang w:eastAsia="en-US"/>
        </w:rPr>
        <w:t xml:space="preserve"> (garant vpiše naslov podružnice, kjer se opravi predložitev papirnih listin, ali elektronski naslov za predložitev v elektronski obliki, kot na primer garantov SWIFT naslov)</w:t>
      </w:r>
      <w:r w:rsidRPr="004D2BC7">
        <w:rPr>
          <w:rFonts w:ascii="Arial" w:hAnsi="Arial"/>
          <w:sz w:val="16"/>
          <w:szCs w:val="16"/>
          <w:lang w:eastAsia="en-US"/>
        </w:rPr>
        <w:t xml:space="preserve"> Ne glede na navedeno, se predložitev papirnih listin lahko opravi v katerikoli podružnici garanta na območju Republike Slovenije.</w:t>
      </w:r>
    </w:p>
    <w:p w14:paraId="5A884393" w14:textId="77777777" w:rsidR="004D2BC7" w:rsidRPr="004D2BC7" w:rsidRDefault="004D2BC7" w:rsidP="004D2BC7">
      <w:pPr>
        <w:keepNext/>
        <w:suppressAutoHyphens/>
        <w:spacing w:line="260" w:lineRule="atLeast"/>
        <w:jc w:val="both"/>
        <w:rPr>
          <w:rFonts w:ascii="Arial" w:hAnsi="Arial"/>
          <w:sz w:val="16"/>
          <w:szCs w:val="16"/>
          <w:lang w:eastAsia="en-US"/>
        </w:rPr>
      </w:pPr>
    </w:p>
    <w:p w14:paraId="389553D1"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 xml:space="preserve">DATUM VELJAVNOSTI: </w:t>
      </w:r>
      <w:r w:rsidRPr="004D2BC7">
        <w:rPr>
          <w:rFonts w:ascii="Arial" w:hAnsi="Arial"/>
          <w:sz w:val="16"/>
          <w:szCs w:val="16"/>
          <w:lang w:eastAsia="en-US"/>
        </w:rPr>
        <w:fldChar w:fldCharType="begin">
          <w:ffData>
            <w:name w:val="Besedilo2"/>
            <w:enabled/>
            <w:calcOnExit w:val="0"/>
            <w:textInput>
              <w:default w:val="DD. MM. LLLL"/>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noProof/>
          <w:sz w:val="16"/>
          <w:szCs w:val="16"/>
          <w:lang w:eastAsia="en-US"/>
        </w:rPr>
        <w:t>DD. MM. LLLL</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datum zapadlosti zavarovanja)</w:t>
      </w:r>
    </w:p>
    <w:p w14:paraId="53BD449A" w14:textId="77777777" w:rsidR="004D2BC7" w:rsidRPr="004D2BC7" w:rsidRDefault="004D2BC7" w:rsidP="004D2BC7">
      <w:pPr>
        <w:keepNext/>
        <w:suppressAutoHyphens/>
        <w:spacing w:line="260" w:lineRule="atLeast"/>
        <w:jc w:val="both"/>
        <w:rPr>
          <w:rFonts w:ascii="Arial" w:hAnsi="Arial"/>
          <w:sz w:val="16"/>
          <w:szCs w:val="16"/>
          <w:lang w:eastAsia="en-US"/>
        </w:rPr>
      </w:pPr>
    </w:p>
    <w:p w14:paraId="1EFDB352" w14:textId="77777777" w:rsidR="004D2BC7" w:rsidRPr="004D2BC7" w:rsidRDefault="004D2BC7" w:rsidP="004D2BC7">
      <w:pPr>
        <w:keepNext/>
        <w:suppressAutoHyphens/>
        <w:spacing w:line="260" w:lineRule="atLeast"/>
        <w:jc w:val="both"/>
        <w:rPr>
          <w:rFonts w:ascii="Arial" w:hAnsi="Arial"/>
          <w:sz w:val="16"/>
          <w:szCs w:val="16"/>
          <w:lang w:eastAsia="en-US"/>
        </w:rPr>
      </w:pPr>
      <w:r w:rsidRPr="004D2BC7">
        <w:rPr>
          <w:rFonts w:ascii="Arial" w:hAnsi="Arial"/>
          <w:b/>
          <w:sz w:val="16"/>
          <w:szCs w:val="16"/>
          <w:lang w:eastAsia="en-US"/>
        </w:rPr>
        <w:t>STRANKA, KI JE DOLŽNA PLAČATI STROŠKE:</w:t>
      </w:r>
      <w:r w:rsidRPr="004D2BC7">
        <w:rPr>
          <w:rFonts w:ascii="Arial" w:hAnsi="Arial"/>
          <w:sz w:val="16"/>
          <w:szCs w:val="16"/>
          <w:lang w:eastAsia="en-US"/>
        </w:rPr>
        <w:t xml:space="preserve"> </w:t>
      </w:r>
      <w:r w:rsidRPr="004D2BC7">
        <w:rPr>
          <w:rFonts w:ascii="Arial" w:hAnsi="Arial"/>
          <w:sz w:val="16"/>
          <w:szCs w:val="16"/>
          <w:lang w:eastAsia="en-US"/>
        </w:rPr>
        <w:fldChar w:fldCharType="begin">
          <w:ffData>
            <w:name w:val="Besedilo2"/>
            <w:enabled/>
            <w:calcOnExit w:val="0"/>
            <w:textInput/>
          </w:ffData>
        </w:fldChar>
      </w:r>
      <w:r w:rsidRPr="004D2BC7">
        <w:rPr>
          <w:rFonts w:ascii="Arial" w:hAnsi="Arial"/>
          <w:sz w:val="16"/>
          <w:szCs w:val="16"/>
          <w:lang w:eastAsia="en-US"/>
        </w:rPr>
        <w:instrText xml:space="preserve"> FORMTEXT </w:instrText>
      </w:r>
      <w:r w:rsidRPr="004D2BC7">
        <w:rPr>
          <w:rFonts w:ascii="Arial" w:hAnsi="Arial"/>
          <w:sz w:val="16"/>
          <w:szCs w:val="16"/>
          <w:lang w:eastAsia="en-US"/>
        </w:rPr>
      </w:r>
      <w:r w:rsidRPr="004D2BC7">
        <w:rPr>
          <w:rFonts w:ascii="Arial" w:hAnsi="Arial"/>
          <w:sz w:val="16"/>
          <w:szCs w:val="16"/>
          <w:lang w:eastAsia="en-US"/>
        </w:rPr>
        <w:fldChar w:fldCharType="separate"/>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t> </w:t>
      </w:r>
      <w:r w:rsidRPr="004D2BC7">
        <w:rPr>
          <w:rFonts w:ascii="Arial" w:hAnsi="Arial"/>
          <w:sz w:val="16"/>
          <w:szCs w:val="16"/>
          <w:lang w:eastAsia="en-US"/>
        </w:rPr>
        <w:fldChar w:fldCharType="end"/>
      </w:r>
      <w:r w:rsidRPr="004D2BC7">
        <w:rPr>
          <w:rFonts w:ascii="Arial" w:hAnsi="Arial"/>
          <w:sz w:val="16"/>
          <w:szCs w:val="16"/>
          <w:lang w:eastAsia="en-US"/>
        </w:rPr>
        <w:t xml:space="preserve"> </w:t>
      </w:r>
      <w:r w:rsidRPr="004D2BC7">
        <w:rPr>
          <w:rFonts w:ascii="Arial" w:hAnsi="Arial"/>
          <w:i/>
          <w:sz w:val="16"/>
          <w:szCs w:val="16"/>
          <w:lang w:eastAsia="en-US"/>
        </w:rPr>
        <w:t>(vpiše se ime naročnika zavarovanja, tj. v postopku javnega naročanja izbranega ponudnika)</w:t>
      </w:r>
    </w:p>
    <w:p w14:paraId="05D50F6F" w14:textId="77777777" w:rsidR="004D2BC7" w:rsidRPr="004D2BC7" w:rsidRDefault="004D2BC7" w:rsidP="004D2BC7">
      <w:pPr>
        <w:keepNext/>
        <w:suppressAutoHyphens/>
        <w:spacing w:line="260" w:lineRule="atLeast"/>
        <w:jc w:val="both"/>
        <w:rPr>
          <w:rFonts w:ascii="Arial" w:hAnsi="Arial"/>
          <w:sz w:val="16"/>
          <w:szCs w:val="16"/>
          <w:lang w:eastAsia="en-US"/>
        </w:rPr>
      </w:pPr>
    </w:p>
    <w:p w14:paraId="59BDC31B" w14:textId="77777777" w:rsidR="004D2BC7" w:rsidRPr="004D2BC7" w:rsidRDefault="004D2BC7" w:rsidP="004D2BC7">
      <w:pPr>
        <w:suppressAutoHyphens/>
        <w:spacing w:line="260" w:lineRule="atLeast"/>
        <w:jc w:val="both"/>
        <w:rPr>
          <w:rFonts w:ascii="Arial" w:hAnsi="Arial"/>
          <w:sz w:val="16"/>
          <w:szCs w:val="16"/>
          <w:lang w:eastAsia="en-US"/>
        </w:rPr>
      </w:pPr>
      <w:r w:rsidRPr="004D2BC7">
        <w:rPr>
          <w:rFonts w:ascii="Arial" w:hAnsi="Arial"/>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5FF2BBF9" w14:textId="77777777" w:rsidR="004D2BC7" w:rsidRPr="004D2BC7" w:rsidRDefault="004D2BC7" w:rsidP="004D2BC7">
      <w:pPr>
        <w:suppressAutoHyphens/>
        <w:spacing w:line="260" w:lineRule="atLeast"/>
        <w:jc w:val="both"/>
        <w:rPr>
          <w:rFonts w:ascii="Arial" w:hAnsi="Arial"/>
          <w:sz w:val="16"/>
          <w:szCs w:val="16"/>
          <w:lang w:eastAsia="en-US"/>
        </w:rPr>
      </w:pPr>
    </w:p>
    <w:p w14:paraId="7E221F23"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sz w:val="16"/>
          <w:szCs w:val="16"/>
          <w:lang w:eastAsia="en-US"/>
        </w:rPr>
      </w:pPr>
      <w:r w:rsidRPr="004D2BC7">
        <w:rPr>
          <w:rFonts w:ascii="Arial" w:hAnsi="Arial"/>
          <w:sz w:val="16"/>
          <w:szCs w:val="16"/>
          <w:lang w:eastAsia="en-US"/>
        </w:rPr>
        <w:t>Katerokoli zahtevo za plačilo po tem zavarovanju moramo prejeti na datum veljavnosti zavarovanja ali pred njim v zgoraj navedenem kraju predložitve.</w:t>
      </w:r>
    </w:p>
    <w:p w14:paraId="7E118031"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sz w:val="16"/>
          <w:szCs w:val="16"/>
          <w:lang w:eastAsia="en-US"/>
        </w:rPr>
      </w:pPr>
    </w:p>
    <w:p w14:paraId="006FC906"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sz w:val="16"/>
          <w:szCs w:val="16"/>
          <w:lang w:eastAsia="en-US"/>
        </w:rPr>
      </w:pPr>
      <w:r w:rsidRPr="004D2BC7">
        <w:rPr>
          <w:rFonts w:ascii="Arial" w:hAnsi="Arial"/>
          <w:sz w:val="16"/>
          <w:szCs w:val="16"/>
          <w:lang w:eastAsia="en-US"/>
        </w:rPr>
        <w:t>Morebitne spore v zvezi s tem zavarovanjem rešuje stvarno pristojno sodišče v Ljubljani po slovenskem pravu.</w:t>
      </w:r>
    </w:p>
    <w:p w14:paraId="5B7F89F9"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sz w:val="16"/>
          <w:szCs w:val="16"/>
          <w:lang w:eastAsia="en-US"/>
        </w:rPr>
      </w:pPr>
    </w:p>
    <w:p w14:paraId="46DD0866" w14:textId="223BEAF9" w:rsid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sz w:val="16"/>
          <w:szCs w:val="16"/>
          <w:lang w:eastAsia="en-US"/>
        </w:rPr>
      </w:pPr>
      <w:r w:rsidRPr="004D2BC7">
        <w:rPr>
          <w:rFonts w:ascii="Arial" w:hAnsi="Arial"/>
          <w:sz w:val="16"/>
          <w:szCs w:val="16"/>
          <w:lang w:eastAsia="en-US"/>
        </w:rPr>
        <w:t>Za to zavarovanje veljajo Enotna pravila za garancije na poziv (EPGP) revizija iz leta 2010, izdana pri MTZ pod št. 758.</w:t>
      </w:r>
    </w:p>
    <w:p w14:paraId="6FB2076E"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sz w:val="16"/>
          <w:szCs w:val="16"/>
          <w:lang w:eastAsia="en-US"/>
        </w:rPr>
      </w:pPr>
    </w:p>
    <w:p w14:paraId="2898086C" w14:textId="77777777" w:rsidR="004D2BC7" w:rsidRPr="004D2BC7" w:rsidRDefault="004D2BC7" w:rsidP="004D2BC7">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center"/>
        <w:rPr>
          <w:rFonts w:ascii="Arial" w:hAnsi="Arial"/>
          <w:sz w:val="16"/>
          <w:szCs w:val="16"/>
          <w:lang w:eastAsia="en-US"/>
        </w:rPr>
      </w:pPr>
      <w:r w:rsidRPr="004D2BC7">
        <w:rPr>
          <w:rFonts w:ascii="Arial" w:hAnsi="Arial"/>
          <w:sz w:val="16"/>
          <w:szCs w:val="16"/>
          <w:lang w:eastAsia="en-US"/>
        </w:rPr>
        <w:lastRenderedPageBreak/>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t xml:space="preserve">      garant</w:t>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r>
      <w:r w:rsidRPr="004D2BC7">
        <w:rPr>
          <w:rFonts w:ascii="Arial" w:hAnsi="Arial"/>
          <w:sz w:val="16"/>
          <w:szCs w:val="16"/>
          <w:lang w:eastAsia="en-US"/>
        </w:rPr>
        <w:tab/>
        <w:t>(žig in podpis)</w:t>
      </w:r>
    </w:p>
    <w:p w14:paraId="6B87E921" w14:textId="77777777" w:rsidR="004D2BC7" w:rsidRPr="004D2BC7" w:rsidRDefault="004D2BC7" w:rsidP="004D2BC7">
      <w:pPr>
        <w:suppressAutoHyphens/>
        <w:spacing w:line="260" w:lineRule="atLeast"/>
        <w:jc w:val="both"/>
        <w:rPr>
          <w:rFonts w:ascii="Arial" w:hAnsi="Arial" w:cs="Arial"/>
          <w:b/>
          <w:sz w:val="16"/>
          <w:szCs w:val="16"/>
          <w:lang w:eastAsia="en-US"/>
        </w:rPr>
      </w:pPr>
    </w:p>
    <w:p w14:paraId="58078548" w14:textId="77777777" w:rsidR="004D2BC7" w:rsidRPr="004D2BC7" w:rsidRDefault="004D2BC7" w:rsidP="004D2BC7">
      <w:pPr>
        <w:suppressAutoHyphens/>
        <w:spacing w:line="260" w:lineRule="atLeast"/>
        <w:rPr>
          <w:rFonts w:ascii="Arial" w:hAnsi="Arial" w:cs="Arial"/>
          <w:sz w:val="16"/>
          <w:szCs w:val="16"/>
          <w:lang w:eastAsia="en-US"/>
        </w:rPr>
      </w:pPr>
    </w:p>
    <w:p w14:paraId="33910362" w14:textId="77777777" w:rsidR="004D2BC7" w:rsidRPr="004D2BC7" w:rsidRDefault="004D2BC7" w:rsidP="004D2BC7">
      <w:pPr>
        <w:suppressAutoHyphens/>
        <w:spacing w:line="260" w:lineRule="atLeast"/>
        <w:rPr>
          <w:rFonts w:ascii="Arial" w:hAnsi="Arial" w:cs="Arial"/>
          <w:sz w:val="16"/>
          <w:szCs w:val="16"/>
          <w:lang w:eastAsia="en-US"/>
        </w:rPr>
      </w:pPr>
    </w:p>
    <w:p w14:paraId="5D3B937A" w14:textId="77777777" w:rsidR="004D2BC7" w:rsidRPr="004D2BC7" w:rsidRDefault="004D2BC7" w:rsidP="004D2BC7">
      <w:pPr>
        <w:suppressAutoHyphens/>
        <w:spacing w:line="260" w:lineRule="atLeast"/>
        <w:rPr>
          <w:rFonts w:ascii="Arial" w:hAnsi="Arial" w:cs="Arial"/>
          <w:sz w:val="16"/>
          <w:szCs w:val="16"/>
          <w:lang w:eastAsia="en-US"/>
        </w:rPr>
      </w:pPr>
    </w:p>
    <w:p w14:paraId="51959718" w14:textId="77777777" w:rsidR="004D2BC7" w:rsidRPr="004D2BC7" w:rsidRDefault="004D2BC7" w:rsidP="004D2BC7">
      <w:pPr>
        <w:suppressAutoHyphens/>
        <w:spacing w:line="260" w:lineRule="atLeast"/>
        <w:rPr>
          <w:rFonts w:ascii="Arial" w:hAnsi="Arial" w:cs="Arial"/>
          <w:sz w:val="16"/>
          <w:szCs w:val="16"/>
          <w:lang w:eastAsia="en-US"/>
        </w:rPr>
      </w:pPr>
    </w:p>
    <w:p w14:paraId="72D26382" w14:textId="77777777" w:rsidR="004D2BC7" w:rsidRPr="004D2BC7" w:rsidRDefault="004D2BC7" w:rsidP="004D2BC7">
      <w:pPr>
        <w:suppressAutoHyphens/>
        <w:spacing w:line="260" w:lineRule="atLeast"/>
        <w:rPr>
          <w:rFonts w:ascii="Arial" w:hAnsi="Arial" w:cs="Arial"/>
          <w:sz w:val="16"/>
          <w:szCs w:val="16"/>
          <w:lang w:eastAsia="en-US"/>
        </w:rPr>
      </w:pPr>
    </w:p>
    <w:p w14:paraId="0C4072BB" w14:textId="77777777" w:rsidR="004D2BC7" w:rsidRPr="004D2BC7" w:rsidRDefault="004D2BC7" w:rsidP="004D2BC7">
      <w:pPr>
        <w:suppressAutoHyphens/>
        <w:spacing w:line="260" w:lineRule="atLeast"/>
        <w:rPr>
          <w:rFonts w:ascii="Arial" w:hAnsi="Arial" w:cs="Arial"/>
          <w:sz w:val="16"/>
          <w:szCs w:val="16"/>
          <w:lang w:eastAsia="en-US"/>
        </w:rPr>
      </w:pPr>
    </w:p>
    <w:p w14:paraId="1F7E3731" w14:textId="77777777" w:rsidR="004D2BC7" w:rsidRPr="004D2BC7" w:rsidRDefault="004D2BC7" w:rsidP="004D2BC7">
      <w:pPr>
        <w:suppressAutoHyphens/>
        <w:spacing w:line="260" w:lineRule="atLeast"/>
        <w:rPr>
          <w:rFonts w:ascii="Arial" w:hAnsi="Arial" w:cs="Arial"/>
          <w:sz w:val="16"/>
          <w:szCs w:val="16"/>
          <w:lang w:eastAsia="en-US"/>
        </w:rPr>
      </w:pPr>
    </w:p>
    <w:p w14:paraId="481822AD" w14:textId="77777777" w:rsidR="004D2BC7" w:rsidRPr="004D2BC7" w:rsidRDefault="004D2BC7" w:rsidP="004D2BC7">
      <w:pPr>
        <w:suppressAutoHyphens/>
        <w:spacing w:line="260" w:lineRule="atLeast"/>
        <w:rPr>
          <w:rFonts w:ascii="Arial" w:hAnsi="Arial" w:cs="Arial"/>
          <w:sz w:val="16"/>
          <w:szCs w:val="16"/>
          <w:lang w:eastAsia="en-US"/>
        </w:rPr>
      </w:pPr>
    </w:p>
    <w:p w14:paraId="60F71273" w14:textId="77777777" w:rsidR="004D2BC7" w:rsidRPr="004D2BC7" w:rsidRDefault="004D2BC7" w:rsidP="004D2BC7">
      <w:pPr>
        <w:suppressAutoHyphens/>
        <w:spacing w:line="260" w:lineRule="atLeast"/>
        <w:rPr>
          <w:rFonts w:ascii="Arial" w:hAnsi="Arial" w:cs="Arial"/>
          <w:sz w:val="16"/>
          <w:szCs w:val="16"/>
          <w:lang w:eastAsia="en-US"/>
        </w:rPr>
      </w:pPr>
    </w:p>
    <w:p w14:paraId="018BAA2F" w14:textId="77777777" w:rsidR="004D2BC7" w:rsidRPr="004D2BC7" w:rsidRDefault="004D2BC7" w:rsidP="004D2BC7">
      <w:pPr>
        <w:suppressAutoHyphens/>
        <w:spacing w:line="260" w:lineRule="atLeast"/>
        <w:rPr>
          <w:rFonts w:ascii="Arial" w:hAnsi="Arial" w:cs="Arial"/>
          <w:sz w:val="16"/>
          <w:szCs w:val="16"/>
          <w:lang w:eastAsia="en-US"/>
        </w:rPr>
      </w:pPr>
    </w:p>
    <w:p w14:paraId="660C8FD5" w14:textId="77777777" w:rsidR="004D2BC7" w:rsidRPr="004D2BC7" w:rsidRDefault="004D2BC7" w:rsidP="004D2BC7">
      <w:pPr>
        <w:suppressAutoHyphens/>
        <w:spacing w:line="260" w:lineRule="atLeast"/>
        <w:rPr>
          <w:rFonts w:ascii="Arial" w:hAnsi="Arial" w:cs="Arial"/>
          <w:sz w:val="16"/>
          <w:szCs w:val="16"/>
          <w:lang w:eastAsia="en-US"/>
        </w:rPr>
      </w:pPr>
    </w:p>
    <w:p w14:paraId="0AF6D884" w14:textId="77777777" w:rsidR="004D2BC7" w:rsidRPr="004D2BC7" w:rsidRDefault="004D2BC7" w:rsidP="004D2BC7">
      <w:pPr>
        <w:suppressAutoHyphens/>
        <w:spacing w:line="260" w:lineRule="atLeast"/>
        <w:rPr>
          <w:rFonts w:ascii="Arial" w:hAnsi="Arial" w:cs="Arial"/>
          <w:sz w:val="16"/>
          <w:szCs w:val="16"/>
          <w:lang w:eastAsia="en-US"/>
        </w:rPr>
      </w:pPr>
    </w:p>
    <w:p w14:paraId="3ADD01BE" w14:textId="77777777" w:rsidR="004D2BC7" w:rsidRPr="004D2BC7" w:rsidRDefault="004D2BC7" w:rsidP="004D2BC7">
      <w:pPr>
        <w:suppressAutoHyphens/>
        <w:spacing w:line="260" w:lineRule="atLeast"/>
        <w:rPr>
          <w:rFonts w:ascii="Arial" w:hAnsi="Arial" w:cs="Arial"/>
          <w:sz w:val="16"/>
          <w:szCs w:val="16"/>
          <w:lang w:eastAsia="en-US"/>
        </w:rPr>
      </w:pPr>
    </w:p>
    <w:p w14:paraId="4B989BEE" w14:textId="77777777" w:rsidR="004D2BC7" w:rsidRPr="004D2BC7" w:rsidRDefault="004D2BC7" w:rsidP="004D2BC7">
      <w:pPr>
        <w:suppressAutoHyphens/>
        <w:spacing w:line="260" w:lineRule="atLeast"/>
        <w:rPr>
          <w:rFonts w:ascii="Arial" w:hAnsi="Arial" w:cs="Arial"/>
          <w:sz w:val="16"/>
          <w:szCs w:val="16"/>
          <w:lang w:eastAsia="en-US"/>
        </w:rPr>
      </w:pPr>
    </w:p>
    <w:p w14:paraId="38A2E55C" w14:textId="77777777" w:rsidR="004D2BC7" w:rsidRPr="004D2BC7" w:rsidRDefault="004D2BC7" w:rsidP="004D2BC7">
      <w:pPr>
        <w:suppressAutoHyphens/>
        <w:spacing w:line="260" w:lineRule="atLeast"/>
        <w:rPr>
          <w:rFonts w:ascii="Arial" w:hAnsi="Arial" w:cs="Arial"/>
          <w:sz w:val="16"/>
          <w:szCs w:val="16"/>
          <w:lang w:eastAsia="en-US"/>
        </w:rPr>
      </w:pPr>
    </w:p>
    <w:p w14:paraId="5C45C37A" w14:textId="77777777" w:rsidR="004D2BC7" w:rsidRPr="004D2BC7" w:rsidRDefault="004D2BC7" w:rsidP="004D2BC7">
      <w:pPr>
        <w:suppressAutoHyphens/>
        <w:spacing w:line="260" w:lineRule="atLeast"/>
        <w:rPr>
          <w:rFonts w:ascii="Arial" w:hAnsi="Arial" w:cs="Arial"/>
          <w:sz w:val="16"/>
          <w:szCs w:val="16"/>
          <w:lang w:eastAsia="en-US"/>
        </w:rPr>
      </w:pPr>
    </w:p>
    <w:p w14:paraId="7B68FCFA" w14:textId="77777777" w:rsidR="004D2BC7" w:rsidRPr="004D2BC7" w:rsidRDefault="004D2BC7" w:rsidP="004D2BC7">
      <w:pPr>
        <w:suppressAutoHyphens/>
        <w:spacing w:line="260" w:lineRule="atLeast"/>
        <w:rPr>
          <w:rFonts w:ascii="Arial" w:hAnsi="Arial" w:cs="Arial"/>
          <w:sz w:val="16"/>
          <w:szCs w:val="16"/>
          <w:lang w:eastAsia="en-US"/>
        </w:rPr>
      </w:pPr>
    </w:p>
    <w:p w14:paraId="05BE04FA" w14:textId="77777777" w:rsidR="004D2BC7" w:rsidRPr="004D2BC7" w:rsidRDefault="004D2BC7" w:rsidP="004D2BC7">
      <w:pPr>
        <w:suppressAutoHyphens/>
        <w:spacing w:line="260" w:lineRule="atLeast"/>
        <w:rPr>
          <w:rFonts w:ascii="Arial" w:hAnsi="Arial" w:cs="Arial"/>
          <w:sz w:val="16"/>
          <w:szCs w:val="16"/>
          <w:lang w:eastAsia="en-US"/>
        </w:rPr>
      </w:pPr>
    </w:p>
    <w:p w14:paraId="65D18B90" w14:textId="77777777" w:rsidR="004D2BC7" w:rsidRPr="004D2BC7" w:rsidRDefault="004D2BC7" w:rsidP="004D2BC7">
      <w:pPr>
        <w:suppressAutoHyphens/>
        <w:spacing w:line="260" w:lineRule="atLeast"/>
        <w:rPr>
          <w:rFonts w:ascii="Arial" w:hAnsi="Arial" w:cs="Arial"/>
          <w:sz w:val="16"/>
          <w:szCs w:val="16"/>
          <w:lang w:eastAsia="en-US"/>
        </w:rPr>
      </w:pPr>
    </w:p>
    <w:p w14:paraId="32E3FB9D" w14:textId="77777777" w:rsidR="004D2BC7" w:rsidRPr="004D2BC7" w:rsidRDefault="004D2BC7" w:rsidP="004D2BC7">
      <w:pPr>
        <w:suppressAutoHyphens/>
        <w:spacing w:line="260" w:lineRule="atLeast"/>
        <w:rPr>
          <w:rFonts w:ascii="Arial" w:hAnsi="Arial" w:cs="Arial"/>
          <w:sz w:val="16"/>
          <w:szCs w:val="16"/>
          <w:lang w:eastAsia="en-US"/>
        </w:rPr>
      </w:pPr>
    </w:p>
    <w:p w14:paraId="6F3889E1" w14:textId="682A1A3E" w:rsidR="004D2BC7" w:rsidRDefault="004D2BC7" w:rsidP="004D2BC7">
      <w:pPr>
        <w:suppressAutoHyphens/>
        <w:spacing w:line="260" w:lineRule="atLeast"/>
        <w:rPr>
          <w:rFonts w:ascii="Arial" w:hAnsi="Arial" w:cs="Arial"/>
          <w:sz w:val="16"/>
          <w:szCs w:val="16"/>
          <w:lang w:eastAsia="en-US"/>
        </w:rPr>
      </w:pPr>
    </w:p>
    <w:p w14:paraId="323DAA72" w14:textId="48820E61" w:rsidR="004D2BC7" w:rsidRDefault="004D2BC7" w:rsidP="004D2BC7">
      <w:pPr>
        <w:suppressAutoHyphens/>
        <w:spacing w:line="260" w:lineRule="atLeast"/>
        <w:rPr>
          <w:rFonts w:ascii="Arial" w:hAnsi="Arial" w:cs="Arial"/>
          <w:sz w:val="16"/>
          <w:szCs w:val="16"/>
          <w:lang w:eastAsia="en-US"/>
        </w:rPr>
      </w:pPr>
    </w:p>
    <w:p w14:paraId="406E7B66" w14:textId="4D844FC8" w:rsidR="004D2BC7" w:rsidRDefault="004D2BC7" w:rsidP="004D2BC7">
      <w:pPr>
        <w:suppressAutoHyphens/>
        <w:spacing w:line="260" w:lineRule="atLeast"/>
        <w:rPr>
          <w:rFonts w:ascii="Arial" w:hAnsi="Arial" w:cs="Arial"/>
          <w:sz w:val="16"/>
          <w:szCs w:val="16"/>
          <w:lang w:eastAsia="en-US"/>
        </w:rPr>
      </w:pPr>
    </w:p>
    <w:p w14:paraId="67F58618" w14:textId="3B67C51B" w:rsidR="004D2BC7" w:rsidRDefault="004D2BC7" w:rsidP="004D2BC7">
      <w:pPr>
        <w:suppressAutoHyphens/>
        <w:spacing w:line="260" w:lineRule="atLeast"/>
        <w:rPr>
          <w:rFonts w:ascii="Arial" w:hAnsi="Arial" w:cs="Arial"/>
          <w:sz w:val="16"/>
          <w:szCs w:val="16"/>
          <w:lang w:eastAsia="en-US"/>
        </w:rPr>
      </w:pPr>
    </w:p>
    <w:p w14:paraId="17018377" w14:textId="32EF1BA4" w:rsidR="004D2BC7" w:rsidRDefault="004D2BC7" w:rsidP="004D2BC7">
      <w:pPr>
        <w:suppressAutoHyphens/>
        <w:spacing w:line="260" w:lineRule="atLeast"/>
        <w:rPr>
          <w:rFonts w:ascii="Arial" w:hAnsi="Arial" w:cs="Arial"/>
          <w:sz w:val="16"/>
          <w:szCs w:val="16"/>
          <w:lang w:eastAsia="en-US"/>
        </w:rPr>
      </w:pPr>
    </w:p>
    <w:p w14:paraId="1A043B72" w14:textId="65C333EE" w:rsidR="004D2BC7" w:rsidRDefault="004D2BC7" w:rsidP="004D2BC7">
      <w:pPr>
        <w:suppressAutoHyphens/>
        <w:spacing w:line="260" w:lineRule="atLeast"/>
        <w:rPr>
          <w:rFonts w:ascii="Arial" w:hAnsi="Arial" w:cs="Arial"/>
          <w:sz w:val="16"/>
          <w:szCs w:val="16"/>
          <w:lang w:eastAsia="en-US"/>
        </w:rPr>
      </w:pPr>
    </w:p>
    <w:p w14:paraId="0CAC2155" w14:textId="02CE9260" w:rsidR="004D2BC7" w:rsidRDefault="004D2BC7" w:rsidP="004D2BC7">
      <w:pPr>
        <w:suppressAutoHyphens/>
        <w:spacing w:line="260" w:lineRule="atLeast"/>
        <w:rPr>
          <w:rFonts w:ascii="Arial" w:hAnsi="Arial" w:cs="Arial"/>
          <w:sz w:val="16"/>
          <w:szCs w:val="16"/>
          <w:lang w:eastAsia="en-US"/>
        </w:rPr>
      </w:pPr>
    </w:p>
    <w:p w14:paraId="49D2102A" w14:textId="29E307B5" w:rsidR="004D2BC7" w:rsidRDefault="004D2BC7" w:rsidP="004D2BC7">
      <w:pPr>
        <w:suppressAutoHyphens/>
        <w:spacing w:line="260" w:lineRule="atLeast"/>
        <w:rPr>
          <w:rFonts w:ascii="Arial" w:hAnsi="Arial" w:cs="Arial"/>
          <w:sz w:val="16"/>
          <w:szCs w:val="16"/>
          <w:lang w:eastAsia="en-US"/>
        </w:rPr>
      </w:pPr>
    </w:p>
    <w:p w14:paraId="05AB6115" w14:textId="228A4395" w:rsidR="004D2BC7" w:rsidRDefault="004D2BC7" w:rsidP="004D2BC7">
      <w:pPr>
        <w:suppressAutoHyphens/>
        <w:spacing w:line="260" w:lineRule="atLeast"/>
        <w:rPr>
          <w:rFonts w:ascii="Arial" w:hAnsi="Arial" w:cs="Arial"/>
          <w:sz w:val="16"/>
          <w:szCs w:val="16"/>
          <w:lang w:eastAsia="en-US"/>
        </w:rPr>
      </w:pPr>
    </w:p>
    <w:p w14:paraId="2D4F7A1B" w14:textId="369BB84B" w:rsidR="004D2BC7" w:rsidRDefault="004D2BC7" w:rsidP="004D2BC7">
      <w:pPr>
        <w:suppressAutoHyphens/>
        <w:spacing w:line="260" w:lineRule="atLeast"/>
        <w:rPr>
          <w:rFonts w:ascii="Arial" w:hAnsi="Arial" w:cs="Arial"/>
          <w:sz w:val="16"/>
          <w:szCs w:val="16"/>
          <w:lang w:eastAsia="en-US"/>
        </w:rPr>
      </w:pPr>
    </w:p>
    <w:p w14:paraId="0EF9E426" w14:textId="66B9CB04" w:rsidR="004D2BC7" w:rsidRDefault="004D2BC7" w:rsidP="004D2BC7">
      <w:pPr>
        <w:suppressAutoHyphens/>
        <w:spacing w:line="260" w:lineRule="atLeast"/>
        <w:rPr>
          <w:rFonts w:ascii="Arial" w:hAnsi="Arial" w:cs="Arial"/>
          <w:sz w:val="16"/>
          <w:szCs w:val="16"/>
          <w:lang w:eastAsia="en-US"/>
        </w:rPr>
      </w:pPr>
    </w:p>
    <w:p w14:paraId="00AE3C7D" w14:textId="6614EBD5" w:rsidR="004D2BC7" w:rsidRDefault="004D2BC7" w:rsidP="004D2BC7">
      <w:pPr>
        <w:suppressAutoHyphens/>
        <w:spacing w:line="260" w:lineRule="atLeast"/>
        <w:rPr>
          <w:rFonts w:ascii="Arial" w:hAnsi="Arial" w:cs="Arial"/>
          <w:sz w:val="16"/>
          <w:szCs w:val="16"/>
          <w:lang w:eastAsia="en-US"/>
        </w:rPr>
      </w:pPr>
    </w:p>
    <w:p w14:paraId="4BA8470F" w14:textId="70836A27" w:rsidR="004D2BC7" w:rsidRDefault="004D2BC7" w:rsidP="004D2BC7">
      <w:pPr>
        <w:suppressAutoHyphens/>
        <w:spacing w:line="260" w:lineRule="atLeast"/>
        <w:rPr>
          <w:rFonts w:ascii="Arial" w:hAnsi="Arial" w:cs="Arial"/>
          <w:sz w:val="16"/>
          <w:szCs w:val="16"/>
          <w:lang w:eastAsia="en-US"/>
        </w:rPr>
      </w:pPr>
    </w:p>
    <w:p w14:paraId="7C8C3ABF" w14:textId="56A4626B" w:rsidR="004D2BC7" w:rsidRDefault="004D2BC7" w:rsidP="004D2BC7">
      <w:pPr>
        <w:suppressAutoHyphens/>
        <w:spacing w:line="260" w:lineRule="atLeast"/>
        <w:rPr>
          <w:rFonts w:ascii="Arial" w:hAnsi="Arial" w:cs="Arial"/>
          <w:sz w:val="16"/>
          <w:szCs w:val="16"/>
          <w:lang w:eastAsia="en-US"/>
        </w:rPr>
      </w:pPr>
    </w:p>
    <w:p w14:paraId="7B6081E0" w14:textId="772585E4" w:rsidR="00E9431F" w:rsidRDefault="00E9431F" w:rsidP="004D2BC7">
      <w:pPr>
        <w:suppressAutoHyphens/>
        <w:spacing w:line="260" w:lineRule="atLeast"/>
        <w:rPr>
          <w:rFonts w:ascii="Arial" w:hAnsi="Arial" w:cs="Arial"/>
          <w:sz w:val="16"/>
          <w:szCs w:val="16"/>
          <w:lang w:eastAsia="en-US"/>
        </w:rPr>
      </w:pPr>
    </w:p>
    <w:p w14:paraId="758E8252" w14:textId="6B1338A5" w:rsidR="00E9431F" w:rsidRDefault="00E9431F" w:rsidP="004D2BC7">
      <w:pPr>
        <w:suppressAutoHyphens/>
        <w:spacing w:line="260" w:lineRule="atLeast"/>
        <w:rPr>
          <w:rFonts w:ascii="Arial" w:hAnsi="Arial" w:cs="Arial"/>
          <w:sz w:val="16"/>
          <w:szCs w:val="16"/>
          <w:lang w:eastAsia="en-US"/>
        </w:rPr>
      </w:pPr>
    </w:p>
    <w:p w14:paraId="5B70EF60" w14:textId="6E764BD2" w:rsidR="00E9431F" w:rsidRDefault="00E9431F" w:rsidP="004D2BC7">
      <w:pPr>
        <w:suppressAutoHyphens/>
        <w:spacing w:line="260" w:lineRule="atLeast"/>
        <w:rPr>
          <w:rFonts w:ascii="Arial" w:hAnsi="Arial" w:cs="Arial"/>
          <w:sz w:val="16"/>
          <w:szCs w:val="16"/>
          <w:lang w:eastAsia="en-US"/>
        </w:rPr>
      </w:pPr>
    </w:p>
    <w:p w14:paraId="4B47ACB4" w14:textId="2CAF3B63" w:rsidR="00E9431F" w:rsidRDefault="00E9431F" w:rsidP="004D2BC7">
      <w:pPr>
        <w:suppressAutoHyphens/>
        <w:spacing w:line="260" w:lineRule="atLeast"/>
        <w:rPr>
          <w:rFonts w:ascii="Arial" w:hAnsi="Arial" w:cs="Arial"/>
          <w:sz w:val="16"/>
          <w:szCs w:val="16"/>
          <w:lang w:eastAsia="en-US"/>
        </w:rPr>
      </w:pPr>
    </w:p>
    <w:p w14:paraId="59861CEE" w14:textId="77777777" w:rsidR="00E9431F" w:rsidRDefault="00E9431F" w:rsidP="004D2BC7">
      <w:pPr>
        <w:suppressAutoHyphens/>
        <w:spacing w:line="260" w:lineRule="atLeast"/>
        <w:rPr>
          <w:rFonts w:ascii="Arial" w:hAnsi="Arial" w:cs="Arial"/>
          <w:sz w:val="16"/>
          <w:szCs w:val="16"/>
          <w:lang w:eastAsia="en-US"/>
        </w:rPr>
      </w:pPr>
    </w:p>
    <w:p w14:paraId="2F5578E4" w14:textId="77777777" w:rsidR="004D2BC7" w:rsidRPr="004D2BC7" w:rsidRDefault="004D2BC7" w:rsidP="004D2BC7">
      <w:pPr>
        <w:suppressAutoHyphens/>
        <w:spacing w:line="260" w:lineRule="atLeast"/>
        <w:rPr>
          <w:rFonts w:ascii="Arial" w:hAnsi="Arial" w:cs="Arial"/>
          <w:sz w:val="16"/>
          <w:szCs w:val="16"/>
          <w:lang w:eastAsia="en-US"/>
        </w:rPr>
      </w:pPr>
    </w:p>
    <w:p w14:paraId="670E6064" w14:textId="77777777" w:rsidR="004D2BC7" w:rsidRPr="004D2BC7" w:rsidRDefault="004D2BC7" w:rsidP="004D2BC7">
      <w:pPr>
        <w:suppressAutoHyphens/>
        <w:spacing w:line="260" w:lineRule="atLeast"/>
        <w:rPr>
          <w:rFonts w:ascii="Arial" w:hAnsi="Arial" w:cs="Arial"/>
          <w:sz w:val="16"/>
          <w:szCs w:val="16"/>
          <w:lang w:eastAsia="en-US"/>
        </w:rPr>
      </w:pPr>
    </w:p>
    <w:p w14:paraId="2D94CCA6" w14:textId="77777777" w:rsidR="004D2BC7" w:rsidRPr="004D2BC7" w:rsidRDefault="004D2BC7" w:rsidP="004D2BC7">
      <w:pPr>
        <w:pBdr>
          <w:top w:val="single" w:sz="4" w:space="1" w:color="auto"/>
          <w:left w:val="single" w:sz="4" w:space="4" w:color="auto"/>
          <w:bottom w:val="single" w:sz="4" w:space="1" w:color="auto"/>
          <w:right w:val="single" w:sz="4" w:space="4" w:color="auto"/>
        </w:pBdr>
        <w:suppressAutoHyphens/>
        <w:spacing w:line="260" w:lineRule="atLeast"/>
        <w:rPr>
          <w:rFonts w:ascii="Arial" w:hAnsi="Arial" w:cs="Arial"/>
          <w:sz w:val="16"/>
          <w:szCs w:val="16"/>
          <w:lang w:eastAsia="en-US"/>
        </w:rPr>
      </w:pPr>
      <w:r w:rsidRPr="004D2BC7">
        <w:rPr>
          <w:rFonts w:ascii="Arial" w:hAnsi="Arial" w:cs="Arial"/>
          <w:sz w:val="16"/>
          <w:szCs w:val="16"/>
          <w:lang w:eastAsia="en-US"/>
        </w:rPr>
        <w:t>Opozorilo (ni del vzorca finančnega zavarovanja):</w:t>
      </w:r>
    </w:p>
    <w:p w14:paraId="407BBA7F" w14:textId="77777777" w:rsidR="004D2BC7" w:rsidRPr="004D2BC7" w:rsidRDefault="004D2BC7" w:rsidP="004D2BC7">
      <w:pPr>
        <w:pBdr>
          <w:top w:val="single" w:sz="4" w:space="1" w:color="auto"/>
          <w:left w:val="single" w:sz="4" w:space="4" w:color="auto"/>
          <w:bottom w:val="single" w:sz="4" w:space="1" w:color="auto"/>
          <w:right w:val="single" w:sz="4" w:space="4" w:color="auto"/>
        </w:pBdr>
        <w:suppressAutoHyphens/>
        <w:spacing w:line="260" w:lineRule="atLeast"/>
        <w:rPr>
          <w:rFonts w:ascii="Arial" w:hAnsi="Arial" w:cs="Arial"/>
          <w:sz w:val="16"/>
          <w:szCs w:val="16"/>
          <w:lang w:eastAsia="en-US"/>
        </w:rPr>
      </w:pPr>
    </w:p>
    <w:p w14:paraId="65AE6AD5" w14:textId="77777777" w:rsidR="004D2BC7" w:rsidRPr="004D2BC7" w:rsidRDefault="004D2BC7" w:rsidP="004D2BC7">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line="260" w:lineRule="atLeast"/>
        <w:jc w:val="both"/>
        <w:rPr>
          <w:rFonts w:ascii="Arial" w:hAnsi="Arial" w:cs="Arial"/>
          <w:sz w:val="16"/>
          <w:szCs w:val="16"/>
          <w:lang w:eastAsia="en-US"/>
        </w:rPr>
      </w:pPr>
      <w:r w:rsidRPr="004D2BC7">
        <w:rPr>
          <w:rFonts w:ascii="Arial" w:hAnsi="Arial" w:cs="Arial"/>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4D2BC7">
        <w:rPr>
          <w:rFonts w:ascii="Arial" w:hAnsi="Arial" w:cs="Arial"/>
          <w:sz w:val="16"/>
          <w:szCs w:val="16"/>
          <w:lang w:eastAsia="en-US"/>
        </w:rPr>
        <w:fldChar w:fldCharType="begin">
          <w:ffData>
            <w:name w:val="Besedilo2"/>
            <w:enabled/>
            <w:calcOnExit w:val="0"/>
            <w:textInput/>
          </w:ffData>
        </w:fldChar>
      </w:r>
      <w:r w:rsidRPr="004D2BC7">
        <w:rPr>
          <w:rFonts w:ascii="Arial" w:hAnsi="Arial" w:cs="Arial"/>
          <w:sz w:val="16"/>
          <w:szCs w:val="16"/>
          <w:lang w:eastAsia="en-US"/>
        </w:rPr>
        <w:instrText xml:space="preserve"> FORMTEXT </w:instrText>
      </w:r>
      <w:r w:rsidRPr="004D2BC7">
        <w:rPr>
          <w:rFonts w:ascii="Arial" w:hAnsi="Arial" w:cs="Arial"/>
          <w:sz w:val="16"/>
          <w:szCs w:val="16"/>
          <w:lang w:eastAsia="en-US"/>
        </w:rPr>
      </w:r>
      <w:r w:rsidRPr="004D2BC7">
        <w:rPr>
          <w:rFonts w:ascii="Arial" w:hAnsi="Arial" w:cs="Arial"/>
          <w:sz w:val="16"/>
          <w:szCs w:val="16"/>
          <w:lang w:eastAsia="en-US"/>
        </w:rPr>
        <w:fldChar w:fldCharType="separate"/>
      </w:r>
      <w:r w:rsidRPr="004D2BC7">
        <w:rPr>
          <w:rFonts w:ascii="Arial" w:hAnsi="Arial" w:cs="Arial"/>
          <w:noProof/>
          <w:sz w:val="16"/>
          <w:szCs w:val="16"/>
          <w:lang w:eastAsia="en-US"/>
        </w:rPr>
        <w:t> </w:t>
      </w:r>
      <w:r w:rsidRPr="004D2BC7">
        <w:rPr>
          <w:rFonts w:ascii="Arial" w:hAnsi="Arial" w:cs="Arial"/>
          <w:noProof/>
          <w:sz w:val="16"/>
          <w:szCs w:val="16"/>
          <w:lang w:eastAsia="en-US"/>
        </w:rPr>
        <w:t> </w:t>
      </w:r>
      <w:r w:rsidRPr="004D2BC7">
        <w:rPr>
          <w:rFonts w:ascii="Arial" w:hAnsi="Arial" w:cs="Arial"/>
          <w:noProof/>
          <w:sz w:val="16"/>
          <w:szCs w:val="16"/>
          <w:lang w:eastAsia="en-US"/>
        </w:rPr>
        <w:t> </w:t>
      </w:r>
      <w:r w:rsidRPr="004D2BC7">
        <w:rPr>
          <w:rFonts w:ascii="Arial" w:hAnsi="Arial" w:cs="Arial"/>
          <w:noProof/>
          <w:sz w:val="16"/>
          <w:szCs w:val="16"/>
          <w:lang w:eastAsia="en-US"/>
        </w:rPr>
        <w:t> </w:t>
      </w:r>
      <w:r w:rsidRPr="004D2BC7">
        <w:rPr>
          <w:rFonts w:ascii="Arial" w:hAnsi="Arial" w:cs="Arial"/>
          <w:noProof/>
          <w:sz w:val="16"/>
          <w:szCs w:val="16"/>
          <w:lang w:eastAsia="en-US"/>
        </w:rPr>
        <w:t> </w:t>
      </w:r>
      <w:r w:rsidRPr="004D2BC7">
        <w:rPr>
          <w:rFonts w:ascii="Arial" w:hAnsi="Arial" w:cs="Arial"/>
          <w:sz w:val="16"/>
          <w:szCs w:val="16"/>
          <w:lang w:eastAsia="en-US"/>
        </w:rPr>
        <w:fldChar w:fldCharType="end"/>
      </w:r>
      <w:r w:rsidRPr="004D2BC7">
        <w:rPr>
          <w:rFonts w:ascii="Arial" w:hAnsi="Arial" w:cs="Arial"/>
          <w:sz w:val="16"/>
          <w:szCs w:val="16"/>
          <w:lang w:eastAsia="en-US"/>
        </w:rPr>
        <w:t xml:space="preserve"> </w:t>
      </w:r>
      <w:r w:rsidRPr="004D2BC7">
        <w:rPr>
          <w:rFonts w:ascii="Arial" w:hAnsi="Arial" w:cs="Arial"/>
          <w:i/>
          <w:sz w:val="16"/>
          <w:szCs w:val="16"/>
          <w:lang w:eastAsia="en-US"/>
        </w:rPr>
        <w:t>(navede se SWIFT naslova garanta)«</w:t>
      </w:r>
    </w:p>
    <w:p w14:paraId="6F455F44" w14:textId="77777777" w:rsidR="004D2BC7" w:rsidRPr="004D2BC7" w:rsidRDefault="004D2BC7" w:rsidP="004D2BC7">
      <w:pPr>
        <w:pBdr>
          <w:top w:val="single" w:sz="4" w:space="1" w:color="auto"/>
          <w:left w:val="single" w:sz="4" w:space="4" w:color="auto"/>
          <w:bottom w:val="single" w:sz="4" w:space="1" w:color="auto"/>
          <w:right w:val="single" w:sz="4" w:space="4" w:color="auto"/>
        </w:pBdr>
        <w:suppressAutoHyphens/>
        <w:spacing w:line="260" w:lineRule="atLeast"/>
        <w:rPr>
          <w:rFonts w:ascii="Arial" w:hAnsi="Arial" w:cs="Arial"/>
          <w:sz w:val="16"/>
          <w:szCs w:val="16"/>
          <w:lang w:eastAsia="en-US"/>
        </w:rPr>
      </w:pPr>
    </w:p>
    <w:p w14:paraId="5364B780" w14:textId="77777777" w:rsidR="004D2BC7" w:rsidRPr="004D2BC7" w:rsidRDefault="004D2BC7" w:rsidP="004D2BC7">
      <w:pPr>
        <w:suppressAutoHyphens/>
        <w:spacing w:line="260" w:lineRule="atLeast"/>
        <w:rPr>
          <w:rFonts w:ascii="Arial" w:hAnsi="Arial" w:cs="Arial"/>
          <w:sz w:val="16"/>
          <w:szCs w:val="16"/>
          <w:lang w:eastAsia="en-US"/>
        </w:rPr>
      </w:pPr>
    </w:p>
    <w:p w14:paraId="43631CCB" w14:textId="77777777" w:rsidR="00855D1B" w:rsidRPr="004D2BC7" w:rsidRDefault="00855D1B" w:rsidP="00E74A6D">
      <w:pPr>
        <w:spacing w:line="260" w:lineRule="atLeast"/>
        <w:rPr>
          <w:rFonts w:ascii="Arial" w:hAnsi="Arial" w:cs="Arial"/>
          <w:sz w:val="16"/>
          <w:szCs w:val="16"/>
          <w:lang w:eastAsia="en-US"/>
        </w:rPr>
      </w:pPr>
    </w:p>
    <w:p w14:paraId="4C548285" w14:textId="77777777" w:rsidR="00855D1B" w:rsidRPr="004D2BC7" w:rsidRDefault="00855D1B" w:rsidP="00E74A6D">
      <w:pPr>
        <w:spacing w:line="260" w:lineRule="atLeast"/>
        <w:rPr>
          <w:rFonts w:ascii="Arial" w:hAnsi="Arial" w:cs="Arial"/>
          <w:sz w:val="16"/>
          <w:szCs w:val="16"/>
          <w:lang w:eastAsia="en-US"/>
        </w:rPr>
      </w:pPr>
    </w:p>
    <w:p w14:paraId="611FFBEF" w14:textId="77777777" w:rsidR="00855D1B" w:rsidRPr="004D2BC7" w:rsidRDefault="00855D1B" w:rsidP="00E74A6D">
      <w:pPr>
        <w:spacing w:line="260" w:lineRule="atLeast"/>
        <w:rPr>
          <w:rFonts w:ascii="Arial" w:hAnsi="Arial" w:cs="Arial"/>
          <w:sz w:val="16"/>
          <w:szCs w:val="16"/>
          <w:lang w:eastAsia="en-US"/>
        </w:rPr>
      </w:pPr>
    </w:p>
    <w:p w14:paraId="2310F4F0" w14:textId="77777777" w:rsidR="00855D1B" w:rsidRPr="004D2BC7" w:rsidRDefault="00855D1B" w:rsidP="00E74A6D">
      <w:pPr>
        <w:spacing w:line="260" w:lineRule="atLeast"/>
        <w:rPr>
          <w:rFonts w:ascii="Arial" w:hAnsi="Arial" w:cs="Arial"/>
          <w:sz w:val="16"/>
          <w:szCs w:val="16"/>
          <w:lang w:eastAsia="en-US"/>
        </w:rPr>
      </w:pPr>
    </w:p>
    <w:p w14:paraId="5C91715B" w14:textId="77777777" w:rsidR="00855D1B" w:rsidRPr="004D2BC7" w:rsidRDefault="00855D1B" w:rsidP="00E74A6D">
      <w:pPr>
        <w:spacing w:line="260" w:lineRule="atLeast"/>
        <w:rPr>
          <w:rFonts w:ascii="Arial" w:hAnsi="Arial" w:cs="Arial"/>
          <w:sz w:val="16"/>
          <w:szCs w:val="16"/>
          <w:lang w:eastAsia="en-US"/>
        </w:rPr>
      </w:pPr>
    </w:p>
    <w:p w14:paraId="52B6858D" w14:textId="77777777" w:rsidR="00855D1B" w:rsidRPr="004D2BC7" w:rsidRDefault="00855D1B" w:rsidP="00E74A6D">
      <w:pPr>
        <w:spacing w:line="260" w:lineRule="atLeast"/>
        <w:rPr>
          <w:rFonts w:ascii="Arial" w:hAnsi="Arial" w:cs="Arial"/>
          <w:sz w:val="16"/>
          <w:szCs w:val="16"/>
          <w:lang w:eastAsia="en-US"/>
        </w:rPr>
      </w:pPr>
    </w:p>
    <w:p w14:paraId="3F2E55BA" w14:textId="77777777" w:rsidR="00855D1B" w:rsidRPr="004D2BC7" w:rsidRDefault="00855D1B" w:rsidP="00E74A6D">
      <w:pPr>
        <w:spacing w:line="260" w:lineRule="atLeast"/>
        <w:rPr>
          <w:rFonts w:ascii="Arial" w:hAnsi="Arial" w:cs="Arial"/>
          <w:sz w:val="16"/>
          <w:szCs w:val="16"/>
          <w:lang w:eastAsia="en-US"/>
        </w:rPr>
      </w:pPr>
    </w:p>
    <w:p w14:paraId="1E48CED6" w14:textId="77777777" w:rsidR="001470FE" w:rsidRDefault="001470FE" w:rsidP="001470FE">
      <w:pPr>
        <w:rPr>
          <w:rFonts w:ascii="Arial" w:hAnsi="Arial" w:cs="Arial"/>
          <w:b/>
          <w:sz w:val="20"/>
          <w:szCs w:val="20"/>
        </w:rPr>
      </w:pPr>
    </w:p>
    <w:p w14:paraId="02490C5A" w14:textId="77777777" w:rsidR="001470FE" w:rsidRDefault="001470FE" w:rsidP="001470FE">
      <w:pPr>
        <w:rPr>
          <w:rFonts w:ascii="Arial" w:hAnsi="Arial" w:cs="Arial"/>
          <w:b/>
          <w:sz w:val="20"/>
          <w:szCs w:val="20"/>
        </w:rPr>
      </w:pPr>
    </w:p>
    <w:p w14:paraId="07BBF91A" w14:textId="77777777" w:rsidR="001470FE" w:rsidRDefault="001470FE" w:rsidP="001470FE">
      <w:pPr>
        <w:rPr>
          <w:rFonts w:ascii="Arial" w:hAnsi="Arial" w:cs="Arial"/>
          <w:b/>
          <w:sz w:val="20"/>
          <w:szCs w:val="20"/>
        </w:rPr>
      </w:pPr>
    </w:p>
    <w:p w14:paraId="2BF24945" w14:textId="01E56B8E" w:rsidR="001470FE" w:rsidRPr="001470FE" w:rsidRDefault="001470FE" w:rsidP="001470FE">
      <w:pPr>
        <w:rPr>
          <w:rFonts w:ascii="Arial" w:hAnsi="Arial" w:cs="Arial"/>
          <w:b/>
          <w:sz w:val="20"/>
          <w:szCs w:val="20"/>
        </w:rPr>
      </w:pPr>
      <w:r w:rsidRPr="001470FE">
        <w:rPr>
          <w:rFonts w:ascii="Arial" w:hAnsi="Arial" w:cs="Arial"/>
          <w:b/>
          <w:sz w:val="20"/>
          <w:szCs w:val="20"/>
        </w:rPr>
        <w:t>PRILOGE:</w:t>
      </w:r>
    </w:p>
    <w:p w14:paraId="08F197CA" w14:textId="77777777" w:rsidR="001470FE" w:rsidRPr="001470FE" w:rsidRDefault="001470FE" w:rsidP="001470FE">
      <w:pPr>
        <w:rPr>
          <w:rFonts w:ascii="Arial" w:hAnsi="Arial" w:cs="Arial"/>
          <w:b/>
          <w:sz w:val="20"/>
          <w:szCs w:val="20"/>
        </w:rPr>
      </w:pPr>
    </w:p>
    <w:p w14:paraId="3758CAF1" w14:textId="77777777" w:rsidR="001470FE" w:rsidRPr="001470FE" w:rsidRDefault="001470FE" w:rsidP="001470FE">
      <w:pPr>
        <w:rPr>
          <w:rFonts w:ascii="Arial" w:hAnsi="Arial" w:cs="Arial"/>
          <w:sz w:val="20"/>
          <w:szCs w:val="20"/>
        </w:rPr>
      </w:pPr>
      <w:r w:rsidRPr="001470FE">
        <w:rPr>
          <w:rFonts w:ascii="Arial" w:hAnsi="Arial" w:cs="Arial"/>
          <w:sz w:val="20"/>
          <w:szCs w:val="20"/>
        </w:rPr>
        <w:t xml:space="preserve">PRILOGA 1: </w:t>
      </w:r>
      <w:r w:rsidRPr="001470FE">
        <w:rPr>
          <w:rFonts w:ascii="Arial" w:hAnsi="Arial" w:cs="Arial"/>
          <w:sz w:val="20"/>
          <w:szCs w:val="20"/>
        </w:rPr>
        <w:tab/>
        <w:t>Referenčne registrske tablice:</w:t>
      </w:r>
    </w:p>
    <w:p w14:paraId="646E5FFB" w14:textId="77777777" w:rsidR="001470FE" w:rsidRPr="001470FE" w:rsidRDefault="001470FE" w:rsidP="001470FE">
      <w:pPr>
        <w:jc w:val="both"/>
        <w:rPr>
          <w:rFonts w:ascii="Arial" w:hAnsi="Arial" w:cs="Arial"/>
          <w:sz w:val="20"/>
          <w:szCs w:val="20"/>
        </w:rPr>
      </w:pPr>
      <w:r w:rsidRPr="001470FE">
        <w:rPr>
          <w:rFonts w:ascii="Arial" w:hAnsi="Arial" w:cs="Arial"/>
          <w:sz w:val="20"/>
          <w:szCs w:val="20"/>
        </w:rPr>
        <w:t>Slika 1: Vzorčna registrska tablica dimenzije 520x120 mm</w:t>
      </w:r>
    </w:p>
    <w:p w14:paraId="7965179E" w14:textId="77777777" w:rsidR="001470FE" w:rsidRPr="001470FE" w:rsidRDefault="001470FE" w:rsidP="001470FE">
      <w:pPr>
        <w:rPr>
          <w:rFonts w:ascii="Arial" w:hAnsi="Arial" w:cs="Arial"/>
          <w:sz w:val="20"/>
          <w:szCs w:val="20"/>
        </w:rPr>
      </w:pPr>
      <w:r w:rsidRPr="001470FE">
        <w:rPr>
          <w:rFonts w:ascii="Arial" w:hAnsi="Arial" w:cs="Arial"/>
          <w:sz w:val="20"/>
          <w:szCs w:val="20"/>
        </w:rPr>
        <w:t>Slika 2: Vzorčna registrska tablica dimenzije 340 x 220 mm</w:t>
      </w:r>
    </w:p>
    <w:p w14:paraId="3647F6C5" w14:textId="77777777" w:rsidR="001470FE" w:rsidRPr="001470FE" w:rsidRDefault="001470FE" w:rsidP="001470FE">
      <w:pPr>
        <w:rPr>
          <w:rFonts w:ascii="Arial" w:hAnsi="Arial" w:cs="Arial"/>
          <w:sz w:val="20"/>
          <w:szCs w:val="20"/>
        </w:rPr>
      </w:pPr>
      <w:r w:rsidRPr="001470FE">
        <w:rPr>
          <w:rFonts w:ascii="Arial" w:hAnsi="Arial" w:cs="Arial"/>
          <w:sz w:val="20"/>
          <w:szCs w:val="20"/>
        </w:rPr>
        <w:t>Slika 3: Vzorčna registrska tablica dimenzije 180 x 180 mm</w:t>
      </w:r>
    </w:p>
    <w:p w14:paraId="01D2AC7A" w14:textId="77777777" w:rsidR="001470FE" w:rsidRPr="001470FE" w:rsidRDefault="001470FE" w:rsidP="001470FE">
      <w:pPr>
        <w:rPr>
          <w:rFonts w:ascii="Arial" w:hAnsi="Arial" w:cs="Arial"/>
          <w:sz w:val="20"/>
          <w:szCs w:val="20"/>
        </w:rPr>
      </w:pPr>
      <w:r w:rsidRPr="001470FE">
        <w:rPr>
          <w:rFonts w:ascii="Arial" w:hAnsi="Arial" w:cs="Arial"/>
          <w:sz w:val="20"/>
          <w:szCs w:val="20"/>
        </w:rPr>
        <w:t>Slika 4: Vzorčna registrska tablica dimenzije 150 x 110 mm</w:t>
      </w:r>
    </w:p>
    <w:p w14:paraId="0A2F6DAF" w14:textId="77777777" w:rsidR="001470FE" w:rsidRPr="001470FE" w:rsidRDefault="001470FE" w:rsidP="001470FE">
      <w:pPr>
        <w:rPr>
          <w:rFonts w:ascii="Arial" w:hAnsi="Arial" w:cs="Arial"/>
          <w:sz w:val="20"/>
          <w:szCs w:val="20"/>
        </w:rPr>
      </w:pPr>
      <w:r w:rsidRPr="001470FE">
        <w:rPr>
          <w:rFonts w:ascii="Arial" w:hAnsi="Arial" w:cs="Arial"/>
          <w:sz w:val="20"/>
          <w:szCs w:val="20"/>
        </w:rPr>
        <w:t>Slika 5: Vzorčna registrska tablica dimenzije 150 x 110 mm z rdečo registrsko označbo</w:t>
      </w:r>
    </w:p>
    <w:p w14:paraId="588F903E" w14:textId="77777777" w:rsidR="001470FE" w:rsidRPr="001470FE" w:rsidRDefault="001470FE" w:rsidP="001470FE">
      <w:pPr>
        <w:rPr>
          <w:rFonts w:ascii="Arial" w:hAnsi="Arial" w:cs="Arial"/>
          <w:sz w:val="20"/>
          <w:szCs w:val="20"/>
        </w:rPr>
      </w:pPr>
    </w:p>
    <w:p w14:paraId="169D77CD" w14:textId="77777777" w:rsidR="001470FE" w:rsidRPr="001470FE" w:rsidRDefault="001470FE" w:rsidP="001470FE">
      <w:pPr>
        <w:rPr>
          <w:rFonts w:ascii="Arial" w:hAnsi="Arial" w:cs="Arial"/>
          <w:b/>
          <w:sz w:val="20"/>
          <w:szCs w:val="20"/>
        </w:rPr>
      </w:pPr>
      <w:r w:rsidRPr="001470FE">
        <w:rPr>
          <w:rFonts w:ascii="Arial" w:hAnsi="Arial" w:cs="Arial"/>
          <w:sz w:val="20"/>
          <w:szCs w:val="20"/>
        </w:rPr>
        <w:t xml:space="preserve">PRILOGA 2: </w:t>
      </w:r>
      <w:r w:rsidRPr="001470FE">
        <w:rPr>
          <w:rFonts w:ascii="Arial" w:hAnsi="Arial" w:cs="Arial"/>
          <w:sz w:val="20"/>
          <w:szCs w:val="20"/>
        </w:rPr>
        <w:tab/>
        <w:t>Referenčni grb z referenčnimi barvami</w:t>
      </w:r>
    </w:p>
    <w:p w14:paraId="3209C37F" w14:textId="77777777" w:rsidR="001470FE" w:rsidRPr="001470FE" w:rsidRDefault="001470FE" w:rsidP="001470FE">
      <w:pPr>
        <w:spacing w:line="260" w:lineRule="atLeast"/>
        <w:rPr>
          <w:rFonts w:ascii="Arial" w:hAnsi="Arial"/>
          <w:b/>
          <w:kern w:val="28"/>
          <w:sz w:val="20"/>
          <w:szCs w:val="20"/>
        </w:rPr>
      </w:pPr>
    </w:p>
    <w:p w14:paraId="3B9DB8AD" w14:textId="77777777" w:rsidR="001470FE" w:rsidRPr="001470FE" w:rsidRDefault="001470FE" w:rsidP="001470FE">
      <w:pPr>
        <w:spacing w:line="260" w:lineRule="atLeast"/>
        <w:rPr>
          <w:rFonts w:ascii="Arial" w:hAnsi="Arial" w:cs="Arial"/>
          <w:sz w:val="20"/>
          <w:szCs w:val="20"/>
        </w:rPr>
      </w:pPr>
      <w:r w:rsidRPr="001470FE">
        <w:rPr>
          <w:rFonts w:ascii="Arial" w:hAnsi="Arial" w:cs="Arial"/>
          <w:sz w:val="20"/>
          <w:szCs w:val="20"/>
        </w:rPr>
        <w:t>PRILOGA 3:</w:t>
      </w:r>
      <w:r w:rsidRPr="001470FE">
        <w:rPr>
          <w:rFonts w:ascii="Arial" w:hAnsi="Arial" w:cs="Arial"/>
          <w:sz w:val="20"/>
          <w:szCs w:val="20"/>
        </w:rPr>
        <w:tab/>
        <w:t>Seznam registracijskih organizacij</w:t>
      </w:r>
    </w:p>
    <w:p w14:paraId="2CC2A103" w14:textId="77777777" w:rsidR="001470FE" w:rsidRPr="001470FE" w:rsidRDefault="001470FE" w:rsidP="001470FE">
      <w:pPr>
        <w:rPr>
          <w:rFonts w:ascii="Arial" w:hAnsi="Arial" w:cs="Arial"/>
          <w:b/>
          <w:sz w:val="20"/>
          <w:szCs w:val="20"/>
        </w:rPr>
      </w:pPr>
    </w:p>
    <w:p w14:paraId="41A7B39A" w14:textId="77777777" w:rsidR="001470FE" w:rsidRPr="001470FE" w:rsidRDefault="001470FE" w:rsidP="001470FE">
      <w:pPr>
        <w:rPr>
          <w:rFonts w:ascii="Arial" w:hAnsi="Arial" w:cs="Arial"/>
          <w:b/>
          <w:sz w:val="20"/>
          <w:szCs w:val="20"/>
        </w:rPr>
      </w:pPr>
    </w:p>
    <w:p w14:paraId="59A1E7AC" w14:textId="77777777" w:rsidR="001470FE" w:rsidRPr="001470FE" w:rsidRDefault="001470FE" w:rsidP="001470FE">
      <w:pPr>
        <w:rPr>
          <w:rFonts w:ascii="Arial" w:hAnsi="Arial" w:cs="Arial"/>
          <w:b/>
          <w:sz w:val="20"/>
          <w:szCs w:val="20"/>
        </w:rPr>
        <w:sectPr w:rsidR="001470FE" w:rsidRPr="001470FE" w:rsidSect="00311DE6">
          <w:pgSz w:w="11906" w:h="16838"/>
          <w:pgMar w:top="902" w:right="1418" w:bottom="902" w:left="1418" w:header="709" w:footer="709" w:gutter="0"/>
          <w:cols w:space="708"/>
          <w:docGrid w:linePitch="360"/>
        </w:sectPr>
      </w:pPr>
    </w:p>
    <w:p w14:paraId="33418B53" w14:textId="77777777" w:rsidR="001470FE" w:rsidRPr="001470FE" w:rsidRDefault="001470FE" w:rsidP="001470FE">
      <w:pPr>
        <w:jc w:val="right"/>
        <w:rPr>
          <w:rFonts w:ascii="Arial" w:hAnsi="Arial" w:cs="Arial"/>
          <w:sz w:val="20"/>
          <w:szCs w:val="20"/>
        </w:rPr>
      </w:pPr>
    </w:p>
    <w:p w14:paraId="748AC0D2" w14:textId="77777777" w:rsidR="001470FE" w:rsidRPr="001470FE" w:rsidRDefault="001470FE" w:rsidP="001470FE">
      <w:pPr>
        <w:jc w:val="both"/>
        <w:rPr>
          <w:rFonts w:ascii="Arial" w:hAnsi="Arial" w:cs="Arial"/>
          <w:sz w:val="20"/>
          <w:szCs w:val="20"/>
        </w:rPr>
      </w:pPr>
    </w:p>
    <w:p w14:paraId="0A14380C" w14:textId="77777777" w:rsidR="001470FE" w:rsidRPr="001470FE" w:rsidRDefault="001470FE" w:rsidP="001470FE">
      <w:pPr>
        <w:keepNext/>
        <w:spacing w:before="240" w:after="60"/>
        <w:outlineLvl w:val="0"/>
        <w:rPr>
          <w:rFonts w:ascii="Arial" w:hAnsi="Arial" w:cs="Arial"/>
          <w:b/>
          <w:kern w:val="28"/>
          <w:sz w:val="20"/>
          <w:szCs w:val="20"/>
        </w:rPr>
      </w:pPr>
      <w:bookmarkStart w:id="142" w:name="_Toc132164577"/>
      <w:r w:rsidRPr="001470FE">
        <w:rPr>
          <w:rFonts w:ascii="Arial" w:hAnsi="Arial" w:cs="Arial"/>
          <w:b/>
          <w:kern w:val="28"/>
          <w:sz w:val="20"/>
          <w:szCs w:val="20"/>
        </w:rPr>
        <w:t>PRILOGA 1: Referenčne registrske tablice</w:t>
      </w:r>
      <w:bookmarkEnd w:id="142"/>
    </w:p>
    <w:p w14:paraId="44B6CC4C" w14:textId="77777777" w:rsidR="001470FE" w:rsidRPr="001470FE" w:rsidRDefault="001470FE" w:rsidP="001470FE">
      <w:pPr>
        <w:jc w:val="both"/>
        <w:rPr>
          <w:sz w:val="20"/>
          <w:szCs w:val="20"/>
        </w:rPr>
      </w:pPr>
    </w:p>
    <w:p w14:paraId="33C85255" w14:textId="77777777" w:rsidR="001470FE" w:rsidRPr="001470FE" w:rsidRDefault="001470FE" w:rsidP="001470FE">
      <w:pPr>
        <w:jc w:val="both"/>
        <w:rPr>
          <w:sz w:val="20"/>
          <w:szCs w:val="20"/>
        </w:rPr>
      </w:pPr>
    </w:p>
    <w:p w14:paraId="270B4EBD" w14:textId="77777777" w:rsidR="001470FE" w:rsidRPr="001470FE" w:rsidRDefault="001470FE" w:rsidP="001470FE">
      <w:pPr>
        <w:jc w:val="both"/>
        <w:rPr>
          <w:sz w:val="20"/>
          <w:szCs w:val="20"/>
        </w:rPr>
      </w:pPr>
    </w:p>
    <w:p w14:paraId="77D8638D" w14:textId="77777777" w:rsidR="001470FE" w:rsidRPr="001470FE" w:rsidRDefault="001470FE" w:rsidP="001470FE">
      <w:pPr>
        <w:jc w:val="both"/>
        <w:rPr>
          <w:sz w:val="20"/>
          <w:szCs w:val="20"/>
        </w:rPr>
      </w:pPr>
    </w:p>
    <w:p w14:paraId="43700F95" w14:textId="77777777" w:rsidR="001470FE" w:rsidRPr="001470FE" w:rsidRDefault="001470FE" w:rsidP="001470FE">
      <w:pPr>
        <w:jc w:val="both"/>
        <w:rPr>
          <w:sz w:val="20"/>
          <w:szCs w:val="20"/>
        </w:rPr>
      </w:pPr>
    </w:p>
    <w:p w14:paraId="3D12AE9B" w14:textId="77777777" w:rsidR="001470FE" w:rsidRPr="001470FE" w:rsidRDefault="001470FE" w:rsidP="001470FE">
      <w:pPr>
        <w:jc w:val="both"/>
        <w:rPr>
          <w:sz w:val="20"/>
          <w:szCs w:val="20"/>
        </w:rPr>
      </w:pPr>
    </w:p>
    <w:p w14:paraId="10C1443B" w14:textId="77777777" w:rsidR="001470FE" w:rsidRPr="001470FE" w:rsidRDefault="001470FE" w:rsidP="001470FE">
      <w:pPr>
        <w:jc w:val="both"/>
        <w:rPr>
          <w:sz w:val="20"/>
          <w:szCs w:val="20"/>
        </w:rPr>
      </w:pPr>
    </w:p>
    <w:p w14:paraId="61634FB1" w14:textId="77777777" w:rsidR="001470FE" w:rsidRPr="001470FE" w:rsidRDefault="001470FE" w:rsidP="001470FE">
      <w:pPr>
        <w:jc w:val="both"/>
        <w:rPr>
          <w:sz w:val="20"/>
          <w:szCs w:val="20"/>
        </w:rPr>
      </w:pPr>
    </w:p>
    <w:p w14:paraId="39F52559" w14:textId="77777777" w:rsidR="001470FE" w:rsidRPr="001470FE" w:rsidRDefault="001470FE" w:rsidP="001470FE">
      <w:pPr>
        <w:jc w:val="both"/>
        <w:rPr>
          <w:rFonts w:ascii="Arial" w:hAnsi="Arial" w:cs="Arial"/>
          <w:sz w:val="20"/>
          <w:szCs w:val="20"/>
        </w:rPr>
      </w:pPr>
      <w:r w:rsidRPr="001470FE">
        <w:rPr>
          <w:rFonts w:ascii="Arial" w:hAnsi="Arial" w:cs="Arial"/>
          <w:sz w:val="20"/>
          <w:szCs w:val="20"/>
        </w:rPr>
        <w:t>Slika 1: Vzorčna registrska tablica dimenzije 520 x 120 mm</w:t>
      </w:r>
    </w:p>
    <w:p w14:paraId="0CA69E54" w14:textId="77777777" w:rsidR="001470FE" w:rsidRPr="001470FE" w:rsidRDefault="001470FE" w:rsidP="001470FE">
      <w:pPr>
        <w:jc w:val="both"/>
        <w:rPr>
          <w:sz w:val="20"/>
          <w:szCs w:val="20"/>
        </w:rPr>
      </w:pPr>
    </w:p>
    <w:p w14:paraId="6F14AB91" w14:textId="77777777" w:rsidR="001470FE" w:rsidRPr="001470FE" w:rsidRDefault="001470FE" w:rsidP="001470FE">
      <w:pPr>
        <w:jc w:val="center"/>
        <w:rPr>
          <w:sz w:val="20"/>
          <w:szCs w:val="20"/>
        </w:rPr>
      </w:pPr>
    </w:p>
    <w:p w14:paraId="0706DC94" w14:textId="77777777" w:rsidR="001470FE" w:rsidRPr="001470FE" w:rsidRDefault="001470FE" w:rsidP="001470FE">
      <w:pPr>
        <w:jc w:val="both"/>
        <w:rPr>
          <w:sz w:val="20"/>
          <w:szCs w:val="20"/>
        </w:rPr>
      </w:pPr>
    </w:p>
    <w:p w14:paraId="2D48D9D5" w14:textId="77777777" w:rsidR="001470FE" w:rsidRPr="001470FE" w:rsidRDefault="001470FE" w:rsidP="001470FE">
      <w:pPr>
        <w:jc w:val="both"/>
        <w:rPr>
          <w:sz w:val="20"/>
          <w:szCs w:val="20"/>
        </w:rPr>
      </w:pPr>
    </w:p>
    <w:p w14:paraId="5ED97F78" w14:textId="77777777" w:rsidR="001470FE" w:rsidRPr="001470FE" w:rsidRDefault="001470FE" w:rsidP="001470FE">
      <w:pPr>
        <w:rPr>
          <w:sz w:val="20"/>
          <w:szCs w:val="20"/>
        </w:rPr>
      </w:pPr>
    </w:p>
    <w:p w14:paraId="58FBF62F" w14:textId="77777777" w:rsidR="001470FE" w:rsidRPr="001470FE" w:rsidRDefault="001470FE" w:rsidP="001470FE">
      <w:pPr>
        <w:jc w:val="both"/>
        <w:rPr>
          <w:sz w:val="20"/>
          <w:szCs w:val="20"/>
        </w:rPr>
      </w:pPr>
    </w:p>
    <w:p w14:paraId="55204FE0" w14:textId="71A1DF0C" w:rsidR="001470FE" w:rsidRPr="001470FE" w:rsidRDefault="001470FE" w:rsidP="001470FE">
      <w:pPr>
        <w:jc w:val="both"/>
        <w:rPr>
          <w:sz w:val="20"/>
          <w:szCs w:val="20"/>
        </w:rPr>
      </w:pPr>
      <w:r w:rsidRPr="001470FE">
        <w:rPr>
          <w:noProof/>
          <w:sz w:val="20"/>
          <w:szCs w:val="20"/>
        </w:rPr>
        <w:drawing>
          <wp:inline distT="0" distB="0" distL="0" distR="0" wp14:anchorId="776EAFA2" wp14:editId="36518D2E">
            <wp:extent cx="9525000" cy="2200275"/>
            <wp:effectExtent l="0" t="0" r="0" b="9525"/>
            <wp:docPr id="7" name="Slika 7" descr="520x1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20x120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25000" cy="2200275"/>
                    </a:xfrm>
                    <a:prstGeom prst="rect">
                      <a:avLst/>
                    </a:prstGeom>
                    <a:noFill/>
                    <a:ln>
                      <a:noFill/>
                    </a:ln>
                  </pic:spPr>
                </pic:pic>
              </a:graphicData>
            </a:graphic>
          </wp:inline>
        </w:drawing>
      </w:r>
    </w:p>
    <w:p w14:paraId="53A5264E" w14:textId="77777777" w:rsidR="001470FE" w:rsidRPr="001470FE" w:rsidRDefault="001470FE" w:rsidP="001470FE">
      <w:pPr>
        <w:jc w:val="both"/>
        <w:rPr>
          <w:sz w:val="20"/>
          <w:szCs w:val="20"/>
        </w:rPr>
      </w:pPr>
    </w:p>
    <w:p w14:paraId="01BB67B0" w14:textId="77777777" w:rsidR="001470FE" w:rsidRPr="001470FE" w:rsidRDefault="001470FE" w:rsidP="001470FE">
      <w:pPr>
        <w:jc w:val="both"/>
        <w:rPr>
          <w:sz w:val="20"/>
          <w:szCs w:val="20"/>
        </w:rPr>
      </w:pPr>
    </w:p>
    <w:p w14:paraId="0D858D41" w14:textId="77777777" w:rsidR="001470FE" w:rsidRPr="001470FE" w:rsidRDefault="001470FE" w:rsidP="001470FE">
      <w:pPr>
        <w:rPr>
          <w:sz w:val="20"/>
          <w:szCs w:val="20"/>
        </w:rPr>
      </w:pPr>
      <w:r w:rsidRPr="001470FE">
        <w:rPr>
          <w:sz w:val="20"/>
          <w:szCs w:val="20"/>
        </w:rPr>
        <w:br w:type="page"/>
      </w:r>
    </w:p>
    <w:p w14:paraId="5788A093" w14:textId="77777777" w:rsidR="001470FE" w:rsidRPr="001470FE" w:rsidRDefault="001470FE" w:rsidP="001470FE">
      <w:pPr>
        <w:rPr>
          <w:rFonts w:ascii="Arial" w:hAnsi="Arial" w:cs="Arial"/>
          <w:sz w:val="20"/>
          <w:szCs w:val="20"/>
        </w:rPr>
      </w:pPr>
      <w:r w:rsidRPr="001470FE">
        <w:rPr>
          <w:rFonts w:ascii="Arial" w:hAnsi="Arial" w:cs="Arial"/>
          <w:sz w:val="20"/>
          <w:szCs w:val="20"/>
        </w:rPr>
        <w:lastRenderedPageBreak/>
        <w:t>Slika 2: Vzorčna registrska tablica dimenzije 340 x 220 mm</w:t>
      </w:r>
    </w:p>
    <w:p w14:paraId="2F850D75" w14:textId="77777777" w:rsidR="001470FE" w:rsidRPr="001470FE" w:rsidRDefault="001470FE" w:rsidP="001470FE">
      <w:pPr>
        <w:rPr>
          <w:rFonts w:ascii="Arial" w:hAnsi="Arial" w:cs="Arial"/>
          <w:sz w:val="20"/>
          <w:szCs w:val="20"/>
        </w:rPr>
      </w:pPr>
    </w:p>
    <w:p w14:paraId="1E62041E" w14:textId="77777777" w:rsidR="001470FE" w:rsidRPr="001470FE" w:rsidRDefault="001470FE" w:rsidP="001470FE">
      <w:pPr>
        <w:rPr>
          <w:rFonts w:ascii="Arial" w:hAnsi="Arial" w:cs="Arial"/>
          <w:sz w:val="20"/>
          <w:szCs w:val="20"/>
        </w:rPr>
      </w:pPr>
    </w:p>
    <w:p w14:paraId="3144B8BC" w14:textId="77777777" w:rsidR="001470FE" w:rsidRPr="001470FE" w:rsidRDefault="001470FE" w:rsidP="001470FE">
      <w:pPr>
        <w:rPr>
          <w:rFonts w:ascii="Arial" w:hAnsi="Arial" w:cs="Arial"/>
          <w:sz w:val="20"/>
          <w:szCs w:val="20"/>
        </w:rPr>
      </w:pPr>
    </w:p>
    <w:p w14:paraId="346FC2DD" w14:textId="77777777" w:rsidR="001470FE" w:rsidRPr="001470FE" w:rsidRDefault="001470FE" w:rsidP="001470FE">
      <w:pPr>
        <w:rPr>
          <w:rFonts w:ascii="Arial" w:hAnsi="Arial" w:cs="Arial"/>
          <w:sz w:val="20"/>
          <w:szCs w:val="20"/>
        </w:rPr>
      </w:pPr>
    </w:p>
    <w:p w14:paraId="3E936576" w14:textId="77777777" w:rsidR="001470FE" w:rsidRPr="001470FE" w:rsidRDefault="001470FE" w:rsidP="001470FE">
      <w:pPr>
        <w:rPr>
          <w:rFonts w:ascii="Arial" w:hAnsi="Arial" w:cs="Arial"/>
          <w:sz w:val="20"/>
          <w:szCs w:val="20"/>
        </w:rPr>
      </w:pPr>
    </w:p>
    <w:p w14:paraId="37A83D27" w14:textId="77777777" w:rsidR="001470FE" w:rsidRPr="001470FE" w:rsidRDefault="001470FE" w:rsidP="001470FE">
      <w:pPr>
        <w:rPr>
          <w:rFonts w:ascii="Arial" w:hAnsi="Arial" w:cs="Arial"/>
          <w:sz w:val="20"/>
          <w:szCs w:val="20"/>
        </w:rPr>
      </w:pPr>
    </w:p>
    <w:p w14:paraId="4C3EE07A" w14:textId="5D66F506" w:rsidR="001470FE" w:rsidRPr="001470FE" w:rsidRDefault="001470FE" w:rsidP="001470FE">
      <w:pPr>
        <w:jc w:val="center"/>
        <w:rPr>
          <w:sz w:val="20"/>
          <w:szCs w:val="20"/>
        </w:rPr>
      </w:pPr>
      <w:r w:rsidRPr="001470FE">
        <w:rPr>
          <w:noProof/>
          <w:sz w:val="20"/>
          <w:szCs w:val="20"/>
        </w:rPr>
        <w:drawing>
          <wp:inline distT="0" distB="0" distL="0" distR="0" wp14:anchorId="6C54D542" wp14:editId="436A3B05">
            <wp:extent cx="5562600" cy="3590925"/>
            <wp:effectExtent l="0" t="0" r="0" b="9525"/>
            <wp:docPr id="6" name="Slika 6" descr="340x2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40x220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62600" cy="3590925"/>
                    </a:xfrm>
                    <a:prstGeom prst="rect">
                      <a:avLst/>
                    </a:prstGeom>
                    <a:noFill/>
                    <a:ln>
                      <a:noFill/>
                    </a:ln>
                  </pic:spPr>
                </pic:pic>
              </a:graphicData>
            </a:graphic>
          </wp:inline>
        </w:drawing>
      </w:r>
    </w:p>
    <w:p w14:paraId="233683F6" w14:textId="77777777" w:rsidR="001470FE" w:rsidRPr="001470FE" w:rsidRDefault="001470FE" w:rsidP="001470FE">
      <w:pPr>
        <w:rPr>
          <w:sz w:val="20"/>
          <w:szCs w:val="20"/>
        </w:rPr>
      </w:pPr>
      <w:r w:rsidRPr="001470FE">
        <w:rPr>
          <w:sz w:val="20"/>
          <w:szCs w:val="20"/>
        </w:rPr>
        <w:br w:type="page"/>
      </w:r>
    </w:p>
    <w:p w14:paraId="7D712D76" w14:textId="77777777" w:rsidR="001470FE" w:rsidRPr="001470FE" w:rsidRDefault="001470FE" w:rsidP="001470FE">
      <w:pPr>
        <w:rPr>
          <w:rFonts w:ascii="Arial" w:hAnsi="Arial" w:cs="Arial"/>
          <w:sz w:val="20"/>
          <w:szCs w:val="20"/>
        </w:rPr>
      </w:pPr>
      <w:r w:rsidRPr="001470FE">
        <w:rPr>
          <w:rFonts w:ascii="Arial" w:hAnsi="Arial" w:cs="Arial"/>
          <w:sz w:val="20"/>
          <w:szCs w:val="20"/>
        </w:rPr>
        <w:lastRenderedPageBreak/>
        <w:t>Slika 3: Vzorčna registrska tablica dimenzije 180 x 180 mm</w:t>
      </w:r>
    </w:p>
    <w:p w14:paraId="79E9F170" w14:textId="77777777" w:rsidR="001470FE" w:rsidRPr="001470FE" w:rsidRDefault="001470FE" w:rsidP="001470FE">
      <w:pPr>
        <w:rPr>
          <w:rFonts w:ascii="Arial" w:hAnsi="Arial" w:cs="Arial"/>
          <w:sz w:val="20"/>
          <w:szCs w:val="20"/>
        </w:rPr>
      </w:pPr>
    </w:p>
    <w:p w14:paraId="1EE05358" w14:textId="77777777" w:rsidR="001470FE" w:rsidRPr="001470FE" w:rsidRDefault="001470FE" w:rsidP="001470FE">
      <w:pPr>
        <w:rPr>
          <w:rFonts w:ascii="Arial" w:hAnsi="Arial" w:cs="Arial"/>
          <w:sz w:val="20"/>
          <w:szCs w:val="20"/>
        </w:rPr>
      </w:pPr>
    </w:p>
    <w:p w14:paraId="1EEA21F9" w14:textId="77777777" w:rsidR="001470FE" w:rsidRPr="001470FE" w:rsidRDefault="001470FE" w:rsidP="001470FE">
      <w:pPr>
        <w:rPr>
          <w:rFonts w:ascii="Arial" w:hAnsi="Arial" w:cs="Arial"/>
          <w:sz w:val="20"/>
          <w:szCs w:val="20"/>
        </w:rPr>
      </w:pPr>
    </w:p>
    <w:p w14:paraId="1726207B" w14:textId="77777777" w:rsidR="001470FE" w:rsidRPr="001470FE" w:rsidRDefault="001470FE" w:rsidP="001470FE">
      <w:pPr>
        <w:rPr>
          <w:rFonts w:ascii="Arial" w:hAnsi="Arial" w:cs="Arial"/>
          <w:sz w:val="20"/>
          <w:szCs w:val="20"/>
        </w:rPr>
      </w:pPr>
    </w:p>
    <w:p w14:paraId="2CB8CC0D" w14:textId="77777777" w:rsidR="001470FE" w:rsidRPr="001470FE" w:rsidRDefault="001470FE" w:rsidP="001470FE">
      <w:pPr>
        <w:rPr>
          <w:rFonts w:ascii="Arial" w:hAnsi="Arial" w:cs="Arial"/>
          <w:sz w:val="20"/>
          <w:szCs w:val="20"/>
        </w:rPr>
      </w:pPr>
    </w:p>
    <w:p w14:paraId="4878DF7F" w14:textId="77777777" w:rsidR="001470FE" w:rsidRPr="001470FE" w:rsidRDefault="001470FE" w:rsidP="001470FE">
      <w:pPr>
        <w:rPr>
          <w:rFonts w:ascii="Arial" w:hAnsi="Arial" w:cs="Arial"/>
          <w:sz w:val="20"/>
          <w:szCs w:val="20"/>
        </w:rPr>
      </w:pPr>
    </w:p>
    <w:p w14:paraId="6022DDA2" w14:textId="77777777" w:rsidR="001470FE" w:rsidRPr="001470FE" w:rsidRDefault="001470FE" w:rsidP="001470FE">
      <w:pPr>
        <w:rPr>
          <w:rFonts w:ascii="Arial" w:hAnsi="Arial" w:cs="Arial"/>
          <w:sz w:val="20"/>
          <w:szCs w:val="20"/>
        </w:rPr>
      </w:pPr>
    </w:p>
    <w:p w14:paraId="349D692B" w14:textId="1B472DFD" w:rsidR="001470FE" w:rsidRPr="001470FE" w:rsidRDefault="001470FE" w:rsidP="001470FE">
      <w:pPr>
        <w:jc w:val="center"/>
        <w:rPr>
          <w:sz w:val="20"/>
          <w:szCs w:val="20"/>
        </w:rPr>
      </w:pPr>
      <w:r w:rsidRPr="001470FE">
        <w:rPr>
          <w:noProof/>
          <w:sz w:val="20"/>
          <w:szCs w:val="20"/>
        </w:rPr>
        <w:drawing>
          <wp:inline distT="0" distB="0" distL="0" distR="0" wp14:anchorId="0D86251D" wp14:editId="39F586F5">
            <wp:extent cx="3714750" cy="3714750"/>
            <wp:effectExtent l="0" t="0" r="0" b="0"/>
            <wp:docPr id="5" name="Slika 5" descr="180x18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80x180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4750" cy="3714750"/>
                    </a:xfrm>
                    <a:prstGeom prst="rect">
                      <a:avLst/>
                    </a:prstGeom>
                    <a:noFill/>
                    <a:ln>
                      <a:noFill/>
                    </a:ln>
                  </pic:spPr>
                </pic:pic>
              </a:graphicData>
            </a:graphic>
          </wp:inline>
        </w:drawing>
      </w:r>
    </w:p>
    <w:p w14:paraId="15D85DE1" w14:textId="77777777" w:rsidR="001470FE" w:rsidRPr="001470FE" w:rsidRDefault="001470FE" w:rsidP="001470FE">
      <w:pPr>
        <w:rPr>
          <w:sz w:val="20"/>
          <w:szCs w:val="20"/>
        </w:rPr>
      </w:pPr>
    </w:p>
    <w:p w14:paraId="2896509D" w14:textId="77777777" w:rsidR="001470FE" w:rsidRPr="001470FE" w:rsidRDefault="001470FE" w:rsidP="001470FE">
      <w:pPr>
        <w:rPr>
          <w:rFonts w:ascii="Arial" w:hAnsi="Arial" w:cs="Arial"/>
          <w:sz w:val="20"/>
          <w:szCs w:val="20"/>
        </w:rPr>
      </w:pPr>
      <w:r w:rsidRPr="001470FE">
        <w:rPr>
          <w:sz w:val="20"/>
          <w:szCs w:val="20"/>
        </w:rPr>
        <w:br w:type="page"/>
      </w:r>
      <w:r w:rsidRPr="001470FE">
        <w:rPr>
          <w:rFonts w:ascii="Arial" w:hAnsi="Arial" w:cs="Arial"/>
          <w:sz w:val="20"/>
          <w:szCs w:val="20"/>
        </w:rPr>
        <w:lastRenderedPageBreak/>
        <w:t>Slika 4: Vzorčna registrska tablica dimenzije 150 x 110 mm</w:t>
      </w:r>
    </w:p>
    <w:p w14:paraId="299F62A4" w14:textId="77777777" w:rsidR="001470FE" w:rsidRPr="001470FE" w:rsidRDefault="001470FE" w:rsidP="001470FE">
      <w:pPr>
        <w:tabs>
          <w:tab w:val="left" w:pos="3641"/>
        </w:tabs>
        <w:rPr>
          <w:rFonts w:ascii="Arial" w:hAnsi="Arial" w:cs="Arial"/>
          <w:sz w:val="20"/>
          <w:szCs w:val="20"/>
        </w:rPr>
      </w:pPr>
    </w:p>
    <w:p w14:paraId="6297EB9E" w14:textId="77777777" w:rsidR="001470FE" w:rsidRPr="001470FE" w:rsidRDefault="001470FE" w:rsidP="001470FE">
      <w:pPr>
        <w:rPr>
          <w:rFonts w:ascii="Arial" w:hAnsi="Arial" w:cs="Arial"/>
          <w:sz w:val="20"/>
          <w:szCs w:val="20"/>
        </w:rPr>
      </w:pPr>
    </w:p>
    <w:p w14:paraId="7936F585" w14:textId="77777777" w:rsidR="001470FE" w:rsidRPr="001470FE" w:rsidRDefault="001470FE" w:rsidP="001470FE">
      <w:pPr>
        <w:rPr>
          <w:rFonts w:ascii="Arial" w:hAnsi="Arial" w:cs="Arial"/>
          <w:sz w:val="20"/>
          <w:szCs w:val="20"/>
        </w:rPr>
      </w:pPr>
    </w:p>
    <w:p w14:paraId="4C75E973" w14:textId="77777777" w:rsidR="001470FE" w:rsidRPr="001470FE" w:rsidRDefault="001470FE" w:rsidP="001470FE">
      <w:pPr>
        <w:rPr>
          <w:rFonts w:ascii="Arial" w:hAnsi="Arial" w:cs="Arial"/>
          <w:sz w:val="20"/>
          <w:szCs w:val="20"/>
        </w:rPr>
      </w:pPr>
    </w:p>
    <w:p w14:paraId="6289BD9D" w14:textId="77777777" w:rsidR="001470FE" w:rsidRPr="001470FE" w:rsidRDefault="001470FE" w:rsidP="001470FE">
      <w:pPr>
        <w:rPr>
          <w:rFonts w:ascii="Arial" w:hAnsi="Arial" w:cs="Arial"/>
          <w:sz w:val="20"/>
          <w:szCs w:val="20"/>
        </w:rPr>
      </w:pPr>
    </w:p>
    <w:p w14:paraId="593C0BE5" w14:textId="77777777" w:rsidR="001470FE" w:rsidRPr="001470FE" w:rsidRDefault="001470FE" w:rsidP="001470FE">
      <w:pPr>
        <w:rPr>
          <w:rFonts w:ascii="Arial" w:hAnsi="Arial" w:cs="Arial"/>
          <w:sz w:val="20"/>
          <w:szCs w:val="20"/>
        </w:rPr>
      </w:pPr>
    </w:p>
    <w:p w14:paraId="6FA1448D" w14:textId="77777777" w:rsidR="001470FE" w:rsidRPr="001470FE" w:rsidRDefault="001470FE" w:rsidP="001470FE">
      <w:pPr>
        <w:rPr>
          <w:rFonts w:ascii="Arial" w:hAnsi="Arial" w:cs="Arial"/>
          <w:sz w:val="20"/>
          <w:szCs w:val="20"/>
        </w:rPr>
      </w:pPr>
    </w:p>
    <w:p w14:paraId="18CFD8CD" w14:textId="77777777" w:rsidR="001470FE" w:rsidRPr="001470FE" w:rsidRDefault="001470FE" w:rsidP="001470FE">
      <w:pPr>
        <w:rPr>
          <w:rFonts w:ascii="Arial" w:hAnsi="Arial" w:cs="Arial"/>
          <w:sz w:val="20"/>
          <w:szCs w:val="20"/>
        </w:rPr>
      </w:pPr>
    </w:p>
    <w:p w14:paraId="78BCE272" w14:textId="77777777" w:rsidR="001470FE" w:rsidRPr="001470FE" w:rsidRDefault="001470FE" w:rsidP="001470FE">
      <w:pPr>
        <w:rPr>
          <w:rFonts w:ascii="Arial" w:hAnsi="Arial" w:cs="Arial"/>
          <w:sz w:val="20"/>
          <w:szCs w:val="20"/>
        </w:rPr>
      </w:pPr>
    </w:p>
    <w:p w14:paraId="0148358A" w14:textId="615A644A" w:rsidR="001470FE" w:rsidRPr="001470FE" w:rsidRDefault="001470FE" w:rsidP="001470FE">
      <w:pPr>
        <w:jc w:val="center"/>
        <w:rPr>
          <w:sz w:val="20"/>
          <w:szCs w:val="20"/>
        </w:rPr>
      </w:pPr>
      <w:r w:rsidRPr="001470FE">
        <w:rPr>
          <w:noProof/>
          <w:sz w:val="20"/>
          <w:szCs w:val="20"/>
        </w:rPr>
        <w:drawing>
          <wp:inline distT="0" distB="0" distL="0" distR="0" wp14:anchorId="6E4A7ECF" wp14:editId="47389935">
            <wp:extent cx="3600450" cy="2638425"/>
            <wp:effectExtent l="0" t="0" r="0" b="9525"/>
            <wp:docPr id="4" name="Slika 4" descr="150x11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50x110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0450" cy="2638425"/>
                    </a:xfrm>
                    <a:prstGeom prst="rect">
                      <a:avLst/>
                    </a:prstGeom>
                    <a:noFill/>
                    <a:ln>
                      <a:noFill/>
                    </a:ln>
                  </pic:spPr>
                </pic:pic>
              </a:graphicData>
            </a:graphic>
          </wp:inline>
        </w:drawing>
      </w:r>
    </w:p>
    <w:p w14:paraId="4A3AA801" w14:textId="77777777" w:rsidR="001470FE" w:rsidRPr="001470FE" w:rsidRDefault="001470FE" w:rsidP="001470FE">
      <w:pPr>
        <w:rPr>
          <w:sz w:val="20"/>
          <w:szCs w:val="20"/>
        </w:rPr>
      </w:pPr>
    </w:p>
    <w:p w14:paraId="474C0309" w14:textId="77777777" w:rsidR="001470FE" w:rsidRPr="001470FE" w:rsidRDefault="001470FE" w:rsidP="001470FE">
      <w:pPr>
        <w:rPr>
          <w:sz w:val="20"/>
          <w:szCs w:val="20"/>
        </w:rPr>
      </w:pPr>
    </w:p>
    <w:p w14:paraId="4A1D38F3" w14:textId="77777777" w:rsidR="001470FE" w:rsidRPr="001470FE" w:rsidRDefault="001470FE" w:rsidP="001470FE">
      <w:pPr>
        <w:rPr>
          <w:rFonts w:ascii="Arial" w:hAnsi="Arial" w:cs="Arial"/>
          <w:sz w:val="20"/>
          <w:szCs w:val="20"/>
        </w:rPr>
      </w:pPr>
      <w:r w:rsidRPr="001470FE">
        <w:rPr>
          <w:rFonts w:ascii="Arial" w:hAnsi="Arial" w:cs="Arial"/>
          <w:sz w:val="20"/>
          <w:szCs w:val="20"/>
        </w:rPr>
        <w:br w:type="page"/>
      </w:r>
      <w:r w:rsidRPr="001470FE">
        <w:rPr>
          <w:rFonts w:ascii="Arial" w:hAnsi="Arial" w:cs="Arial"/>
          <w:sz w:val="20"/>
          <w:szCs w:val="20"/>
        </w:rPr>
        <w:lastRenderedPageBreak/>
        <w:t>Slika 5: Vzorčna registrska tablica dimenzije 150 x 110 mm z rdečo registrsko označbo</w:t>
      </w:r>
    </w:p>
    <w:p w14:paraId="5E1EA375" w14:textId="77777777" w:rsidR="001470FE" w:rsidRPr="001470FE" w:rsidRDefault="001470FE" w:rsidP="001470FE">
      <w:pPr>
        <w:rPr>
          <w:rFonts w:ascii="Arial" w:hAnsi="Arial" w:cs="Arial"/>
          <w:sz w:val="20"/>
          <w:szCs w:val="20"/>
        </w:rPr>
      </w:pPr>
    </w:p>
    <w:p w14:paraId="5871AFE5" w14:textId="77777777" w:rsidR="001470FE" w:rsidRPr="001470FE" w:rsidRDefault="001470FE" w:rsidP="001470FE">
      <w:pPr>
        <w:rPr>
          <w:rFonts w:ascii="Arial" w:hAnsi="Arial" w:cs="Arial"/>
          <w:sz w:val="20"/>
          <w:szCs w:val="20"/>
        </w:rPr>
      </w:pPr>
    </w:p>
    <w:p w14:paraId="1C75CFB7" w14:textId="77777777" w:rsidR="001470FE" w:rsidRPr="001470FE" w:rsidRDefault="001470FE" w:rsidP="001470FE">
      <w:pPr>
        <w:rPr>
          <w:rFonts w:ascii="Arial" w:hAnsi="Arial" w:cs="Arial"/>
          <w:sz w:val="20"/>
          <w:szCs w:val="20"/>
        </w:rPr>
      </w:pPr>
    </w:p>
    <w:p w14:paraId="6EAE6C0E" w14:textId="77777777" w:rsidR="001470FE" w:rsidRPr="001470FE" w:rsidRDefault="001470FE" w:rsidP="001470FE">
      <w:pPr>
        <w:rPr>
          <w:rFonts w:ascii="Arial" w:hAnsi="Arial" w:cs="Arial"/>
          <w:sz w:val="20"/>
          <w:szCs w:val="20"/>
        </w:rPr>
      </w:pPr>
    </w:p>
    <w:p w14:paraId="3474475A" w14:textId="33C5749A" w:rsidR="001470FE" w:rsidRPr="001470FE" w:rsidRDefault="001470FE" w:rsidP="001470FE">
      <w:pPr>
        <w:jc w:val="center"/>
        <w:rPr>
          <w:rFonts w:ascii="Arial" w:hAnsi="Arial" w:cs="Arial"/>
          <w:sz w:val="20"/>
          <w:szCs w:val="20"/>
        </w:rPr>
        <w:sectPr w:rsidR="001470FE" w:rsidRPr="001470FE" w:rsidSect="00311DE6">
          <w:pgSz w:w="16838" w:h="11906" w:orient="landscape"/>
          <w:pgMar w:top="539" w:right="902" w:bottom="719" w:left="902" w:header="709" w:footer="709" w:gutter="0"/>
          <w:cols w:space="708"/>
          <w:docGrid w:linePitch="360"/>
        </w:sectPr>
      </w:pPr>
      <w:r w:rsidRPr="001470FE">
        <w:rPr>
          <w:rFonts w:ascii="Arial" w:hAnsi="Arial" w:cs="Arial"/>
          <w:noProof/>
          <w:sz w:val="20"/>
          <w:szCs w:val="20"/>
        </w:rPr>
        <w:drawing>
          <wp:inline distT="0" distB="0" distL="0" distR="0" wp14:anchorId="3AEFAAA9" wp14:editId="7FF6A283">
            <wp:extent cx="4057650" cy="28956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57650" cy="2895600"/>
                    </a:xfrm>
                    <a:prstGeom prst="rect">
                      <a:avLst/>
                    </a:prstGeom>
                    <a:noFill/>
                    <a:ln>
                      <a:noFill/>
                    </a:ln>
                  </pic:spPr>
                </pic:pic>
              </a:graphicData>
            </a:graphic>
          </wp:inline>
        </w:drawing>
      </w:r>
    </w:p>
    <w:p w14:paraId="6BE221AF" w14:textId="77777777" w:rsidR="001470FE" w:rsidRPr="001470FE" w:rsidRDefault="001470FE" w:rsidP="001470FE">
      <w:pPr>
        <w:keepNext/>
        <w:spacing w:before="240" w:after="60"/>
        <w:outlineLvl w:val="0"/>
        <w:rPr>
          <w:rFonts w:ascii="Arial" w:hAnsi="Arial"/>
          <w:b/>
          <w:kern w:val="28"/>
          <w:sz w:val="20"/>
          <w:szCs w:val="20"/>
        </w:rPr>
      </w:pPr>
      <w:bookmarkStart w:id="143" w:name="_Toc132164578"/>
      <w:r w:rsidRPr="001470FE">
        <w:rPr>
          <w:rFonts w:ascii="Arial" w:hAnsi="Arial"/>
          <w:b/>
          <w:kern w:val="28"/>
          <w:sz w:val="20"/>
          <w:szCs w:val="20"/>
        </w:rPr>
        <w:lastRenderedPageBreak/>
        <w:t>PRILOGA 2. Referenčni grb z referenčnimi barvami</w:t>
      </w:r>
      <w:bookmarkEnd w:id="143"/>
    </w:p>
    <w:p w14:paraId="5D33162E" w14:textId="77777777" w:rsidR="001470FE" w:rsidRPr="001470FE" w:rsidRDefault="001470FE" w:rsidP="001470F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20"/>
          <w:szCs w:val="20"/>
        </w:rPr>
      </w:pPr>
    </w:p>
    <w:p w14:paraId="0BE6DA3A" w14:textId="2FB73F9E" w:rsidR="001470FE" w:rsidRPr="001470FE" w:rsidRDefault="001470FE" w:rsidP="001470F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20"/>
          <w:szCs w:val="20"/>
        </w:rPr>
      </w:pPr>
      <w:r w:rsidRPr="001470FE">
        <w:rPr>
          <w:rFonts w:ascii="Arial" w:hAnsi="Arial" w:cs="Arial"/>
          <w:noProof/>
          <w:sz w:val="20"/>
          <w:szCs w:val="20"/>
        </w:rPr>
        <w:drawing>
          <wp:inline distT="0" distB="0" distL="0" distR="0" wp14:anchorId="1772D8C2" wp14:editId="7326B9EA">
            <wp:extent cx="4448175" cy="6296025"/>
            <wp:effectExtent l="0" t="0" r="9525" b="9525"/>
            <wp:docPr id="1" name="Slika 1" descr="grb_1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b_1s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48175" cy="6296025"/>
                    </a:xfrm>
                    <a:prstGeom prst="rect">
                      <a:avLst/>
                    </a:prstGeom>
                    <a:noFill/>
                    <a:ln>
                      <a:noFill/>
                    </a:ln>
                  </pic:spPr>
                </pic:pic>
              </a:graphicData>
            </a:graphic>
          </wp:inline>
        </w:drawing>
      </w:r>
    </w:p>
    <w:p w14:paraId="324E8BAF" w14:textId="77777777" w:rsidR="001470FE" w:rsidRPr="001470FE" w:rsidRDefault="001470FE" w:rsidP="001470FE">
      <w:pPr>
        <w:autoSpaceDE w:val="0"/>
        <w:autoSpaceDN w:val="0"/>
        <w:adjustRightInd w:val="0"/>
        <w:spacing w:line="260" w:lineRule="atLeast"/>
        <w:rPr>
          <w:rFonts w:ascii="Arial" w:hAnsi="Arial"/>
          <w:b/>
          <w:kern w:val="28"/>
          <w:sz w:val="20"/>
          <w:szCs w:val="20"/>
        </w:rPr>
      </w:pPr>
      <w:r w:rsidRPr="001470FE">
        <w:rPr>
          <w:sz w:val="20"/>
          <w:szCs w:val="20"/>
        </w:rPr>
        <w:br w:type="page"/>
      </w:r>
      <w:r w:rsidRPr="001470FE">
        <w:rPr>
          <w:rFonts w:ascii="Arial" w:hAnsi="Arial"/>
          <w:b/>
          <w:kern w:val="28"/>
          <w:sz w:val="20"/>
          <w:szCs w:val="20"/>
        </w:rPr>
        <w:lastRenderedPageBreak/>
        <w:t>PRILOGA 3: Seznam registracijskih organizacij</w:t>
      </w:r>
    </w:p>
    <w:p w14:paraId="0A517D49" w14:textId="77777777" w:rsidR="001470FE" w:rsidRPr="001470FE" w:rsidRDefault="001470FE" w:rsidP="001470FE">
      <w:pPr>
        <w:autoSpaceDE w:val="0"/>
        <w:autoSpaceDN w:val="0"/>
        <w:adjustRightInd w:val="0"/>
        <w:spacing w:line="260" w:lineRule="atLeast"/>
        <w:rPr>
          <w:rFonts w:ascii="Arial" w:hAnsi="Arial"/>
          <w:b/>
          <w:kern w:val="28"/>
          <w:sz w:val="20"/>
          <w:szCs w:val="20"/>
        </w:rPr>
      </w:pPr>
    </w:p>
    <w:p w14:paraId="734022A6" w14:textId="77777777" w:rsidR="001470FE" w:rsidRPr="001470FE" w:rsidRDefault="001470FE" w:rsidP="001470FE">
      <w:pPr>
        <w:autoSpaceDE w:val="0"/>
        <w:autoSpaceDN w:val="0"/>
        <w:adjustRightInd w:val="0"/>
        <w:spacing w:line="260" w:lineRule="atLeast"/>
        <w:rPr>
          <w:rFonts w:ascii="Arial" w:hAnsi="Arial"/>
          <w:b/>
          <w:kern w:val="28"/>
          <w:sz w:val="20"/>
          <w:szCs w:val="20"/>
        </w:rPr>
      </w:pPr>
      <w:r w:rsidRPr="001470FE">
        <w:rPr>
          <w:rFonts w:ascii="Arial" w:hAnsi="Arial"/>
          <w:b/>
          <w:kern w:val="28"/>
          <w:sz w:val="20"/>
          <w:szCs w:val="20"/>
        </w:rPr>
        <w:t>Pooblaščene registracijske organizacije</w:t>
      </w:r>
    </w:p>
    <w:p w14:paraId="7E7E1EEE" w14:textId="77777777" w:rsidR="001470FE" w:rsidRPr="001470FE" w:rsidRDefault="001470FE" w:rsidP="001470FE">
      <w:pPr>
        <w:autoSpaceDE w:val="0"/>
        <w:autoSpaceDN w:val="0"/>
        <w:adjustRightInd w:val="0"/>
        <w:spacing w:line="260" w:lineRule="atLeast"/>
        <w:rPr>
          <w:rFonts w:ascii="Arial" w:hAnsi="Arial"/>
          <w:b/>
          <w:kern w:val="28"/>
          <w:sz w:val="20"/>
          <w:szCs w:val="20"/>
        </w:rPr>
      </w:pPr>
    </w:p>
    <w:p w14:paraId="47758E91" w14:textId="77777777" w:rsidR="001470FE" w:rsidRPr="001470FE" w:rsidRDefault="001470FE" w:rsidP="001470FE">
      <w:pPr>
        <w:autoSpaceDE w:val="0"/>
        <w:autoSpaceDN w:val="0"/>
        <w:adjustRightInd w:val="0"/>
        <w:spacing w:line="260" w:lineRule="atLeast"/>
        <w:rPr>
          <w:rFonts w:ascii="Arial" w:hAnsi="Arial"/>
          <w:b/>
          <w:kern w:val="28"/>
          <w:sz w:val="20"/>
          <w:szCs w:val="20"/>
        </w:rPr>
      </w:pPr>
      <w:r w:rsidRPr="001470FE">
        <w:rPr>
          <w:rFonts w:ascii="Arial" w:hAnsi="Arial"/>
          <w:b/>
          <w:kern w:val="28"/>
          <w:sz w:val="20"/>
          <w:szCs w:val="20"/>
        </w:rPr>
        <w:t xml:space="preserve">Stanje na dan </w:t>
      </w:r>
      <w:r w:rsidRPr="009858CB">
        <w:rPr>
          <w:rFonts w:ascii="Arial" w:hAnsi="Arial"/>
          <w:b/>
          <w:kern w:val="28"/>
          <w:sz w:val="20"/>
          <w:szCs w:val="20"/>
        </w:rPr>
        <w:t>18.2.2022</w:t>
      </w:r>
      <w:r w:rsidRPr="001470FE">
        <w:rPr>
          <w:rFonts w:ascii="Arial" w:hAnsi="Arial"/>
          <w:b/>
          <w:kern w:val="28"/>
          <w:sz w:val="20"/>
          <w:szCs w:val="20"/>
        </w:rPr>
        <w:t xml:space="preserve"> (vir: Javna agencija Republike Slovenije za varnost prometa)</w:t>
      </w:r>
    </w:p>
    <w:p w14:paraId="03EB1F21" w14:textId="77777777" w:rsidR="001470FE" w:rsidRPr="001470FE" w:rsidRDefault="001470FE" w:rsidP="001470FE">
      <w:pPr>
        <w:autoSpaceDE w:val="0"/>
        <w:autoSpaceDN w:val="0"/>
        <w:adjustRightInd w:val="0"/>
        <w:spacing w:line="260" w:lineRule="atLeast"/>
        <w:rPr>
          <w:rFonts w:ascii="Arial" w:hAnsi="Arial"/>
          <w:b/>
          <w:kern w:val="28"/>
          <w:sz w:val="20"/>
          <w:szCs w:val="20"/>
        </w:rPr>
      </w:pPr>
    </w:p>
    <w:tbl>
      <w:tblPr>
        <w:tblW w:w="10349" w:type="dxa"/>
        <w:tblInd w:w="-781" w:type="dxa"/>
        <w:tblCellMar>
          <w:left w:w="70" w:type="dxa"/>
          <w:right w:w="70" w:type="dxa"/>
        </w:tblCellMar>
        <w:tblLook w:val="04A0" w:firstRow="1" w:lastRow="0" w:firstColumn="1" w:lastColumn="0" w:noHBand="0" w:noVBand="1"/>
      </w:tblPr>
      <w:tblGrid>
        <w:gridCol w:w="851"/>
        <w:gridCol w:w="4111"/>
        <w:gridCol w:w="2835"/>
        <w:gridCol w:w="2552"/>
      </w:tblGrid>
      <w:tr w:rsidR="001470FE" w:rsidRPr="001470FE" w14:paraId="54381CF7" w14:textId="77777777" w:rsidTr="00311DE6">
        <w:trPr>
          <w:trHeight w:val="300"/>
        </w:trPr>
        <w:tc>
          <w:tcPr>
            <w:tcW w:w="851" w:type="dxa"/>
            <w:tcBorders>
              <w:top w:val="single" w:sz="4" w:space="0" w:color="auto"/>
              <w:left w:val="single" w:sz="4" w:space="0" w:color="auto"/>
              <w:bottom w:val="single" w:sz="4" w:space="0" w:color="auto"/>
              <w:right w:val="single" w:sz="4" w:space="0" w:color="auto"/>
            </w:tcBorders>
            <w:shd w:val="clear" w:color="auto" w:fill="BFBFBF"/>
          </w:tcPr>
          <w:p w14:paraId="6E15EF48" w14:textId="77777777" w:rsidR="001470FE" w:rsidRPr="001470FE" w:rsidRDefault="001470FE" w:rsidP="001470FE">
            <w:pPr>
              <w:rPr>
                <w:rFonts w:ascii="Arial" w:hAnsi="Arial" w:cs="Arial"/>
                <w:color w:val="000000"/>
                <w:sz w:val="20"/>
                <w:szCs w:val="20"/>
              </w:rPr>
            </w:pPr>
          </w:p>
        </w:tc>
        <w:tc>
          <w:tcPr>
            <w:tcW w:w="4111" w:type="dxa"/>
            <w:tcBorders>
              <w:top w:val="single" w:sz="4" w:space="0" w:color="auto"/>
              <w:left w:val="single" w:sz="4" w:space="0" w:color="auto"/>
              <w:bottom w:val="single" w:sz="4" w:space="0" w:color="auto"/>
              <w:right w:val="single" w:sz="4" w:space="0" w:color="auto"/>
            </w:tcBorders>
            <w:shd w:val="clear" w:color="auto" w:fill="BFBFBF"/>
            <w:noWrap/>
            <w:vAlign w:val="bottom"/>
          </w:tcPr>
          <w:p w14:paraId="5A898322" w14:textId="77777777" w:rsidR="001470FE" w:rsidRPr="001470FE" w:rsidRDefault="001470FE" w:rsidP="001470FE">
            <w:pPr>
              <w:rPr>
                <w:rFonts w:ascii="Arial" w:eastAsia="Calibri" w:hAnsi="Arial" w:cs="Arial"/>
                <w:sz w:val="22"/>
                <w:szCs w:val="20"/>
              </w:rPr>
            </w:pPr>
            <w:r w:rsidRPr="001470FE">
              <w:rPr>
                <w:rFonts w:ascii="Arial" w:eastAsia="Calibri" w:hAnsi="Arial" w:cs="Arial"/>
                <w:sz w:val="22"/>
                <w:szCs w:val="20"/>
              </w:rPr>
              <w:t>ORGANIZACIJA</w:t>
            </w:r>
          </w:p>
          <w:p w14:paraId="6878916E" w14:textId="77777777" w:rsidR="001470FE" w:rsidRPr="001470FE" w:rsidRDefault="001470FE" w:rsidP="001470FE">
            <w:pPr>
              <w:rPr>
                <w:rFonts w:ascii="Arial" w:hAnsi="Arial" w:cs="Arial"/>
                <w:color w:val="000000"/>
                <w:sz w:val="20"/>
                <w:szCs w:val="20"/>
              </w:rPr>
            </w:pPr>
          </w:p>
        </w:tc>
        <w:tc>
          <w:tcPr>
            <w:tcW w:w="2835" w:type="dxa"/>
            <w:tcBorders>
              <w:top w:val="single" w:sz="4" w:space="0" w:color="auto"/>
              <w:left w:val="nil"/>
              <w:bottom w:val="single" w:sz="4" w:space="0" w:color="auto"/>
              <w:right w:val="single" w:sz="4" w:space="0" w:color="auto"/>
            </w:tcBorders>
            <w:shd w:val="clear" w:color="auto" w:fill="BFBFBF"/>
            <w:noWrap/>
            <w:vAlign w:val="bottom"/>
          </w:tcPr>
          <w:p w14:paraId="7470203E" w14:textId="77777777" w:rsidR="001470FE" w:rsidRPr="001470FE" w:rsidRDefault="001470FE" w:rsidP="001470FE">
            <w:pPr>
              <w:rPr>
                <w:rFonts w:ascii="Arial" w:eastAsia="Calibri" w:hAnsi="Arial" w:cs="Arial"/>
                <w:sz w:val="22"/>
                <w:szCs w:val="20"/>
              </w:rPr>
            </w:pPr>
            <w:r w:rsidRPr="001470FE">
              <w:rPr>
                <w:rFonts w:ascii="Arial" w:eastAsia="Calibri" w:hAnsi="Arial" w:cs="Arial"/>
                <w:sz w:val="22"/>
                <w:szCs w:val="20"/>
              </w:rPr>
              <w:t>ULICA</w:t>
            </w:r>
          </w:p>
          <w:p w14:paraId="0C91F153" w14:textId="77777777" w:rsidR="001470FE" w:rsidRPr="001470FE" w:rsidRDefault="001470FE" w:rsidP="001470FE">
            <w:pPr>
              <w:rPr>
                <w:rFonts w:ascii="Arial" w:hAnsi="Arial" w:cs="Arial"/>
                <w:color w:val="000000"/>
                <w:sz w:val="20"/>
                <w:szCs w:val="20"/>
              </w:rPr>
            </w:pPr>
          </w:p>
        </w:tc>
        <w:tc>
          <w:tcPr>
            <w:tcW w:w="2552" w:type="dxa"/>
            <w:tcBorders>
              <w:top w:val="single" w:sz="4" w:space="0" w:color="auto"/>
              <w:left w:val="nil"/>
              <w:bottom w:val="single" w:sz="4" w:space="0" w:color="auto"/>
              <w:right w:val="single" w:sz="4" w:space="0" w:color="auto"/>
            </w:tcBorders>
            <w:shd w:val="clear" w:color="auto" w:fill="BFBFBF"/>
            <w:noWrap/>
            <w:vAlign w:val="bottom"/>
          </w:tcPr>
          <w:p w14:paraId="55E3A7EF" w14:textId="77777777" w:rsidR="001470FE" w:rsidRPr="001470FE" w:rsidRDefault="001470FE" w:rsidP="001470FE">
            <w:pPr>
              <w:rPr>
                <w:rFonts w:ascii="Arial" w:eastAsia="Calibri" w:hAnsi="Arial" w:cs="Arial"/>
                <w:sz w:val="22"/>
                <w:szCs w:val="20"/>
              </w:rPr>
            </w:pPr>
            <w:r w:rsidRPr="001470FE">
              <w:rPr>
                <w:rFonts w:ascii="Arial" w:eastAsia="Calibri" w:hAnsi="Arial" w:cs="Arial"/>
                <w:sz w:val="22"/>
                <w:szCs w:val="20"/>
              </w:rPr>
              <w:t>KRAJ</w:t>
            </w:r>
          </w:p>
          <w:p w14:paraId="19AE712A" w14:textId="77777777" w:rsidR="001470FE" w:rsidRPr="001470FE" w:rsidRDefault="001470FE" w:rsidP="001470FE">
            <w:pPr>
              <w:rPr>
                <w:rFonts w:ascii="Arial" w:hAnsi="Arial" w:cs="Arial"/>
                <w:sz w:val="20"/>
                <w:szCs w:val="20"/>
              </w:rPr>
            </w:pPr>
          </w:p>
        </w:tc>
      </w:tr>
      <w:tr w:rsidR="001470FE" w:rsidRPr="001470FE" w14:paraId="3F84FE89" w14:textId="77777777" w:rsidTr="00311DE6">
        <w:trPr>
          <w:trHeight w:val="300"/>
        </w:trPr>
        <w:tc>
          <w:tcPr>
            <w:tcW w:w="851" w:type="dxa"/>
            <w:tcBorders>
              <w:top w:val="single" w:sz="4" w:space="0" w:color="auto"/>
              <w:left w:val="single" w:sz="4" w:space="0" w:color="auto"/>
              <w:bottom w:val="single" w:sz="4" w:space="0" w:color="auto"/>
              <w:right w:val="single" w:sz="4" w:space="0" w:color="auto"/>
            </w:tcBorders>
          </w:tcPr>
          <w:p w14:paraId="07BC1F3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6B25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AVTOSERVIS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SLOVENSKE KONJICE</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36F464E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 potoku 2A</w:t>
            </w:r>
          </w:p>
        </w:tc>
        <w:tc>
          <w:tcPr>
            <w:tcW w:w="2552" w:type="dxa"/>
            <w:tcBorders>
              <w:top w:val="single" w:sz="4" w:space="0" w:color="auto"/>
              <w:left w:val="nil"/>
              <w:bottom w:val="single" w:sz="4" w:space="0" w:color="auto"/>
              <w:right w:val="single" w:sz="4" w:space="0" w:color="auto"/>
            </w:tcBorders>
            <w:shd w:val="clear" w:color="auto" w:fill="auto"/>
            <w:noWrap/>
            <w:vAlign w:val="bottom"/>
            <w:hideMark/>
          </w:tcPr>
          <w:p w14:paraId="58D0060D" w14:textId="77777777" w:rsidR="001470FE" w:rsidRPr="001470FE" w:rsidRDefault="001470FE" w:rsidP="001470FE">
            <w:pPr>
              <w:rPr>
                <w:rFonts w:ascii="Arial" w:hAnsi="Arial" w:cs="Arial"/>
                <w:sz w:val="20"/>
                <w:szCs w:val="20"/>
              </w:rPr>
            </w:pPr>
            <w:r w:rsidRPr="001470FE">
              <w:rPr>
                <w:rFonts w:ascii="Arial" w:hAnsi="Arial" w:cs="Arial"/>
                <w:sz w:val="20"/>
                <w:szCs w:val="20"/>
              </w:rPr>
              <w:t>SLOVENSKE KONJICE</w:t>
            </w:r>
          </w:p>
        </w:tc>
      </w:tr>
      <w:tr w:rsidR="001470FE" w:rsidRPr="001470FE" w14:paraId="0B153A17" w14:textId="77777777" w:rsidTr="00311DE6">
        <w:trPr>
          <w:trHeight w:val="300"/>
        </w:trPr>
        <w:tc>
          <w:tcPr>
            <w:tcW w:w="851" w:type="dxa"/>
            <w:tcBorders>
              <w:top w:val="nil"/>
              <w:left w:val="single" w:sz="4" w:space="0" w:color="auto"/>
              <w:bottom w:val="single" w:sz="4" w:space="0" w:color="auto"/>
              <w:right w:val="single" w:sz="4" w:space="0" w:color="auto"/>
            </w:tcBorders>
          </w:tcPr>
          <w:p w14:paraId="6C25912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83D842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Novo mesto</w:t>
            </w:r>
          </w:p>
        </w:tc>
        <w:tc>
          <w:tcPr>
            <w:tcW w:w="2835" w:type="dxa"/>
            <w:tcBorders>
              <w:top w:val="nil"/>
              <w:left w:val="nil"/>
              <w:bottom w:val="single" w:sz="4" w:space="0" w:color="auto"/>
              <w:right w:val="single" w:sz="4" w:space="0" w:color="auto"/>
            </w:tcBorders>
            <w:shd w:val="clear" w:color="auto" w:fill="auto"/>
            <w:noWrap/>
            <w:vAlign w:val="bottom"/>
            <w:hideMark/>
          </w:tcPr>
          <w:p w14:paraId="6B033B4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Otoška cesta 7</w:t>
            </w:r>
          </w:p>
        </w:tc>
        <w:tc>
          <w:tcPr>
            <w:tcW w:w="2552" w:type="dxa"/>
            <w:tcBorders>
              <w:top w:val="nil"/>
              <w:left w:val="nil"/>
              <w:bottom w:val="single" w:sz="4" w:space="0" w:color="auto"/>
              <w:right w:val="single" w:sz="4" w:space="0" w:color="auto"/>
            </w:tcBorders>
            <w:shd w:val="clear" w:color="auto" w:fill="auto"/>
            <w:noWrap/>
            <w:vAlign w:val="bottom"/>
            <w:hideMark/>
          </w:tcPr>
          <w:p w14:paraId="760724A1" w14:textId="77777777" w:rsidR="001470FE" w:rsidRPr="001470FE" w:rsidRDefault="001470FE" w:rsidP="001470FE">
            <w:pPr>
              <w:rPr>
                <w:rFonts w:ascii="Arial" w:hAnsi="Arial" w:cs="Arial"/>
                <w:sz w:val="20"/>
                <w:szCs w:val="20"/>
              </w:rPr>
            </w:pPr>
            <w:r w:rsidRPr="001470FE">
              <w:rPr>
                <w:rFonts w:ascii="Arial" w:hAnsi="Arial" w:cs="Arial"/>
                <w:sz w:val="20"/>
                <w:szCs w:val="20"/>
              </w:rPr>
              <w:t>NOVO MESTO</w:t>
            </w:r>
          </w:p>
        </w:tc>
      </w:tr>
      <w:tr w:rsidR="001470FE" w:rsidRPr="001470FE" w14:paraId="5764415F" w14:textId="77777777" w:rsidTr="00311DE6">
        <w:trPr>
          <w:trHeight w:val="300"/>
        </w:trPr>
        <w:tc>
          <w:tcPr>
            <w:tcW w:w="851" w:type="dxa"/>
            <w:tcBorders>
              <w:top w:val="nil"/>
              <w:left w:val="single" w:sz="4" w:space="0" w:color="auto"/>
              <w:bottom w:val="single" w:sz="4" w:space="0" w:color="auto"/>
              <w:right w:val="single" w:sz="4" w:space="0" w:color="auto"/>
            </w:tcBorders>
          </w:tcPr>
          <w:p w14:paraId="486232B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A4140D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AS Domžale Moto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Mirna Peč</w:t>
            </w:r>
          </w:p>
        </w:tc>
        <w:tc>
          <w:tcPr>
            <w:tcW w:w="2835" w:type="dxa"/>
            <w:tcBorders>
              <w:top w:val="nil"/>
              <w:left w:val="nil"/>
              <w:bottom w:val="single" w:sz="4" w:space="0" w:color="auto"/>
              <w:right w:val="single" w:sz="4" w:space="0" w:color="auto"/>
            </w:tcBorders>
            <w:shd w:val="clear" w:color="auto" w:fill="auto"/>
            <w:noWrap/>
            <w:vAlign w:val="bottom"/>
            <w:hideMark/>
          </w:tcPr>
          <w:p w14:paraId="3461838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Brezence 2</w:t>
            </w:r>
          </w:p>
        </w:tc>
        <w:tc>
          <w:tcPr>
            <w:tcW w:w="2552" w:type="dxa"/>
            <w:tcBorders>
              <w:top w:val="nil"/>
              <w:left w:val="nil"/>
              <w:bottom w:val="single" w:sz="4" w:space="0" w:color="auto"/>
              <w:right w:val="single" w:sz="4" w:space="0" w:color="auto"/>
            </w:tcBorders>
            <w:shd w:val="clear" w:color="auto" w:fill="auto"/>
            <w:noWrap/>
            <w:vAlign w:val="bottom"/>
            <w:hideMark/>
          </w:tcPr>
          <w:p w14:paraId="1C006D0D" w14:textId="77777777" w:rsidR="001470FE" w:rsidRPr="001470FE" w:rsidRDefault="001470FE" w:rsidP="001470FE">
            <w:pPr>
              <w:rPr>
                <w:rFonts w:ascii="Arial" w:hAnsi="Arial" w:cs="Arial"/>
                <w:sz w:val="20"/>
                <w:szCs w:val="20"/>
              </w:rPr>
            </w:pPr>
            <w:r w:rsidRPr="001470FE">
              <w:rPr>
                <w:rFonts w:ascii="Arial" w:hAnsi="Arial" w:cs="Arial"/>
                <w:sz w:val="20"/>
                <w:szCs w:val="20"/>
              </w:rPr>
              <w:t>MIRNA PEČ</w:t>
            </w:r>
          </w:p>
        </w:tc>
      </w:tr>
      <w:tr w:rsidR="001470FE" w:rsidRPr="001470FE" w14:paraId="7ED37F81" w14:textId="77777777" w:rsidTr="00311DE6">
        <w:trPr>
          <w:trHeight w:val="300"/>
        </w:trPr>
        <w:tc>
          <w:tcPr>
            <w:tcW w:w="851" w:type="dxa"/>
            <w:tcBorders>
              <w:top w:val="nil"/>
              <w:left w:val="single" w:sz="4" w:space="0" w:color="auto"/>
              <w:bottom w:val="single" w:sz="4" w:space="0" w:color="auto"/>
              <w:right w:val="single" w:sz="4" w:space="0" w:color="auto"/>
            </w:tcBorders>
          </w:tcPr>
          <w:p w14:paraId="3C2CB57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A39D1C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A-MB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Celje</w:t>
            </w:r>
          </w:p>
        </w:tc>
        <w:tc>
          <w:tcPr>
            <w:tcW w:w="2835" w:type="dxa"/>
            <w:tcBorders>
              <w:top w:val="nil"/>
              <w:left w:val="nil"/>
              <w:bottom w:val="single" w:sz="4" w:space="0" w:color="auto"/>
              <w:right w:val="single" w:sz="4" w:space="0" w:color="auto"/>
            </w:tcBorders>
            <w:shd w:val="clear" w:color="auto" w:fill="auto"/>
            <w:noWrap/>
            <w:vAlign w:val="bottom"/>
            <w:hideMark/>
          </w:tcPr>
          <w:p w14:paraId="3730657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Mariborska cesta 166</w:t>
            </w:r>
          </w:p>
        </w:tc>
        <w:tc>
          <w:tcPr>
            <w:tcW w:w="2552" w:type="dxa"/>
            <w:tcBorders>
              <w:top w:val="nil"/>
              <w:left w:val="nil"/>
              <w:bottom w:val="single" w:sz="4" w:space="0" w:color="auto"/>
              <w:right w:val="single" w:sz="4" w:space="0" w:color="auto"/>
            </w:tcBorders>
            <w:shd w:val="clear" w:color="auto" w:fill="auto"/>
            <w:noWrap/>
            <w:vAlign w:val="bottom"/>
            <w:hideMark/>
          </w:tcPr>
          <w:p w14:paraId="56B1D209"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4F705556" w14:textId="77777777" w:rsidTr="00311DE6">
        <w:trPr>
          <w:trHeight w:val="300"/>
        </w:trPr>
        <w:tc>
          <w:tcPr>
            <w:tcW w:w="851" w:type="dxa"/>
            <w:tcBorders>
              <w:top w:val="nil"/>
              <w:left w:val="single" w:sz="4" w:space="0" w:color="auto"/>
              <w:bottom w:val="single" w:sz="4" w:space="0" w:color="auto"/>
              <w:right w:val="single" w:sz="4" w:space="0" w:color="auto"/>
            </w:tcBorders>
          </w:tcPr>
          <w:p w14:paraId="12CF68B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9F0B08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PVG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61B0536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Šmarska cesta 5A</w:t>
            </w:r>
          </w:p>
        </w:tc>
        <w:tc>
          <w:tcPr>
            <w:tcW w:w="2552" w:type="dxa"/>
            <w:tcBorders>
              <w:top w:val="nil"/>
              <w:left w:val="nil"/>
              <w:bottom w:val="single" w:sz="4" w:space="0" w:color="auto"/>
              <w:right w:val="single" w:sz="4" w:space="0" w:color="auto"/>
            </w:tcBorders>
            <w:shd w:val="clear" w:color="auto" w:fill="auto"/>
            <w:noWrap/>
            <w:vAlign w:val="bottom"/>
            <w:hideMark/>
          </w:tcPr>
          <w:p w14:paraId="447B7625" w14:textId="77777777" w:rsidR="001470FE" w:rsidRPr="001470FE" w:rsidRDefault="001470FE" w:rsidP="001470FE">
            <w:pPr>
              <w:rPr>
                <w:rFonts w:ascii="Arial" w:hAnsi="Arial" w:cs="Arial"/>
                <w:sz w:val="20"/>
                <w:szCs w:val="20"/>
              </w:rPr>
            </w:pPr>
            <w:r w:rsidRPr="001470FE">
              <w:rPr>
                <w:rFonts w:ascii="Arial" w:hAnsi="Arial" w:cs="Arial"/>
                <w:sz w:val="20"/>
                <w:szCs w:val="20"/>
              </w:rPr>
              <w:t>KOPER</w:t>
            </w:r>
          </w:p>
        </w:tc>
      </w:tr>
      <w:tr w:rsidR="001470FE" w:rsidRPr="001470FE" w14:paraId="04E8269E" w14:textId="77777777" w:rsidTr="00311DE6">
        <w:trPr>
          <w:trHeight w:val="300"/>
        </w:trPr>
        <w:tc>
          <w:tcPr>
            <w:tcW w:w="851" w:type="dxa"/>
            <w:tcBorders>
              <w:top w:val="nil"/>
              <w:left w:val="single" w:sz="4" w:space="0" w:color="auto"/>
              <w:bottom w:val="single" w:sz="4" w:space="0" w:color="auto"/>
              <w:right w:val="single" w:sz="4" w:space="0" w:color="auto"/>
            </w:tcBorders>
          </w:tcPr>
          <w:p w14:paraId="2386B3A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1A7380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BREŽICE</w:t>
            </w:r>
          </w:p>
        </w:tc>
        <w:tc>
          <w:tcPr>
            <w:tcW w:w="2835" w:type="dxa"/>
            <w:tcBorders>
              <w:top w:val="nil"/>
              <w:left w:val="nil"/>
              <w:bottom w:val="single" w:sz="4" w:space="0" w:color="auto"/>
              <w:right w:val="single" w:sz="4" w:space="0" w:color="auto"/>
            </w:tcBorders>
            <w:shd w:val="clear" w:color="auto" w:fill="auto"/>
            <w:noWrap/>
            <w:vAlign w:val="bottom"/>
            <w:hideMark/>
          </w:tcPr>
          <w:p w14:paraId="071E4CE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Obrtna ulica 5</w:t>
            </w:r>
          </w:p>
        </w:tc>
        <w:tc>
          <w:tcPr>
            <w:tcW w:w="2552" w:type="dxa"/>
            <w:tcBorders>
              <w:top w:val="nil"/>
              <w:left w:val="nil"/>
              <w:bottom w:val="single" w:sz="4" w:space="0" w:color="auto"/>
              <w:right w:val="single" w:sz="4" w:space="0" w:color="auto"/>
            </w:tcBorders>
            <w:shd w:val="clear" w:color="auto" w:fill="auto"/>
            <w:noWrap/>
            <w:vAlign w:val="bottom"/>
            <w:hideMark/>
          </w:tcPr>
          <w:p w14:paraId="3077F469" w14:textId="77777777" w:rsidR="001470FE" w:rsidRPr="001470FE" w:rsidRDefault="001470FE" w:rsidP="001470FE">
            <w:pPr>
              <w:rPr>
                <w:rFonts w:ascii="Arial" w:hAnsi="Arial" w:cs="Arial"/>
                <w:sz w:val="20"/>
                <w:szCs w:val="20"/>
              </w:rPr>
            </w:pPr>
            <w:r w:rsidRPr="001470FE">
              <w:rPr>
                <w:rFonts w:ascii="Arial" w:hAnsi="Arial" w:cs="Arial"/>
                <w:sz w:val="20"/>
                <w:szCs w:val="20"/>
              </w:rPr>
              <w:t>BREŽICE</w:t>
            </w:r>
          </w:p>
        </w:tc>
      </w:tr>
      <w:tr w:rsidR="001470FE" w:rsidRPr="001470FE" w14:paraId="741758EE" w14:textId="77777777" w:rsidTr="00311DE6">
        <w:trPr>
          <w:trHeight w:val="300"/>
        </w:trPr>
        <w:tc>
          <w:tcPr>
            <w:tcW w:w="851" w:type="dxa"/>
            <w:tcBorders>
              <w:top w:val="nil"/>
              <w:left w:val="single" w:sz="4" w:space="0" w:color="auto"/>
              <w:bottom w:val="single" w:sz="4" w:space="0" w:color="auto"/>
              <w:right w:val="single" w:sz="4" w:space="0" w:color="auto"/>
            </w:tcBorders>
          </w:tcPr>
          <w:p w14:paraId="591E3BA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7E332F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AVTOLINE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Žadovinek</w:t>
            </w:r>
          </w:p>
        </w:tc>
        <w:tc>
          <w:tcPr>
            <w:tcW w:w="2835" w:type="dxa"/>
            <w:tcBorders>
              <w:top w:val="nil"/>
              <w:left w:val="nil"/>
              <w:bottom w:val="single" w:sz="4" w:space="0" w:color="auto"/>
              <w:right w:val="single" w:sz="4" w:space="0" w:color="auto"/>
            </w:tcBorders>
            <w:shd w:val="clear" w:color="auto" w:fill="auto"/>
            <w:noWrap/>
            <w:vAlign w:val="bottom"/>
            <w:hideMark/>
          </w:tcPr>
          <w:p w14:paraId="6228412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Žadovinek 37</w:t>
            </w:r>
          </w:p>
        </w:tc>
        <w:tc>
          <w:tcPr>
            <w:tcW w:w="2552" w:type="dxa"/>
            <w:tcBorders>
              <w:top w:val="nil"/>
              <w:left w:val="nil"/>
              <w:bottom w:val="single" w:sz="4" w:space="0" w:color="auto"/>
              <w:right w:val="single" w:sz="4" w:space="0" w:color="auto"/>
            </w:tcBorders>
            <w:shd w:val="clear" w:color="auto" w:fill="auto"/>
            <w:noWrap/>
            <w:vAlign w:val="bottom"/>
            <w:hideMark/>
          </w:tcPr>
          <w:p w14:paraId="3D58007C" w14:textId="77777777" w:rsidR="001470FE" w:rsidRPr="001470FE" w:rsidRDefault="001470FE" w:rsidP="001470FE">
            <w:pPr>
              <w:rPr>
                <w:rFonts w:ascii="Arial" w:hAnsi="Arial" w:cs="Arial"/>
                <w:sz w:val="20"/>
                <w:szCs w:val="20"/>
              </w:rPr>
            </w:pPr>
            <w:r w:rsidRPr="001470FE">
              <w:rPr>
                <w:rFonts w:ascii="Arial" w:hAnsi="Arial" w:cs="Arial"/>
                <w:sz w:val="20"/>
                <w:szCs w:val="20"/>
              </w:rPr>
              <w:t>LESKOVEC PRI KRŠKEM</w:t>
            </w:r>
          </w:p>
        </w:tc>
      </w:tr>
      <w:tr w:rsidR="001470FE" w:rsidRPr="001470FE" w14:paraId="34080DC6" w14:textId="77777777" w:rsidTr="00311DE6">
        <w:trPr>
          <w:trHeight w:val="300"/>
        </w:trPr>
        <w:tc>
          <w:tcPr>
            <w:tcW w:w="851" w:type="dxa"/>
            <w:tcBorders>
              <w:top w:val="nil"/>
              <w:left w:val="single" w:sz="4" w:space="0" w:color="auto"/>
              <w:bottom w:val="single" w:sz="4" w:space="0" w:color="auto"/>
              <w:right w:val="single" w:sz="4" w:space="0" w:color="auto"/>
            </w:tcBorders>
          </w:tcPr>
          <w:p w14:paraId="3EBB920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CDE023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LOŠKI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ŠKOFJA LOKA II</w:t>
            </w:r>
          </w:p>
        </w:tc>
        <w:tc>
          <w:tcPr>
            <w:tcW w:w="2835" w:type="dxa"/>
            <w:tcBorders>
              <w:top w:val="nil"/>
              <w:left w:val="nil"/>
              <w:bottom w:val="single" w:sz="4" w:space="0" w:color="auto"/>
              <w:right w:val="single" w:sz="4" w:space="0" w:color="auto"/>
            </w:tcBorders>
            <w:shd w:val="clear" w:color="auto" w:fill="auto"/>
            <w:noWrap/>
            <w:vAlign w:val="bottom"/>
            <w:hideMark/>
          </w:tcPr>
          <w:p w14:paraId="2C07D27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Kidričeva cesta 51C</w:t>
            </w:r>
          </w:p>
        </w:tc>
        <w:tc>
          <w:tcPr>
            <w:tcW w:w="2552" w:type="dxa"/>
            <w:tcBorders>
              <w:top w:val="nil"/>
              <w:left w:val="nil"/>
              <w:bottom w:val="single" w:sz="4" w:space="0" w:color="auto"/>
              <w:right w:val="single" w:sz="4" w:space="0" w:color="auto"/>
            </w:tcBorders>
            <w:shd w:val="clear" w:color="auto" w:fill="auto"/>
            <w:noWrap/>
            <w:vAlign w:val="bottom"/>
            <w:hideMark/>
          </w:tcPr>
          <w:p w14:paraId="432315CC" w14:textId="77777777" w:rsidR="001470FE" w:rsidRPr="001470FE" w:rsidRDefault="001470FE" w:rsidP="001470FE">
            <w:pPr>
              <w:rPr>
                <w:rFonts w:ascii="Arial" w:hAnsi="Arial" w:cs="Arial"/>
                <w:sz w:val="20"/>
                <w:szCs w:val="20"/>
              </w:rPr>
            </w:pPr>
            <w:r w:rsidRPr="001470FE">
              <w:rPr>
                <w:rFonts w:ascii="Arial" w:hAnsi="Arial" w:cs="Arial"/>
                <w:sz w:val="20"/>
                <w:szCs w:val="20"/>
              </w:rPr>
              <w:t>ŠKOFJA LOKA</w:t>
            </w:r>
          </w:p>
        </w:tc>
      </w:tr>
      <w:tr w:rsidR="001470FE" w:rsidRPr="001470FE" w14:paraId="0EE145F2" w14:textId="77777777" w:rsidTr="00311DE6">
        <w:trPr>
          <w:trHeight w:val="300"/>
        </w:trPr>
        <w:tc>
          <w:tcPr>
            <w:tcW w:w="851" w:type="dxa"/>
            <w:tcBorders>
              <w:top w:val="nil"/>
              <w:left w:val="single" w:sz="4" w:space="0" w:color="auto"/>
              <w:bottom w:val="single" w:sz="4" w:space="0" w:color="auto"/>
              <w:right w:val="single" w:sz="4" w:space="0" w:color="auto"/>
            </w:tcBorders>
          </w:tcPr>
          <w:p w14:paraId="3405368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709AB7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N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SLOVENSKE KONJICE</w:t>
            </w:r>
          </w:p>
        </w:tc>
        <w:tc>
          <w:tcPr>
            <w:tcW w:w="2835" w:type="dxa"/>
            <w:tcBorders>
              <w:top w:val="nil"/>
              <w:left w:val="nil"/>
              <w:bottom w:val="single" w:sz="4" w:space="0" w:color="auto"/>
              <w:right w:val="single" w:sz="4" w:space="0" w:color="auto"/>
            </w:tcBorders>
            <w:shd w:val="clear" w:color="auto" w:fill="auto"/>
            <w:noWrap/>
            <w:vAlign w:val="bottom"/>
            <w:hideMark/>
          </w:tcPr>
          <w:p w14:paraId="5903C69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Industrijska cesta 8</w:t>
            </w:r>
          </w:p>
        </w:tc>
        <w:tc>
          <w:tcPr>
            <w:tcW w:w="2552" w:type="dxa"/>
            <w:tcBorders>
              <w:top w:val="nil"/>
              <w:left w:val="nil"/>
              <w:bottom w:val="single" w:sz="4" w:space="0" w:color="auto"/>
              <w:right w:val="single" w:sz="4" w:space="0" w:color="auto"/>
            </w:tcBorders>
            <w:shd w:val="clear" w:color="auto" w:fill="auto"/>
            <w:noWrap/>
            <w:vAlign w:val="bottom"/>
            <w:hideMark/>
          </w:tcPr>
          <w:p w14:paraId="00E5E726" w14:textId="77777777" w:rsidR="001470FE" w:rsidRPr="001470FE" w:rsidRDefault="001470FE" w:rsidP="001470FE">
            <w:pPr>
              <w:rPr>
                <w:rFonts w:ascii="Arial" w:hAnsi="Arial" w:cs="Arial"/>
                <w:sz w:val="20"/>
                <w:szCs w:val="20"/>
              </w:rPr>
            </w:pPr>
            <w:r w:rsidRPr="001470FE">
              <w:rPr>
                <w:rFonts w:ascii="Arial" w:hAnsi="Arial" w:cs="Arial"/>
                <w:sz w:val="20"/>
                <w:szCs w:val="20"/>
              </w:rPr>
              <w:t>SLOVENSKE KONJICE</w:t>
            </w:r>
          </w:p>
        </w:tc>
      </w:tr>
      <w:tr w:rsidR="001470FE" w:rsidRPr="001470FE" w14:paraId="4C63CCAF" w14:textId="77777777" w:rsidTr="00311DE6">
        <w:trPr>
          <w:trHeight w:val="300"/>
        </w:trPr>
        <w:tc>
          <w:tcPr>
            <w:tcW w:w="851" w:type="dxa"/>
            <w:tcBorders>
              <w:top w:val="nil"/>
              <w:left w:val="single" w:sz="4" w:space="0" w:color="auto"/>
              <w:bottom w:val="single" w:sz="4" w:space="0" w:color="auto"/>
              <w:right w:val="single" w:sz="4" w:space="0" w:color="auto"/>
            </w:tcBorders>
          </w:tcPr>
          <w:p w14:paraId="7344FDA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8C4B3F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ŠTAJERSKI AVTO DOM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Poslovna enota CELJE</w:t>
            </w:r>
          </w:p>
        </w:tc>
        <w:tc>
          <w:tcPr>
            <w:tcW w:w="2835" w:type="dxa"/>
            <w:tcBorders>
              <w:top w:val="nil"/>
              <w:left w:val="nil"/>
              <w:bottom w:val="single" w:sz="4" w:space="0" w:color="auto"/>
              <w:right w:val="single" w:sz="4" w:space="0" w:color="auto"/>
            </w:tcBorders>
            <w:shd w:val="clear" w:color="auto" w:fill="auto"/>
            <w:noWrap/>
            <w:vAlign w:val="bottom"/>
            <w:hideMark/>
          </w:tcPr>
          <w:p w14:paraId="6D3A0D4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Bežigrajska cesta 13</w:t>
            </w:r>
          </w:p>
        </w:tc>
        <w:tc>
          <w:tcPr>
            <w:tcW w:w="2552" w:type="dxa"/>
            <w:tcBorders>
              <w:top w:val="nil"/>
              <w:left w:val="nil"/>
              <w:bottom w:val="single" w:sz="4" w:space="0" w:color="auto"/>
              <w:right w:val="single" w:sz="4" w:space="0" w:color="auto"/>
            </w:tcBorders>
            <w:shd w:val="clear" w:color="auto" w:fill="auto"/>
            <w:noWrap/>
            <w:vAlign w:val="bottom"/>
            <w:hideMark/>
          </w:tcPr>
          <w:p w14:paraId="671C8694"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346B68AF" w14:textId="77777777" w:rsidTr="00311DE6">
        <w:trPr>
          <w:trHeight w:val="300"/>
        </w:trPr>
        <w:tc>
          <w:tcPr>
            <w:tcW w:w="851" w:type="dxa"/>
            <w:tcBorders>
              <w:top w:val="nil"/>
              <w:left w:val="single" w:sz="4" w:space="0" w:color="auto"/>
              <w:bottom w:val="single" w:sz="4" w:space="0" w:color="auto"/>
              <w:right w:val="single" w:sz="4" w:space="0" w:color="auto"/>
            </w:tcBorders>
          </w:tcPr>
          <w:p w14:paraId="2BB0252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F8DF8E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BRDO</w:t>
            </w:r>
          </w:p>
        </w:tc>
        <w:tc>
          <w:tcPr>
            <w:tcW w:w="2835" w:type="dxa"/>
            <w:tcBorders>
              <w:top w:val="nil"/>
              <w:left w:val="nil"/>
              <w:bottom w:val="single" w:sz="4" w:space="0" w:color="auto"/>
              <w:right w:val="single" w:sz="4" w:space="0" w:color="auto"/>
            </w:tcBorders>
            <w:shd w:val="clear" w:color="auto" w:fill="auto"/>
            <w:noWrap/>
            <w:vAlign w:val="bottom"/>
            <w:hideMark/>
          </w:tcPr>
          <w:p w14:paraId="24925E1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Mladinska ulica 89</w:t>
            </w:r>
          </w:p>
        </w:tc>
        <w:tc>
          <w:tcPr>
            <w:tcW w:w="2552" w:type="dxa"/>
            <w:tcBorders>
              <w:top w:val="nil"/>
              <w:left w:val="nil"/>
              <w:bottom w:val="single" w:sz="4" w:space="0" w:color="auto"/>
              <w:right w:val="single" w:sz="4" w:space="0" w:color="auto"/>
            </w:tcBorders>
            <w:shd w:val="clear" w:color="auto" w:fill="auto"/>
            <w:noWrap/>
            <w:vAlign w:val="bottom"/>
            <w:hideMark/>
          </w:tcPr>
          <w:p w14:paraId="1E300CE5"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21B9FE4E" w14:textId="77777777" w:rsidTr="00311DE6">
        <w:trPr>
          <w:trHeight w:val="300"/>
        </w:trPr>
        <w:tc>
          <w:tcPr>
            <w:tcW w:w="851" w:type="dxa"/>
            <w:tcBorders>
              <w:top w:val="nil"/>
              <w:left w:val="single" w:sz="4" w:space="0" w:color="auto"/>
              <w:bottom w:val="single" w:sz="4" w:space="0" w:color="auto"/>
              <w:right w:val="single" w:sz="4" w:space="0" w:color="auto"/>
            </w:tcBorders>
          </w:tcPr>
          <w:p w14:paraId="179BE3F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284F47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CENTER ANDREJEK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VEŠČICA</w:t>
            </w:r>
          </w:p>
        </w:tc>
        <w:tc>
          <w:tcPr>
            <w:tcW w:w="2835" w:type="dxa"/>
            <w:tcBorders>
              <w:top w:val="nil"/>
              <w:left w:val="nil"/>
              <w:bottom w:val="single" w:sz="4" w:space="0" w:color="auto"/>
              <w:right w:val="single" w:sz="4" w:space="0" w:color="auto"/>
            </w:tcBorders>
            <w:shd w:val="clear" w:color="auto" w:fill="auto"/>
            <w:noWrap/>
            <w:vAlign w:val="bottom"/>
            <w:hideMark/>
          </w:tcPr>
          <w:p w14:paraId="51A23CA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Veščica 4E</w:t>
            </w:r>
          </w:p>
        </w:tc>
        <w:tc>
          <w:tcPr>
            <w:tcW w:w="2552" w:type="dxa"/>
            <w:tcBorders>
              <w:top w:val="nil"/>
              <w:left w:val="nil"/>
              <w:bottom w:val="single" w:sz="4" w:space="0" w:color="auto"/>
              <w:right w:val="single" w:sz="4" w:space="0" w:color="auto"/>
            </w:tcBorders>
            <w:shd w:val="clear" w:color="auto" w:fill="auto"/>
            <w:noWrap/>
            <w:vAlign w:val="bottom"/>
            <w:hideMark/>
          </w:tcPr>
          <w:p w14:paraId="57FD0BC9"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3CB4DFAC" w14:textId="77777777" w:rsidTr="00311DE6">
        <w:trPr>
          <w:trHeight w:val="300"/>
        </w:trPr>
        <w:tc>
          <w:tcPr>
            <w:tcW w:w="851" w:type="dxa"/>
            <w:tcBorders>
              <w:top w:val="nil"/>
              <w:left w:val="single" w:sz="4" w:space="0" w:color="auto"/>
              <w:bottom w:val="single" w:sz="4" w:space="0" w:color="auto"/>
              <w:right w:val="single" w:sz="4" w:space="0" w:color="auto"/>
            </w:tcBorders>
          </w:tcPr>
          <w:p w14:paraId="775DB97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1A1273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SE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SEŽANA</w:t>
            </w:r>
          </w:p>
        </w:tc>
        <w:tc>
          <w:tcPr>
            <w:tcW w:w="2835" w:type="dxa"/>
            <w:tcBorders>
              <w:top w:val="nil"/>
              <w:left w:val="nil"/>
              <w:bottom w:val="single" w:sz="4" w:space="0" w:color="auto"/>
              <w:right w:val="single" w:sz="4" w:space="0" w:color="auto"/>
            </w:tcBorders>
            <w:shd w:val="clear" w:color="auto" w:fill="auto"/>
            <w:noWrap/>
            <w:vAlign w:val="bottom"/>
            <w:hideMark/>
          </w:tcPr>
          <w:p w14:paraId="7E69E46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Cesta na Lenivec 32</w:t>
            </w:r>
          </w:p>
        </w:tc>
        <w:tc>
          <w:tcPr>
            <w:tcW w:w="2552" w:type="dxa"/>
            <w:tcBorders>
              <w:top w:val="nil"/>
              <w:left w:val="nil"/>
              <w:bottom w:val="single" w:sz="4" w:space="0" w:color="auto"/>
              <w:right w:val="single" w:sz="4" w:space="0" w:color="auto"/>
            </w:tcBorders>
            <w:shd w:val="clear" w:color="auto" w:fill="auto"/>
            <w:noWrap/>
            <w:vAlign w:val="bottom"/>
            <w:hideMark/>
          </w:tcPr>
          <w:p w14:paraId="3F6C66E9" w14:textId="77777777" w:rsidR="001470FE" w:rsidRPr="001470FE" w:rsidRDefault="001470FE" w:rsidP="001470FE">
            <w:pPr>
              <w:rPr>
                <w:rFonts w:ascii="Arial" w:hAnsi="Arial" w:cs="Arial"/>
                <w:sz w:val="20"/>
                <w:szCs w:val="20"/>
              </w:rPr>
            </w:pPr>
            <w:r w:rsidRPr="001470FE">
              <w:rPr>
                <w:rFonts w:ascii="Arial" w:hAnsi="Arial" w:cs="Arial"/>
                <w:sz w:val="20"/>
                <w:szCs w:val="20"/>
              </w:rPr>
              <w:t>SEŽANA</w:t>
            </w:r>
          </w:p>
        </w:tc>
      </w:tr>
      <w:tr w:rsidR="001470FE" w:rsidRPr="001470FE" w14:paraId="315E59A2" w14:textId="77777777" w:rsidTr="00311DE6">
        <w:trPr>
          <w:trHeight w:val="300"/>
        </w:trPr>
        <w:tc>
          <w:tcPr>
            <w:tcW w:w="851" w:type="dxa"/>
            <w:tcBorders>
              <w:top w:val="nil"/>
              <w:left w:val="single" w:sz="4" w:space="0" w:color="auto"/>
              <w:bottom w:val="single" w:sz="4" w:space="0" w:color="auto"/>
              <w:right w:val="single" w:sz="4" w:space="0" w:color="auto"/>
            </w:tcBorders>
          </w:tcPr>
          <w:p w14:paraId="01F599F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62028F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LJ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LJUBLJANA</w:t>
            </w:r>
          </w:p>
        </w:tc>
        <w:tc>
          <w:tcPr>
            <w:tcW w:w="2835" w:type="dxa"/>
            <w:tcBorders>
              <w:top w:val="nil"/>
              <w:left w:val="nil"/>
              <w:bottom w:val="single" w:sz="4" w:space="0" w:color="auto"/>
              <w:right w:val="single" w:sz="4" w:space="0" w:color="auto"/>
            </w:tcBorders>
            <w:shd w:val="clear" w:color="auto" w:fill="auto"/>
            <w:noWrap/>
            <w:vAlign w:val="bottom"/>
            <w:hideMark/>
          </w:tcPr>
          <w:p w14:paraId="5AD15BB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Cesta Ljubljanske brigade 15</w:t>
            </w:r>
          </w:p>
        </w:tc>
        <w:tc>
          <w:tcPr>
            <w:tcW w:w="2552" w:type="dxa"/>
            <w:tcBorders>
              <w:top w:val="nil"/>
              <w:left w:val="nil"/>
              <w:bottom w:val="single" w:sz="4" w:space="0" w:color="auto"/>
              <w:right w:val="single" w:sz="4" w:space="0" w:color="auto"/>
            </w:tcBorders>
            <w:shd w:val="clear" w:color="auto" w:fill="auto"/>
            <w:noWrap/>
            <w:vAlign w:val="bottom"/>
            <w:hideMark/>
          </w:tcPr>
          <w:p w14:paraId="2CB831E1"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1168F433" w14:textId="77777777" w:rsidTr="00311DE6">
        <w:trPr>
          <w:trHeight w:val="300"/>
        </w:trPr>
        <w:tc>
          <w:tcPr>
            <w:tcW w:w="851" w:type="dxa"/>
            <w:tcBorders>
              <w:top w:val="nil"/>
              <w:left w:val="single" w:sz="4" w:space="0" w:color="auto"/>
              <w:bottom w:val="single" w:sz="4" w:space="0" w:color="auto"/>
              <w:right w:val="single" w:sz="4" w:space="0" w:color="auto"/>
            </w:tcBorders>
          </w:tcPr>
          <w:p w14:paraId="0BA16DF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B04C64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NM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NOVO MESTO</w:t>
            </w:r>
          </w:p>
        </w:tc>
        <w:tc>
          <w:tcPr>
            <w:tcW w:w="2835" w:type="dxa"/>
            <w:tcBorders>
              <w:top w:val="nil"/>
              <w:left w:val="nil"/>
              <w:bottom w:val="single" w:sz="4" w:space="0" w:color="auto"/>
              <w:right w:val="single" w:sz="4" w:space="0" w:color="auto"/>
            </w:tcBorders>
            <w:shd w:val="clear" w:color="auto" w:fill="auto"/>
            <w:noWrap/>
            <w:vAlign w:val="bottom"/>
            <w:hideMark/>
          </w:tcPr>
          <w:p w14:paraId="1138071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Pod Trško goro 83A</w:t>
            </w:r>
          </w:p>
        </w:tc>
        <w:tc>
          <w:tcPr>
            <w:tcW w:w="2552" w:type="dxa"/>
            <w:tcBorders>
              <w:top w:val="nil"/>
              <w:left w:val="nil"/>
              <w:bottom w:val="single" w:sz="4" w:space="0" w:color="auto"/>
              <w:right w:val="single" w:sz="4" w:space="0" w:color="auto"/>
            </w:tcBorders>
            <w:shd w:val="clear" w:color="auto" w:fill="auto"/>
            <w:noWrap/>
            <w:vAlign w:val="bottom"/>
            <w:hideMark/>
          </w:tcPr>
          <w:p w14:paraId="2D758B2C" w14:textId="77777777" w:rsidR="001470FE" w:rsidRPr="001470FE" w:rsidRDefault="001470FE" w:rsidP="001470FE">
            <w:pPr>
              <w:rPr>
                <w:rFonts w:ascii="Arial" w:hAnsi="Arial" w:cs="Arial"/>
                <w:sz w:val="20"/>
                <w:szCs w:val="20"/>
              </w:rPr>
            </w:pPr>
            <w:r w:rsidRPr="001470FE">
              <w:rPr>
                <w:rFonts w:ascii="Arial" w:hAnsi="Arial" w:cs="Arial"/>
                <w:sz w:val="20"/>
                <w:szCs w:val="20"/>
              </w:rPr>
              <w:t>NOVO MESTO</w:t>
            </w:r>
          </w:p>
        </w:tc>
      </w:tr>
      <w:tr w:rsidR="001470FE" w:rsidRPr="001470FE" w14:paraId="0C34176F" w14:textId="77777777" w:rsidTr="00311DE6">
        <w:trPr>
          <w:trHeight w:val="300"/>
        </w:trPr>
        <w:tc>
          <w:tcPr>
            <w:tcW w:w="851" w:type="dxa"/>
            <w:tcBorders>
              <w:top w:val="nil"/>
              <w:left w:val="single" w:sz="4" w:space="0" w:color="auto"/>
              <w:bottom w:val="single" w:sz="4" w:space="0" w:color="auto"/>
              <w:right w:val="single" w:sz="4" w:space="0" w:color="auto"/>
            </w:tcBorders>
          </w:tcPr>
          <w:p w14:paraId="026CFA8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9D306A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LENDAVA</w:t>
            </w:r>
          </w:p>
        </w:tc>
        <w:tc>
          <w:tcPr>
            <w:tcW w:w="2835" w:type="dxa"/>
            <w:tcBorders>
              <w:top w:val="nil"/>
              <w:left w:val="nil"/>
              <w:bottom w:val="single" w:sz="4" w:space="0" w:color="auto"/>
              <w:right w:val="single" w:sz="4" w:space="0" w:color="auto"/>
            </w:tcBorders>
            <w:shd w:val="clear" w:color="auto" w:fill="auto"/>
            <w:noWrap/>
            <w:vAlign w:val="bottom"/>
            <w:hideMark/>
          </w:tcPr>
          <w:p w14:paraId="1FB1E0D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Lendava, Industrijska ulica 3</w:t>
            </w:r>
          </w:p>
        </w:tc>
        <w:tc>
          <w:tcPr>
            <w:tcW w:w="2552" w:type="dxa"/>
            <w:tcBorders>
              <w:top w:val="nil"/>
              <w:left w:val="nil"/>
              <w:bottom w:val="single" w:sz="4" w:space="0" w:color="auto"/>
              <w:right w:val="single" w:sz="4" w:space="0" w:color="auto"/>
            </w:tcBorders>
            <w:shd w:val="clear" w:color="auto" w:fill="auto"/>
            <w:noWrap/>
            <w:vAlign w:val="bottom"/>
            <w:hideMark/>
          </w:tcPr>
          <w:p w14:paraId="060BC292" w14:textId="77777777" w:rsidR="001470FE" w:rsidRPr="001470FE" w:rsidRDefault="001470FE" w:rsidP="001470FE">
            <w:pPr>
              <w:rPr>
                <w:rFonts w:ascii="Arial" w:hAnsi="Arial" w:cs="Arial"/>
                <w:sz w:val="20"/>
                <w:szCs w:val="20"/>
              </w:rPr>
            </w:pPr>
            <w:r w:rsidRPr="001470FE">
              <w:rPr>
                <w:rFonts w:ascii="Arial" w:hAnsi="Arial" w:cs="Arial"/>
                <w:sz w:val="20"/>
                <w:szCs w:val="20"/>
              </w:rPr>
              <w:t>LENDAVA</w:t>
            </w:r>
          </w:p>
        </w:tc>
      </w:tr>
      <w:tr w:rsidR="001470FE" w:rsidRPr="001470FE" w14:paraId="6D776F39" w14:textId="77777777" w:rsidTr="00311DE6">
        <w:trPr>
          <w:trHeight w:val="300"/>
        </w:trPr>
        <w:tc>
          <w:tcPr>
            <w:tcW w:w="851" w:type="dxa"/>
            <w:tcBorders>
              <w:top w:val="nil"/>
              <w:left w:val="single" w:sz="4" w:space="0" w:color="auto"/>
              <w:bottom w:val="single" w:sz="4" w:space="0" w:color="auto"/>
              <w:right w:val="single" w:sz="4" w:space="0" w:color="auto"/>
            </w:tcBorders>
          </w:tcPr>
          <w:p w14:paraId="4573C03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4A29F8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A.M.MIKLAVC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LAŠKO</w:t>
            </w:r>
          </w:p>
        </w:tc>
        <w:tc>
          <w:tcPr>
            <w:tcW w:w="2835" w:type="dxa"/>
            <w:tcBorders>
              <w:top w:val="nil"/>
              <w:left w:val="nil"/>
              <w:bottom w:val="single" w:sz="4" w:space="0" w:color="auto"/>
              <w:right w:val="single" w:sz="4" w:space="0" w:color="auto"/>
            </w:tcBorders>
            <w:shd w:val="clear" w:color="auto" w:fill="auto"/>
            <w:noWrap/>
            <w:vAlign w:val="bottom"/>
            <w:hideMark/>
          </w:tcPr>
          <w:p w14:paraId="6DCDEC4E"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Podšmihel</w:t>
            </w:r>
            <w:proofErr w:type="spellEnd"/>
            <w:r w:rsidRPr="001470FE">
              <w:rPr>
                <w:rFonts w:ascii="Arial" w:hAnsi="Arial" w:cs="Arial"/>
                <w:color w:val="000000"/>
                <w:sz w:val="20"/>
                <w:szCs w:val="20"/>
              </w:rPr>
              <w:t xml:space="preserve"> 1F</w:t>
            </w:r>
          </w:p>
        </w:tc>
        <w:tc>
          <w:tcPr>
            <w:tcW w:w="2552" w:type="dxa"/>
            <w:tcBorders>
              <w:top w:val="nil"/>
              <w:left w:val="nil"/>
              <w:bottom w:val="single" w:sz="4" w:space="0" w:color="auto"/>
              <w:right w:val="single" w:sz="4" w:space="0" w:color="auto"/>
            </w:tcBorders>
            <w:shd w:val="clear" w:color="auto" w:fill="auto"/>
            <w:noWrap/>
            <w:vAlign w:val="bottom"/>
            <w:hideMark/>
          </w:tcPr>
          <w:p w14:paraId="0FEF6161" w14:textId="77777777" w:rsidR="001470FE" w:rsidRPr="001470FE" w:rsidRDefault="001470FE" w:rsidP="001470FE">
            <w:pPr>
              <w:rPr>
                <w:rFonts w:ascii="Arial" w:hAnsi="Arial" w:cs="Arial"/>
                <w:sz w:val="20"/>
                <w:szCs w:val="20"/>
              </w:rPr>
            </w:pPr>
            <w:r w:rsidRPr="001470FE">
              <w:rPr>
                <w:rFonts w:ascii="Arial" w:hAnsi="Arial" w:cs="Arial"/>
                <w:sz w:val="20"/>
                <w:szCs w:val="20"/>
              </w:rPr>
              <w:t>LAŠKO</w:t>
            </w:r>
          </w:p>
        </w:tc>
      </w:tr>
      <w:tr w:rsidR="001470FE" w:rsidRPr="001470FE" w14:paraId="126810EE" w14:textId="77777777" w:rsidTr="00311DE6">
        <w:trPr>
          <w:trHeight w:val="300"/>
        </w:trPr>
        <w:tc>
          <w:tcPr>
            <w:tcW w:w="851" w:type="dxa"/>
            <w:tcBorders>
              <w:top w:val="nil"/>
              <w:left w:val="single" w:sz="4" w:space="0" w:color="auto"/>
              <w:bottom w:val="single" w:sz="4" w:space="0" w:color="auto"/>
              <w:right w:val="single" w:sz="4" w:space="0" w:color="auto"/>
            </w:tcBorders>
          </w:tcPr>
          <w:p w14:paraId="19F2C54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186500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M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RAVNE NA KOROŠKEM</w:t>
            </w:r>
          </w:p>
        </w:tc>
        <w:tc>
          <w:tcPr>
            <w:tcW w:w="2835" w:type="dxa"/>
            <w:tcBorders>
              <w:top w:val="nil"/>
              <w:left w:val="nil"/>
              <w:bottom w:val="single" w:sz="4" w:space="0" w:color="auto"/>
              <w:right w:val="single" w:sz="4" w:space="0" w:color="auto"/>
            </w:tcBorders>
            <w:shd w:val="clear" w:color="auto" w:fill="auto"/>
            <w:noWrap/>
            <w:vAlign w:val="bottom"/>
            <w:hideMark/>
          </w:tcPr>
          <w:p w14:paraId="68B8778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Dobja vas 128</w:t>
            </w:r>
          </w:p>
        </w:tc>
        <w:tc>
          <w:tcPr>
            <w:tcW w:w="2552" w:type="dxa"/>
            <w:tcBorders>
              <w:top w:val="nil"/>
              <w:left w:val="nil"/>
              <w:bottom w:val="single" w:sz="4" w:space="0" w:color="auto"/>
              <w:right w:val="single" w:sz="4" w:space="0" w:color="auto"/>
            </w:tcBorders>
            <w:shd w:val="clear" w:color="auto" w:fill="auto"/>
            <w:noWrap/>
            <w:vAlign w:val="bottom"/>
            <w:hideMark/>
          </w:tcPr>
          <w:p w14:paraId="07CE5A3A" w14:textId="77777777" w:rsidR="001470FE" w:rsidRPr="001470FE" w:rsidRDefault="001470FE" w:rsidP="001470FE">
            <w:pPr>
              <w:rPr>
                <w:rFonts w:ascii="Arial" w:hAnsi="Arial" w:cs="Arial"/>
                <w:sz w:val="20"/>
                <w:szCs w:val="20"/>
              </w:rPr>
            </w:pPr>
            <w:r w:rsidRPr="001470FE">
              <w:rPr>
                <w:rFonts w:ascii="Arial" w:hAnsi="Arial" w:cs="Arial"/>
                <w:sz w:val="20"/>
                <w:szCs w:val="20"/>
              </w:rPr>
              <w:t>RAVNE NA KOROŠKEM</w:t>
            </w:r>
          </w:p>
        </w:tc>
      </w:tr>
      <w:tr w:rsidR="001470FE" w:rsidRPr="001470FE" w14:paraId="017A0AA3" w14:textId="77777777" w:rsidTr="00311DE6">
        <w:trPr>
          <w:trHeight w:val="300"/>
        </w:trPr>
        <w:tc>
          <w:tcPr>
            <w:tcW w:w="851" w:type="dxa"/>
            <w:tcBorders>
              <w:top w:val="nil"/>
              <w:left w:val="single" w:sz="4" w:space="0" w:color="auto"/>
              <w:bottom w:val="single" w:sz="4" w:space="0" w:color="auto"/>
              <w:right w:val="single" w:sz="4" w:space="0" w:color="auto"/>
            </w:tcBorders>
          </w:tcPr>
          <w:p w14:paraId="3D5E343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20696F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M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CELJE</w:t>
            </w:r>
          </w:p>
        </w:tc>
        <w:tc>
          <w:tcPr>
            <w:tcW w:w="2835" w:type="dxa"/>
            <w:tcBorders>
              <w:top w:val="nil"/>
              <w:left w:val="nil"/>
              <w:bottom w:val="single" w:sz="4" w:space="0" w:color="auto"/>
              <w:right w:val="single" w:sz="4" w:space="0" w:color="auto"/>
            </w:tcBorders>
            <w:shd w:val="clear" w:color="auto" w:fill="auto"/>
            <w:noWrap/>
            <w:vAlign w:val="bottom"/>
            <w:hideMark/>
          </w:tcPr>
          <w:p w14:paraId="31DB8D2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Ipavčeva ulica 21</w:t>
            </w:r>
          </w:p>
        </w:tc>
        <w:tc>
          <w:tcPr>
            <w:tcW w:w="2552" w:type="dxa"/>
            <w:tcBorders>
              <w:top w:val="nil"/>
              <w:left w:val="nil"/>
              <w:bottom w:val="single" w:sz="4" w:space="0" w:color="auto"/>
              <w:right w:val="single" w:sz="4" w:space="0" w:color="auto"/>
            </w:tcBorders>
            <w:shd w:val="clear" w:color="auto" w:fill="auto"/>
            <w:noWrap/>
            <w:vAlign w:val="bottom"/>
            <w:hideMark/>
          </w:tcPr>
          <w:p w14:paraId="4EC1F252"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19E5A412" w14:textId="77777777" w:rsidTr="00311DE6">
        <w:trPr>
          <w:trHeight w:val="300"/>
        </w:trPr>
        <w:tc>
          <w:tcPr>
            <w:tcW w:w="851" w:type="dxa"/>
            <w:tcBorders>
              <w:top w:val="nil"/>
              <w:left w:val="single" w:sz="4" w:space="0" w:color="auto"/>
              <w:bottom w:val="single" w:sz="4" w:space="0" w:color="auto"/>
              <w:right w:val="single" w:sz="4" w:space="0" w:color="auto"/>
            </w:tcBorders>
          </w:tcPr>
          <w:p w14:paraId="41F6B05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FD791A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LOŠKI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ŠKOFJA LOKA</w:t>
            </w:r>
          </w:p>
        </w:tc>
        <w:tc>
          <w:tcPr>
            <w:tcW w:w="2835" w:type="dxa"/>
            <w:tcBorders>
              <w:top w:val="nil"/>
              <w:left w:val="nil"/>
              <w:bottom w:val="single" w:sz="4" w:space="0" w:color="auto"/>
              <w:right w:val="single" w:sz="4" w:space="0" w:color="auto"/>
            </w:tcBorders>
            <w:shd w:val="clear" w:color="auto" w:fill="auto"/>
            <w:noWrap/>
            <w:vAlign w:val="bottom"/>
            <w:hideMark/>
          </w:tcPr>
          <w:p w14:paraId="7BFBCB1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Kidričeva cesta 50</w:t>
            </w:r>
          </w:p>
        </w:tc>
        <w:tc>
          <w:tcPr>
            <w:tcW w:w="2552" w:type="dxa"/>
            <w:tcBorders>
              <w:top w:val="nil"/>
              <w:left w:val="nil"/>
              <w:bottom w:val="single" w:sz="4" w:space="0" w:color="auto"/>
              <w:right w:val="single" w:sz="4" w:space="0" w:color="auto"/>
            </w:tcBorders>
            <w:shd w:val="clear" w:color="auto" w:fill="auto"/>
            <w:noWrap/>
            <w:vAlign w:val="bottom"/>
            <w:hideMark/>
          </w:tcPr>
          <w:p w14:paraId="05AB5B99" w14:textId="77777777" w:rsidR="001470FE" w:rsidRPr="001470FE" w:rsidRDefault="001470FE" w:rsidP="001470FE">
            <w:pPr>
              <w:rPr>
                <w:rFonts w:ascii="Arial" w:hAnsi="Arial" w:cs="Arial"/>
                <w:sz w:val="20"/>
                <w:szCs w:val="20"/>
              </w:rPr>
            </w:pPr>
            <w:r w:rsidRPr="001470FE">
              <w:rPr>
                <w:rFonts w:ascii="Arial" w:hAnsi="Arial" w:cs="Arial"/>
                <w:sz w:val="20"/>
                <w:szCs w:val="20"/>
              </w:rPr>
              <w:t>ŠKOFJA LOKA</w:t>
            </w:r>
          </w:p>
        </w:tc>
      </w:tr>
      <w:tr w:rsidR="001470FE" w:rsidRPr="001470FE" w14:paraId="3D9325DC" w14:textId="77777777" w:rsidTr="00311DE6">
        <w:trPr>
          <w:trHeight w:val="300"/>
        </w:trPr>
        <w:tc>
          <w:tcPr>
            <w:tcW w:w="851" w:type="dxa"/>
            <w:tcBorders>
              <w:top w:val="nil"/>
              <w:left w:val="single" w:sz="4" w:space="0" w:color="auto"/>
              <w:bottom w:val="single" w:sz="4" w:space="0" w:color="auto"/>
              <w:right w:val="single" w:sz="4" w:space="0" w:color="auto"/>
            </w:tcBorders>
          </w:tcPr>
          <w:p w14:paraId="19D415D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855AD2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TEVE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PTUJ</w:t>
            </w:r>
          </w:p>
        </w:tc>
        <w:tc>
          <w:tcPr>
            <w:tcW w:w="2835" w:type="dxa"/>
            <w:tcBorders>
              <w:top w:val="nil"/>
              <w:left w:val="nil"/>
              <w:bottom w:val="single" w:sz="4" w:space="0" w:color="auto"/>
              <w:right w:val="single" w:sz="4" w:space="0" w:color="auto"/>
            </w:tcBorders>
            <w:shd w:val="clear" w:color="auto" w:fill="auto"/>
            <w:noWrap/>
            <w:vAlign w:val="bottom"/>
            <w:hideMark/>
          </w:tcPr>
          <w:p w14:paraId="09E0437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Dornavska cesta 7A</w:t>
            </w:r>
          </w:p>
        </w:tc>
        <w:tc>
          <w:tcPr>
            <w:tcW w:w="2552" w:type="dxa"/>
            <w:tcBorders>
              <w:top w:val="nil"/>
              <w:left w:val="nil"/>
              <w:bottom w:val="single" w:sz="4" w:space="0" w:color="auto"/>
              <w:right w:val="single" w:sz="4" w:space="0" w:color="auto"/>
            </w:tcBorders>
            <w:shd w:val="clear" w:color="auto" w:fill="auto"/>
            <w:noWrap/>
            <w:vAlign w:val="bottom"/>
            <w:hideMark/>
          </w:tcPr>
          <w:p w14:paraId="7B8878E7" w14:textId="77777777" w:rsidR="001470FE" w:rsidRPr="001470FE" w:rsidRDefault="001470FE" w:rsidP="001470FE">
            <w:pPr>
              <w:rPr>
                <w:rFonts w:ascii="Arial" w:hAnsi="Arial" w:cs="Arial"/>
                <w:sz w:val="20"/>
                <w:szCs w:val="20"/>
              </w:rPr>
            </w:pPr>
            <w:r w:rsidRPr="001470FE">
              <w:rPr>
                <w:rFonts w:ascii="Arial" w:hAnsi="Arial" w:cs="Arial"/>
                <w:sz w:val="20"/>
                <w:szCs w:val="20"/>
              </w:rPr>
              <w:t>PTUJ</w:t>
            </w:r>
          </w:p>
        </w:tc>
      </w:tr>
      <w:tr w:rsidR="001470FE" w:rsidRPr="001470FE" w14:paraId="5108CBBE" w14:textId="77777777" w:rsidTr="00311DE6">
        <w:trPr>
          <w:trHeight w:val="300"/>
        </w:trPr>
        <w:tc>
          <w:tcPr>
            <w:tcW w:w="851" w:type="dxa"/>
            <w:tcBorders>
              <w:top w:val="nil"/>
              <w:left w:val="single" w:sz="4" w:space="0" w:color="auto"/>
              <w:bottom w:val="single" w:sz="4" w:space="0" w:color="auto"/>
              <w:right w:val="single" w:sz="4" w:space="0" w:color="auto"/>
            </w:tcBorders>
          </w:tcPr>
          <w:p w14:paraId="5120512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FD5EBA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GESLO PLUS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registracija vozil MEDVODE</w:t>
            </w:r>
          </w:p>
        </w:tc>
        <w:tc>
          <w:tcPr>
            <w:tcW w:w="2835" w:type="dxa"/>
            <w:tcBorders>
              <w:top w:val="nil"/>
              <w:left w:val="nil"/>
              <w:bottom w:val="single" w:sz="4" w:space="0" w:color="auto"/>
              <w:right w:val="single" w:sz="4" w:space="0" w:color="auto"/>
            </w:tcBorders>
            <w:shd w:val="clear" w:color="auto" w:fill="auto"/>
            <w:noWrap/>
            <w:vAlign w:val="bottom"/>
            <w:hideMark/>
          </w:tcPr>
          <w:p w14:paraId="2CBF59F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Cesta komandanta Staneta 4A</w:t>
            </w:r>
          </w:p>
        </w:tc>
        <w:tc>
          <w:tcPr>
            <w:tcW w:w="2552" w:type="dxa"/>
            <w:tcBorders>
              <w:top w:val="nil"/>
              <w:left w:val="nil"/>
              <w:bottom w:val="single" w:sz="4" w:space="0" w:color="auto"/>
              <w:right w:val="single" w:sz="4" w:space="0" w:color="auto"/>
            </w:tcBorders>
            <w:shd w:val="clear" w:color="auto" w:fill="auto"/>
            <w:noWrap/>
            <w:vAlign w:val="bottom"/>
            <w:hideMark/>
          </w:tcPr>
          <w:p w14:paraId="43EC0857" w14:textId="77777777" w:rsidR="001470FE" w:rsidRPr="001470FE" w:rsidRDefault="001470FE" w:rsidP="001470FE">
            <w:pPr>
              <w:rPr>
                <w:rFonts w:ascii="Arial" w:hAnsi="Arial" w:cs="Arial"/>
                <w:sz w:val="20"/>
                <w:szCs w:val="20"/>
              </w:rPr>
            </w:pPr>
            <w:r w:rsidRPr="001470FE">
              <w:rPr>
                <w:rFonts w:ascii="Arial" w:hAnsi="Arial" w:cs="Arial"/>
                <w:sz w:val="20"/>
                <w:szCs w:val="20"/>
              </w:rPr>
              <w:t>MEDVODE</w:t>
            </w:r>
          </w:p>
        </w:tc>
      </w:tr>
      <w:tr w:rsidR="001470FE" w:rsidRPr="001470FE" w14:paraId="32FD112C" w14:textId="77777777" w:rsidTr="00311DE6">
        <w:trPr>
          <w:trHeight w:val="300"/>
        </w:trPr>
        <w:tc>
          <w:tcPr>
            <w:tcW w:w="851" w:type="dxa"/>
            <w:tcBorders>
              <w:top w:val="nil"/>
              <w:left w:val="single" w:sz="4" w:space="0" w:color="auto"/>
              <w:bottom w:val="single" w:sz="4" w:space="0" w:color="auto"/>
              <w:right w:val="single" w:sz="4" w:space="0" w:color="auto"/>
            </w:tcBorders>
          </w:tcPr>
          <w:p w14:paraId="597D259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1171AF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KOPER</w:t>
            </w:r>
          </w:p>
        </w:tc>
        <w:tc>
          <w:tcPr>
            <w:tcW w:w="2835" w:type="dxa"/>
            <w:tcBorders>
              <w:top w:val="nil"/>
              <w:left w:val="nil"/>
              <w:bottom w:val="single" w:sz="4" w:space="0" w:color="auto"/>
              <w:right w:val="single" w:sz="4" w:space="0" w:color="auto"/>
            </w:tcBorders>
            <w:shd w:val="clear" w:color="auto" w:fill="auto"/>
            <w:noWrap/>
            <w:vAlign w:val="bottom"/>
            <w:hideMark/>
          </w:tcPr>
          <w:p w14:paraId="5E7185A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Pristaniška ulica 12</w:t>
            </w:r>
          </w:p>
        </w:tc>
        <w:tc>
          <w:tcPr>
            <w:tcW w:w="2552" w:type="dxa"/>
            <w:tcBorders>
              <w:top w:val="nil"/>
              <w:left w:val="nil"/>
              <w:bottom w:val="single" w:sz="4" w:space="0" w:color="auto"/>
              <w:right w:val="single" w:sz="4" w:space="0" w:color="auto"/>
            </w:tcBorders>
            <w:shd w:val="clear" w:color="auto" w:fill="auto"/>
            <w:noWrap/>
            <w:vAlign w:val="bottom"/>
            <w:hideMark/>
          </w:tcPr>
          <w:p w14:paraId="4420A23F" w14:textId="77777777" w:rsidR="001470FE" w:rsidRPr="001470FE" w:rsidRDefault="001470FE" w:rsidP="001470FE">
            <w:pPr>
              <w:rPr>
                <w:rFonts w:ascii="Arial" w:hAnsi="Arial" w:cs="Arial"/>
                <w:sz w:val="20"/>
                <w:szCs w:val="20"/>
              </w:rPr>
            </w:pPr>
            <w:r w:rsidRPr="001470FE">
              <w:rPr>
                <w:rFonts w:ascii="Arial" w:hAnsi="Arial" w:cs="Arial"/>
                <w:sz w:val="20"/>
                <w:szCs w:val="20"/>
              </w:rPr>
              <w:t>KOPER</w:t>
            </w:r>
          </w:p>
        </w:tc>
      </w:tr>
      <w:tr w:rsidR="001470FE" w:rsidRPr="001470FE" w14:paraId="58D9569E" w14:textId="77777777" w:rsidTr="00311DE6">
        <w:trPr>
          <w:trHeight w:val="300"/>
        </w:trPr>
        <w:tc>
          <w:tcPr>
            <w:tcW w:w="851" w:type="dxa"/>
            <w:tcBorders>
              <w:top w:val="nil"/>
              <w:left w:val="single" w:sz="4" w:space="0" w:color="auto"/>
              <w:bottom w:val="single" w:sz="4" w:space="0" w:color="auto"/>
              <w:right w:val="single" w:sz="4" w:space="0" w:color="auto"/>
            </w:tcBorders>
          </w:tcPr>
          <w:p w14:paraId="318886F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DAFBF7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H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LJUTOMER</w:t>
            </w:r>
          </w:p>
        </w:tc>
        <w:tc>
          <w:tcPr>
            <w:tcW w:w="2835" w:type="dxa"/>
            <w:tcBorders>
              <w:top w:val="nil"/>
              <w:left w:val="nil"/>
              <w:bottom w:val="single" w:sz="4" w:space="0" w:color="auto"/>
              <w:right w:val="single" w:sz="4" w:space="0" w:color="auto"/>
            </w:tcBorders>
            <w:shd w:val="clear" w:color="auto" w:fill="auto"/>
            <w:noWrap/>
            <w:vAlign w:val="bottom"/>
            <w:hideMark/>
          </w:tcPr>
          <w:p w14:paraId="3A507E5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Kolodvorska ulica 18A</w:t>
            </w:r>
          </w:p>
        </w:tc>
        <w:tc>
          <w:tcPr>
            <w:tcW w:w="2552" w:type="dxa"/>
            <w:tcBorders>
              <w:top w:val="nil"/>
              <w:left w:val="nil"/>
              <w:bottom w:val="single" w:sz="4" w:space="0" w:color="auto"/>
              <w:right w:val="single" w:sz="4" w:space="0" w:color="auto"/>
            </w:tcBorders>
            <w:shd w:val="clear" w:color="auto" w:fill="auto"/>
            <w:noWrap/>
            <w:vAlign w:val="bottom"/>
            <w:hideMark/>
          </w:tcPr>
          <w:p w14:paraId="3D0A8D3E" w14:textId="77777777" w:rsidR="001470FE" w:rsidRPr="001470FE" w:rsidRDefault="001470FE" w:rsidP="001470FE">
            <w:pPr>
              <w:rPr>
                <w:rFonts w:ascii="Arial" w:hAnsi="Arial" w:cs="Arial"/>
                <w:sz w:val="20"/>
                <w:szCs w:val="20"/>
              </w:rPr>
            </w:pPr>
            <w:r w:rsidRPr="001470FE">
              <w:rPr>
                <w:rFonts w:ascii="Arial" w:hAnsi="Arial" w:cs="Arial"/>
                <w:sz w:val="20"/>
                <w:szCs w:val="20"/>
              </w:rPr>
              <w:t>LJUTOMER</w:t>
            </w:r>
          </w:p>
        </w:tc>
      </w:tr>
      <w:tr w:rsidR="001470FE" w:rsidRPr="001470FE" w14:paraId="5D6A2A85" w14:textId="77777777" w:rsidTr="00311DE6">
        <w:trPr>
          <w:trHeight w:val="300"/>
        </w:trPr>
        <w:tc>
          <w:tcPr>
            <w:tcW w:w="851" w:type="dxa"/>
            <w:tcBorders>
              <w:top w:val="nil"/>
              <w:left w:val="single" w:sz="4" w:space="0" w:color="auto"/>
              <w:bottom w:val="single" w:sz="4" w:space="0" w:color="auto"/>
              <w:right w:val="single" w:sz="4" w:space="0" w:color="auto"/>
            </w:tcBorders>
          </w:tcPr>
          <w:p w14:paraId="24DCD619"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70E49B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H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GORNJA RADGONA</w:t>
            </w:r>
          </w:p>
        </w:tc>
        <w:tc>
          <w:tcPr>
            <w:tcW w:w="2835" w:type="dxa"/>
            <w:tcBorders>
              <w:top w:val="nil"/>
              <w:left w:val="nil"/>
              <w:bottom w:val="single" w:sz="4" w:space="0" w:color="auto"/>
              <w:right w:val="single" w:sz="4" w:space="0" w:color="auto"/>
            </w:tcBorders>
            <w:shd w:val="clear" w:color="auto" w:fill="auto"/>
            <w:noWrap/>
            <w:vAlign w:val="bottom"/>
            <w:hideMark/>
          </w:tcPr>
          <w:p w14:paraId="0A2F842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Ljutomerska cesta 34</w:t>
            </w:r>
          </w:p>
        </w:tc>
        <w:tc>
          <w:tcPr>
            <w:tcW w:w="2552" w:type="dxa"/>
            <w:tcBorders>
              <w:top w:val="nil"/>
              <w:left w:val="nil"/>
              <w:bottom w:val="single" w:sz="4" w:space="0" w:color="auto"/>
              <w:right w:val="single" w:sz="4" w:space="0" w:color="auto"/>
            </w:tcBorders>
            <w:shd w:val="clear" w:color="auto" w:fill="auto"/>
            <w:noWrap/>
            <w:vAlign w:val="bottom"/>
            <w:hideMark/>
          </w:tcPr>
          <w:p w14:paraId="5BEE3B6A" w14:textId="77777777" w:rsidR="001470FE" w:rsidRPr="001470FE" w:rsidRDefault="001470FE" w:rsidP="001470FE">
            <w:pPr>
              <w:rPr>
                <w:rFonts w:ascii="Arial" w:hAnsi="Arial" w:cs="Arial"/>
                <w:sz w:val="20"/>
                <w:szCs w:val="20"/>
              </w:rPr>
            </w:pPr>
            <w:r w:rsidRPr="001470FE">
              <w:rPr>
                <w:rFonts w:ascii="Arial" w:hAnsi="Arial" w:cs="Arial"/>
                <w:sz w:val="20"/>
                <w:szCs w:val="20"/>
              </w:rPr>
              <w:t>GORNJA RADGONA</w:t>
            </w:r>
          </w:p>
        </w:tc>
      </w:tr>
      <w:tr w:rsidR="001470FE" w:rsidRPr="001470FE" w14:paraId="4394926E" w14:textId="77777777" w:rsidTr="00311DE6">
        <w:trPr>
          <w:trHeight w:val="300"/>
        </w:trPr>
        <w:tc>
          <w:tcPr>
            <w:tcW w:w="851" w:type="dxa"/>
            <w:tcBorders>
              <w:top w:val="nil"/>
              <w:left w:val="single" w:sz="4" w:space="0" w:color="auto"/>
              <w:bottom w:val="single" w:sz="4" w:space="0" w:color="auto"/>
              <w:right w:val="single" w:sz="4" w:space="0" w:color="auto"/>
            </w:tcBorders>
          </w:tcPr>
          <w:p w14:paraId="4CEE286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791BDF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I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SLOVENSKA BISTRICA</w:t>
            </w:r>
          </w:p>
        </w:tc>
        <w:tc>
          <w:tcPr>
            <w:tcW w:w="2835" w:type="dxa"/>
            <w:tcBorders>
              <w:top w:val="nil"/>
              <w:left w:val="nil"/>
              <w:bottom w:val="single" w:sz="4" w:space="0" w:color="auto"/>
              <w:right w:val="single" w:sz="4" w:space="0" w:color="auto"/>
            </w:tcBorders>
            <w:shd w:val="clear" w:color="auto" w:fill="auto"/>
            <w:noWrap/>
            <w:vAlign w:val="bottom"/>
            <w:hideMark/>
          </w:tcPr>
          <w:p w14:paraId="5D312A1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Rimska ulica 12</w:t>
            </w:r>
          </w:p>
        </w:tc>
        <w:tc>
          <w:tcPr>
            <w:tcW w:w="2552" w:type="dxa"/>
            <w:tcBorders>
              <w:top w:val="nil"/>
              <w:left w:val="nil"/>
              <w:bottom w:val="single" w:sz="4" w:space="0" w:color="auto"/>
              <w:right w:val="single" w:sz="4" w:space="0" w:color="auto"/>
            </w:tcBorders>
            <w:shd w:val="clear" w:color="auto" w:fill="auto"/>
            <w:noWrap/>
            <w:vAlign w:val="bottom"/>
            <w:hideMark/>
          </w:tcPr>
          <w:p w14:paraId="4229404D" w14:textId="77777777" w:rsidR="001470FE" w:rsidRPr="001470FE" w:rsidRDefault="001470FE" w:rsidP="001470FE">
            <w:pPr>
              <w:rPr>
                <w:rFonts w:ascii="Arial" w:hAnsi="Arial" w:cs="Arial"/>
                <w:sz w:val="20"/>
                <w:szCs w:val="20"/>
              </w:rPr>
            </w:pPr>
            <w:r w:rsidRPr="001470FE">
              <w:rPr>
                <w:rFonts w:ascii="Arial" w:hAnsi="Arial" w:cs="Arial"/>
                <w:sz w:val="20"/>
                <w:szCs w:val="20"/>
              </w:rPr>
              <w:t>SLOVENSKA BISTRICA</w:t>
            </w:r>
          </w:p>
        </w:tc>
      </w:tr>
      <w:tr w:rsidR="001470FE" w:rsidRPr="001470FE" w14:paraId="20F7BA46" w14:textId="77777777" w:rsidTr="00311DE6">
        <w:trPr>
          <w:trHeight w:val="300"/>
        </w:trPr>
        <w:tc>
          <w:tcPr>
            <w:tcW w:w="851" w:type="dxa"/>
            <w:tcBorders>
              <w:top w:val="nil"/>
              <w:left w:val="single" w:sz="4" w:space="0" w:color="auto"/>
              <w:bottom w:val="single" w:sz="4" w:space="0" w:color="auto"/>
              <w:right w:val="single" w:sz="4" w:space="0" w:color="auto"/>
            </w:tcBorders>
          </w:tcPr>
          <w:p w14:paraId="35C2523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AD9C48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AVTOTEHNA VIS D.O.O., PE Škofja Loka</w:t>
            </w:r>
          </w:p>
        </w:tc>
        <w:tc>
          <w:tcPr>
            <w:tcW w:w="2835" w:type="dxa"/>
            <w:tcBorders>
              <w:top w:val="nil"/>
              <w:left w:val="nil"/>
              <w:bottom w:val="single" w:sz="4" w:space="0" w:color="auto"/>
              <w:right w:val="single" w:sz="4" w:space="0" w:color="auto"/>
            </w:tcBorders>
            <w:shd w:val="clear" w:color="auto" w:fill="auto"/>
            <w:noWrap/>
            <w:vAlign w:val="bottom"/>
            <w:hideMark/>
          </w:tcPr>
          <w:p w14:paraId="0F563FA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Grenc 37</w:t>
            </w:r>
          </w:p>
        </w:tc>
        <w:tc>
          <w:tcPr>
            <w:tcW w:w="2552" w:type="dxa"/>
            <w:tcBorders>
              <w:top w:val="nil"/>
              <w:left w:val="nil"/>
              <w:bottom w:val="single" w:sz="4" w:space="0" w:color="auto"/>
              <w:right w:val="single" w:sz="4" w:space="0" w:color="auto"/>
            </w:tcBorders>
            <w:shd w:val="clear" w:color="auto" w:fill="auto"/>
            <w:noWrap/>
            <w:vAlign w:val="bottom"/>
            <w:hideMark/>
          </w:tcPr>
          <w:p w14:paraId="7AD38DE6" w14:textId="77777777" w:rsidR="001470FE" w:rsidRPr="001470FE" w:rsidRDefault="001470FE" w:rsidP="001470FE">
            <w:pPr>
              <w:rPr>
                <w:rFonts w:ascii="Arial" w:hAnsi="Arial" w:cs="Arial"/>
                <w:sz w:val="20"/>
                <w:szCs w:val="20"/>
              </w:rPr>
            </w:pPr>
            <w:r w:rsidRPr="001470FE">
              <w:rPr>
                <w:rFonts w:ascii="Arial" w:hAnsi="Arial" w:cs="Arial"/>
                <w:sz w:val="20"/>
                <w:szCs w:val="20"/>
              </w:rPr>
              <w:t>ŠKOFJA LOKA</w:t>
            </w:r>
          </w:p>
        </w:tc>
      </w:tr>
      <w:tr w:rsidR="001470FE" w:rsidRPr="001470FE" w14:paraId="2654D056" w14:textId="77777777" w:rsidTr="00311DE6">
        <w:trPr>
          <w:trHeight w:val="300"/>
        </w:trPr>
        <w:tc>
          <w:tcPr>
            <w:tcW w:w="851" w:type="dxa"/>
            <w:tcBorders>
              <w:top w:val="nil"/>
              <w:left w:val="single" w:sz="4" w:space="0" w:color="auto"/>
              <w:bottom w:val="single" w:sz="4" w:space="0" w:color="auto"/>
              <w:right w:val="single" w:sz="4" w:space="0" w:color="auto"/>
            </w:tcBorders>
          </w:tcPr>
          <w:p w14:paraId="5AB1E3D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57FD70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E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MURSKA SOBOTA</w:t>
            </w:r>
          </w:p>
        </w:tc>
        <w:tc>
          <w:tcPr>
            <w:tcW w:w="2835" w:type="dxa"/>
            <w:tcBorders>
              <w:top w:val="nil"/>
              <w:left w:val="nil"/>
              <w:bottom w:val="single" w:sz="4" w:space="0" w:color="auto"/>
              <w:right w:val="single" w:sz="4" w:space="0" w:color="auto"/>
            </w:tcBorders>
            <w:shd w:val="clear" w:color="auto" w:fill="auto"/>
            <w:noWrap/>
            <w:vAlign w:val="bottom"/>
            <w:hideMark/>
          </w:tcPr>
          <w:p w14:paraId="4469DCE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Kroška ulica 58</w:t>
            </w:r>
          </w:p>
        </w:tc>
        <w:tc>
          <w:tcPr>
            <w:tcW w:w="2552" w:type="dxa"/>
            <w:tcBorders>
              <w:top w:val="nil"/>
              <w:left w:val="nil"/>
              <w:bottom w:val="single" w:sz="4" w:space="0" w:color="auto"/>
              <w:right w:val="single" w:sz="4" w:space="0" w:color="auto"/>
            </w:tcBorders>
            <w:shd w:val="clear" w:color="auto" w:fill="auto"/>
            <w:noWrap/>
            <w:vAlign w:val="bottom"/>
            <w:hideMark/>
          </w:tcPr>
          <w:p w14:paraId="2C4D236D"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5578714B" w14:textId="77777777" w:rsidTr="00311DE6">
        <w:trPr>
          <w:trHeight w:val="300"/>
        </w:trPr>
        <w:tc>
          <w:tcPr>
            <w:tcW w:w="851" w:type="dxa"/>
            <w:tcBorders>
              <w:top w:val="nil"/>
              <w:left w:val="single" w:sz="4" w:space="0" w:color="auto"/>
              <w:bottom w:val="single" w:sz="4" w:space="0" w:color="auto"/>
              <w:right w:val="single" w:sz="4" w:space="0" w:color="auto"/>
            </w:tcBorders>
          </w:tcPr>
          <w:p w14:paraId="1EC92E8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70A251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E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MARIBOR</w:t>
            </w:r>
          </w:p>
        </w:tc>
        <w:tc>
          <w:tcPr>
            <w:tcW w:w="2835" w:type="dxa"/>
            <w:tcBorders>
              <w:top w:val="nil"/>
              <w:left w:val="nil"/>
              <w:bottom w:val="single" w:sz="4" w:space="0" w:color="auto"/>
              <w:right w:val="single" w:sz="4" w:space="0" w:color="auto"/>
            </w:tcBorders>
            <w:shd w:val="clear" w:color="auto" w:fill="auto"/>
            <w:noWrap/>
            <w:vAlign w:val="bottom"/>
            <w:hideMark/>
          </w:tcPr>
          <w:p w14:paraId="4B3CCFF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Belokranjska ulica 12</w:t>
            </w:r>
          </w:p>
        </w:tc>
        <w:tc>
          <w:tcPr>
            <w:tcW w:w="2552" w:type="dxa"/>
            <w:tcBorders>
              <w:top w:val="nil"/>
              <w:left w:val="nil"/>
              <w:bottom w:val="single" w:sz="4" w:space="0" w:color="auto"/>
              <w:right w:val="single" w:sz="4" w:space="0" w:color="auto"/>
            </w:tcBorders>
            <w:shd w:val="clear" w:color="auto" w:fill="auto"/>
            <w:noWrap/>
            <w:vAlign w:val="bottom"/>
            <w:hideMark/>
          </w:tcPr>
          <w:p w14:paraId="77035247"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69276554" w14:textId="77777777" w:rsidTr="00311DE6">
        <w:trPr>
          <w:trHeight w:val="300"/>
        </w:trPr>
        <w:tc>
          <w:tcPr>
            <w:tcW w:w="851" w:type="dxa"/>
            <w:tcBorders>
              <w:top w:val="nil"/>
              <w:left w:val="single" w:sz="4" w:space="0" w:color="auto"/>
              <w:bottom w:val="single" w:sz="4" w:space="0" w:color="auto"/>
              <w:right w:val="single" w:sz="4" w:space="0" w:color="auto"/>
            </w:tcBorders>
          </w:tcPr>
          <w:p w14:paraId="089F1BB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AF6402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TP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LJUBLJANA III</w:t>
            </w:r>
          </w:p>
        </w:tc>
        <w:tc>
          <w:tcPr>
            <w:tcW w:w="2835" w:type="dxa"/>
            <w:tcBorders>
              <w:top w:val="nil"/>
              <w:left w:val="nil"/>
              <w:bottom w:val="single" w:sz="4" w:space="0" w:color="auto"/>
              <w:right w:val="single" w:sz="4" w:space="0" w:color="auto"/>
            </w:tcBorders>
            <w:shd w:val="clear" w:color="auto" w:fill="auto"/>
            <w:noWrap/>
            <w:vAlign w:val="bottom"/>
            <w:hideMark/>
          </w:tcPr>
          <w:p w14:paraId="3407CC6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Celovška cesta 252</w:t>
            </w:r>
          </w:p>
        </w:tc>
        <w:tc>
          <w:tcPr>
            <w:tcW w:w="2552" w:type="dxa"/>
            <w:tcBorders>
              <w:top w:val="nil"/>
              <w:left w:val="nil"/>
              <w:bottom w:val="single" w:sz="4" w:space="0" w:color="auto"/>
              <w:right w:val="single" w:sz="4" w:space="0" w:color="auto"/>
            </w:tcBorders>
            <w:shd w:val="clear" w:color="auto" w:fill="auto"/>
            <w:noWrap/>
            <w:vAlign w:val="bottom"/>
            <w:hideMark/>
          </w:tcPr>
          <w:p w14:paraId="2A390952"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34888E2C" w14:textId="77777777" w:rsidTr="00311DE6">
        <w:trPr>
          <w:trHeight w:val="300"/>
        </w:trPr>
        <w:tc>
          <w:tcPr>
            <w:tcW w:w="851" w:type="dxa"/>
            <w:tcBorders>
              <w:top w:val="nil"/>
              <w:left w:val="single" w:sz="4" w:space="0" w:color="auto"/>
              <w:bottom w:val="single" w:sz="4" w:space="0" w:color="auto"/>
              <w:right w:val="single" w:sz="4" w:space="0" w:color="auto"/>
            </w:tcBorders>
          </w:tcPr>
          <w:p w14:paraId="27673FD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F095D1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AVTOHIŠA KOLMANIČ &amp; DOKL D.O.O.</w:t>
            </w:r>
          </w:p>
        </w:tc>
        <w:tc>
          <w:tcPr>
            <w:tcW w:w="2835" w:type="dxa"/>
            <w:tcBorders>
              <w:top w:val="nil"/>
              <w:left w:val="nil"/>
              <w:bottom w:val="single" w:sz="4" w:space="0" w:color="auto"/>
              <w:right w:val="single" w:sz="4" w:space="0" w:color="auto"/>
            </w:tcBorders>
            <w:shd w:val="clear" w:color="auto" w:fill="auto"/>
            <w:noWrap/>
            <w:vAlign w:val="bottom"/>
            <w:hideMark/>
          </w:tcPr>
          <w:p w14:paraId="654545D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Industrijska ulica 1</w:t>
            </w:r>
          </w:p>
        </w:tc>
        <w:tc>
          <w:tcPr>
            <w:tcW w:w="2552" w:type="dxa"/>
            <w:tcBorders>
              <w:top w:val="nil"/>
              <w:left w:val="nil"/>
              <w:bottom w:val="single" w:sz="4" w:space="0" w:color="auto"/>
              <w:right w:val="single" w:sz="4" w:space="0" w:color="auto"/>
            </w:tcBorders>
            <w:shd w:val="clear" w:color="auto" w:fill="auto"/>
            <w:noWrap/>
            <w:vAlign w:val="bottom"/>
            <w:hideMark/>
          </w:tcPr>
          <w:p w14:paraId="2D947CE8"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5FE2BBC0" w14:textId="77777777" w:rsidTr="00311DE6">
        <w:trPr>
          <w:trHeight w:val="300"/>
        </w:trPr>
        <w:tc>
          <w:tcPr>
            <w:tcW w:w="851" w:type="dxa"/>
            <w:tcBorders>
              <w:top w:val="nil"/>
              <w:left w:val="single" w:sz="4" w:space="0" w:color="auto"/>
              <w:bottom w:val="single" w:sz="4" w:space="0" w:color="auto"/>
              <w:right w:val="single" w:sz="4" w:space="0" w:color="auto"/>
            </w:tcBorders>
          </w:tcPr>
          <w:p w14:paraId="75C3092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643B8F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D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PESNICA</w:t>
            </w:r>
          </w:p>
        </w:tc>
        <w:tc>
          <w:tcPr>
            <w:tcW w:w="2835" w:type="dxa"/>
            <w:tcBorders>
              <w:top w:val="nil"/>
              <w:left w:val="nil"/>
              <w:bottom w:val="single" w:sz="4" w:space="0" w:color="auto"/>
              <w:right w:val="single" w:sz="4" w:space="0" w:color="auto"/>
            </w:tcBorders>
            <w:shd w:val="clear" w:color="auto" w:fill="auto"/>
            <w:noWrap/>
            <w:vAlign w:val="bottom"/>
            <w:hideMark/>
          </w:tcPr>
          <w:p w14:paraId="7F1CEA9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Spodnje Dobrenje 42a</w:t>
            </w:r>
          </w:p>
        </w:tc>
        <w:tc>
          <w:tcPr>
            <w:tcW w:w="2552" w:type="dxa"/>
            <w:tcBorders>
              <w:top w:val="nil"/>
              <w:left w:val="nil"/>
              <w:bottom w:val="single" w:sz="4" w:space="0" w:color="auto"/>
              <w:right w:val="single" w:sz="4" w:space="0" w:color="auto"/>
            </w:tcBorders>
            <w:shd w:val="clear" w:color="auto" w:fill="auto"/>
            <w:noWrap/>
            <w:vAlign w:val="bottom"/>
            <w:hideMark/>
          </w:tcPr>
          <w:p w14:paraId="135FDE60" w14:textId="77777777" w:rsidR="001470FE" w:rsidRPr="001470FE" w:rsidRDefault="001470FE" w:rsidP="001470FE">
            <w:pPr>
              <w:rPr>
                <w:rFonts w:ascii="Arial" w:hAnsi="Arial" w:cs="Arial"/>
                <w:sz w:val="20"/>
                <w:szCs w:val="20"/>
              </w:rPr>
            </w:pPr>
            <w:r w:rsidRPr="001470FE">
              <w:rPr>
                <w:rFonts w:ascii="Arial" w:hAnsi="Arial" w:cs="Arial"/>
                <w:sz w:val="20"/>
                <w:szCs w:val="20"/>
              </w:rPr>
              <w:t>PESNICA PRI MARIBORU</w:t>
            </w:r>
          </w:p>
        </w:tc>
      </w:tr>
      <w:tr w:rsidR="001470FE" w:rsidRPr="001470FE" w14:paraId="40905513" w14:textId="77777777" w:rsidTr="00311DE6">
        <w:trPr>
          <w:trHeight w:val="300"/>
        </w:trPr>
        <w:tc>
          <w:tcPr>
            <w:tcW w:w="851" w:type="dxa"/>
            <w:tcBorders>
              <w:top w:val="nil"/>
              <w:left w:val="single" w:sz="4" w:space="0" w:color="auto"/>
              <w:bottom w:val="single" w:sz="4" w:space="0" w:color="auto"/>
              <w:right w:val="single" w:sz="4" w:space="0" w:color="auto"/>
            </w:tcBorders>
          </w:tcPr>
          <w:p w14:paraId="18499B6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ADB926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D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MARIBOR</w:t>
            </w:r>
          </w:p>
        </w:tc>
        <w:tc>
          <w:tcPr>
            <w:tcW w:w="2835" w:type="dxa"/>
            <w:tcBorders>
              <w:top w:val="nil"/>
              <w:left w:val="nil"/>
              <w:bottom w:val="single" w:sz="4" w:space="0" w:color="auto"/>
              <w:right w:val="single" w:sz="4" w:space="0" w:color="auto"/>
            </w:tcBorders>
            <w:shd w:val="clear" w:color="auto" w:fill="auto"/>
            <w:noWrap/>
            <w:vAlign w:val="bottom"/>
            <w:hideMark/>
          </w:tcPr>
          <w:p w14:paraId="348CB7B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Ptujska cesta 190</w:t>
            </w:r>
          </w:p>
        </w:tc>
        <w:tc>
          <w:tcPr>
            <w:tcW w:w="2552" w:type="dxa"/>
            <w:tcBorders>
              <w:top w:val="nil"/>
              <w:left w:val="nil"/>
              <w:bottom w:val="single" w:sz="4" w:space="0" w:color="auto"/>
              <w:right w:val="single" w:sz="4" w:space="0" w:color="auto"/>
            </w:tcBorders>
            <w:shd w:val="clear" w:color="auto" w:fill="auto"/>
            <w:noWrap/>
            <w:vAlign w:val="bottom"/>
            <w:hideMark/>
          </w:tcPr>
          <w:p w14:paraId="15718F3A"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5B441192" w14:textId="77777777" w:rsidTr="00311DE6">
        <w:trPr>
          <w:trHeight w:val="300"/>
        </w:trPr>
        <w:tc>
          <w:tcPr>
            <w:tcW w:w="851" w:type="dxa"/>
            <w:tcBorders>
              <w:top w:val="nil"/>
              <w:left w:val="single" w:sz="4" w:space="0" w:color="auto"/>
              <w:bottom w:val="single" w:sz="4" w:space="0" w:color="auto"/>
              <w:right w:val="single" w:sz="4" w:space="0" w:color="auto"/>
            </w:tcBorders>
          </w:tcPr>
          <w:p w14:paraId="7C1C8BC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E2BFF6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Vič</w:t>
            </w:r>
          </w:p>
        </w:tc>
        <w:tc>
          <w:tcPr>
            <w:tcW w:w="2835" w:type="dxa"/>
            <w:tcBorders>
              <w:top w:val="nil"/>
              <w:left w:val="nil"/>
              <w:bottom w:val="single" w:sz="4" w:space="0" w:color="auto"/>
              <w:right w:val="single" w:sz="4" w:space="0" w:color="auto"/>
            </w:tcBorders>
            <w:shd w:val="clear" w:color="auto" w:fill="auto"/>
            <w:noWrap/>
            <w:vAlign w:val="bottom"/>
            <w:hideMark/>
          </w:tcPr>
          <w:p w14:paraId="28F1FAA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Tržaška cesta 108</w:t>
            </w:r>
          </w:p>
        </w:tc>
        <w:tc>
          <w:tcPr>
            <w:tcW w:w="2552" w:type="dxa"/>
            <w:tcBorders>
              <w:top w:val="nil"/>
              <w:left w:val="nil"/>
              <w:bottom w:val="single" w:sz="4" w:space="0" w:color="auto"/>
              <w:right w:val="single" w:sz="4" w:space="0" w:color="auto"/>
            </w:tcBorders>
            <w:shd w:val="clear" w:color="auto" w:fill="auto"/>
            <w:noWrap/>
            <w:vAlign w:val="bottom"/>
            <w:hideMark/>
          </w:tcPr>
          <w:p w14:paraId="662958E4"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57875E36" w14:textId="77777777" w:rsidTr="00311DE6">
        <w:trPr>
          <w:trHeight w:val="300"/>
        </w:trPr>
        <w:tc>
          <w:tcPr>
            <w:tcW w:w="851" w:type="dxa"/>
            <w:tcBorders>
              <w:top w:val="nil"/>
              <w:left w:val="single" w:sz="4" w:space="0" w:color="auto"/>
              <w:bottom w:val="single" w:sz="4" w:space="0" w:color="auto"/>
              <w:right w:val="single" w:sz="4" w:space="0" w:color="auto"/>
            </w:tcBorders>
          </w:tcPr>
          <w:p w14:paraId="5D62F9B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91295A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Moste</w:t>
            </w:r>
          </w:p>
        </w:tc>
        <w:tc>
          <w:tcPr>
            <w:tcW w:w="2835" w:type="dxa"/>
            <w:tcBorders>
              <w:top w:val="nil"/>
              <w:left w:val="nil"/>
              <w:bottom w:val="single" w:sz="4" w:space="0" w:color="auto"/>
              <w:right w:val="single" w:sz="4" w:space="0" w:color="auto"/>
            </w:tcBorders>
            <w:shd w:val="clear" w:color="auto" w:fill="auto"/>
            <w:noWrap/>
            <w:vAlign w:val="bottom"/>
            <w:hideMark/>
          </w:tcPr>
          <w:p w14:paraId="19032B8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Kajuhova ulica 32a</w:t>
            </w:r>
          </w:p>
        </w:tc>
        <w:tc>
          <w:tcPr>
            <w:tcW w:w="2552" w:type="dxa"/>
            <w:tcBorders>
              <w:top w:val="nil"/>
              <w:left w:val="nil"/>
              <w:bottom w:val="single" w:sz="4" w:space="0" w:color="auto"/>
              <w:right w:val="single" w:sz="4" w:space="0" w:color="auto"/>
            </w:tcBorders>
            <w:shd w:val="clear" w:color="auto" w:fill="auto"/>
            <w:noWrap/>
            <w:vAlign w:val="bottom"/>
            <w:hideMark/>
          </w:tcPr>
          <w:p w14:paraId="29A91B41"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3E20A894" w14:textId="77777777" w:rsidTr="00311DE6">
        <w:trPr>
          <w:trHeight w:val="300"/>
        </w:trPr>
        <w:tc>
          <w:tcPr>
            <w:tcW w:w="851" w:type="dxa"/>
            <w:tcBorders>
              <w:top w:val="nil"/>
              <w:left w:val="single" w:sz="4" w:space="0" w:color="auto"/>
              <w:bottom w:val="single" w:sz="4" w:space="0" w:color="auto"/>
              <w:right w:val="single" w:sz="4" w:space="0" w:color="auto"/>
            </w:tcBorders>
          </w:tcPr>
          <w:p w14:paraId="7F361009"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81221F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AVTOPLUS TPS D.O.O., PE Portorož</w:t>
            </w:r>
          </w:p>
        </w:tc>
        <w:tc>
          <w:tcPr>
            <w:tcW w:w="2835" w:type="dxa"/>
            <w:tcBorders>
              <w:top w:val="nil"/>
              <w:left w:val="nil"/>
              <w:bottom w:val="single" w:sz="4" w:space="0" w:color="auto"/>
              <w:right w:val="single" w:sz="4" w:space="0" w:color="auto"/>
            </w:tcBorders>
            <w:shd w:val="clear" w:color="auto" w:fill="auto"/>
            <w:noWrap/>
            <w:vAlign w:val="bottom"/>
            <w:hideMark/>
          </w:tcPr>
          <w:p w14:paraId="4AAE65A3"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Liminjanska</w:t>
            </w:r>
            <w:proofErr w:type="spellEnd"/>
            <w:r w:rsidRPr="001470FE">
              <w:rPr>
                <w:rFonts w:ascii="Arial" w:hAnsi="Arial" w:cs="Arial"/>
                <w:color w:val="000000"/>
                <w:sz w:val="20"/>
                <w:szCs w:val="20"/>
              </w:rPr>
              <w:t xml:space="preserve"> cesta 119</w:t>
            </w:r>
          </w:p>
        </w:tc>
        <w:tc>
          <w:tcPr>
            <w:tcW w:w="2552" w:type="dxa"/>
            <w:tcBorders>
              <w:top w:val="nil"/>
              <w:left w:val="nil"/>
              <w:bottom w:val="single" w:sz="4" w:space="0" w:color="auto"/>
              <w:right w:val="single" w:sz="4" w:space="0" w:color="auto"/>
            </w:tcBorders>
            <w:shd w:val="clear" w:color="auto" w:fill="auto"/>
            <w:noWrap/>
            <w:vAlign w:val="bottom"/>
            <w:hideMark/>
          </w:tcPr>
          <w:p w14:paraId="1F7DF4AF" w14:textId="77777777" w:rsidR="001470FE" w:rsidRPr="001470FE" w:rsidRDefault="001470FE" w:rsidP="001470FE">
            <w:pPr>
              <w:rPr>
                <w:rFonts w:ascii="Arial" w:hAnsi="Arial" w:cs="Arial"/>
                <w:sz w:val="20"/>
                <w:szCs w:val="20"/>
              </w:rPr>
            </w:pPr>
            <w:r w:rsidRPr="001470FE">
              <w:rPr>
                <w:rFonts w:ascii="Arial" w:hAnsi="Arial" w:cs="Arial"/>
                <w:sz w:val="20"/>
                <w:szCs w:val="20"/>
              </w:rPr>
              <w:t>PORTOROŽ</w:t>
            </w:r>
          </w:p>
        </w:tc>
      </w:tr>
      <w:tr w:rsidR="001470FE" w:rsidRPr="001470FE" w14:paraId="7D4BDAA9" w14:textId="77777777" w:rsidTr="00311DE6">
        <w:trPr>
          <w:trHeight w:val="300"/>
        </w:trPr>
        <w:tc>
          <w:tcPr>
            <w:tcW w:w="851" w:type="dxa"/>
            <w:tcBorders>
              <w:top w:val="nil"/>
              <w:left w:val="single" w:sz="4" w:space="0" w:color="auto"/>
              <w:bottom w:val="single" w:sz="4" w:space="0" w:color="auto"/>
              <w:right w:val="single" w:sz="4" w:space="0" w:color="auto"/>
            </w:tcBorders>
          </w:tcPr>
          <w:p w14:paraId="05F008C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48DEAB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D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PTUJ</w:t>
            </w:r>
          </w:p>
        </w:tc>
        <w:tc>
          <w:tcPr>
            <w:tcW w:w="2835" w:type="dxa"/>
            <w:tcBorders>
              <w:top w:val="nil"/>
              <w:left w:val="nil"/>
              <w:bottom w:val="single" w:sz="4" w:space="0" w:color="auto"/>
              <w:right w:val="single" w:sz="4" w:space="0" w:color="auto"/>
            </w:tcBorders>
            <w:shd w:val="clear" w:color="auto" w:fill="auto"/>
            <w:noWrap/>
            <w:vAlign w:val="bottom"/>
            <w:hideMark/>
          </w:tcPr>
          <w:p w14:paraId="3373988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Rajšpova ulica 26a</w:t>
            </w:r>
          </w:p>
        </w:tc>
        <w:tc>
          <w:tcPr>
            <w:tcW w:w="2552" w:type="dxa"/>
            <w:tcBorders>
              <w:top w:val="nil"/>
              <w:left w:val="nil"/>
              <w:bottom w:val="single" w:sz="4" w:space="0" w:color="auto"/>
              <w:right w:val="single" w:sz="4" w:space="0" w:color="auto"/>
            </w:tcBorders>
            <w:shd w:val="clear" w:color="auto" w:fill="auto"/>
            <w:noWrap/>
            <w:vAlign w:val="bottom"/>
            <w:hideMark/>
          </w:tcPr>
          <w:p w14:paraId="74AF1F2C" w14:textId="77777777" w:rsidR="001470FE" w:rsidRPr="001470FE" w:rsidRDefault="001470FE" w:rsidP="001470FE">
            <w:pPr>
              <w:rPr>
                <w:rFonts w:ascii="Arial" w:hAnsi="Arial" w:cs="Arial"/>
                <w:sz w:val="20"/>
                <w:szCs w:val="20"/>
              </w:rPr>
            </w:pPr>
            <w:r w:rsidRPr="001470FE">
              <w:rPr>
                <w:rFonts w:ascii="Arial" w:hAnsi="Arial" w:cs="Arial"/>
                <w:sz w:val="20"/>
                <w:szCs w:val="20"/>
              </w:rPr>
              <w:t>PTUJ</w:t>
            </w:r>
          </w:p>
        </w:tc>
      </w:tr>
      <w:tr w:rsidR="001470FE" w:rsidRPr="001470FE" w14:paraId="44AD9C4D" w14:textId="77777777" w:rsidTr="00311DE6">
        <w:trPr>
          <w:trHeight w:val="300"/>
        </w:trPr>
        <w:tc>
          <w:tcPr>
            <w:tcW w:w="851" w:type="dxa"/>
            <w:tcBorders>
              <w:top w:val="nil"/>
              <w:left w:val="single" w:sz="4" w:space="0" w:color="auto"/>
              <w:bottom w:val="single" w:sz="4" w:space="0" w:color="auto"/>
              <w:right w:val="single" w:sz="4" w:space="0" w:color="auto"/>
            </w:tcBorders>
          </w:tcPr>
          <w:p w14:paraId="6210730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C19306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REGI-VO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TEHNIČNI PREGLEDI BORAČEVA</w:t>
            </w:r>
          </w:p>
        </w:tc>
        <w:tc>
          <w:tcPr>
            <w:tcW w:w="2835" w:type="dxa"/>
            <w:tcBorders>
              <w:top w:val="nil"/>
              <w:left w:val="nil"/>
              <w:bottom w:val="single" w:sz="4" w:space="0" w:color="auto"/>
              <w:right w:val="single" w:sz="4" w:space="0" w:color="auto"/>
            </w:tcBorders>
            <w:shd w:val="clear" w:color="auto" w:fill="auto"/>
            <w:noWrap/>
            <w:vAlign w:val="bottom"/>
            <w:hideMark/>
          </w:tcPr>
          <w:p w14:paraId="5D62B1F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Boračeva 40g</w:t>
            </w:r>
          </w:p>
        </w:tc>
        <w:tc>
          <w:tcPr>
            <w:tcW w:w="2552" w:type="dxa"/>
            <w:tcBorders>
              <w:top w:val="nil"/>
              <w:left w:val="nil"/>
              <w:bottom w:val="single" w:sz="4" w:space="0" w:color="auto"/>
              <w:right w:val="single" w:sz="4" w:space="0" w:color="auto"/>
            </w:tcBorders>
            <w:shd w:val="clear" w:color="auto" w:fill="auto"/>
            <w:noWrap/>
            <w:vAlign w:val="bottom"/>
            <w:hideMark/>
          </w:tcPr>
          <w:p w14:paraId="2E531732" w14:textId="77777777" w:rsidR="001470FE" w:rsidRPr="001470FE" w:rsidRDefault="001470FE" w:rsidP="001470FE">
            <w:pPr>
              <w:rPr>
                <w:rFonts w:ascii="Arial" w:hAnsi="Arial" w:cs="Arial"/>
                <w:sz w:val="20"/>
                <w:szCs w:val="20"/>
              </w:rPr>
            </w:pPr>
            <w:r w:rsidRPr="001470FE">
              <w:rPr>
                <w:rFonts w:ascii="Arial" w:hAnsi="Arial" w:cs="Arial"/>
                <w:sz w:val="20"/>
                <w:szCs w:val="20"/>
              </w:rPr>
              <w:t>RADENCI</w:t>
            </w:r>
          </w:p>
        </w:tc>
      </w:tr>
      <w:tr w:rsidR="001470FE" w:rsidRPr="001470FE" w14:paraId="3C443848" w14:textId="77777777" w:rsidTr="00311DE6">
        <w:trPr>
          <w:trHeight w:val="300"/>
        </w:trPr>
        <w:tc>
          <w:tcPr>
            <w:tcW w:w="851" w:type="dxa"/>
            <w:tcBorders>
              <w:top w:val="nil"/>
              <w:left w:val="single" w:sz="4" w:space="0" w:color="auto"/>
              <w:bottom w:val="single" w:sz="4" w:space="0" w:color="auto"/>
              <w:right w:val="single" w:sz="4" w:space="0" w:color="auto"/>
            </w:tcBorders>
          </w:tcPr>
          <w:p w14:paraId="5352063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CC580C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AVTOPLUS TPS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DIVAČA</w:t>
            </w:r>
          </w:p>
        </w:tc>
        <w:tc>
          <w:tcPr>
            <w:tcW w:w="2835" w:type="dxa"/>
            <w:tcBorders>
              <w:top w:val="nil"/>
              <w:left w:val="nil"/>
              <w:bottom w:val="single" w:sz="4" w:space="0" w:color="auto"/>
              <w:right w:val="single" w:sz="4" w:space="0" w:color="auto"/>
            </w:tcBorders>
            <w:shd w:val="clear" w:color="auto" w:fill="auto"/>
            <w:noWrap/>
            <w:vAlign w:val="bottom"/>
            <w:hideMark/>
          </w:tcPr>
          <w:p w14:paraId="0FEA952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Poslovna cona </w:t>
            </w:r>
            <w:proofErr w:type="spellStart"/>
            <w:r w:rsidRPr="001470FE">
              <w:rPr>
                <w:rFonts w:ascii="Arial" w:hAnsi="Arial" w:cs="Arial"/>
                <w:color w:val="000000"/>
                <w:sz w:val="20"/>
                <w:szCs w:val="20"/>
              </w:rPr>
              <w:t>Risnik</w:t>
            </w:r>
            <w:proofErr w:type="spellEnd"/>
            <w:r w:rsidRPr="001470FE">
              <w:rPr>
                <w:rFonts w:ascii="Arial" w:hAnsi="Arial" w:cs="Arial"/>
                <w:color w:val="000000"/>
                <w:sz w:val="20"/>
                <w:szCs w:val="20"/>
              </w:rPr>
              <w:t xml:space="preserve"> 4</w:t>
            </w:r>
          </w:p>
        </w:tc>
        <w:tc>
          <w:tcPr>
            <w:tcW w:w="2552" w:type="dxa"/>
            <w:tcBorders>
              <w:top w:val="nil"/>
              <w:left w:val="nil"/>
              <w:bottom w:val="single" w:sz="4" w:space="0" w:color="auto"/>
              <w:right w:val="single" w:sz="4" w:space="0" w:color="auto"/>
            </w:tcBorders>
            <w:shd w:val="clear" w:color="auto" w:fill="auto"/>
            <w:noWrap/>
            <w:vAlign w:val="bottom"/>
            <w:hideMark/>
          </w:tcPr>
          <w:p w14:paraId="3569F0B6" w14:textId="77777777" w:rsidR="001470FE" w:rsidRPr="001470FE" w:rsidRDefault="001470FE" w:rsidP="001470FE">
            <w:pPr>
              <w:rPr>
                <w:rFonts w:ascii="Arial" w:hAnsi="Arial" w:cs="Arial"/>
                <w:sz w:val="20"/>
                <w:szCs w:val="20"/>
              </w:rPr>
            </w:pPr>
            <w:r w:rsidRPr="001470FE">
              <w:rPr>
                <w:rFonts w:ascii="Arial" w:hAnsi="Arial" w:cs="Arial"/>
                <w:sz w:val="20"/>
                <w:szCs w:val="20"/>
              </w:rPr>
              <w:t>DIVAČA</w:t>
            </w:r>
          </w:p>
        </w:tc>
      </w:tr>
      <w:tr w:rsidR="001470FE" w:rsidRPr="001470FE" w14:paraId="029D5064" w14:textId="77777777" w:rsidTr="00311DE6">
        <w:trPr>
          <w:trHeight w:val="300"/>
        </w:trPr>
        <w:tc>
          <w:tcPr>
            <w:tcW w:w="851" w:type="dxa"/>
            <w:tcBorders>
              <w:top w:val="nil"/>
              <w:left w:val="single" w:sz="4" w:space="0" w:color="auto"/>
              <w:bottom w:val="single" w:sz="4" w:space="0" w:color="auto"/>
              <w:right w:val="single" w:sz="4" w:space="0" w:color="auto"/>
            </w:tcBorders>
          </w:tcPr>
          <w:p w14:paraId="202FE48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85F7FC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Brezovica</w:t>
            </w:r>
          </w:p>
        </w:tc>
        <w:tc>
          <w:tcPr>
            <w:tcW w:w="2835" w:type="dxa"/>
            <w:tcBorders>
              <w:top w:val="nil"/>
              <w:left w:val="nil"/>
              <w:bottom w:val="single" w:sz="4" w:space="0" w:color="auto"/>
              <w:right w:val="single" w:sz="4" w:space="0" w:color="auto"/>
            </w:tcBorders>
            <w:shd w:val="clear" w:color="auto" w:fill="auto"/>
            <w:noWrap/>
            <w:vAlign w:val="bottom"/>
            <w:hideMark/>
          </w:tcPr>
          <w:p w14:paraId="32B6335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Podpeška 10</w:t>
            </w:r>
          </w:p>
        </w:tc>
        <w:tc>
          <w:tcPr>
            <w:tcW w:w="2552" w:type="dxa"/>
            <w:tcBorders>
              <w:top w:val="nil"/>
              <w:left w:val="nil"/>
              <w:bottom w:val="single" w:sz="4" w:space="0" w:color="auto"/>
              <w:right w:val="single" w:sz="4" w:space="0" w:color="auto"/>
            </w:tcBorders>
            <w:shd w:val="clear" w:color="auto" w:fill="auto"/>
            <w:noWrap/>
            <w:vAlign w:val="bottom"/>
            <w:hideMark/>
          </w:tcPr>
          <w:p w14:paraId="12DB501E" w14:textId="77777777" w:rsidR="001470FE" w:rsidRPr="001470FE" w:rsidRDefault="001470FE" w:rsidP="001470FE">
            <w:pPr>
              <w:rPr>
                <w:rFonts w:ascii="Arial" w:hAnsi="Arial" w:cs="Arial"/>
                <w:sz w:val="20"/>
                <w:szCs w:val="20"/>
              </w:rPr>
            </w:pPr>
            <w:r w:rsidRPr="001470FE">
              <w:rPr>
                <w:rFonts w:ascii="Arial" w:hAnsi="Arial" w:cs="Arial"/>
                <w:sz w:val="20"/>
                <w:szCs w:val="20"/>
              </w:rPr>
              <w:t>BREZOVICA PRI LJUBLJANI</w:t>
            </w:r>
          </w:p>
        </w:tc>
      </w:tr>
      <w:tr w:rsidR="001470FE" w:rsidRPr="001470FE" w14:paraId="641A838F" w14:textId="77777777" w:rsidTr="00311DE6">
        <w:trPr>
          <w:trHeight w:val="300"/>
        </w:trPr>
        <w:tc>
          <w:tcPr>
            <w:tcW w:w="851" w:type="dxa"/>
            <w:tcBorders>
              <w:top w:val="nil"/>
              <w:left w:val="single" w:sz="4" w:space="0" w:color="auto"/>
              <w:bottom w:val="single" w:sz="4" w:space="0" w:color="auto"/>
              <w:right w:val="single" w:sz="4" w:space="0" w:color="auto"/>
            </w:tcBorders>
          </w:tcPr>
          <w:p w14:paraId="6821B65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05DE3C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Primskovo</w:t>
            </w:r>
          </w:p>
        </w:tc>
        <w:tc>
          <w:tcPr>
            <w:tcW w:w="2835" w:type="dxa"/>
            <w:tcBorders>
              <w:top w:val="nil"/>
              <w:left w:val="nil"/>
              <w:bottom w:val="single" w:sz="4" w:space="0" w:color="auto"/>
              <w:right w:val="single" w:sz="4" w:space="0" w:color="auto"/>
            </w:tcBorders>
            <w:shd w:val="clear" w:color="auto" w:fill="auto"/>
            <w:noWrap/>
            <w:vAlign w:val="bottom"/>
            <w:hideMark/>
          </w:tcPr>
          <w:p w14:paraId="5CF93465"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C.Staneta</w:t>
            </w:r>
            <w:proofErr w:type="spellEnd"/>
            <w:r w:rsidRPr="001470FE">
              <w:rPr>
                <w:rFonts w:ascii="Arial" w:hAnsi="Arial" w:cs="Arial"/>
                <w:color w:val="000000"/>
                <w:sz w:val="20"/>
                <w:szCs w:val="20"/>
              </w:rPr>
              <w:t xml:space="preserve"> Žagarja 65a</w:t>
            </w:r>
          </w:p>
        </w:tc>
        <w:tc>
          <w:tcPr>
            <w:tcW w:w="2552" w:type="dxa"/>
            <w:tcBorders>
              <w:top w:val="nil"/>
              <w:left w:val="nil"/>
              <w:bottom w:val="single" w:sz="4" w:space="0" w:color="auto"/>
              <w:right w:val="single" w:sz="4" w:space="0" w:color="auto"/>
            </w:tcBorders>
            <w:shd w:val="clear" w:color="auto" w:fill="auto"/>
            <w:noWrap/>
            <w:vAlign w:val="bottom"/>
            <w:hideMark/>
          </w:tcPr>
          <w:p w14:paraId="5F5BE985" w14:textId="77777777" w:rsidR="001470FE" w:rsidRPr="001470FE" w:rsidRDefault="001470FE" w:rsidP="001470FE">
            <w:pPr>
              <w:rPr>
                <w:rFonts w:ascii="Arial" w:hAnsi="Arial" w:cs="Arial"/>
                <w:sz w:val="20"/>
                <w:szCs w:val="20"/>
              </w:rPr>
            </w:pPr>
            <w:r w:rsidRPr="001470FE">
              <w:rPr>
                <w:rFonts w:ascii="Arial" w:hAnsi="Arial" w:cs="Arial"/>
                <w:sz w:val="20"/>
                <w:szCs w:val="20"/>
              </w:rPr>
              <w:t>KRANJ</w:t>
            </w:r>
          </w:p>
        </w:tc>
      </w:tr>
      <w:tr w:rsidR="001470FE" w:rsidRPr="001470FE" w14:paraId="5A9F67EE" w14:textId="77777777" w:rsidTr="00311DE6">
        <w:trPr>
          <w:trHeight w:val="300"/>
        </w:trPr>
        <w:tc>
          <w:tcPr>
            <w:tcW w:w="851" w:type="dxa"/>
            <w:tcBorders>
              <w:top w:val="nil"/>
              <w:left w:val="single" w:sz="4" w:space="0" w:color="auto"/>
              <w:bottom w:val="single" w:sz="4" w:space="0" w:color="auto"/>
              <w:right w:val="single" w:sz="4" w:space="0" w:color="auto"/>
            </w:tcBorders>
          </w:tcPr>
          <w:p w14:paraId="6835E28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640769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Labore</w:t>
            </w:r>
          </w:p>
        </w:tc>
        <w:tc>
          <w:tcPr>
            <w:tcW w:w="2835" w:type="dxa"/>
            <w:tcBorders>
              <w:top w:val="nil"/>
              <w:left w:val="nil"/>
              <w:bottom w:val="single" w:sz="4" w:space="0" w:color="auto"/>
              <w:right w:val="single" w:sz="4" w:space="0" w:color="auto"/>
            </w:tcBorders>
            <w:shd w:val="clear" w:color="auto" w:fill="auto"/>
            <w:noWrap/>
            <w:vAlign w:val="bottom"/>
            <w:hideMark/>
          </w:tcPr>
          <w:p w14:paraId="22124A0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Ljubljanska cesta 22</w:t>
            </w:r>
          </w:p>
        </w:tc>
        <w:tc>
          <w:tcPr>
            <w:tcW w:w="2552" w:type="dxa"/>
            <w:tcBorders>
              <w:top w:val="nil"/>
              <w:left w:val="nil"/>
              <w:bottom w:val="single" w:sz="4" w:space="0" w:color="auto"/>
              <w:right w:val="single" w:sz="4" w:space="0" w:color="auto"/>
            </w:tcBorders>
            <w:shd w:val="clear" w:color="auto" w:fill="auto"/>
            <w:noWrap/>
            <w:vAlign w:val="bottom"/>
            <w:hideMark/>
          </w:tcPr>
          <w:p w14:paraId="32AE0FC3" w14:textId="77777777" w:rsidR="001470FE" w:rsidRPr="001470FE" w:rsidRDefault="001470FE" w:rsidP="001470FE">
            <w:pPr>
              <w:rPr>
                <w:rFonts w:ascii="Arial" w:hAnsi="Arial" w:cs="Arial"/>
                <w:sz w:val="20"/>
                <w:szCs w:val="20"/>
              </w:rPr>
            </w:pPr>
            <w:r w:rsidRPr="001470FE">
              <w:rPr>
                <w:rFonts w:ascii="Arial" w:hAnsi="Arial" w:cs="Arial"/>
                <w:sz w:val="20"/>
                <w:szCs w:val="20"/>
              </w:rPr>
              <w:t>KRANJ</w:t>
            </w:r>
          </w:p>
        </w:tc>
      </w:tr>
      <w:tr w:rsidR="001470FE" w:rsidRPr="001470FE" w14:paraId="2CE4BD63" w14:textId="77777777" w:rsidTr="00311DE6">
        <w:trPr>
          <w:trHeight w:val="300"/>
        </w:trPr>
        <w:tc>
          <w:tcPr>
            <w:tcW w:w="851" w:type="dxa"/>
            <w:tcBorders>
              <w:top w:val="nil"/>
              <w:left w:val="single" w:sz="4" w:space="0" w:color="auto"/>
              <w:bottom w:val="single" w:sz="4" w:space="0" w:color="auto"/>
              <w:right w:val="single" w:sz="4" w:space="0" w:color="auto"/>
            </w:tcBorders>
          </w:tcPr>
          <w:p w14:paraId="3063093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265C1E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REGIA GROUP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Vodovodna</w:t>
            </w:r>
          </w:p>
        </w:tc>
        <w:tc>
          <w:tcPr>
            <w:tcW w:w="2835" w:type="dxa"/>
            <w:tcBorders>
              <w:top w:val="nil"/>
              <w:left w:val="nil"/>
              <w:bottom w:val="single" w:sz="4" w:space="0" w:color="auto"/>
              <w:right w:val="single" w:sz="4" w:space="0" w:color="auto"/>
            </w:tcBorders>
            <w:shd w:val="clear" w:color="auto" w:fill="auto"/>
            <w:noWrap/>
            <w:vAlign w:val="bottom"/>
            <w:hideMark/>
          </w:tcPr>
          <w:p w14:paraId="74CC677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Vodovodna cesta 93</w:t>
            </w:r>
          </w:p>
        </w:tc>
        <w:tc>
          <w:tcPr>
            <w:tcW w:w="2552" w:type="dxa"/>
            <w:tcBorders>
              <w:top w:val="nil"/>
              <w:left w:val="nil"/>
              <w:bottom w:val="single" w:sz="4" w:space="0" w:color="auto"/>
              <w:right w:val="single" w:sz="4" w:space="0" w:color="auto"/>
            </w:tcBorders>
            <w:shd w:val="clear" w:color="auto" w:fill="auto"/>
            <w:noWrap/>
            <w:vAlign w:val="bottom"/>
            <w:hideMark/>
          </w:tcPr>
          <w:p w14:paraId="60AB7642"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7B70C793" w14:textId="77777777" w:rsidTr="00311DE6">
        <w:trPr>
          <w:trHeight w:val="300"/>
        </w:trPr>
        <w:tc>
          <w:tcPr>
            <w:tcW w:w="851" w:type="dxa"/>
            <w:tcBorders>
              <w:top w:val="nil"/>
              <w:left w:val="single" w:sz="4" w:space="0" w:color="auto"/>
              <w:bottom w:val="single" w:sz="4" w:space="0" w:color="auto"/>
              <w:right w:val="single" w:sz="4" w:space="0" w:color="auto"/>
            </w:tcBorders>
          </w:tcPr>
          <w:p w14:paraId="5E4238A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D847FF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AMZS D.D., PE AJDOVŠČINA</w:t>
            </w:r>
          </w:p>
        </w:tc>
        <w:tc>
          <w:tcPr>
            <w:tcW w:w="2835" w:type="dxa"/>
            <w:tcBorders>
              <w:top w:val="nil"/>
              <w:left w:val="nil"/>
              <w:bottom w:val="single" w:sz="4" w:space="0" w:color="auto"/>
              <w:right w:val="single" w:sz="4" w:space="0" w:color="auto"/>
            </w:tcBorders>
            <w:shd w:val="clear" w:color="auto" w:fill="auto"/>
            <w:noWrap/>
            <w:vAlign w:val="bottom"/>
            <w:hideMark/>
          </w:tcPr>
          <w:p w14:paraId="4F2EE98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Goriška cesta 75</w:t>
            </w:r>
          </w:p>
        </w:tc>
        <w:tc>
          <w:tcPr>
            <w:tcW w:w="2552" w:type="dxa"/>
            <w:tcBorders>
              <w:top w:val="nil"/>
              <w:left w:val="nil"/>
              <w:bottom w:val="single" w:sz="4" w:space="0" w:color="auto"/>
              <w:right w:val="single" w:sz="4" w:space="0" w:color="auto"/>
            </w:tcBorders>
            <w:shd w:val="clear" w:color="auto" w:fill="auto"/>
            <w:noWrap/>
            <w:vAlign w:val="bottom"/>
            <w:hideMark/>
          </w:tcPr>
          <w:p w14:paraId="55C180A3" w14:textId="77777777" w:rsidR="001470FE" w:rsidRPr="001470FE" w:rsidRDefault="001470FE" w:rsidP="001470FE">
            <w:pPr>
              <w:rPr>
                <w:rFonts w:ascii="Arial" w:hAnsi="Arial" w:cs="Arial"/>
                <w:sz w:val="20"/>
                <w:szCs w:val="20"/>
              </w:rPr>
            </w:pPr>
            <w:r w:rsidRPr="001470FE">
              <w:rPr>
                <w:rFonts w:ascii="Arial" w:hAnsi="Arial" w:cs="Arial"/>
                <w:sz w:val="20"/>
                <w:szCs w:val="20"/>
              </w:rPr>
              <w:t>AJDOVŠČINA</w:t>
            </w:r>
          </w:p>
        </w:tc>
      </w:tr>
      <w:tr w:rsidR="001470FE" w:rsidRPr="001470FE" w14:paraId="4E8EA983" w14:textId="77777777" w:rsidTr="00311DE6">
        <w:trPr>
          <w:trHeight w:val="300"/>
        </w:trPr>
        <w:tc>
          <w:tcPr>
            <w:tcW w:w="851" w:type="dxa"/>
            <w:tcBorders>
              <w:top w:val="nil"/>
              <w:left w:val="single" w:sz="4" w:space="0" w:color="auto"/>
              <w:bottom w:val="single" w:sz="4" w:space="0" w:color="auto"/>
              <w:right w:val="single" w:sz="4" w:space="0" w:color="auto"/>
            </w:tcBorders>
          </w:tcPr>
          <w:p w14:paraId="30A554D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1B5122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DINO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Murska Sobota</w:t>
            </w:r>
          </w:p>
        </w:tc>
        <w:tc>
          <w:tcPr>
            <w:tcW w:w="2835" w:type="dxa"/>
            <w:tcBorders>
              <w:top w:val="nil"/>
              <w:left w:val="nil"/>
              <w:bottom w:val="single" w:sz="4" w:space="0" w:color="auto"/>
              <w:right w:val="single" w:sz="4" w:space="0" w:color="auto"/>
            </w:tcBorders>
            <w:shd w:val="clear" w:color="auto" w:fill="auto"/>
            <w:noWrap/>
            <w:vAlign w:val="bottom"/>
            <w:hideMark/>
          </w:tcPr>
          <w:p w14:paraId="2A87202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Plese 1</w:t>
            </w:r>
          </w:p>
        </w:tc>
        <w:tc>
          <w:tcPr>
            <w:tcW w:w="2552" w:type="dxa"/>
            <w:tcBorders>
              <w:top w:val="nil"/>
              <w:left w:val="nil"/>
              <w:bottom w:val="single" w:sz="4" w:space="0" w:color="auto"/>
              <w:right w:val="single" w:sz="4" w:space="0" w:color="auto"/>
            </w:tcBorders>
            <w:shd w:val="clear" w:color="auto" w:fill="auto"/>
            <w:noWrap/>
            <w:vAlign w:val="bottom"/>
            <w:hideMark/>
          </w:tcPr>
          <w:p w14:paraId="1CE9C09B"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67EB8E6B" w14:textId="77777777" w:rsidTr="00311DE6">
        <w:trPr>
          <w:trHeight w:val="300"/>
        </w:trPr>
        <w:tc>
          <w:tcPr>
            <w:tcW w:w="851" w:type="dxa"/>
            <w:tcBorders>
              <w:top w:val="nil"/>
              <w:left w:val="single" w:sz="4" w:space="0" w:color="auto"/>
              <w:bottom w:val="single" w:sz="4" w:space="0" w:color="auto"/>
              <w:right w:val="single" w:sz="4" w:space="0" w:color="auto"/>
            </w:tcBorders>
          </w:tcPr>
          <w:p w14:paraId="5209F11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271D0E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AVTOSERVIS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LOGATEC</w:t>
            </w:r>
          </w:p>
        </w:tc>
        <w:tc>
          <w:tcPr>
            <w:tcW w:w="2835" w:type="dxa"/>
            <w:tcBorders>
              <w:top w:val="nil"/>
              <w:left w:val="nil"/>
              <w:bottom w:val="single" w:sz="4" w:space="0" w:color="auto"/>
              <w:right w:val="single" w:sz="4" w:space="0" w:color="auto"/>
            </w:tcBorders>
            <w:shd w:val="clear" w:color="auto" w:fill="auto"/>
            <w:noWrap/>
            <w:vAlign w:val="bottom"/>
            <w:hideMark/>
          </w:tcPr>
          <w:p w14:paraId="4368CCF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IOC Zapolje I 12</w:t>
            </w:r>
          </w:p>
        </w:tc>
        <w:tc>
          <w:tcPr>
            <w:tcW w:w="2552" w:type="dxa"/>
            <w:tcBorders>
              <w:top w:val="nil"/>
              <w:left w:val="nil"/>
              <w:bottom w:val="single" w:sz="4" w:space="0" w:color="auto"/>
              <w:right w:val="single" w:sz="4" w:space="0" w:color="auto"/>
            </w:tcBorders>
            <w:shd w:val="clear" w:color="auto" w:fill="auto"/>
            <w:noWrap/>
            <w:vAlign w:val="bottom"/>
            <w:hideMark/>
          </w:tcPr>
          <w:p w14:paraId="268C1AC4" w14:textId="77777777" w:rsidR="001470FE" w:rsidRPr="001470FE" w:rsidRDefault="001470FE" w:rsidP="001470FE">
            <w:pPr>
              <w:rPr>
                <w:rFonts w:ascii="Arial" w:hAnsi="Arial" w:cs="Arial"/>
                <w:sz w:val="20"/>
                <w:szCs w:val="20"/>
              </w:rPr>
            </w:pPr>
            <w:r w:rsidRPr="001470FE">
              <w:rPr>
                <w:rFonts w:ascii="Arial" w:hAnsi="Arial" w:cs="Arial"/>
                <w:sz w:val="20"/>
                <w:szCs w:val="20"/>
              </w:rPr>
              <w:t>LOGATEC</w:t>
            </w:r>
          </w:p>
        </w:tc>
      </w:tr>
      <w:tr w:rsidR="001470FE" w:rsidRPr="001470FE" w14:paraId="28078BEE" w14:textId="77777777" w:rsidTr="00311DE6">
        <w:trPr>
          <w:trHeight w:val="300"/>
        </w:trPr>
        <w:tc>
          <w:tcPr>
            <w:tcW w:w="851" w:type="dxa"/>
            <w:tcBorders>
              <w:top w:val="nil"/>
              <w:left w:val="single" w:sz="4" w:space="0" w:color="auto"/>
              <w:bottom w:val="single" w:sz="4" w:space="0" w:color="auto"/>
              <w:right w:val="single" w:sz="4" w:space="0" w:color="auto"/>
            </w:tcBorders>
          </w:tcPr>
          <w:p w14:paraId="52C3881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247F54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Ljubljana, Leskoškova, Izpostava Flajšmanova</w:t>
            </w:r>
          </w:p>
        </w:tc>
        <w:tc>
          <w:tcPr>
            <w:tcW w:w="2835" w:type="dxa"/>
            <w:tcBorders>
              <w:top w:val="nil"/>
              <w:left w:val="nil"/>
              <w:bottom w:val="single" w:sz="4" w:space="0" w:color="auto"/>
              <w:right w:val="single" w:sz="4" w:space="0" w:color="auto"/>
            </w:tcBorders>
            <w:shd w:val="clear" w:color="auto" w:fill="auto"/>
            <w:noWrap/>
            <w:vAlign w:val="bottom"/>
            <w:hideMark/>
          </w:tcPr>
          <w:p w14:paraId="0D997D5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Flajšmanova ulica 3</w:t>
            </w:r>
          </w:p>
        </w:tc>
        <w:tc>
          <w:tcPr>
            <w:tcW w:w="2552" w:type="dxa"/>
            <w:tcBorders>
              <w:top w:val="nil"/>
              <w:left w:val="nil"/>
              <w:bottom w:val="single" w:sz="4" w:space="0" w:color="auto"/>
              <w:right w:val="single" w:sz="4" w:space="0" w:color="auto"/>
            </w:tcBorders>
            <w:shd w:val="clear" w:color="auto" w:fill="auto"/>
            <w:noWrap/>
            <w:vAlign w:val="bottom"/>
            <w:hideMark/>
          </w:tcPr>
          <w:p w14:paraId="546B00B9"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1C911301" w14:textId="77777777" w:rsidTr="00311DE6">
        <w:trPr>
          <w:trHeight w:val="300"/>
        </w:trPr>
        <w:tc>
          <w:tcPr>
            <w:tcW w:w="851" w:type="dxa"/>
            <w:tcBorders>
              <w:top w:val="nil"/>
              <w:left w:val="single" w:sz="4" w:space="0" w:color="auto"/>
              <w:bottom w:val="single" w:sz="4" w:space="0" w:color="auto"/>
              <w:right w:val="single" w:sz="4" w:space="0" w:color="auto"/>
            </w:tcBorders>
          </w:tcPr>
          <w:p w14:paraId="448FF15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12991A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Trbovlje</w:t>
            </w:r>
          </w:p>
        </w:tc>
        <w:tc>
          <w:tcPr>
            <w:tcW w:w="2835" w:type="dxa"/>
            <w:tcBorders>
              <w:top w:val="nil"/>
              <w:left w:val="nil"/>
              <w:bottom w:val="single" w:sz="4" w:space="0" w:color="auto"/>
              <w:right w:val="single" w:sz="4" w:space="0" w:color="auto"/>
            </w:tcBorders>
            <w:shd w:val="clear" w:color="auto" w:fill="auto"/>
            <w:noWrap/>
            <w:vAlign w:val="bottom"/>
            <w:hideMark/>
          </w:tcPr>
          <w:p w14:paraId="12C6B79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Savinjska cesta 36</w:t>
            </w:r>
          </w:p>
        </w:tc>
        <w:tc>
          <w:tcPr>
            <w:tcW w:w="2552" w:type="dxa"/>
            <w:tcBorders>
              <w:top w:val="nil"/>
              <w:left w:val="nil"/>
              <w:bottom w:val="single" w:sz="4" w:space="0" w:color="auto"/>
              <w:right w:val="single" w:sz="4" w:space="0" w:color="auto"/>
            </w:tcBorders>
            <w:shd w:val="clear" w:color="auto" w:fill="auto"/>
            <w:noWrap/>
            <w:vAlign w:val="bottom"/>
            <w:hideMark/>
          </w:tcPr>
          <w:p w14:paraId="6C7D4370" w14:textId="77777777" w:rsidR="001470FE" w:rsidRPr="001470FE" w:rsidRDefault="001470FE" w:rsidP="001470FE">
            <w:pPr>
              <w:rPr>
                <w:rFonts w:ascii="Arial" w:hAnsi="Arial" w:cs="Arial"/>
                <w:sz w:val="20"/>
                <w:szCs w:val="20"/>
              </w:rPr>
            </w:pPr>
            <w:r w:rsidRPr="001470FE">
              <w:rPr>
                <w:rFonts w:ascii="Arial" w:hAnsi="Arial" w:cs="Arial"/>
                <w:sz w:val="20"/>
                <w:szCs w:val="20"/>
              </w:rPr>
              <w:t>TRBOVLJE</w:t>
            </w:r>
          </w:p>
        </w:tc>
      </w:tr>
      <w:tr w:rsidR="001470FE" w:rsidRPr="001470FE" w14:paraId="5605CE8B" w14:textId="77777777" w:rsidTr="00311DE6">
        <w:trPr>
          <w:trHeight w:val="300"/>
        </w:trPr>
        <w:tc>
          <w:tcPr>
            <w:tcW w:w="851" w:type="dxa"/>
            <w:tcBorders>
              <w:top w:val="nil"/>
              <w:left w:val="single" w:sz="4" w:space="0" w:color="auto"/>
              <w:bottom w:val="single" w:sz="4" w:space="0" w:color="auto"/>
              <w:right w:val="single" w:sz="4" w:space="0" w:color="auto"/>
            </w:tcBorders>
          </w:tcPr>
          <w:p w14:paraId="0492D5D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021A59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LJUBLJANA, LESKOŠKOVA</w:t>
            </w:r>
          </w:p>
        </w:tc>
        <w:tc>
          <w:tcPr>
            <w:tcW w:w="2835" w:type="dxa"/>
            <w:tcBorders>
              <w:top w:val="nil"/>
              <w:left w:val="nil"/>
              <w:bottom w:val="single" w:sz="4" w:space="0" w:color="auto"/>
              <w:right w:val="single" w:sz="4" w:space="0" w:color="auto"/>
            </w:tcBorders>
            <w:shd w:val="clear" w:color="auto" w:fill="auto"/>
            <w:noWrap/>
            <w:vAlign w:val="bottom"/>
            <w:hideMark/>
          </w:tcPr>
          <w:p w14:paraId="75D9821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Leskoškova cesta 11</w:t>
            </w:r>
          </w:p>
        </w:tc>
        <w:tc>
          <w:tcPr>
            <w:tcW w:w="2552" w:type="dxa"/>
            <w:tcBorders>
              <w:top w:val="nil"/>
              <w:left w:val="nil"/>
              <w:bottom w:val="single" w:sz="4" w:space="0" w:color="auto"/>
              <w:right w:val="single" w:sz="4" w:space="0" w:color="auto"/>
            </w:tcBorders>
            <w:shd w:val="clear" w:color="auto" w:fill="auto"/>
            <w:noWrap/>
            <w:vAlign w:val="bottom"/>
            <w:hideMark/>
          </w:tcPr>
          <w:p w14:paraId="345FB093"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0E2ACAD9" w14:textId="77777777" w:rsidTr="00311DE6">
        <w:trPr>
          <w:trHeight w:val="300"/>
        </w:trPr>
        <w:tc>
          <w:tcPr>
            <w:tcW w:w="851" w:type="dxa"/>
            <w:tcBorders>
              <w:top w:val="nil"/>
              <w:left w:val="single" w:sz="4" w:space="0" w:color="auto"/>
              <w:bottom w:val="single" w:sz="4" w:space="0" w:color="auto"/>
              <w:right w:val="single" w:sz="4" w:space="0" w:color="auto"/>
            </w:tcBorders>
          </w:tcPr>
          <w:p w14:paraId="37D18DD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D3BB87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KORINITA STORITVE, registracija vozil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POLZELA</w:t>
            </w:r>
          </w:p>
        </w:tc>
        <w:tc>
          <w:tcPr>
            <w:tcW w:w="2835" w:type="dxa"/>
            <w:tcBorders>
              <w:top w:val="nil"/>
              <w:left w:val="nil"/>
              <w:bottom w:val="single" w:sz="4" w:space="0" w:color="auto"/>
              <w:right w:val="single" w:sz="4" w:space="0" w:color="auto"/>
            </w:tcBorders>
            <w:shd w:val="clear" w:color="auto" w:fill="auto"/>
            <w:noWrap/>
            <w:vAlign w:val="bottom"/>
            <w:hideMark/>
          </w:tcPr>
          <w:p w14:paraId="77217A8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Ločica ob Savinji, Ob Savinji 2</w:t>
            </w:r>
          </w:p>
        </w:tc>
        <w:tc>
          <w:tcPr>
            <w:tcW w:w="2552" w:type="dxa"/>
            <w:tcBorders>
              <w:top w:val="nil"/>
              <w:left w:val="nil"/>
              <w:bottom w:val="single" w:sz="4" w:space="0" w:color="auto"/>
              <w:right w:val="single" w:sz="4" w:space="0" w:color="auto"/>
            </w:tcBorders>
            <w:shd w:val="clear" w:color="auto" w:fill="auto"/>
            <w:noWrap/>
            <w:vAlign w:val="bottom"/>
            <w:hideMark/>
          </w:tcPr>
          <w:p w14:paraId="5A65CB08" w14:textId="77777777" w:rsidR="001470FE" w:rsidRPr="001470FE" w:rsidRDefault="001470FE" w:rsidP="001470FE">
            <w:pPr>
              <w:rPr>
                <w:rFonts w:ascii="Arial" w:hAnsi="Arial" w:cs="Arial"/>
                <w:sz w:val="20"/>
                <w:szCs w:val="20"/>
              </w:rPr>
            </w:pPr>
            <w:r w:rsidRPr="001470FE">
              <w:rPr>
                <w:rFonts w:ascii="Arial" w:hAnsi="Arial" w:cs="Arial"/>
                <w:sz w:val="20"/>
                <w:szCs w:val="20"/>
              </w:rPr>
              <w:t>POLZELA</w:t>
            </w:r>
          </w:p>
        </w:tc>
      </w:tr>
      <w:tr w:rsidR="001470FE" w:rsidRPr="001470FE" w14:paraId="7EA1B5F3" w14:textId="77777777" w:rsidTr="00311DE6">
        <w:trPr>
          <w:trHeight w:val="300"/>
        </w:trPr>
        <w:tc>
          <w:tcPr>
            <w:tcW w:w="851" w:type="dxa"/>
            <w:tcBorders>
              <w:top w:val="nil"/>
              <w:left w:val="single" w:sz="4" w:space="0" w:color="auto"/>
              <w:bottom w:val="single" w:sz="4" w:space="0" w:color="auto"/>
              <w:right w:val="single" w:sz="4" w:space="0" w:color="auto"/>
            </w:tcBorders>
          </w:tcPr>
          <w:p w14:paraId="1AB4B19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10E922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PRODUKT &amp; CO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709ABE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Toplarniška ulica 20</w:t>
            </w:r>
          </w:p>
        </w:tc>
        <w:tc>
          <w:tcPr>
            <w:tcW w:w="2552" w:type="dxa"/>
            <w:tcBorders>
              <w:top w:val="nil"/>
              <w:left w:val="nil"/>
              <w:bottom w:val="single" w:sz="4" w:space="0" w:color="auto"/>
              <w:right w:val="single" w:sz="4" w:space="0" w:color="auto"/>
            </w:tcBorders>
            <w:shd w:val="clear" w:color="auto" w:fill="auto"/>
            <w:noWrap/>
            <w:vAlign w:val="bottom"/>
            <w:hideMark/>
          </w:tcPr>
          <w:p w14:paraId="59146634"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7AE34D4D" w14:textId="77777777" w:rsidTr="00311DE6">
        <w:trPr>
          <w:trHeight w:val="300"/>
        </w:trPr>
        <w:tc>
          <w:tcPr>
            <w:tcW w:w="851" w:type="dxa"/>
            <w:tcBorders>
              <w:top w:val="nil"/>
              <w:left w:val="single" w:sz="4" w:space="0" w:color="auto"/>
              <w:bottom w:val="single" w:sz="4" w:space="0" w:color="auto"/>
              <w:right w:val="single" w:sz="4" w:space="0" w:color="auto"/>
            </w:tcBorders>
          </w:tcPr>
          <w:p w14:paraId="1CCE1C0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A16BA13"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Trgo</w:t>
            </w:r>
            <w:proofErr w:type="spellEnd"/>
            <w:r w:rsidRPr="001470FE">
              <w:rPr>
                <w:rFonts w:ascii="Arial" w:hAnsi="Arial" w:cs="Arial"/>
                <w:color w:val="000000"/>
                <w:sz w:val="20"/>
                <w:szCs w:val="20"/>
              </w:rPr>
              <w:t xml:space="preserve"> ABC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4ED29D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Istrska cesta 12</w:t>
            </w:r>
          </w:p>
        </w:tc>
        <w:tc>
          <w:tcPr>
            <w:tcW w:w="2552" w:type="dxa"/>
            <w:tcBorders>
              <w:top w:val="nil"/>
              <w:left w:val="nil"/>
              <w:bottom w:val="single" w:sz="4" w:space="0" w:color="auto"/>
              <w:right w:val="single" w:sz="4" w:space="0" w:color="auto"/>
            </w:tcBorders>
            <w:shd w:val="clear" w:color="auto" w:fill="auto"/>
            <w:noWrap/>
            <w:vAlign w:val="bottom"/>
            <w:hideMark/>
          </w:tcPr>
          <w:p w14:paraId="596B0D1F" w14:textId="77777777" w:rsidR="001470FE" w:rsidRPr="001470FE" w:rsidRDefault="001470FE" w:rsidP="001470FE">
            <w:pPr>
              <w:rPr>
                <w:rFonts w:ascii="Arial" w:hAnsi="Arial" w:cs="Arial"/>
                <w:sz w:val="20"/>
                <w:szCs w:val="20"/>
              </w:rPr>
            </w:pPr>
            <w:r w:rsidRPr="001470FE">
              <w:rPr>
                <w:rFonts w:ascii="Arial" w:hAnsi="Arial" w:cs="Arial"/>
                <w:sz w:val="20"/>
                <w:szCs w:val="20"/>
              </w:rPr>
              <w:t>KOPER</w:t>
            </w:r>
          </w:p>
        </w:tc>
      </w:tr>
      <w:tr w:rsidR="001470FE" w:rsidRPr="001470FE" w14:paraId="3534ADB1" w14:textId="77777777" w:rsidTr="00311DE6">
        <w:trPr>
          <w:trHeight w:val="300"/>
        </w:trPr>
        <w:tc>
          <w:tcPr>
            <w:tcW w:w="851" w:type="dxa"/>
            <w:tcBorders>
              <w:top w:val="nil"/>
              <w:left w:val="single" w:sz="4" w:space="0" w:color="auto"/>
              <w:bottom w:val="single" w:sz="4" w:space="0" w:color="auto"/>
              <w:right w:val="single" w:sz="4" w:space="0" w:color="auto"/>
            </w:tcBorders>
          </w:tcPr>
          <w:p w14:paraId="7D198A84"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7E3DA6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AMZS D.D., PE POSTOJNA</w:t>
            </w:r>
          </w:p>
        </w:tc>
        <w:tc>
          <w:tcPr>
            <w:tcW w:w="2835" w:type="dxa"/>
            <w:tcBorders>
              <w:top w:val="nil"/>
              <w:left w:val="nil"/>
              <w:bottom w:val="single" w:sz="4" w:space="0" w:color="auto"/>
              <w:right w:val="single" w:sz="4" w:space="0" w:color="auto"/>
            </w:tcBorders>
            <w:shd w:val="clear" w:color="auto" w:fill="auto"/>
            <w:noWrap/>
            <w:vAlign w:val="bottom"/>
            <w:hideMark/>
          </w:tcPr>
          <w:p w14:paraId="5B3F2D6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Industrijska cesta 1</w:t>
            </w:r>
          </w:p>
        </w:tc>
        <w:tc>
          <w:tcPr>
            <w:tcW w:w="2552" w:type="dxa"/>
            <w:tcBorders>
              <w:top w:val="nil"/>
              <w:left w:val="nil"/>
              <w:bottom w:val="single" w:sz="4" w:space="0" w:color="auto"/>
              <w:right w:val="single" w:sz="4" w:space="0" w:color="auto"/>
            </w:tcBorders>
            <w:shd w:val="clear" w:color="auto" w:fill="auto"/>
            <w:noWrap/>
            <w:vAlign w:val="bottom"/>
            <w:hideMark/>
          </w:tcPr>
          <w:p w14:paraId="21BEF11D" w14:textId="77777777" w:rsidR="001470FE" w:rsidRPr="001470FE" w:rsidRDefault="001470FE" w:rsidP="001470FE">
            <w:pPr>
              <w:rPr>
                <w:rFonts w:ascii="Arial" w:hAnsi="Arial" w:cs="Arial"/>
                <w:sz w:val="20"/>
                <w:szCs w:val="20"/>
              </w:rPr>
            </w:pPr>
            <w:r w:rsidRPr="001470FE">
              <w:rPr>
                <w:rFonts w:ascii="Arial" w:hAnsi="Arial" w:cs="Arial"/>
                <w:sz w:val="20"/>
                <w:szCs w:val="20"/>
              </w:rPr>
              <w:t>POSTOJNA</w:t>
            </w:r>
          </w:p>
        </w:tc>
      </w:tr>
      <w:tr w:rsidR="001470FE" w:rsidRPr="001470FE" w14:paraId="10B5F2F6" w14:textId="77777777" w:rsidTr="00311DE6">
        <w:trPr>
          <w:trHeight w:val="300"/>
        </w:trPr>
        <w:tc>
          <w:tcPr>
            <w:tcW w:w="851" w:type="dxa"/>
            <w:tcBorders>
              <w:top w:val="nil"/>
              <w:left w:val="single" w:sz="4" w:space="0" w:color="auto"/>
              <w:bottom w:val="single" w:sz="4" w:space="0" w:color="auto"/>
              <w:right w:val="single" w:sz="4" w:space="0" w:color="auto"/>
            </w:tcBorders>
          </w:tcPr>
          <w:p w14:paraId="40F8361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D3F110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ŽONTA, transport, tehnični pregledi in servisne storitve,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 POSLOVNA ENOTA ZAGORJE</w:t>
            </w:r>
          </w:p>
        </w:tc>
        <w:tc>
          <w:tcPr>
            <w:tcW w:w="2835" w:type="dxa"/>
            <w:tcBorders>
              <w:top w:val="nil"/>
              <w:left w:val="nil"/>
              <w:bottom w:val="single" w:sz="4" w:space="0" w:color="auto"/>
              <w:right w:val="single" w:sz="4" w:space="0" w:color="auto"/>
            </w:tcBorders>
            <w:shd w:val="clear" w:color="auto" w:fill="auto"/>
            <w:noWrap/>
            <w:vAlign w:val="bottom"/>
            <w:hideMark/>
          </w:tcPr>
          <w:p w14:paraId="477E089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Kopališka ulica 14</w:t>
            </w:r>
          </w:p>
        </w:tc>
        <w:tc>
          <w:tcPr>
            <w:tcW w:w="2552" w:type="dxa"/>
            <w:tcBorders>
              <w:top w:val="nil"/>
              <w:left w:val="nil"/>
              <w:bottom w:val="single" w:sz="4" w:space="0" w:color="auto"/>
              <w:right w:val="single" w:sz="4" w:space="0" w:color="auto"/>
            </w:tcBorders>
            <w:shd w:val="clear" w:color="auto" w:fill="auto"/>
            <w:noWrap/>
            <w:vAlign w:val="bottom"/>
            <w:hideMark/>
          </w:tcPr>
          <w:p w14:paraId="491DA0FD" w14:textId="77777777" w:rsidR="001470FE" w:rsidRPr="001470FE" w:rsidRDefault="001470FE" w:rsidP="001470FE">
            <w:pPr>
              <w:rPr>
                <w:rFonts w:ascii="Arial" w:hAnsi="Arial" w:cs="Arial"/>
                <w:sz w:val="20"/>
                <w:szCs w:val="20"/>
              </w:rPr>
            </w:pPr>
            <w:r w:rsidRPr="001470FE">
              <w:rPr>
                <w:rFonts w:ascii="Arial" w:hAnsi="Arial" w:cs="Arial"/>
                <w:sz w:val="20"/>
                <w:szCs w:val="20"/>
              </w:rPr>
              <w:t>ZAGORJE OB SAVI</w:t>
            </w:r>
          </w:p>
        </w:tc>
      </w:tr>
      <w:tr w:rsidR="001470FE" w:rsidRPr="001470FE" w14:paraId="5E97DBC3" w14:textId="77777777" w:rsidTr="00311DE6">
        <w:trPr>
          <w:trHeight w:val="300"/>
        </w:trPr>
        <w:tc>
          <w:tcPr>
            <w:tcW w:w="851" w:type="dxa"/>
            <w:tcBorders>
              <w:top w:val="nil"/>
              <w:left w:val="single" w:sz="4" w:space="0" w:color="auto"/>
              <w:bottom w:val="single" w:sz="4" w:space="0" w:color="auto"/>
              <w:right w:val="single" w:sz="4" w:space="0" w:color="auto"/>
            </w:tcBorders>
          </w:tcPr>
          <w:p w14:paraId="2F36942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BDF166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AT SERVIS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186C478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Perovo 26</w:t>
            </w:r>
          </w:p>
        </w:tc>
        <w:tc>
          <w:tcPr>
            <w:tcW w:w="2552" w:type="dxa"/>
            <w:tcBorders>
              <w:top w:val="nil"/>
              <w:left w:val="nil"/>
              <w:bottom w:val="single" w:sz="4" w:space="0" w:color="auto"/>
              <w:right w:val="single" w:sz="4" w:space="0" w:color="auto"/>
            </w:tcBorders>
            <w:shd w:val="clear" w:color="auto" w:fill="auto"/>
            <w:noWrap/>
            <w:vAlign w:val="bottom"/>
            <w:hideMark/>
          </w:tcPr>
          <w:p w14:paraId="0D00465B" w14:textId="77777777" w:rsidR="001470FE" w:rsidRPr="001470FE" w:rsidRDefault="001470FE" w:rsidP="001470FE">
            <w:pPr>
              <w:rPr>
                <w:rFonts w:ascii="Arial" w:hAnsi="Arial" w:cs="Arial"/>
                <w:sz w:val="20"/>
                <w:szCs w:val="20"/>
              </w:rPr>
            </w:pPr>
            <w:r w:rsidRPr="001470FE">
              <w:rPr>
                <w:rFonts w:ascii="Arial" w:hAnsi="Arial" w:cs="Arial"/>
                <w:sz w:val="20"/>
                <w:szCs w:val="20"/>
              </w:rPr>
              <w:t>KAMNIK</w:t>
            </w:r>
          </w:p>
        </w:tc>
      </w:tr>
      <w:tr w:rsidR="001470FE" w:rsidRPr="001470FE" w14:paraId="7199E100" w14:textId="77777777" w:rsidTr="00311DE6">
        <w:trPr>
          <w:trHeight w:val="300"/>
        </w:trPr>
        <w:tc>
          <w:tcPr>
            <w:tcW w:w="851" w:type="dxa"/>
            <w:tcBorders>
              <w:top w:val="nil"/>
              <w:left w:val="single" w:sz="4" w:space="0" w:color="auto"/>
              <w:bottom w:val="single" w:sz="4" w:space="0" w:color="auto"/>
              <w:right w:val="single" w:sz="4" w:space="0" w:color="auto"/>
            </w:tcBorders>
          </w:tcPr>
          <w:p w14:paraId="02D6A55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F923B8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GESLO PLUS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2803392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Kajuhova ulica 32D</w:t>
            </w:r>
          </w:p>
        </w:tc>
        <w:tc>
          <w:tcPr>
            <w:tcW w:w="2552" w:type="dxa"/>
            <w:tcBorders>
              <w:top w:val="nil"/>
              <w:left w:val="nil"/>
              <w:bottom w:val="single" w:sz="4" w:space="0" w:color="auto"/>
              <w:right w:val="single" w:sz="4" w:space="0" w:color="auto"/>
            </w:tcBorders>
            <w:shd w:val="clear" w:color="auto" w:fill="auto"/>
            <w:noWrap/>
            <w:vAlign w:val="bottom"/>
            <w:hideMark/>
          </w:tcPr>
          <w:p w14:paraId="1EB3C504"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693A39B5" w14:textId="77777777" w:rsidTr="00311DE6">
        <w:trPr>
          <w:trHeight w:val="300"/>
        </w:trPr>
        <w:tc>
          <w:tcPr>
            <w:tcW w:w="851" w:type="dxa"/>
            <w:tcBorders>
              <w:top w:val="nil"/>
              <w:left w:val="single" w:sz="4" w:space="0" w:color="auto"/>
              <w:bottom w:val="single" w:sz="4" w:space="0" w:color="auto"/>
              <w:right w:val="single" w:sz="4" w:space="0" w:color="auto"/>
            </w:tcBorders>
          </w:tcPr>
          <w:p w14:paraId="37599FD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455785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AMZS D.D., PE PTUJ</w:t>
            </w:r>
          </w:p>
        </w:tc>
        <w:tc>
          <w:tcPr>
            <w:tcW w:w="2835" w:type="dxa"/>
            <w:tcBorders>
              <w:top w:val="nil"/>
              <w:left w:val="nil"/>
              <w:bottom w:val="single" w:sz="4" w:space="0" w:color="auto"/>
              <w:right w:val="single" w:sz="4" w:space="0" w:color="auto"/>
            </w:tcBorders>
            <w:shd w:val="clear" w:color="auto" w:fill="auto"/>
            <w:noWrap/>
            <w:vAlign w:val="bottom"/>
            <w:hideMark/>
          </w:tcPr>
          <w:p w14:paraId="5DF6396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Ormoška cesta 23</w:t>
            </w:r>
          </w:p>
        </w:tc>
        <w:tc>
          <w:tcPr>
            <w:tcW w:w="2552" w:type="dxa"/>
            <w:tcBorders>
              <w:top w:val="nil"/>
              <w:left w:val="nil"/>
              <w:bottom w:val="single" w:sz="4" w:space="0" w:color="auto"/>
              <w:right w:val="single" w:sz="4" w:space="0" w:color="auto"/>
            </w:tcBorders>
            <w:shd w:val="clear" w:color="auto" w:fill="auto"/>
            <w:noWrap/>
            <w:vAlign w:val="bottom"/>
            <w:hideMark/>
          </w:tcPr>
          <w:p w14:paraId="4A062806" w14:textId="77777777" w:rsidR="001470FE" w:rsidRPr="001470FE" w:rsidRDefault="001470FE" w:rsidP="001470FE">
            <w:pPr>
              <w:rPr>
                <w:rFonts w:ascii="Arial" w:hAnsi="Arial" w:cs="Arial"/>
                <w:sz w:val="20"/>
                <w:szCs w:val="20"/>
              </w:rPr>
            </w:pPr>
            <w:r w:rsidRPr="001470FE">
              <w:rPr>
                <w:rFonts w:ascii="Arial" w:hAnsi="Arial" w:cs="Arial"/>
                <w:sz w:val="20"/>
                <w:szCs w:val="20"/>
              </w:rPr>
              <w:t>PTUJ</w:t>
            </w:r>
          </w:p>
        </w:tc>
      </w:tr>
      <w:tr w:rsidR="001470FE" w:rsidRPr="001470FE" w14:paraId="25DB3649" w14:textId="77777777" w:rsidTr="00311DE6">
        <w:trPr>
          <w:trHeight w:val="300"/>
        </w:trPr>
        <w:tc>
          <w:tcPr>
            <w:tcW w:w="851" w:type="dxa"/>
            <w:tcBorders>
              <w:top w:val="nil"/>
              <w:left w:val="single" w:sz="4" w:space="0" w:color="auto"/>
              <w:bottom w:val="single" w:sz="4" w:space="0" w:color="auto"/>
              <w:right w:val="single" w:sz="4" w:space="0" w:color="auto"/>
            </w:tcBorders>
          </w:tcPr>
          <w:p w14:paraId="79C4B23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9F4C8B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DINO REGISTRACIJA D.O.O.</w:t>
            </w:r>
          </w:p>
        </w:tc>
        <w:tc>
          <w:tcPr>
            <w:tcW w:w="2835" w:type="dxa"/>
            <w:tcBorders>
              <w:top w:val="nil"/>
              <w:left w:val="nil"/>
              <w:bottom w:val="single" w:sz="4" w:space="0" w:color="auto"/>
              <w:right w:val="single" w:sz="4" w:space="0" w:color="auto"/>
            </w:tcBorders>
            <w:shd w:val="clear" w:color="auto" w:fill="auto"/>
            <w:noWrap/>
            <w:vAlign w:val="bottom"/>
            <w:hideMark/>
          </w:tcPr>
          <w:p w14:paraId="0EC3B51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Smrekarjeva ulica 2</w:t>
            </w:r>
          </w:p>
        </w:tc>
        <w:tc>
          <w:tcPr>
            <w:tcW w:w="2552" w:type="dxa"/>
            <w:tcBorders>
              <w:top w:val="nil"/>
              <w:left w:val="nil"/>
              <w:bottom w:val="single" w:sz="4" w:space="0" w:color="auto"/>
              <w:right w:val="single" w:sz="4" w:space="0" w:color="auto"/>
            </w:tcBorders>
            <w:shd w:val="clear" w:color="auto" w:fill="auto"/>
            <w:noWrap/>
            <w:vAlign w:val="bottom"/>
            <w:hideMark/>
          </w:tcPr>
          <w:p w14:paraId="05082E0C"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04AF8590" w14:textId="77777777" w:rsidTr="00311DE6">
        <w:trPr>
          <w:trHeight w:val="300"/>
        </w:trPr>
        <w:tc>
          <w:tcPr>
            <w:tcW w:w="851" w:type="dxa"/>
            <w:tcBorders>
              <w:top w:val="nil"/>
              <w:left w:val="single" w:sz="4" w:space="0" w:color="auto"/>
              <w:bottom w:val="single" w:sz="4" w:space="0" w:color="auto"/>
              <w:right w:val="single" w:sz="4" w:space="0" w:color="auto"/>
            </w:tcBorders>
          </w:tcPr>
          <w:p w14:paraId="65BE63A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4014B3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NOVA GORICA</w:t>
            </w:r>
          </w:p>
        </w:tc>
        <w:tc>
          <w:tcPr>
            <w:tcW w:w="2835" w:type="dxa"/>
            <w:tcBorders>
              <w:top w:val="nil"/>
              <w:left w:val="nil"/>
              <w:bottom w:val="single" w:sz="4" w:space="0" w:color="auto"/>
              <w:right w:val="single" w:sz="4" w:space="0" w:color="auto"/>
            </w:tcBorders>
            <w:shd w:val="clear" w:color="auto" w:fill="auto"/>
            <w:noWrap/>
            <w:vAlign w:val="bottom"/>
            <w:hideMark/>
          </w:tcPr>
          <w:p w14:paraId="50B059F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Polje 4</w:t>
            </w:r>
          </w:p>
        </w:tc>
        <w:tc>
          <w:tcPr>
            <w:tcW w:w="2552" w:type="dxa"/>
            <w:tcBorders>
              <w:top w:val="nil"/>
              <w:left w:val="nil"/>
              <w:bottom w:val="single" w:sz="4" w:space="0" w:color="auto"/>
              <w:right w:val="single" w:sz="4" w:space="0" w:color="auto"/>
            </w:tcBorders>
            <w:shd w:val="clear" w:color="auto" w:fill="auto"/>
            <w:noWrap/>
            <w:vAlign w:val="bottom"/>
            <w:hideMark/>
          </w:tcPr>
          <w:p w14:paraId="187968A0" w14:textId="77777777" w:rsidR="001470FE" w:rsidRPr="001470FE" w:rsidRDefault="001470FE" w:rsidP="001470FE">
            <w:pPr>
              <w:rPr>
                <w:rFonts w:ascii="Arial" w:hAnsi="Arial" w:cs="Arial"/>
                <w:sz w:val="20"/>
                <w:szCs w:val="20"/>
              </w:rPr>
            </w:pPr>
            <w:r w:rsidRPr="001470FE">
              <w:rPr>
                <w:rFonts w:ascii="Arial" w:hAnsi="Arial" w:cs="Arial"/>
                <w:sz w:val="20"/>
                <w:szCs w:val="20"/>
              </w:rPr>
              <w:t>ŠEMPETER PRI GORICI</w:t>
            </w:r>
          </w:p>
        </w:tc>
      </w:tr>
      <w:tr w:rsidR="001470FE" w:rsidRPr="001470FE" w14:paraId="53EA97A5" w14:textId="77777777" w:rsidTr="00311DE6">
        <w:trPr>
          <w:trHeight w:val="300"/>
        </w:trPr>
        <w:tc>
          <w:tcPr>
            <w:tcW w:w="851" w:type="dxa"/>
            <w:tcBorders>
              <w:top w:val="nil"/>
              <w:left w:val="single" w:sz="4" w:space="0" w:color="auto"/>
              <w:bottom w:val="single" w:sz="4" w:space="0" w:color="auto"/>
              <w:right w:val="single" w:sz="4" w:space="0" w:color="auto"/>
            </w:tcBorders>
          </w:tcPr>
          <w:p w14:paraId="5CA3AB1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DE6AF8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AC-PROFEKT, prodaja in servis vozil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65E792C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Bakovska ulica 29B</w:t>
            </w:r>
          </w:p>
        </w:tc>
        <w:tc>
          <w:tcPr>
            <w:tcW w:w="2552" w:type="dxa"/>
            <w:tcBorders>
              <w:top w:val="nil"/>
              <w:left w:val="nil"/>
              <w:bottom w:val="single" w:sz="4" w:space="0" w:color="auto"/>
              <w:right w:val="single" w:sz="4" w:space="0" w:color="auto"/>
            </w:tcBorders>
            <w:shd w:val="clear" w:color="auto" w:fill="auto"/>
            <w:noWrap/>
            <w:vAlign w:val="bottom"/>
            <w:hideMark/>
          </w:tcPr>
          <w:p w14:paraId="7FF77904"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63059AAD" w14:textId="77777777" w:rsidTr="00311DE6">
        <w:trPr>
          <w:trHeight w:val="300"/>
        </w:trPr>
        <w:tc>
          <w:tcPr>
            <w:tcW w:w="851" w:type="dxa"/>
            <w:tcBorders>
              <w:top w:val="nil"/>
              <w:left w:val="single" w:sz="4" w:space="0" w:color="auto"/>
              <w:bottom w:val="single" w:sz="4" w:space="0" w:color="auto"/>
              <w:right w:val="single" w:sz="4" w:space="0" w:color="auto"/>
            </w:tcBorders>
          </w:tcPr>
          <w:p w14:paraId="69C8854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CAD198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NOVO MESTO</w:t>
            </w:r>
          </w:p>
        </w:tc>
        <w:tc>
          <w:tcPr>
            <w:tcW w:w="2835" w:type="dxa"/>
            <w:tcBorders>
              <w:top w:val="nil"/>
              <w:left w:val="nil"/>
              <w:bottom w:val="single" w:sz="4" w:space="0" w:color="auto"/>
              <w:right w:val="single" w:sz="4" w:space="0" w:color="auto"/>
            </w:tcBorders>
            <w:shd w:val="clear" w:color="auto" w:fill="auto"/>
            <w:noWrap/>
            <w:vAlign w:val="bottom"/>
            <w:hideMark/>
          </w:tcPr>
          <w:p w14:paraId="27B9471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Kolodvorska ulica 4</w:t>
            </w:r>
          </w:p>
        </w:tc>
        <w:tc>
          <w:tcPr>
            <w:tcW w:w="2552" w:type="dxa"/>
            <w:tcBorders>
              <w:top w:val="nil"/>
              <w:left w:val="nil"/>
              <w:bottom w:val="single" w:sz="4" w:space="0" w:color="auto"/>
              <w:right w:val="single" w:sz="4" w:space="0" w:color="auto"/>
            </w:tcBorders>
            <w:shd w:val="clear" w:color="auto" w:fill="auto"/>
            <w:noWrap/>
            <w:vAlign w:val="bottom"/>
            <w:hideMark/>
          </w:tcPr>
          <w:p w14:paraId="09E9A257" w14:textId="77777777" w:rsidR="001470FE" w:rsidRPr="001470FE" w:rsidRDefault="001470FE" w:rsidP="001470FE">
            <w:pPr>
              <w:rPr>
                <w:rFonts w:ascii="Arial" w:hAnsi="Arial" w:cs="Arial"/>
                <w:sz w:val="20"/>
                <w:szCs w:val="20"/>
              </w:rPr>
            </w:pPr>
            <w:r w:rsidRPr="001470FE">
              <w:rPr>
                <w:rFonts w:ascii="Arial" w:hAnsi="Arial" w:cs="Arial"/>
                <w:sz w:val="20"/>
                <w:szCs w:val="20"/>
              </w:rPr>
              <w:t>NOVO MESTO</w:t>
            </w:r>
          </w:p>
        </w:tc>
      </w:tr>
      <w:tr w:rsidR="001470FE" w:rsidRPr="001470FE" w14:paraId="3CEECAF5" w14:textId="77777777" w:rsidTr="00311DE6">
        <w:trPr>
          <w:trHeight w:val="300"/>
        </w:trPr>
        <w:tc>
          <w:tcPr>
            <w:tcW w:w="851" w:type="dxa"/>
            <w:tcBorders>
              <w:top w:val="nil"/>
              <w:left w:val="single" w:sz="4" w:space="0" w:color="auto"/>
              <w:bottom w:val="single" w:sz="4" w:space="0" w:color="auto"/>
              <w:right w:val="single" w:sz="4" w:space="0" w:color="auto"/>
            </w:tcBorders>
          </w:tcPr>
          <w:p w14:paraId="690BCC1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4A1881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PTUJ</w:t>
            </w:r>
          </w:p>
        </w:tc>
        <w:tc>
          <w:tcPr>
            <w:tcW w:w="2835" w:type="dxa"/>
            <w:tcBorders>
              <w:top w:val="nil"/>
              <w:left w:val="nil"/>
              <w:bottom w:val="single" w:sz="4" w:space="0" w:color="auto"/>
              <w:right w:val="single" w:sz="4" w:space="0" w:color="auto"/>
            </w:tcBorders>
            <w:shd w:val="clear" w:color="auto" w:fill="auto"/>
            <w:noWrap/>
            <w:vAlign w:val="bottom"/>
            <w:hideMark/>
          </w:tcPr>
          <w:p w14:paraId="43EFA0B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Rogozniška cesta 13</w:t>
            </w:r>
          </w:p>
        </w:tc>
        <w:tc>
          <w:tcPr>
            <w:tcW w:w="2552" w:type="dxa"/>
            <w:tcBorders>
              <w:top w:val="nil"/>
              <w:left w:val="nil"/>
              <w:bottom w:val="single" w:sz="4" w:space="0" w:color="auto"/>
              <w:right w:val="single" w:sz="4" w:space="0" w:color="auto"/>
            </w:tcBorders>
            <w:shd w:val="clear" w:color="auto" w:fill="auto"/>
            <w:noWrap/>
            <w:vAlign w:val="bottom"/>
            <w:hideMark/>
          </w:tcPr>
          <w:p w14:paraId="5AF67B8E" w14:textId="77777777" w:rsidR="001470FE" w:rsidRPr="001470FE" w:rsidRDefault="001470FE" w:rsidP="001470FE">
            <w:pPr>
              <w:rPr>
                <w:rFonts w:ascii="Arial" w:hAnsi="Arial" w:cs="Arial"/>
                <w:sz w:val="20"/>
                <w:szCs w:val="20"/>
              </w:rPr>
            </w:pPr>
            <w:r w:rsidRPr="001470FE">
              <w:rPr>
                <w:rFonts w:ascii="Arial" w:hAnsi="Arial" w:cs="Arial"/>
                <w:sz w:val="20"/>
                <w:szCs w:val="20"/>
              </w:rPr>
              <w:t>PTUJ</w:t>
            </w:r>
          </w:p>
        </w:tc>
      </w:tr>
      <w:tr w:rsidR="001470FE" w:rsidRPr="001470FE" w14:paraId="596FE1BE" w14:textId="77777777" w:rsidTr="00311DE6">
        <w:trPr>
          <w:trHeight w:val="300"/>
        </w:trPr>
        <w:tc>
          <w:tcPr>
            <w:tcW w:w="851" w:type="dxa"/>
            <w:tcBorders>
              <w:top w:val="nil"/>
              <w:left w:val="single" w:sz="4" w:space="0" w:color="auto"/>
              <w:bottom w:val="single" w:sz="4" w:space="0" w:color="auto"/>
              <w:right w:val="single" w:sz="4" w:space="0" w:color="auto"/>
            </w:tcBorders>
          </w:tcPr>
          <w:p w14:paraId="2FECE0B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D75797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MURSKA SOBOTA</w:t>
            </w:r>
          </w:p>
        </w:tc>
        <w:tc>
          <w:tcPr>
            <w:tcW w:w="2835" w:type="dxa"/>
            <w:tcBorders>
              <w:top w:val="nil"/>
              <w:left w:val="nil"/>
              <w:bottom w:val="single" w:sz="4" w:space="0" w:color="auto"/>
              <w:right w:val="single" w:sz="4" w:space="0" w:color="auto"/>
            </w:tcBorders>
            <w:shd w:val="clear" w:color="auto" w:fill="auto"/>
            <w:noWrap/>
            <w:vAlign w:val="bottom"/>
            <w:hideMark/>
          </w:tcPr>
          <w:p w14:paraId="0EC096E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Ciril Metodova ulica 34</w:t>
            </w:r>
          </w:p>
        </w:tc>
        <w:tc>
          <w:tcPr>
            <w:tcW w:w="2552" w:type="dxa"/>
            <w:tcBorders>
              <w:top w:val="nil"/>
              <w:left w:val="nil"/>
              <w:bottom w:val="single" w:sz="4" w:space="0" w:color="auto"/>
              <w:right w:val="single" w:sz="4" w:space="0" w:color="auto"/>
            </w:tcBorders>
            <w:shd w:val="clear" w:color="auto" w:fill="auto"/>
            <w:noWrap/>
            <w:vAlign w:val="bottom"/>
            <w:hideMark/>
          </w:tcPr>
          <w:p w14:paraId="0D6AE8C1"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0881DD2D" w14:textId="77777777" w:rsidTr="00311DE6">
        <w:trPr>
          <w:trHeight w:val="300"/>
        </w:trPr>
        <w:tc>
          <w:tcPr>
            <w:tcW w:w="851" w:type="dxa"/>
            <w:tcBorders>
              <w:top w:val="nil"/>
              <w:left w:val="single" w:sz="4" w:space="0" w:color="auto"/>
              <w:bottom w:val="single" w:sz="4" w:space="0" w:color="auto"/>
              <w:right w:val="single" w:sz="4" w:space="0" w:color="auto"/>
            </w:tcBorders>
          </w:tcPr>
          <w:p w14:paraId="3434279E"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FE099F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MARIBOR</w:t>
            </w:r>
          </w:p>
        </w:tc>
        <w:tc>
          <w:tcPr>
            <w:tcW w:w="2835" w:type="dxa"/>
            <w:tcBorders>
              <w:top w:val="nil"/>
              <w:left w:val="nil"/>
              <w:bottom w:val="single" w:sz="4" w:space="0" w:color="auto"/>
              <w:right w:val="single" w:sz="4" w:space="0" w:color="auto"/>
            </w:tcBorders>
            <w:shd w:val="clear" w:color="auto" w:fill="auto"/>
            <w:noWrap/>
            <w:vAlign w:val="bottom"/>
            <w:hideMark/>
          </w:tcPr>
          <w:p w14:paraId="767F49B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Ptujska cesta 116</w:t>
            </w:r>
          </w:p>
        </w:tc>
        <w:tc>
          <w:tcPr>
            <w:tcW w:w="2552" w:type="dxa"/>
            <w:tcBorders>
              <w:top w:val="nil"/>
              <w:left w:val="nil"/>
              <w:bottom w:val="single" w:sz="4" w:space="0" w:color="auto"/>
              <w:right w:val="single" w:sz="4" w:space="0" w:color="auto"/>
            </w:tcBorders>
            <w:shd w:val="clear" w:color="auto" w:fill="auto"/>
            <w:noWrap/>
            <w:vAlign w:val="bottom"/>
            <w:hideMark/>
          </w:tcPr>
          <w:p w14:paraId="0C3C8332"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7C0D2B3C" w14:textId="77777777" w:rsidTr="00311DE6">
        <w:trPr>
          <w:trHeight w:val="300"/>
        </w:trPr>
        <w:tc>
          <w:tcPr>
            <w:tcW w:w="851" w:type="dxa"/>
            <w:tcBorders>
              <w:top w:val="nil"/>
              <w:left w:val="single" w:sz="4" w:space="0" w:color="auto"/>
              <w:bottom w:val="single" w:sz="4" w:space="0" w:color="auto"/>
              <w:right w:val="single" w:sz="4" w:space="0" w:color="auto"/>
            </w:tcBorders>
          </w:tcPr>
          <w:p w14:paraId="790EA9D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2957FA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AGENCIJA MS, MIHA SLATINŠEK S.P.</w:t>
            </w:r>
          </w:p>
        </w:tc>
        <w:tc>
          <w:tcPr>
            <w:tcW w:w="2835" w:type="dxa"/>
            <w:tcBorders>
              <w:top w:val="nil"/>
              <w:left w:val="nil"/>
              <w:bottom w:val="single" w:sz="4" w:space="0" w:color="auto"/>
              <w:right w:val="single" w:sz="4" w:space="0" w:color="auto"/>
            </w:tcBorders>
            <w:shd w:val="clear" w:color="auto" w:fill="auto"/>
            <w:noWrap/>
            <w:vAlign w:val="bottom"/>
            <w:hideMark/>
          </w:tcPr>
          <w:p w14:paraId="7C501E6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Radmirje 34</w:t>
            </w:r>
          </w:p>
        </w:tc>
        <w:tc>
          <w:tcPr>
            <w:tcW w:w="2552" w:type="dxa"/>
            <w:tcBorders>
              <w:top w:val="nil"/>
              <w:left w:val="nil"/>
              <w:bottom w:val="single" w:sz="4" w:space="0" w:color="auto"/>
              <w:right w:val="single" w:sz="4" w:space="0" w:color="auto"/>
            </w:tcBorders>
            <w:shd w:val="clear" w:color="auto" w:fill="auto"/>
            <w:noWrap/>
            <w:vAlign w:val="bottom"/>
            <w:hideMark/>
          </w:tcPr>
          <w:p w14:paraId="28AC7B91" w14:textId="77777777" w:rsidR="001470FE" w:rsidRPr="001470FE" w:rsidRDefault="001470FE" w:rsidP="001470FE">
            <w:pPr>
              <w:rPr>
                <w:rFonts w:ascii="Arial" w:hAnsi="Arial" w:cs="Arial"/>
                <w:sz w:val="20"/>
                <w:szCs w:val="20"/>
              </w:rPr>
            </w:pPr>
            <w:r w:rsidRPr="001470FE">
              <w:rPr>
                <w:rFonts w:ascii="Arial" w:hAnsi="Arial" w:cs="Arial"/>
                <w:sz w:val="20"/>
                <w:szCs w:val="20"/>
              </w:rPr>
              <w:t>LJUBNO OB SAVINJI</w:t>
            </w:r>
          </w:p>
        </w:tc>
      </w:tr>
      <w:tr w:rsidR="001470FE" w:rsidRPr="001470FE" w14:paraId="401C58ED" w14:textId="77777777" w:rsidTr="00311DE6">
        <w:trPr>
          <w:trHeight w:val="300"/>
        </w:trPr>
        <w:tc>
          <w:tcPr>
            <w:tcW w:w="851" w:type="dxa"/>
            <w:tcBorders>
              <w:top w:val="nil"/>
              <w:left w:val="single" w:sz="4" w:space="0" w:color="auto"/>
              <w:bottom w:val="single" w:sz="4" w:space="0" w:color="auto"/>
              <w:right w:val="single" w:sz="4" w:space="0" w:color="auto"/>
            </w:tcBorders>
          </w:tcPr>
          <w:p w14:paraId="20409A8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974FF16"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Birota</w:t>
            </w:r>
            <w:proofErr w:type="spellEnd"/>
            <w:r w:rsidRPr="001470FE">
              <w:rPr>
                <w:rFonts w:ascii="Arial" w:hAnsi="Arial" w:cs="Arial"/>
                <w:color w:val="000000"/>
                <w:sz w:val="20"/>
                <w:szCs w:val="20"/>
              </w:rPr>
              <w:t xml:space="preserv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86AEB3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Frankovo naselje 68</w:t>
            </w:r>
          </w:p>
        </w:tc>
        <w:tc>
          <w:tcPr>
            <w:tcW w:w="2552" w:type="dxa"/>
            <w:tcBorders>
              <w:top w:val="nil"/>
              <w:left w:val="nil"/>
              <w:bottom w:val="single" w:sz="4" w:space="0" w:color="auto"/>
              <w:right w:val="single" w:sz="4" w:space="0" w:color="auto"/>
            </w:tcBorders>
            <w:shd w:val="clear" w:color="auto" w:fill="auto"/>
            <w:noWrap/>
            <w:vAlign w:val="bottom"/>
            <w:hideMark/>
          </w:tcPr>
          <w:p w14:paraId="48CEC9B1" w14:textId="77777777" w:rsidR="001470FE" w:rsidRPr="001470FE" w:rsidRDefault="001470FE" w:rsidP="001470FE">
            <w:pPr>
              <w:rPr>
                <w:rFonts w:ascii="Arial" w:hAnsi="Arial" w:cs="Arial"/>
                <w:sz w:val="20"/>
                <w:szCs w:val="20"/>
              </w:rPr>
            </w:pPr>
            <w:r w:rsidRPr="001470FE">
              <w:rPr>
                <w:rFonts w:ascii="Arial" w:hAnsi="Arial" w:cs="Arial"/>
                <w:sz w:val="20"/>
                <w:szCs w:val="20"/>
              </w:rPr>
              <w:t>ŠKOFJA LOKA</w:t>
            </w:r>
          </w:p>
        </w:tc>
      </w:tr>
      <w:tr w:rsidR="001470FE" w:rsidRPr="001470FE" w14:paraId="5B476D95" w14:textId="77777777" w:rsidTr="00311DE6">
        <w:trPr>
          <w:trHeight w:val="300"/>
        </w:trPr>
        <w:tc>
          <w:tcPr>
            <w:tcW w:w="851" w:type="dxa"/>
            <w:tcBorders>
              <w:top w:val="nil"/>
              <w:left w:val="single" w:sz="4" w:space="0" w:color="auto"/>
              <w:bottom w:val="single" w:sz="4" w:space="0" w:color="auto"/>
              <w:right w:val="single" w:sz="4" w:space="0" w:color="auto"/>
            </w:tcBorders>
          </w:tcPr>
          <w:p w14:paraId="1A8C5CD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5D21DF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CENTER LOVŠE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8D4444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Jarška cesta 11</w:t>
            </w:r>
          </w:p>
        </w:tc>
        <w:tc>
          <w:tcPr>
            <w:tcW w:w="2552" w:type="dxa"/>
            <w:tcBorders>
              <w:top w:val="nil"/>
              <w:left w:val="nil"/>
              <w:bottom w:val="single" w:sz="4" w:space="0" w:color="auto"/>
              <w:right w:val="single" w:sz="4" w:space="0" w:color="auto"/>
            </w:tcBorders>
            <w:shd w:val="clear" w:color="auto" w:fill="auto"/>
            <w:noWrap/>
            <w:vAlign w:val="bottom"/>
            <w:hideMark/>
          </w:tcPr>
          <w:p w14:paraId="424B3BF1" w14:textId="77777777" w:rsidR="001470FE" w:rsidRPr="001470FE" w:rsidRDefault="001470FE" w:rsidP="001470FE">
            <w:pPr>
              <w:rPr>
                <w:rFonts w:ascii="Arial" w:hAnsi="Arial" w:cs="Arial"/>
                <w:sz w:val="20"/>
                <w:szCs w:val="20"/>
              </w:rPr>
            </w:pPr>
            <w:r w:rsidRPr="001470FE">
              <w:rPr>
                <w:rFonts w:ascii="Arial" w:hAnsi="Arial" w:cs="Arial"/>
                <w:sz w:val="20"/>
                <w:szCs w:val="20"/>
              </w:rPr>
              <w:t>DOMŽALE</w:t>
            </w:r>
          </w:p>
        </w:tc>
      </w:tr>
      <w:tr w:rsidR="001470FE" w:rsidRPr="001470FE" w14:paraId="6FF84699" w14:textId="77777777" w:rsidTr="00311DE6">
        <w:trPr>
          <w:trHeight w:val="300"/>
        </w:trPr>
        <w:tc>
          <w:tcPr>
            <w:tcW w:w="851" w:type="dxa"/>
            <w:tcBorders>
              <w:top w:val="nil"/>
              <w:left w:val="single" w:sz="4" w:space="0" w:color="auto"/>
              <w:bottom w:val="single" w:sz="4" w:space="0" w:color="auto"/>
              <w:right w:val="single" w:sz="4" w:space="0" w:color="auto"/>
            </w:tcBorders>
          </w:tcPr>
          <w:p w14:paraId="5E43CF9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A7F7AE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AVTOTEHNA VIS, D.O.O., PE KRANJ</w:t>
            </w:r>
          </w:p>
        </w:tc>
        <w:tc>
          <w:tcPr>
            <w:tcW w:w="2835" w:type="dxa"/>
            <w:tcBorders>
              <w:top w:val="nil"/>
              <w:left w:val="nil"/>
              <w:bottom w:val="single" w:sz="4" w:space="0" w:color="auto"/>
              <w:right w:val="single" w:sz="4" w:space="0" w:color="auto"/>
            </w:tcBorders>
            <w:shd w:val="clear" w:color="auto" w:fill="auto"/>
            <w:noWrap/>
            <w:vAlign w:val="bottom"/>
            <w:hideMark/>
          </w:tcPr>
          <w:p w14:paraId="379A6F0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Cesta Staneta Žagarja 53A</w:t>
            </w:r>
          </w:p>
        </w:tc>
        <w:tc>
          <w:tcPr>
            <w:tcW w:w="2552" w:type="dxa"/>
            <w:tcBorders>
              <w:top w:val="nil"/>
              <w:left w:val="nil"/>
              <w:bottom w:val="single" w:sz="4" w:space="0" w:color="auto"/>
              <w:right w:val="single" w:sz="4" w:space="0" w:color="auto"/>
            </w:tcBorders>
            <w:shd w:val="clear" w:color="auto" w:fill="auto"/>
            <w:noWrap/>
            <w:vAlign w:val="bottom"/>
            <w:hideMark/>
          </w:tcPr>
          <w:p w14:paraId="3AA1E5C3" w14:textId="77777777" w:rsidR="001470FE" w:rsidRPr="001470FE" w:rsidRDefault="001470FE" w:rsidP="001470FE">
            <w:pPr>
              <w:rPr>
                <w:rFonts w:ascii="Arial" w:hAnsi="Arial" w:cs="Arial"/>
                <w:sz w:val="20"/>
                <w:szCs w:val="20"/>
              </w:rPr>
            </w:pPr>
            <w:r w:rsidRPr="001470FE">
              <w:rPr>
                <w:rFonts w:ascii="Arial" w:hAnsi="Arial" w:cs="Arial"/>
                <w:sz w:val="20"/>
                <w:szCs w:val="20"/>
              </w:rPr>
              <w:t>KRANJ</w:t>
            </w:r>
          </w:p>
        </w:tc>
      </w:tr>
      <w:tr w:rsidR="001470FE" w:rsidRPr="001470FE" w14:paraId="110AE6B9" w14:textId="77777777" w:rsidTr="00311DE6">
        <w:trPr>
          <w:trHeight w:val="300"/>
        </w:trPr>
        <w:tc>
          <w:tcPr>
            <w:tcW w:w="851" w:type="dxa"/>
            <w:tcBorders>
              <w:top w:val="nil"/>
              <w:left w:val="single" w:sz="4" w:space="0" w:color="auto"/>
              <w:bottom w:val="single" w:sz="4" w:space="0" w:color="auto"/>
              <w:right w:val="single" w:sz="4" w:space="0" w:color="auto"/>
            </w:tcBorders>
          </w:tcPr>
          <w:p w14:paraId="22B956D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B45484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PORSCHE INTER AUTO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podružnica Porsche Verovškova</w:t>
            </w:r>
          </w:p>
        </w:tc>
        <w:tc>
          <w:tcPr>
            <w:tcW w:w="2835" w:type="dxa"/>
            <w:tcBorders>
              <w:top w:val="nil"/>
              <w:left w:val="nil"/>
              <w:bottom w:val="single" w:sz="4" w:space="0" w:color="auto"/>
              <w:right w:val="single" w:sz="4" w:space="0" w:color="auto"/>
            </w:tcBorders>
            <w:shd w:val="clear" w:color="auto" w:fill="auto"/>
            <w:noWrap/>
            <w:vAlign w:val="bottom"/>
            <w:hideMark/>
          </w:tcPr>
          <w:p w14:paraId="6BF395C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Verovškova ulica 78</w:t>
            </w:r>
          </w:p>
        </w:tc>
        <w:tc>
          <w:tcPr>
            <w:tcW w:w="2552" w:type="dxa"/>
            <w:tcBorders>
              <w:top w:val="nil"/>
              <w:left w:val="nil"/>
              <w:bottom w:val="single" w:sz="4" w:space="0" w:color="auto"/>
              <w:right w:val="single" w:sz="4" w:space="0" w:color="auto"/>
            </w:tcBorders>
            <w:shd w:val="clear" w:color="auto" w:fill="auto"/>
            <w:noWrap/>
            <w:vAlign w:val="bottom"/>
            <w:hideMark/>
          </w:tcPr>
          <w:p w14:paraId="7AC5CB08"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633BD204" w14:textId="77777777" w:rsidTr="00311DE6">
        <w:trPr>
          <w:trHeight w:val="300"/>
        </w:trPr>
        <w:tc>
          <w:tcPr>
            <w:tcW w:w="851" w:type="dxa"/>
            <w:tcBorders>
              <w:top w:val="nil"/>
              <w:left w:val="single" w:sz="4" w:space="0" w:color="auto"/>
              <w:bottom w:val="single" w:sz="4" w:space="0" w:color="auto"/>
              <w:right w:val="single" w:sz="4" w:space="0" w:color="auto"/>
            </w:tcBorders>
          </w:tcPr>
          <w:p w14:paraId="6A42019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143515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PORSCHE INTER AUTO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podružnica Maribor</w:t>
            </w:r>
          </w:p>
        </w:tc>
        <w:tc>
          <w:tcPr>
            <w:tcW w:w="2835" w:type="dxa"/>
            <w:tcBorders>
              <w:top w:val="nil"/>
              <w:left w:val="nil"/>
              <w:bottom w:val="single" w:sz="4" w:space="0" w:color="auto"/>
              <w:right w:val="single" w:sz="4" w:space="0" w:color="auto"/>
            </w:tcBorders>
            <w:shd w:val="clear" w:color="auto" w:fill="auto"/>
            <w:noWrap/>
            <w:vAlign w:val="bottom"/>
            <w:hideMark/>
          </w:tcPr>
          <w:p w14:paraId="0E94A13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Šentiljska cesta 128a</w:t>
            </w:r>
          </w:p>
        </w:tc>
        <w:tc>
          <w:tcPr>
            <w:tcW w:w="2552" w:type="dxa"/>
            <w:tcBorders>
              <w:top w:val="nil"/>
              <w:left w:val="nil"/>
              <w:bottom w:val="single" w:sz="4" w:space="0" w:color="auto"/>
              <w:right w:val="single" w:sz="4" w:space="0" w:color="auto"/>
            </w:tcBorders>
            <w:shd w:val="clear" w:color="auto" w:fill="auto"/>
            <w:noWrap/>
            <w:vAlign w:val="bottom"/>
            <w:hideMark/>
          </w:tcPr>
          <w:p w14:paraId="76F9ABAC"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5332810E" w14:textId="77777777" w:rsidTr="00311DE6">
        <w:trPr>
          <w:trHeight w:val="300"/>
        </w:trPr>
        <w:tc>
          <w:tcPr>
            <w:tcW w:w="851" w:type="dxa"/>
            <w:tcBorders>
              <w:top w:val="nil"/>
              <w:left w:val="single" w:sz="4" w:space="0" w:color="auto"/>
              <w:bottom w:val="single" w:sz="4" w:space="0" w:color="auto"/>
              <w:right w:val="single" w:sz="4" w:space="0" w:color="auto"/>
            </w:tcBorders>
          </w:tcPr>
          <w:p w14:paraId="08F4D4A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38F8F9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CELJE</w:t>
            </w:r>
          </w:p>
        </w:tc>
        <w:tc>
          <w:tcPr>
            <w:tcW w:w="2835" w:type="dxa"/>
            <w:tcBorders>
              <w:top w:val="nil"/>
              <w:left w:val="nil"/>
              <w:bottom w:val="single" w:sz="4" w:space="0" w:color="auto"/>
              <w:right w:val="single" w:sz="4" w:space="0" w:color="auto"/>
            </w:tcBorders>
            <w:shd w:val="clear" w:color="auto" w:fill="auto"/>
            <w:noWrap/>
            <w:vAlign w:val="bottom"/>
            <w:hideMark/>
          </w:tcPr>
          <w:p w14:paraId="258399A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Mariborska cesta 119</w:t>
            </w:r>
          </w:p>
        </w:tc>
        <w:tc>
          <w:tcPr>
            <w:tcW w:w="2552" w:type="dxa"/>
            <w:tcBorders>
              <w:top w:val="nil"/>
              <w:left w:val="nil"/>
              <w:bottom w:val="single" w:sz="4" w:space="0" w:color="auto"/>
              <w:right w:val="single" w:sz="4" w:space="0" w:color="auto"/>
            </w:tcBorders>
            <w:shd w:val="clear" w:color="auto" w:fill="auto"/>
            <w:noWrap/>
            <w:vAlign w:val="bottom"/>
            <w:hideMark/>
          </w:tcPr>
          <w:p w14:paraId="44AA4554"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5F5D95A0" w14:textId="77777777" w:rsidTr="00311DE6">
        <w:trPr>
          <w:trHeight w:val="300"/>
        </w:trPr>
        <w:tc>
          <w:tcPr>
            <w:tcW w:w="851" w:type="dxa"/>
            <w:tcBorders>
              <w:top w:val="nil"/>
              <w:left w:val="single" w:sz="4" w:space="0" w:color="auto"/>
              <w:bottom w:val="single" w:sz="4" w:space="0" w:color="auto"/>
              <w:right w:val="single" w:sz="4" w:space="0" w:color="auto"/>
            </w:tcBorders>
          </w:tcPr>
          <w:p w14:paraId="538DD23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2C7A4C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VIATOR </w:t>
            </w:r>
            <w:proofErr w:type="spellStart"/>
            <w:r w:rsidRPr="001470FE">
              <w:rPr>
                <w:rFonts w:ascii="Arial" w:hAnsi="Arial" w:cs="Arial"/>
                <w:color w:val="000000"/>
                <w:sz w:val="20"/>
                <w:szCs w:val="20"/>
              </w:rPr>
              <w:t>and</w:t>
            </w:r>
            <w:proofErr w:type="spellEnd"/>
            <w:r w:rsidRPr="001470FE">
              <w:rPr>
                <w:rFonts w:ascii="Arial" w:hAnsi="Arial" w:cs="Arial"/>
                <w:color w:val="000000"/>
                <w:sz w:val="20"/>
                <w:szCs w:val="20"/>
              </w:rPr>
              <w:t xml:space="preserve"> VEKTOR - TEHNIKA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008999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Cvetkova ulica 1</w:t>
            </w:r>
          </w:p>
        </w:tc>
        <w:tc>
          <w:tcPr>
            <w:tcW w:w="2552" w:type="dxa"/>
            <w:tcBorders>
              <w:top w:val="nil"/>
              <w:left w:val="nil"/>
              <w:bottom w:val="single" w:sz="4" w:space="0" w:color="auto"/>
              <w:right w:val="single" w:sz="4" w:space="0" w:color="auto"/>
            </w:tcBorders>
            <w:shd w:val="clear" w:color="auto" w:fill="auto"/>
            <w:noWrap/>
            <w:vAlign w:val="bottom"/>
            <w:hideMark/>
          </w:tcPr>
          <w:p w14:paraId="24F82985"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7E00927C" w14:textId="77777777" w:rsidTr="00311DE6">
        <w:trPr>
          <w:trHeight w:val="300"/>
        </w:trPr>
        <w:tc>
          <w:tcPr>
            <w:tcW w:w="851" w:type="dxa"/>
            <w:tcBorders>
              <w:top w:val="nil"/>
              <w:left w:val="single" w:sz="4" w:space="0" w:color="auto"/>
              <w:bottom w:val="single" w:sz="4" w:space="0" w:color="auto"/>
              <w:right w:val="single" w:sz="4" w:space="0" w:color="auto"/>
            </w:tcBorders>
          </w:tcPr>
          <w:p w14:paraId="244211D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5B2279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KRANJ</w:t>
            </w:r>
          </w:p>
        </w:tc>
        <w:tc>
          <w:tcPr>
            <w:tcW w:w="2835" w:type="dxa"/>
            <w:tcBorders>
              <w:top w:val="nil"/>
              <w:left w:val="nil"/>
              <w:bottom w:val="single" w:sz="4" w:space="0" w:color="auto"/>
              <w:right w:val="single" w:sz="4" w:space="0" w:color="auto"/>
            </w:tcBorders>
            <w:shd w:val="clear" w:color="auto" w:fill="auto"/>
            <w:noWrap/>
            <w:vAlign w:val="bottom"/>
            <w:hideMark/>
          </w:tcPr>
          <w:p w14:paraId="6EA67DB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Mlekarska ulica 13</w:t>
            </w:r>
          </w:p>
        </w:tc>
        <w:tc>
          <w:tcPr>
            <w:tcW w:w="2552" w:type="dxa"/>
            <w:tcBorders>
              <w:top w:val="nil"/>
              <w:left w:val="nil"/>
              <w:bottom w:val="single" w:sz="4" w:space="0" w:color="auto"/>
              <w:right w:val="single" w:sz="4" w:space="0" w:color="auto"/>
            </w:tcBorders>
            <w:shd w:val="clear" w:color="auto" w:fill="auto"/>
            <w:noWrap/>
            <w:vAlign w:val="bottom"/>
            <w:hideMark/>
          </w:tcPr>
          <w:p w14:paraId="04319A7E" w14:textId="77777777" w:rsidR="001470FE" w:rsidRPr="001470FE" w:rsidRDefault="001470FE" w:rsidP="001470FE">
            <w:pPr>
              <w:rPr>
                <w:rFonts w:ascii="Arial" w:hAnsi="Arial" w:cs="Arial"/>
                <w:sz w:val="20"/>
                <w:szCs w:val="20"/>
              </w:rPr>
            </w:pPr>
            <w:r w:rsidRPr="001470FE">
              <w:rPr>
                <w:rFonts w:ascii="Arial" w:hAnsi="Arial" w:cs="Arial"/>
                <w:sz w:val="20"/>
                <w:szCs w:val="20"/>
              </w:rPr>
              <w:t>KRANJ</w:t>
            </w:r>
          </w:p>
        </w:tc>
      </w:tr>
      <w:tr w:rsidR="001470FE" w:rsidRPr="001470FE" w14:paraId="6EE0A8FB" w14:textId="77777777" w:rsidTr="00311DE6">
        <w:trPr>
          <w:trHeight w:val="300"/>
        </w:trPr>
        <w:tc>
          <w:tcPr>
            <w:tcW w:w="851" w:type="dxa"/>
            <w:tcBorders>
              <w:top w:val="nil"/>
              <w:left w:val="single" w:sz="4" w:space="0" w:color="auto"/>
              <w:bottom w:val="single" w:sz="4" w:space="0" w:color="auto"/>
              <w:right w:val="single" w:sz="4" w:space="0" w:color="auto"/>
            </w:tcBorders>
          </w:tcPr>
          <w:p w14:paraId="7700A08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E1B09B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AVTOCENTER AŠ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MARIBOR</w:t>
            </w:r>
          </w:p>
        </w:tc>
        <w:tc>
          <w:tcPr>
            <w:tcW w:w="2835" w:type="dxa"/>
            <w:tcBorders>
              <w:top w:val="nil"/>
              <w:left w:val="nil"/>
              <w:bottom w:val="single" w:sz="4" w:space="0" w:color="auto"/>
              <w:right w:val="single" w:sz="4" w:space="0" w:color="auto"/>
            </w:tcBorders>
            <w:shd w:val="clear" w:color="auto" w:fill="auto"/>
            <w:noWrap/>
            <w:vAlign w:val="bottom"/>
            <w:hideMark/>
          </w:tcPr>
          <w:p w14:paraId="1E50DE5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Zagrebška cesta 85</w:t>
            </w:r>
          </w:p>
        </w:tc>
        <w:tc>
          <w:tcPr>
            <w:tcW w:w="2552" w:type="dxa"/>
            <w:tcBorders>
              <w:top w:val="nil"/>
              <w:left w:val="nil"/>
              <w:bottom w:val="single" w:sz="4" w:space="0" w:color="auto"/>
              <w:right w:val="single" w:sz="4" w:space="0" w:color="auto"/>
            </w:tcBorders>
            <w:shd w:val="clear" w:color="auto" w:fill="auto"/>
            <w:noWrap/>
            <w:vAlign w:val="bottom"/>
            <w:hideMark/>
          </w:tcPr>
          <w:p w14:paraId="1F6E8B3F"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5AC3685D" w14:textId="77777777" w:rsidTr="00311DE6">
        <w:trPr>
          <w:trHeight w:val="300"/>
        </w:trPr>
        <w:tc>
          <w:tcPr>
            <w:tcW w:w="851" w:type="dxa"/>
            <w:tcBorders>
              <w:top w:val="nil"/>
              <w:left w:val="single" w:sz="4" w:space="0" w:color="auto"/>
              <w:bottom w:val="single" w:sz="4" w:space="0" w:color="auto"/>
              <w:right w:val="single" w:sz="4" w:space="0" w:color="auto"/>
            </w:tcBorders>
          </w:tcPr>
          <w:p w14:paraId="3BBF8EC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ED47FC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POM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SLOVENSKA BISTRICA</w:t>
            </w:r>
          </w:p>
        </w:tc>
        <w:tc>
          <w:tcPr>
            <w:tcW w:w="2835" w:type="dxa"/>
            <w:tcBorders>
              <w:top w:val="nil"/>
              <w:left w:val="nil"/>
              <w:bottom w:val="single" w:sz="4" w:space="0" w:color="auto"/>
              <w:right w:val="single" w:sz="4" w:space="0" w:color="auto"/>
            </w:tcBorders>
            <w:shd w:val="clear" w:color="auto" w:fill="auto"/>
            <w:noWrap/>
            <w:vAlign w:val="bottom"/>
            <w:hideMark/>
          </w:tcPr>
          <w:p w14:paraId="7936737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Rimska ulica 12</w:t>
            </w:r>
          </w:p>
        </w:tc>
        <w:tc>
          <w:tcPr>
            <w:tcW w:w="2552" w:type="dxa"/>
            <w:tcBorders>
              <w:top w:val="nil"/>
              <w:left w:val="nil"/>
              <w:bottom w:val="single" w:sz="4" w:space="0" w:color="auto"/>
              <w:right w:val="single" w:sz="4" w:space="0" w:color="auto"/>
            </w:tcBorders>
            <w:shd w:val="clear" w:color="auto" w:fill="auto"/>
            <w:noWrap/>
            <w:vAlign w:val="bottom"/>
            <w:hideMark/>
          </w:tcPr>
          <w:p w14:paraId="38F99B31" w14:textId="77777777" w:rsidR="001470FE" w:rsidRPr="001470FE" w:rsidRDefault="001470FE" w:rsidP="001470FE">
            <w:pPr>
              <w:rPr>
                <w:rFonts w:ascii="Arial" w:hAnsi="Arial" w:cs="Arial"/>
                <w:sz w:val="20"/>
                <w:szCs w:val="20"/>
              </w:rPr>
            </w:pPr>
            <w:r w:rsidRPr="001470FE">
              <w:rPr>
                <w:rFonts w:ascii="Arial" w:hAnsi="Arial" w:cs="Arial"/>
                <w:sz w:val="20"/>
                <w:szCs w:val="20"/>
              </w:rPr>
              <w:t>SLOVENSKA BISTRICA</w:t>
            </w:r>
          </w:p>
        </w:tc>
      </w:tr>
      <w:tr w:rsidR="001470FE" w:rsidRPr="001470FE" w14:paraId="68DDCF25" w14:textId="77777777" w:rsidTr="00311DE6">
        <w:trPr>
          <w:trHeight w:val="300"/>
        </w:trPr>
        <w:tc>
          <w:tcPr>
            <w:tcW w:w="851" w:type="dxa"/>
            <w:tcBorders>
              <w:top w:val="nil"/>
              <w:left w:val="single" w:sz="4" w:space="0" w:color="auto"/>
              <w:bottom w:val="single" w:sz="4" w:space="0" w:color="auto"/>
              <w:right w:val="single" w:sz="4" w:space="0" w:color="auto"/>
            </w:tcBorders>
          </w:tcPr>
          <w:p w14:paraId="15878F2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C8B9D1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POM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LJUTOMER</w:t>
            </w:r>
          </w:p>
        </w:tc>
        <w:tc>
          <w:tcPr>
            <w:tcW w:w="2835" w:type="dxa"/>
            <w:tcBorders>
              <w:top w:val="nil"/>
              <w:left w:val="nil"/>
              <w:bottom w:val="single" w:sz="4" w:space="0" w:color="auto"/>
              <w:right w:val="single" w:sz="4" w:space="0" w:color="auto"/>
            </w:tcBorders>
            <w:shd w:val="clear" w:color="auto" w:fill="auto"/>
            <w:noWrap/>
            <w:vAlign w:val="bottom"/>
            <w:hideMark/>
          </w:tcPr>
          <w:p w14:paraId="63155D1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Kolodvorska ulica 16A</w:t>
            </w:r>
          </w:p>
        </w:tc>
        <w:tc>
          <w:tcPr>
            <w:tcW w:w="2552" w:type="dxa"/>
            <w:tcBorders>
              <w:top w:val="nil"/>
              <w:left w:val="nil"/>
              <w:bottom w:val="single" w:sz="4" w:space="0" w:color="auto"/>
              <w:right w:val="single" w:sz="4" w:space="0" w:color="auto"/>
            </w:tcBorders>
            <w:shd w:val="clear" w:color="auto" w:fill="auto"/>
            <w:noWrap/>
            <w:vAlign w:val="bottom"/>
            <w:hideMark/>
          </w:tcPr>
          <w:p w14:paraId="45A1BD09" w14:textId="77777777" w:rsidR="001470FE" w:rsidRPr="001470FE" w:rsidRDefault="001470FE" w:rsidP="001470FE">
            <w:pPr>
              <w:rPr>
                <w:rFonts w:ascii="Arial" w:hAnsi="Arial" w:cs="Arial"/>
                <w:sz w:val="20"/>
                <w:szCs w:val="20"/>
              </w:rPr>
            </w:pPr>
            <w:r w:rsidRPr="001470FE">
              <w:rPr>
                <w:rFonts w:ascii="Arial" w:hAnsi="Arial" w:cs="Arial"/>
                <w:sz w:val="20"/>
                <w:szCs w:val="20"/>
              </w:rPr>
              <w:t>LJUTOMER</w:t>
            </w:r>
          </w:p>
        </w:tc>
      </w:tr>
      <w:tr w:rsidR="001470FE" w:rsidRPr="001470FE" w14:paraId="2A52141D" w14:textId="77777777" w:rsidTr="00311DE6">
        <w:trPr>
          <w:trHeight w:val="300"/>
        </w:trPr>
        <w:tc>
          <w:tcPr>
            <w:tcW w:w="851" w:type="dxa"/>
            <w:tcBorders>
              <w:top w:val="nil"/>
              <w:left w:val="single" w:sz="4" w:space="0" w:color="auto"/>
              <w:bottom w:val="single" w:sz="4" w:space="0" w:color="auto"/>
              <w:right w:val="single" w:sz="4" w:space="0" w:color="auto"/>
            </w:tcBorders>
          </w:tcPr>
          <w:p w14:paraId="2060A63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6D57BC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POM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GORNJA RADGONA</w:t>
            </w:r>
          </w:p>
        </w:tc>
        <w:tc>
          <w:tcPr>
            <w:tcW w:w="2835" w:type="dxa"/>
            <w:tcBorders>
              <w:top w:val="nil"/>
              <w:left w:val="nil"/>
              <w:bottom w:val="single" w:sz="4" w:space="0" w:color="auto"/>
              <w:right w:val="single" w:sz="4" w:space="0" w:color="auto"/>
            </w:tcBorders>
            <w:shd w:val="clear" w:color="auto" w:fill="auto"/>
            <w:noWrap/>
            <w:vAlign w:val="bottom"/>
            <w:hideMark/>
          </w:tcPr>
          <w:p w14:paraId="36FA351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Ljutomerska cesta 34</w:t>
            </w:r>
          </w:p>
        </w:tc>
        <w:tc>
          <w:tcPr>
            <w:tcW w:w="2552" w:type="dxa"/>
            <w:tcBorders>
              <w:top w:val="nil"/>
              <w:left w:val="nil"/>
              <w:bottom w:val="single" w:sz="4" w:space="0" w:color="auto"/>
              <w:right w:val="single" w:sz="4" w:space="0" w:color="auto"/>
            </w:tcBorders>
            <w:shd w:val="clear" w:color="auto" w:fill="auto"/>
            <w:noWrap/>
            <w:vAlign w:val="bottom"/>
            <w:hideMark/>
          </w:tcPr>
          <w:p w14:paraId="37D2BAB9" w14:textId="77777777" w:rsidR="001470FE" w:rsidRPr="001470FE" w:rsidRDefault="001470FE" w:rsidP="001470FE">
            <w:pPr>
              <w:rPr>
                <w:rFonts w:ascii="Arial" w:hAnsi="Arial" w:cs="Arial"/>
                <w:sz w:val="20"/>
                <w:szCs w:val="20"/>
              </w:rPr>
            </w:pPr>
            <w:r w:rsidRPr="001470FE">
              <w:rPr>
                <w:rFonts w:ascii="Arial" w:hAnsi="Arial" w:cs="Arial"/>
                <w:sz w:val="20"/>
                <w:szCs w:val="20"/>
              </w:rPr>
              <w:t>GORNJA RADGONA</w:t>
            </w:r>
          </w:p>
        </w:tc>
      </w:tr>
      <w:tr w:rsidR="001470FE" w:rsidRPr="001470FE" w14:paraId="2E7E0043" w14:textId="77777777" w:rsidTr="00311DE6">
        <w:trPr>
          <w:trHeight w:val="300"/>
        </w:trPr>
        <w:tc>
          <w:tcPr>
            <w:tcW w:w="851" w:type="dxa"/>
            <w:tcBorders>
              <w:top w:val="nil"/>
              <w:left w:val="single" w:sz="4" w:space="0" w:color="auto"/>
              <w:bottom w:val="single" w:sz="4" w:space="0" w:color="auto"/>
              <w:right w:val="single" w:sz="4" w:space="0" w:color="auto"/>
            </w:tcBorders>
          </w:tcPr>
          <w:p w14:paraId="29DA6C4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B78040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CELJE, POSLOVALNICA VOJNIK</w:t>
            </w:r>
          </w:p>
        </w:tc>
        <w:tc>
          <w:tcPr>
            <w:tcW w:w="2835" w:type="dxa"/>
            <w:tcBorders>
              <w:top w:val="nil"/>
              <w:left w:val="nil"/>
              <w:bottom w:val="single" w:sz="4" w:space="0" w:color="auto"/>
              <w:right w:val="single" w:sz="4" w:space="0" w:color="auto"/>
            </w:tcBorders>
            <w:shd w:val="clear" w:color="auto" w:fill="auto"/>
            <w:noWrap/>
            <w:vAlign w:val="bottom"/>
            <w:hideMark/>
          </w:tcPr>
          <w:p w14:paraId="063E870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Celjska cesta 49</w:t>
            </w:r>
          </w:p>
        </w:tc>
        <w:tc>
          <w:tcPr>
            <w:tcW w:w="2552" w:type="dxa"/>
            <w:tcBorders>
              <w:top w:val="nil"/>
              <w:left w:val="nil"/>
              <w:bottom w:val="single" w:sz="4" w:space="0" w:color="auto"/>
              <w:right w:val="single" w:sz="4" w:space="0" w:color="auto"/>
            </w:tcBorders>
            <w:shd w:val="clear" w:color="auto" w:fill="auto"/>
            <w:noWrap/>
            <w:vAlign w:val="bottom"/>
            <w:hideMark/>
          </w:tcPr>
          <w:p w14:paraId="27CE401A" w14:textId="77777777" w:rsidR="001470FE" w:rsidRPr="001470FE" w:rsidRDefault="001470FE" w:rsidP="001470FE">
            <w:pPr>
              <w:rPr>
                <w:rFonts w:ascii="Arial" w:hAnsi="Arial" w:cs="Arial"/>
                <w:sz w:val="20"/>
                <w:szCs w:val="20"/>
              </w:rPr>
            </w:pPr>
            <w:r w:rsidRPr="001470FE">
              <w:rPr>
                <w:rFonts w:ascii="Arial" w:hAnsi="Arial" w:cs="Arial"/>
                <w:sz w:val="20"/>
                <w:szCs w:val="20"/>
              </w:rPr>
              <w:t>VOJNIK</w:t>
            </w:r>
          </w:p>
        </w:tc>
      </w:tr>
      <w:tr w:rsidR="001470FE" w:rsidRPr="001470FE" w14:paraId="294A4D5F" w14:textId="77777777" w:rsidTr="00311DE6">
        <w:trPr>
          <w:trHeight w:val="300"/>
        </w:trPr>
        <w:tc>
          <w:tcPr>
            <w:tcW w:w="851" w:type="dxa"/>
            <w:tcBorders>
              <w:top w:val="nil"/>
              <w:left w:val="single" w:sz="4" w:space="0" w:color="auto"/>
              <w:bottom w:val="single" w:sz="4" w:space="0" w:color="auto"/>
              <w:right w:val="single" w:sz="4" w:space="0" w:color="auto"/>
            </w:tcBorders>
          </w:tcPr>
          <w:p w14:paraId="32DCC38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A4542C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ŽONTA </w:t>
            </w:r>
            <w:proofErr w:type="spellStart"/>
            <w:r w:rsidRPr="001470FE">
              <w:rPr>
                <w:rFonts w:ascii="Arial" w:hAnsi="Arial" w:cs="Arial"/>
                <w:color w:val="000000"/>
                <w:sz w:val="20"/>
                <w:szCs w:val="20"/>
              </w:rPr>
              <w:t>transport,tehnični</w:t>
            </w:r>
            <w:proofErr w:type="spellEnd"/>
            <w:r w:rsidRPr="001470FE">
              <w:rPr>
                <w:rFonts w:ascii="Arial" w:hAnsi="Arial" w:cs="Arial"/>
                <w:color w:val="000000"/>
                <w:sz w:val="20"/>
                <w:szCs w:val="20"/>
              </w:rPr>
              <w:t xml:space="preserve"> </w:t>
            </w:r>
            <w:proofErr w:type="spellStart"/>
            <w:r w:rsidRPr="001470FE">
              <w:rPr>
                <w:rFonts w:ascii="Arial" w:hAnsi="Arial" w:cs="Arial"/>
                <w:color w:val="000000"/>
                <w:sz w:val="20"/>
                <w:szCs w:val="20"/>
              </w:rPr>
              <w:t>pregledi,d.o.o</w:t>
            </w:r>
            <w:proofErr w:type="spellEnd"/>
            <w:r w:rsidRPr="001470FE">
              <w:rPr>
                <w:rFonts w:ascii="Arial" w:hAnsi="Arial" w:cs="Arial"/>
                <w:color w:val="000000"/>
                <w:sz w:val="20"/>
                <w:szCs w:val="20"/>
              </w:rPr>
              <w:t>., PE LAŠKO</w:t>
            </w:r>
          </w:p>
        </w:tc>
        <w:tc>
          <w:tcPr>
            <w:tcW w:w="2835" w:type="dxa"/>
            <w:tcBorders>
              <w:top w:val="nil"/>
              <w:left w:val="nil"/>
              <w:bottom w:val="single" w:sz="4" w:space="0" w:color="auto"/>
              <w:right w:val="single" w:sz="4" w:space="0" w:color="auto"/>
            </w:tcBorders>
            <w:shd w:val="clear" w:color="auto" w:fill="auto"/>
            <w:noWrap/>
            <w:vAlign w:val="bottom"/>
            <w:hideMark/>
          </w:tcPr>
          <w:p w14:paraId="2E1F52A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Trubarjevo nabrežje 1</w:t>
            </w:r>
          </w:p>
        </w:tc>
        <w:tc>
          <w:tcPr>
            <w:tcW w:w="2552" w:type="dxa"/>
            <w:tcBorders>
              <w:top w:val="nil"/>
              <w:left w:val="nil"/>
              <w:bottom w:val="single" w:sz="4" w:space="0" w:color="auto"/>
              <w:right w:val="single" w:sz="4" w:space="0" w:color="auto"/>
            </w:tcBorders>
            <w:shd w:val="clear" w:color="auto" w:fill="auto"/>
            <w:noWrap/>
            <w:vAlign w:val="bottom"/>
            <w:hideMark/>
          </w:tcPr>
          <w:p w14:paraId="02B30819" w14:textId="77777777" w:rsidR="001470FE" w:rsidRPr="001470FE" w:rsidRDefault="001470FE" w:rsidP="001470FE">
            <w:pPr>
              <w:rPr>
                <w:rFonts w:ascii="Arial" w:hAnsi="Arial" w:cs="Arial"/>
                <w:sz w:val="20"/>
                <w:szCs w:val="20"/>
              </w:rPr>
            </w:pPr>
            <w:r w:rsidRPr="001470FE">
              <w:rPr>
                <w:rFonts w:ascii="Arial" w:hAnsi="Arial" w:cs="Arial"/>
                <w:sz w:val="20"/>
                <w:szCs w:val="20"/>
              </w:rPr>
              <w:t>LAŠKO</w:t>
            </w:r>
          </w:p>
        </w:tc>
      </w:tr>
      <w:tr w:rsidR="001470FE" w:rsidRPr="001470FE" w14:paraId="3C1AFE1C" w14:textId="77777777" w:rsidTr="00311DE6">
        <w:trPr>
          <w:trHeight w:val="300"/>
        </w:trPr>
        <w:tc>
          <w:tcPr>
            <w:tcW w:w="851" w:type="dxa"/>
            <w:tcBorders>
              <w:top w:val="nil"/>
              <w:left w:val="single" w:sz="4" w:space="0" w:color="auto"/>
              <w:bottom w:val="single" w:sz="4" w:space="0" w:color="auto"/>
              <w:right w:val="single" w:sz="4" w:space="0" w:color="auto"/>
            </w:tcBorders>
          </w:tcPr>
          <w:p w14:paraId="2287086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159846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LEV Registracija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ŽALEC</w:t>
            </w:r>
          </w:p>
        </w:tc>
        <w:tc>
          <w:tcPr>
            <w:tcW w:w="2835" w:type="dxa"/>
            <w:tcBorders>
              <w:top w:val="nil"/>
              <w:left w:val="nil"/>
              <w:bottom w:val="single" w:sz="4" w:space="0" w:color="auto"/>
              <w:right w:val="single" w:sz="4" w:space="0" w:color="auto"/>
            </w:tcBorders>
            <w:shd w:val="clear" w:color="auto" w:fill="auto"/>
            <w:noWrap/>
            <w:vAlign w:val="bottom"/>
            <w:hideMark/>
          </w:tcPr>
          <w:p w14:paraId="52390D0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Šlandrov trg 40</w:t>
            </w:r>
          </w:p>
        </w:tc>
        <w:tc>
          <w:tcPr>
            <w:tcW w:w="2552" w:type="dxa"/>
            <w:tcBorders>
              <w:top w:val="nil"/>
              <w:left w:val="nil"/>
              <w:bottom w:val="single" w:sz="4" w:space="0" w:color="auto"/>
              <w:right w:val="single" w:sz="4" w:space="0" w:color="auto"/>
            </w:tcBorders>
            <w:shd w:val="clear" w:color="auto" w:fill="auto"/>
            <w:noWrap/>
            <w:vAlign w:val="bottom"/>
            <w:hideMark/>
          </w:tcPr>
          <w:p w14:paraId="71B4B1EE" w14:textId="77777777" w:rsidR="001470FE" w:rsidRPr="001470FE" w:rsidRDefault="001470FE" w:rsidP="001470FE">
            <w:pPr>
              <w:rPr>
                <w:rFonts w:ascii="Arial" w:hAnsi="Arial" w:cs="Arial"/>
                <w:sz w:val="20"/>
                <w:szCs w:val="20"/>
              </w:rPr>
            </w:pPr>
            <w:r w:rsidRPr="001470FE">
              <w:rPr>
                <w:rFonts w:ascii="Arial" w:hAnsi="Arial" w:cs="Arial"/>
                <w:sz w:val="20"/>
                <w:szCs w:val="20"/>
              </w:rPr>
              <w:t>ŽALEC</w:t>
            </w:r>
          </w:p>
        </w:tc>
      </w:tr>
      <w:tr w:rsidR="001470FE" w:rsidRPr="001470FE" w14:paraId="28BB66B6" w14:textId="77777777" w:rsidTr="00311DE6">
        <w:trPr>
          <w:trHeight w:val="300"/>
        </w:trPr>
        <w:tc>
          <w:tcPr>
            <w:tcW w:w="851" w:type="dxa"/>
            <w:tcBorders>
              <w:top w:val="nil"/>
              <w:left w:val="single" w:sz="4" w:space="0" w:color="auto"/>
              <w:bottom w:val="single" w:sz="4" w:space="0" w:color="auto"/>
              <w:right w:val="single" w:sz="4" w:space="0" w:color="auto"/>
            </w:tcBorders>
          </w:tcPr>
          <w:p w14:paraId="72933B6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559F5D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REGI-VO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Ljutomer</w:t>
            </w:r>
          </w:p>
        </w:tc>
        <w:tc>
          <w:tcPr>
            <w:tcW w:w="2835" w:type="dxa"/>
            <w:tcBorders>
              <w:top w:val="nil"/>
              <w:left w:val="nil"/>
              <w:bottom w:val="single" w:sz="4" w:space="0" w:color="auto"/>
              <w:right w:val="single" w:sz="4" w:space="0" w:color="auto"/>
            </w:tcBorders>
            <w:shd w:val="clear" w:color="auto" w:fill="auto"/>
            <w:noWrap/>
            <w:vAlign w:val="bottom"/>
            <w:hideMark/>
          </w:tcPr>
          <w:p w14:paraId="37383D4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Kolodvorska ulica 16</w:t>
            </w:r>
          </w:p>
        </w:tc>
        <w:tc>
          <w:tcPr>
            <w:tcW w:w="2552" w:type="dxa"/>
            <w:tcBorders>
              <w:top w:val="nil"/>
              <w:left w:val="nil"/>
              <w:bottom w:val="single" w:sz="4" w:space="0" w:color="auto"/>
              <w:right w:val="single" w:sz="4" w:space="0" w:color="auto"/>
            </w:tcBorders>
            <w:shd w:val="clear" w:color="auto" w:fill="auto"/>
            <w:noWrap/>
            <w:vAlign w:val="bottom"/>
            <w:hideMark/>
          </w:tcPr>
          <w:p w14:paraId="0392906D" w14:textId="77777777" w:rsidR="001470FE" w:rsidRPr="001470FE" w:rsidRDefault="001470FE" w:rsidP="001470FE">
            <w:pPr>
              <w:rPr>
                <w:rFonts w:ascii="Arial" w:hAnsi="Arial" w:cs="Arial"/>
                <w:sz w:val="20"/>
                <w:szCs w:val="20"/>
              </w:rPr>
            </w:pPr>
            <w:r w:rsidRPr="001470FE">
              <w:rPr>
                <w:rFonts w:ascii="Arial" w:hAnsi="Arial" w:cs="Arial"/>
                <w:sz w:val="20"/>
                <w:szCs w:val="20"/>
              </w:rPr>
              <w:t>LJUTOMER</w:t>
            </w:r>
          </w:p>
        </w:tc>
      </w:tr>
      <w:tr w:rsidR="001470FE" w:rsidRPr="001470FE" w14:paraId="7ED4F090" w14:textId="77777777" w:rsidTr="00311DE6">
        <w:trPr>
          <w:trHeight w:val="300"/>
        </w:trPr>
        <w:tc>
          <w:tcPr>
            <w:tcW w:w="851" w:type="dxa"/>
            <w:tcBorders>
              <w:top w:val="nil"/>
              <w:left w:val="single" w:sz="4" w:space="0" w:color="auto"/>
              <w:bottom w:val="single" w:sz="4" w:space="0" w:color="auto"/>
              <w:right w:val="single" w:sz="4" w:space="0" w:color="auto"/>
            </w:tcBorders>
          </w:tcPr>
          <w:p w14:paraId="3860280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BECCBE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TPV AVTO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2656D5E0"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Kandijska</w:t>
            </w:r>
            <w:proofErr w:type="spellEnd"/>
            <w:r w:rsidRPr="001470FE">
              <w:rPr>
                <w:rFonts w:ascii="Arial" w:hAnsi="Arial" w:cs="Arial"/>
                <w:color w:val="000000"/>
                <w:sz w:val="20"/>
                <w:szCs w:val="20"/>
              </w:rPr>
              <w:t xml:space="preserve"> cesta 60</w:t>
            </w:r>
          </w:p>
        </w:tc>
        <w:tc>
          <w:tcPr>
            <w:tcW w:w="2552" w:type="dxa"/>
            <w:tcBorders>
              <w:top w:val="nil"/>
              <w:left w:val="nil"/>
              <w:bottom w:val="single" w:sz="4" w:space="0" w:color="auto"/>
              <w:right w:val="single" w:sz="4" w:space="0" w:color="auto"/>
            </w:tcBorders>
            <w:shd w:val="clear" w:color="auto" w:fill="auto"/>
            <w:noWrap/>
            <w:vAlign w:val="bottom"/>
            <w:hideMark/>
          </w:tcPr>
          <w:p w14:paraId="6C57C95D" w14:textId="77777777" w:rsidR="001470FE" w:rsidRPr="001470FE" w:rsidRDefault="001470FE" w:rsidP="001470FE">
            <w:pPr>
              <w:rPr>
                <w:rFonts w:ascii="Arial" w:hAnsi="Arial" w:cs="Arial"/>
                <w:sz w:val="20"/>
                <w:szCs w:val="20"/>
              </w:rPr>
            </w:pPr>
            <w:r w:rsidRPr="001470FE">
              <w:rPr>
                <w:rFonts w:ascii="Arial" w:hAnsi="Arial" w:cs="Arial"/>
                <w:sz w:val="20"/>
                <w:szCs w:val="20"/>
              </w:rPr>
              <w:t>NOVO MESTO</w:t>
            </w:r>
          </w:p>
        </w:tc>
      </w:tr>
      <w:tr w:rsidR="001470FE" w:rsidRPr="001470FE" w14:paraId="412333B1" w14:textId="77777777" w:rsidTr="00311DE6">
        <w:trPr>
          <w:trHeight w:val="300"/>
        </w:trPr>
        <w:tc>
          <w:tcPr>
            <w:tcW w:w="851" w:type="dxa"/>
            <w:tcBorders>
              <w:top w:val="nil"/>
              <w:left w:val="single" w:sz="4" w:space="0" w:color="auto"/>
              <w:bottom w:val="single" w:sz="4" w:space="0" w:color="auto"/>
              <w:right w:val="single" w:sz="4" w:space="0" w:color="auto"/>
            </w:tcBorders>
          </w:tcPr>
          <w:p w14:paraId="4A1DC73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370490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S in M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5AF107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Kolodvorska cesta 5</w:t>
            </w:r>
          </w:p>
        </w:tc>
        <w:tc>
          <w:tcPr>
            <w:tcW w:w="2552" w:type="dxa"/>
            <w:tcBorders>
              <w:top w:val="nil"/>
              <w:left w:val="nil"/>
              <w:bottom w:val="single" w:sz="4" w:space="0" w:color="auto"/>
              <w:right w:val="single" w:sz="4" w:space="0" w:color="auto"/>
            </w:tcBorders>
            <w:shd w:val="clear" w:color="auto" w:fill="auto"/>
            <w:noWrap/>
            <w:vAlign w:val="bottom"/>
            <w:hideMark/>
          </w:tcPr>
          <w:p w14:paraId="1816E385" w14:textId="77777777" w:rsidR="001470FE" w:rsidRPr="001470FE" w:rsidRDefault="001470FE" w:rsidP="001470FE">
            <w:pPr>
              <w:rPr>
                <w:rFonts w:ascii="Arial" w:hAnsi="Arial" w:cs="Arial"/>
                <w:sz w:val="20"/>
                <w:szCs w:val="20"/>
              </w:rPr>
            </w:pPr>
            <w:r w:rsidRPr="001470FE">
              <w:rPr>
                <w:rFonts w:ascii="Arial" w:hAnsi="Arial" w:cs="Arial"/>
                <w:sz w:val="20"/>
                <w:szCs w:val="20"/>
              </w:rPr>
              <w:t>DOMŽALE</w:t>
            </w:r>
          </w:p>
        </w:tc>
      </w:tr>
      <w:tr w:rsidR="001470FE" w:rsidRPr="001470FE" w14:paraId="5D73B038" w14:textId="77777777" w:rsidTr="00311DE6">
        <w:trPr>
          <w:trHeight w:val="300"/>
        </w:trPr>
        <w:tc>
          <w:tcPr>
            <w:tcW w:w="851" w:type="dxa"/>
            <w:tcBorders>
              <w:top w:val="nil"/>
              <w:left w:val="single" w:sz="4" w:space="0" w:color="auto"/>
              <w:bottom w:val="single" w:sz="4" w:space="0" w:color="auto"/>
              <w:right w:val="single" w:sz="4" w:space="0" w:color="auto"/>
            </w:tcBorders>
          </w:tcPr>
          <w:p w14:paraId="7E82E6F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EE4620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INTERSERVICE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FLAJŠMANOVA</w:t>
            </w:r>
          </w:p>
        </w:tc>
        <w:tc>
          <w:tcPr>
            <w:tcW w:w="2835" w:type="dxa"/>
            <w:tcBorders>
              <w:top w:val="nil"/>
              <w:left w:val="nil"/>
              <w:bottom w:val="single" w:sz="4" w:space="0" w:color="auto"/>
              <w:right w:val="single" w:sz="4" w:space="0" w:color="auto"/>
            </w:tcBorders>
            <w:shd w:val="clear" w:color="auto" w:fill="auto"/>
            <w:noWrap/>
            <w:vAlign w:val="bottom"/>
            <w:hideMark/>
          </w:tcPr>
          <w:p w14:paraId="1A90C85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Flajšmanova 3</w:t>
            </w:r>
          </w:p>
        </w:tc>
        <w:tc>
          <w:tcPr>
            <w:tcW w:w="2552" w:type="dxa"/>
            <w:tcBorders>
              <w:top w:val="nil"/>
              <w:left w:val="nil"/>
              <w:bottom w:val="single" w:sz="4" w:space="0" w:color="auto"/>
              <w:right w:val="single" w:sz="4" w:space="0" w:color="auto"/>
            </w:tcBorders>
            <w:shd w:val="clear" w:color="auto" w:fill="auto"/>
            <w:noWrap/>
            <w:vAlign w:val="bottom"/>
            <w:hideMark/>
          </w:tcPr>
          <w:p w14:paraId="3F633EF9"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2E2FB875" w14:textId="77777777" w:rsidTr="00311DE6">
        <w:trPr>
          <w:trHeight w:val="300"/>
        </w:trPr>
        <w:tc>
          <w:tcPr>
            <w:tcW w:w="851" w:type="dxa"/>
            <w:tcBorders>
              <w:top w:val="nil"/>
              <w:left w:val="single" w:sz="4" w:space="0" w:color="auto"/>
              <w:bottom w:val="single" w:sz="4" w:space="0" w:color="auto"/>
              <w:right w:val="single" w:sz="4" w:space="0" w:color="auto"/>
            </w:tcBorders>
          </w:tcPr>
          <w:p w14:paraId="3A3C4569"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53FAAA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AVTOTEHNA VIS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6682BCE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Celovška cesta 228</w:t>
            </w:r>
          </w:p>
        </w:tc>
        <w:tc>
          <w:tcPr>
            <w:tcW w:w="2552" w:type="dxa"/>
            <w:tcBorders>
              <w:top w:val="nil"/>
              <w:left w:val="nil"/>
              <w:bottom w:val="single" w:sz="4" w:space="0" w:color="auto"/>
              <w:right w:val="single" w:sz="4" w:space="0" w:color="auto"/>
            </w:tcBorders>
            <w:shd w:val="clear" w:color="auto" w:fill="auto"/>
            <w:noWrap/>
            <w:vAlign w:val="bottom"/>
            <w:hideMark/>
          </w:tcPr>
          <w:p w14:paraId="4094F960"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49A1CEE5" w14:textId="77777777" w:rsidTr="00311DE6">
        <w:trPr>
          <w:trHeight w:val="300"/>
        </w:trPr>
        <w:tc>
          <w:tcPr>
            <w:tcW w:w="851" w:type="dxa"/>
            <w:tcBorders>
              <w:top w:val="nil"/>
              <w:left w:val="single" w:sz="4" w:space="0" w:color="auto"/>
              <w:bottom w:val="single" w:sz="4" w:space="0" w:color="auto"/>
              <w:right w:val="single" w:sz="4" w:space="0" w:color="auto"/>
            </w:tcBorders>
          </w:tcPr>
          <w:p w14:paraId="77C43F8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EC56AB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69BDE8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Ljubljanska cesta 85</w:t>
            </w:r>
          </w:p>
        </w:tc>
        <w:tc>
          <w:tcPr>
            <w:tcW w:w="2552" w:type="dxa"/>
            <w:tcBorders>
              <w:top w:val="nil"/>
              <w:left w:val="nil"/>
              <w:bottom w:val="single" w:sz="4" w:space="0" w:color="auto"/>
              <w:right w:val="single" w:sz="4" w:space="0" w:color="auto"/>
            </w:tcBorders>
            <w:shd w:val="clear" w:color="auto" w:fill="auto"/>
            <w:noWrap/>
            <w:vAlign w:val="bottom"/>
            <w:hideMark/>
          </w:tcPr>
          <w:p w14:paraId="14B39D2F" w14:textId="77777777" w:rsidR="001470FE" w:rsidRPr="001470FE" w:rsidRDefault="001470FE" w:rsidP="001470FE">
            <w:pPr>
              <w:rPr>
                <w:rFonts w:ascii="Arial" w:hAnsi="Arial" w:cs="Arial"/>
                <w:sz w:val="20"/>
                <w:szCs w:val="20"/>
              </w:rPr>
            </w:pPr>
            <w:r w:rsidRPr="001470FE">
              <w:rPr>
                <w:rFonts w:ascii="Arial" w:hAnsi="Arial" w:cs="Arial"/>
                <w:sz w:val="20"/>
                <w:szCs w:val="20"/>
              </w:rPr>
              <w:t>SLOVENSKA BISTRICA</w:t>
            </w:r>
          </w:p>
        </w:tc>
      </w:tr>
      <w:tr w:rsidR="001470FE" w:rsidRPr="001470FE" w14:paraId="7CAE9B1C" w14:textId="77777777" w:rsidTr="00311DE6">
        <w:trPr>
          <w:trHeight w:val="300"/>
        </w:trPr>
        <w:tc>
          <w:tcPr>
            <w:tcW w:w="851" w:type="dxa"/>
            <w:tcBorders>
              <w:top w:val="nil"/>
              <w:left w:val="single" w:sz="4" w:space="0" w:color="auto"/>
              <w:bottom w:val="single" w:sz="4" w:space="0" w:color="auto"/>
              <w:right w:val="single" w:sz="4" w:space="0" w:color="auto"/>
            </w:tcBorders>
          </w:tcPr>
          <w:p w14:paraId="5F8AF13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054DCD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Celje tehnični pregledi,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VELENJE</w:t>
            </w:r>
          </w:p>
        </w:tc>
        <w:tc>
          <w:tcPr>
            <w:tcW w:w="2835" w:type="dxa"/>
            <w:tcBorders>
              <w:top w:val="nil"/>
              <w:left w:val="nil"/>
              <w:bottom w:val="single" w:sz="4" w:space="0" w:color="auto"/>
              <w:right w:val="single" w:sz="4" w:space="0" w:color="auto"/>
            </w:tcBorders>
            <w:shd w:val="clear" w:color="auto" w:fill="auto"/>
            <w:noWrap/>
            <w:vAlign w:val="bottom"/>
            <w:hideMark/>
          </w:tcPr>
          <w:p w14:paraId="02A9FD3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Partizanska cesta 3</w:t>
            </w:r>
          </w:p>
        </w:tc>
        <w:tc>
          <w:tcPr>
            <w:tcW w:w="2552" w:type="dxa"/>
            <w:tcBorders>
              <w:top w:val="nil"/>
              <w:left w:val="nil"/>
              <w:bottom w:val="single" w:sz="4" w:space="0" w:color="auto"/>
              <w:right w:val="single" w:sz="4" w:space="0" w:color="auto"/>
            </w:tcBorders>
            <w:shd w:val="clear" w:color="auto" w:fill="auto"/>
            <w:noWrap/>
            <w:vAlign w:val="bottom"/>
            <w:hideMark/>
          </w:tcPr>
          <w:p w14:paraId="4E64661F" w14:textId="77777777" w:rsidR="001470FE" w:rsidRPr="001470FE" w:rsidRDefault="001470FE" w:rsidP="001470FE">
            <w:pPr>
              <w:rPr>
                <w:rFonts w:ascii="Arial" w:hAnsi="Arial" w:cs="Arial"/>
                <w:sz w:val="20"/>
                <w:szCs w:val="20"/>
              </w:rPr>
            </w:pPr>
            <w:r w:rsidRPr="001470FE">
              <w:rPr>
                <w:rFonts w:ascii="Arial" w:hAnsi="Arial" w:cs="Arial"/>
                <w:sz w:val="20"/>
                <w:szCs w:val="20"/>
              </w:rPr>
              <w:t>VELENJE</w:t>
            </w:r>
          </w:p>
        </w:tc>
      </w:tr>
      <w:tr w:rsidR="001470FE" w:rsidRPr="001470FE" w14:paraId="51DA939A" w14:textId="77777777" w:rsidTr="00311DE6">
        <w:trPr>
          <w:trHeight w:val="300"/>
        </w:trPr>
        <w:tc>
          <w:tcPr>
            <w:tcW w:w="851" w:type="dxa"/>
            <w:tcBorders>
              <w:top w:val="nil"/>
              <w:left w:val="single" w:sz="4" w:space="0" w:color="auto"/>
              <w:bottom w:val="single" w:sz="4" w:space="0" w:color="auto"/>
              <w:right w:val="single" w:sz="4" w:space="0" w:color="auto"/>
            </w:tcBorders>
          </w:tcPr>
          <w:p w14:paraId="51818EE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2555A2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A2S Registracije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F6FDF7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Mariborska cesta 140</w:t>
            </w:r>
          </w:p>
        </w:tc>
        <w:tc>
          <w:tcPr>
            <w:tcW w:w="2552" w:type="dxa"/>
            <w:tcBorders>
              <w:top w:val="nil"/>
              <w:left w:val="nil"/>
              <w:bottom w:val="single" w:sz="4" w:space="0" w:color="auto"/>
              <w:right w:val="single" w:sz="4" w:space="0" w:color="auto"/>
            </w:tcBorders>
            <w:shd w:val="clear" w:color="auto" w:fill="auto"/>
            <w:noWrap/>
            <w:vAlign w:val="bottom"/>
            <w:hideMark/>
          </w:tcPr>
          <w:p w14:paraId="11DC7754"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26DC92E9" w14:textId="77777777" w:rsidTr="00311DE6">
        <w:trPr>
          <w:trHeight w:val="300"/>
        </w:trPr>
        <w:tc>
          <w:tcPr>
            <w:tcW w:w="851" w:type="dxa"/>
            <w:tcBorders>
              <w:top w:val="nil"/>
              <w:left w:val="single" w:sz="4" w:space="0" w:color="auto"/>
              <w:bottom w:val="single" w:sz="4" w:space="0" w:color="auto"/>
              <w:right w:val="single" w:sz="4" w:space="0" w:color="auto"/>
            </w:tcBorders>
          </w:tcPr>
          <w:p w14:paraId="495D5CB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DBB26F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CE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ŠENTJUR</w:t>
            </w:r>
          </w:p>
        </w:tc>
        <w:tc>
          <w:tcPr>
            <w:tcW w:w="2835" w:type="dxa"/>
            <w:tcBorders>
              <w:top w:val="nil"/>
              <w:left w:val="nil"/>
              <w:bottom w:val="single" w:sz="4" w:space="0" w:color="auto"/>
              <w:right w:val="single" w:sz="4" w:space="0" w:color="auto"/>
            </w:tcBorders>
            <w:shd w:val="clear" w:color="auto" w:fill="auto"/>
            <w:noWrap/>
            <w:vAlign w:val="bottom"/>
            <w:hideMark/>
          </w:tcPr>
          <w:p w14:paraId="2FD35C1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Ulica Tončke Čečeve 18</w:t>
            </w:r>
          </w:p>
        </w:tc>
        <w:tc>
          <w:tcPr>
            <w:tcW w:w="2552" w:type="dxa"/>
            <w:tcBorders>
              <w:top w:val="nil"/>
              <w:left w:val="nil"/>
              <w:bottom w:val="single" w:sz="4" w:space="0" w:color="auto"/>
              <w:right w:val="single" w:sz="4" w:space="0" w:color="auto"/>
            </w:tcBorders>
            <w:shd w:val="clear" w:color="auto" w:fill="auto"/>
            <w:noWrap/>
            <w:vAlign w:val="bottom"/>
            <w:hideMark/>
          </w:tcPr>
          <w:p w14:paraId="5A812105" w14:textId="77777777" w:rsidR="001470FE" w:rsidRPr="001470FE" w:rsidRDefault="001470FE" w:rsidP="001470FE">
            <w:pPr>
              <w:rPr>
                <w:rFonts w:ascii="Arial" w:hAnsi="Arial" w:cs="Arial"/>
                <w:sz w:val="20"/>
                <w:szCs w:val="20"/>
              </w:rPr>
            </w:pPr>
            <w:r w:rsidRPr="001470FE">
              <w:rPr>
                <w:rFonts w:ascii="Arial" w:hAnsi="Arial" w:cs="Arial"/>
                <w:sz w:val="20"/>
                <w:szCs w:val="20"/>
              </w:rPr>
              <w:t>ŠENTJUR</w:t>
            </w:r>
          </w:p>
        </w:tc>
      </w:tr>
      <w:tr w:rsidR="001470FE" w:rsidRPr="001470FE" w14:paraId="2EB4271B" w14:textId="77777777" w:rsidTr="00311DE6">
        <w:trPr>
          <w:trHeight w:val="300"/>
        </w:trPr>
        <w:tc>
          <w:tcPr>
            <w:tcW w:w="851" w:type="dxa"/>
            <w:tcBorders>
              <w:top w:val="nil"/>
              <w:left w:val="single" w:sz="4" w:space="0" w:color="auto"/>
              <w:bottom w:val="single" w:sz="4" w:space="0" w:color="auto"/>
              <w:right w:val="single" w:sz="4" w:space="0" w:color="auto"/>
            </w:tcBorders>
          </w:tcPr>
          <w:p w14:paraId="76FCC32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9D8303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NG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NOVA GORICA</w:t>
            </w:r>
          </w:p>
        </w:tc>
        <w:tc>
          <w:tcPr>
            <w:tcW w:w="2835" w:type="dxa"/>
            <w:tcBorders>
              <w:top w:val="nil"/>
              <w:left w:val="nil"/>
              <w:bottom w:val="single" w:sz="4" w:space="0" w:color="auto"/>
              <w:right w:val="single" w:sz="4" w:space="0" w:color="auto"/>
            </w:tcBorders>
            <w:shd w:val="clear" w:color="auto" w:fill="auto"/>
            <w:noWrap/>
            <w:vAlign w:val="bottom"/>
            <w:hideMark/>
          </w:tcPr>
          <w:p w14:paraId="55BFC2D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Žnidaršičeva ulica 15</w:t>
            </w:r>
          </w:p>
        </w:tc>
        <w:tc>
          <w:tcPr>
            <w:tcW w:w="2552" w:type="dxa"/>
            <w:tcBorders>
              <w:top w:val="nil"/>
              <w:left w:val="nil"/>
              <w:bottom w:val="single" w:sz="4" w:space="0" w:color="auto"/>
              <w:right w:val="single" w:sz="4" w:space="0" w:color="auto"/>
            </w:tcBorders>
            <w:shd w:val="clear" w:color="auto" w:fill="auto"/>
            <w:noWrap/>
            <w:vAlign w:val="bottom"/>
            <w:hideMark/>
          </w:tcPr>
          <w:p w14:paraId="38A1B547" w14:textId="77777777" w:rsidR="001470FE" w:rsidRPr="001470FE" w:rsidRDefault="001470FE" w:rsidP="001470FE">
            <w:pPr>
              <w:rPr>
                <w:rFonts w:ascii="Arial" w:hAnsi="Arial" w:cs="Arial"/>
                <w:sz w:val="20"/>
                <w:szCs w:val="20"/>
              </w:rPr>
            </w:pPr>
            <w:r w:rsidRPr="001470FE">
              <w:rPr>
                <w:rFonts w:ascii="Arial" w:hAnsi="Arial" w:cs="Arial"/>
                <w:sz w:val="20"/>
                <w:szCs w:val="20"/>
              </w:rPr>
              <w:t>ŠEMPETER PRI GORICI</w:t>
            </w:r>
          </w:p>
        </w:tc>
      </w:tr>
      <w:tr w:rsidR="001470FE" w:rsidRPr="001470FE" w14:paraId="5EE6D85B" w14:textId="77777777" w:rsidTr="00311DE6">
        <w:trPr>
          <w:trHeight w:val="300"/>
        </w:trPr>
        <w:tc>
          <w:tcPr>
            <w:tcW w:w="851" w:type="dxa"/>
            <w:tcBorders>
              <w:top w:val="nil"/>
              <w:left w:val="single" w:sz="4" w:space="0" w:color="auto"/>
              <w:bottom w:val="single" w:sz="4" w:space="0" w:color="auto"/>
              <w:right w:val="single" w:sz="4" w:space="0" w:color="auto"/>
            </w:tcBorders>
          </w:tcPr>
          <w:p w14:paraId="504D072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617726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PO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POSTOJNA</w:t>
            </w:r>
          </w:p>
        </w:tc>
        <w:tc>
          <w:tcPr>
            <w:tcW w:w="2835" w:type="dxa"/>
            <w:tcBorders>
              <w:top w:val="nil"/>
              <w:left w:val="nil"/>
              <w:bottom w:val="single" w:sz="4" w:space="0" w:color="auto"/>
              <w:right w:val="single" w:sz="4" w:space="0" w:color="auto"/>
            </w:tcBorders>
            <w:shd w:val="clear" w:color="auto" w:fill="auto"/>
            <w:noWrap/>
            <w:vAlign w:val="bottom"/>
            <w:hideMark/>
          </w:tcPr>
          <w:p w14:paraId="3C8CA51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Tržaška cesta 60c</w:t>
            </w:r>
          </w:p>
        </w:tc>
        <w:tc>
          <w:tcPr>
            <w:tcW w:w="2552" w:type="dxa"/>
            <w:tcBorders>
              <w:top w:val="nil"/>
              <w:left w:val="nil"/>
              <w:bottom w:val="single" w:sz="4" w:space="0" w:color="auto"/>
              <w:right w:val="single" w:sz="4" w:space="0" w:color="auto"/>
            </w:tcBorders>
            <w:shd w:val="clear" w:color="auto" w:fill="auto"/>
            <w:noWrap/>
            <w:vAlign w:val="bottom"/>
            <w:hideMark/>
          </w:tcPr>
          <w:p w14:paraId="7AA67516" w14:textId="77777777" w:rsidR="001470FE" w:rsidRPr="001470FE" w:rsidRDefault="001470FE" w:rsidP="001470FE">
            <w:pPr>
              <w:rPr>
                <w:rFonts w:ascii="Arial" w:hAnsi="Arial" w:cs="Arial"/>
                <w:sz w:val="20"/>
                <w:szCs w:val="20"/>
              </w:rPr>
            </w:pPr>
            <w:r w:rsidRPr="001470FE">
              <w:rPr>
                <w:rFonts w:ascii="Arial" w:hAnsi="Arial" w:cs="Arial"/>
                <w:sz w:val="20"/>
                <w:szCs w:val="20"/>
              </w:rPr>
              <w:t>POSTOJNA</w:t>
            </w:r>
          </w:p>
        </w:tc>
      </w:tr>
      <w:tr w:rsidR="001470FE" w:rsidRPr="001470FE" w14:paraId="053C753A" w14:textId="77777777" w:rsidTr="00311DE6">
        <w:trPr>
          <w:trHeight w:val="300"/>
        </w:trPr>
        <w:tc>
          <w:tcPr>
            <w:tcW w:w="851" w:type="dxa"/>
            <w:tcBorders>
              <w:top w:val="nil"/>
              <w:left w:val="single" w:sz="4" w:space="0" w:color="auto"/>
              <w:bottom w:val="single" w:sz="4" w:space="0" w:color="auto"/>
              <w:right w:val="single" w:sz="4" w:space="0" w:color="auto"/>
            </w:tcBorders>
          </w:tcPr>
          <w:p w14:paraId="5907159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7FD334D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VI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NOVA GORICA</w:t>
            </w:r>
          </w:p>
        </w:tc>
        <w:tc>
          <w:tcPr>
            <w:tcW w:w="2835" w:type="dxa"/>
            <w:tcBorders>
              <w:top w:val="nil"/>
              <w:left w:val="nil"/>
              <w:bottom w:val="single" w:sz="4" w:space="0" w:color="auto"/>
              <w:right w:val="single" w:sz="4" w:space="0" w:color="auto"/>
            </w:tcBorders>
            <w:shd w:val="clear" w:color="auto" w:fill="auto"/>
            <w:noWrap/>
            <w:vAlign w:val="bottom"/>
            <w:hideMark/>
          </w:tcPr>
          <w:p w14:paraId="649EFBC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Industrijska cesta 2a</w:t>
            </w:r>
          </w:p>
        </w:tc>
        <w:tc>
          <w:tcPr>
            <w:tcW w:w="2552" w:type="dxa"/>
            <w:tcBorders>
              <w:top w:val="nil"/>
              <w:left w:val="nil"/>
              <w:bottom w:val="single" w:sz="4" w:space="0" w:color="auto"/>
              <w:right w:val="single" w:sz="4" w:space="0" w:color="auto"/>
            </w:tcBorders>
            <w:shd w:val="clear" w:color="auto" w:fill="auto"/>
            <w:noWrap/>
            <w:vAlign w:val="bottom"/>
            <w:hideMark/>
          </w:tcPr>
          <w:p w14:paraId="422E4C93" w14:textId="77777777" w:rsidR="001470FE" w:rsidRPr="001470FE" w:rsidRDefault="001470FE" w:rsidP="001470FE">
            <w:pPr>
              <w:rPr>
                <w:rFonts w:ascii="Arial" w:hAnsi="Arial" w:cs="Arial"/>
                <w:sz w:val="20"/>
                <w:szCs w:val="20"/>
              </w:rPr>
            </w:pPr>
            <w:r w:rsidRPr="001470FE">
              <w:rPr>
                <w:rFonts w:ascii="Arial" w:hAnsi="Arial" w:cs="Arial"/>
                <w:sz w:val="20"/>
                <w:szCs w:val="20"/>
              </w:rPr>
              <w:t>NOVA GORICA</w:t>
            </w:r>
          </w:p>
        </w:tc>
      </w:tr>
      <w:tr w:rsidR="001470FE" w:rsidRPr="001470FE" w14:paraId="1A484C59" w14:textId="77777777" w:rsidTr="00311DE6">
        <w:trPr>
          <w:trHeight w:val="300"/>
        </w:trPr>
        <w:tc>
          <w:tcPr>
            <w:tcW w:w="851" w:type="dxa"/>
            <w:tcBorders>
              <w:top w:val="nil"/>
              <w:left w:val="single" w:sz="4" w:space="0" w:color="auto"/>
              <w:bottom w:val="single" w:sz="4" w:space="0" w:color="auto"/>
              <w:right w:val="single" w:sz="4" w:space="0" w:color="auto"/>
            </w:tcBorders>
          </w:tcPr>
          <w:p w14:paraId="7B69F30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A9D664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TP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LJUBLJANA II</w:t>
            </w:r>
          </w:p>
        </w:tc>
        <w:tc>
          <w:tcPr>
            <w:tcW w:w="2835" w:type="dxa"/>
            <w:tcBorders>
              <w:top w:val="nil"/>
              <w:left w:val="nil"/>
              <w:bottom w:val="single" w:sz="4" w:space="0" w:color="auto"/>
              <w:right w:val="single" w:sz="4" w:space="0" w:color="auto"/>
            </w:tcBorders>
            <w:shd w:val="clear" w:color="auto" w:fill="auto"/>
            <w:noWrap/>
            <w:vAlign w:val="bottom"/>
            <w:hideMark/>
          </w:tcPr>
          <w:p w14:paraId="7368984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Devova ulica 6</w:t>
            </w:r>
          </w:p>
        </w:tc>
        <w:tc>
          <w:tcPr>
            <w:tcW w:w="2552" w:type="dxa"/>
            <w:tcBorders>
              <w:top w:val="nil"/>
              <w:left w:val="nil"/>
              <w:bottom w:val="single" w:sz="4" w:space="0" w:color="auto"/>
              <w:right w:val="single" w:sz="4" w:space="0" w:color="auto"/>
            </w:tcBorders>
            <w:shd w:val="clear" w:color="auto" w:fill="auto"/>
            <w:noWrap/>
            <w:vAlign w:val="bottom"/>
            <w:hideMark/>
          </w:tcPr>
          <w:p w14:paraId="0EA63B94"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609A2F44" w14:textId="77777777" w:rsidTr="00311DE6">
        <w:trPr>
          <w:trHeight w:val="300"/>
        </w:trPr>
        <w:tc>
          <w:tcPr>
            <w:tcW w:w="851" w:type="dxa"/>
            <w:tcBorders>
              <w:top w:val="nil"/>
              <w:left w:val="single" w:sz="4" w:space="0" w:color="auto"/>
              <w:bottom w:val="single" w:sz="4" w:space="0" w:color="auto"/>
              <w:right w:val="single" w:sz="4" w:space="0" w:color="auto"/>
            </w:tcBorders>
          </w:tcPr>
          <w:p w14:paraId="62A5B2E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9CDD13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TP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LJUBLJANA I</w:t>
            </w:r>
          </w:p>
        </w:tc>
        <w:tc>
          <w:tcPr>
            <w:tcW w:w="2835" w:type="dxa"/>
            <w:tcBorders>
              <w:top w:val="nil"/>
              <w:left w:val="nil"/>
              <w:bottom w:val="single" w:sz="4" w:space="0" w:color="auto"/>
              <w:right w:val="single" w:sz="4" w:space="0" w:color="auto"/>
            </w:tcBorders>
            <w:shd w:val="clear" w:color="auto" w:fill="auto"/>
            <w:noWrap/>
            <w:vAlign w:val="bottom"/>
            <w:hideMark/>
          </w:tcPr>
          <w:p w14:paraId="37E0F24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Celovška cesta 228</w:t>
            </w:r>
          </w:p>
        </w:tc>
        <w:tc>
          <w:tcPr>
            <w:tcW w:w="2552" w:type="dxa"/>
            <w:tcBorders>
              <w:top w:val="nil"/>
              <w:left w:val="nil"/>
              <w:bottom w:val="single" w:sz="4" w:space="0" w:color="auto"/>
              <w:right w:val="single" w:sz="4" w:space="0" w:color="auto"/>
            </w:tcBorders>
            <w:shd w:val="clear" w:color="auto" w:fill="auto"/>
            <w:noWrap/>
            <w:vAlign w:val="bottom"/>
            <w:hideMark/>
          </w:tcPr>
          <w:p w14:paraId="4BBB0420"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48D8FA19" w14:textId="77777777" w:rsidTr="00311DE6">
        <w:trPr>
          <w:trHeight w:val="300"/>
        </w:trPr>
        <w:tc>
          <w:tcPr>
            <w:tcW w:w="851" w:type="dxa"/>
            <w:tcBorders>
              <w:top w:val="nil"/>
              <w:left w:val="single" w:sz="4" w:space="0" w:color="auto"/>
              <w:bottom w:val="single" w:sz="4" w:space="0" w:color="auto"/>
              <w:right w:val="single" w:sz="4" w:space="0" w:color="auto"/>
            </w:tcBorders>
          </w:tcPr>
          <w:p w14:paraId="1614364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072C47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KK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KRŠKO</w:t>
            </w:r>
          </w:p>
        </w:tc>
        <w:tc>
          <w:tcPr>
            <w:tcW w:w="2835" w:type="dxa"/>
            <w:tcBorders>
              <w:top w:val="nil"/>
              <w:left w:val="nil"/>
              <w:bottom w:val="single" w:sz="4" w:space="0" w:color="auto"/>
              <w:right w:val="single" w:sz="4" w:space="0" w:color="auto"/>
            </w:tcBorders>
            <w:shd w:val="clear" w:color="auto" w:fill="auto"/>
            <w:noWrap/>
            <w:vAlign w:val="bottom"/>
            <w:hideMark/>
          </w:tcPr>
          <w:p w14:paraId="6DE8DDE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Ulica mladinskih delovnih brigad 2</w:t>
            </w:r>
          </w:p>
        </w:tc>
        <w:tc>
          <w:tcPr>
            <w:tcW w:w="2552" w:type="dxa"/>
            <w:tcBorders>
              <w:top w:val="nil"/>
              <w:left w:val="nil"/>
              <w:bottom w:val="single" w:sz="4" w:space="0" w:color="auto"/>
              <w:right w:val="single" w:sz="4" w:space="0" w:color="auto"/>
            </w:tcBorders>
            <w:shd w:val="clear" w:color="auto" w:fill="auto"/>
            <w:noWrap/>
            <w:vAlign w:val="bottom"/>
            <w:hideMark/>
          </w:tcPr>
          <w:p w14:paraId="1996CA3B" w14:textId="77777777" w:rsidR="001470FE" w:rsidRPr="001470FE" w:rsidRDefault="001470FE" w:rsidP="001470FE">
            <w:pPr>
              <w:rPr>
                <w:rFonts w:ascii="Arial" w:hAnsi="Arial" w:cs="Arial"/>
                <w:sz w:val="20"/>
                <w:szCs w:val="20"/>
              </w:rPr>
            </w:pPr>
            <w:r w:rsidRPr="001470FE">
              <w:rPr>
                <w:rFonts w:ascii="Arial" w:hAnsi="Arial" w:cs="Arial"/>
                <w:sz w:val="20"/>
                <w:szCs w:val="20"/>
              </w:rPr>
              <w:t>LESKOVEC PRI KRŠKEM</w:t>
            </w:r>
          </w:p>
        </w:tc>
      </w:tr>
      <w:tr w:rsidR="001470FE" w:rsidRPr="001470FE" w14:paraId="11D66440" w14:textId="77777777" w:rsidTr="00311DE6">
        <w:trPr>
          <w:trHeight w:val="300"/>
        </w:trPr>
        <w:tc>
          <w:tcPr>
            <w:tcW w:w="851" w:type="dxa"/>
            <w:tcBorders>
              <w:top w:val="nil"/>
              <w:left w:val="single" w:sz="4" w:space="0" w:color="auto"/>
              <w:bottom w:val="single" w:sz="4" w:space="0" w:color="auto"/>
              <w:right w:val="single" w:sz="4" w:space="0" w:color="auto"/>
            </w:tcBorders>
          </w:tcPr>
          <w:p w14:paraId="46FF618E"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E4E619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KVEDER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00207D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Obrtniška ulica 1</w:t>
            </w:r>
          </w:p>
        </w:tc>
        <w:tc>
          <w:tcPr>
            <w:tcW w:w="2552" w:type="dxa"/>
            <w:tcBorders>
              <w:top w:val="nil"/>
              <w:left w:val="nil"/>
              <w:bottom w:val="single" w:sz="4" w:space="0" w:color="auto"/>
              <w:right w:val="single" w:sz="4" w:space="0" w:color="auto"/>
            </w:tcBorders>
            <w:shd w:val="clear" w:color="auto" w:fill="auto"/>
            <w:noWrap/>
            <w:vAlign w:val="bottom"/>
            <w:hideMark/>
          </w:tcPr>
          <w:p w14:paraId="58F388DD" w14:textId="77777777" w:rsidR="001470FE" w:rsidRPr="001470FE" w:rsidRDefault="001470FE" w:rsidP="001470FE">
            <w:pPr>
              <w:rPr>
                <w:rFonts w:ascii="Arial" w:hAnsi="Arial" w:cs="Arial"/>
                <w:sz w:val="20"/>
                <w:szCs w:val="20"/>
              </w:rPr>
            </w:pPr>
            <w:r w:rsidRPr="001470FE">
              <w:rPr>
                <w:rFonts w:ascii="Arial" w:hAnsi="Arial" w:cs="Arial"/>
                <w:sz w:val="20"/>
                <w:szCs w:val="20"/>
              </w:rPr>
              <w:t>LUKOVICA</w:t>
            </w:r>
          </w:p>
        </w:tc>
      </w:tr>
      <w:tr w:rsidR="001470FE" w:rsidRPr="001470FE" w14:paraId="5322D27C" w14:textId="77777777" w:rsidTr="00311DE6">
        <w:trPr>
          <w:trHeight w:val="300"/>
        </w:trPr>
        <w:tc>
          <w:tcPr>
            <w:tcW w:w="851" w:type="dxa"/>
            <w:tcBorders>
              <w:top w:val="nil"/>
              <w:left w:val="single" w:sz="4" w:space="0" w:color="auto"/>
              <w:bottom w:val="single" w:sz="4" w:space="0" w:color="auto"/>
              <w:right w:val="single" w:sz="4" w:space="0" w:color="auto"/>
            </w:tcBorders>
          </w:tcPr>
          <w:p w14:paraId="68D0962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51E65F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AJD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AJDOVŠČINA</w:t>
            </w:r>
          </w:p>
        </w:tc>
        <w:tc>
          <w:tcPr>
            <w:tcW w:w="2835" w:type="dxa"/>
            <w:tcBorders>
              <w:top w:val="nil"/>
              <w:left w:val="nil"/>
              <w:bottom w:val="single" w:sz="4" w:space="0" w:color="auto"/>
              <w:right w:val="single" w:sz="4" w:space="0" w:color="auto"/>
            </w:tcBorders>
            <w:shd w:val="clear" w:color="auto" w:fill="auto"/>
            <w:noWrap/>
            <w:vAlign w:val="bottom"/>
            <w:hideMark/>
          </w:tcPr>
          <w:p w14:paraId="1A3B576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Vipavska cesta 6e</w:t>
            </w:r>
          </w:p>
        </w:tc>
        <w:tc>
          <w:tcPr>
            <w:tcW w:w="2552" w:type="dxa"/>
            <w:tcBorders>
              <w:top w:val="nil"/>
              <w:left w:val="nil"/>
              <w:bottom w:val="single" w:sz="4" w:space="0" w:color="auto"/>
              <w:right w:val="single" w:sz="4" w:space="0" w:color="auto"/>
            </w:tcBorders>
            <w:shd w:val="clear" w:color="auto" w:fill="auto"/>
            <w:noWrap/>
            <w:vAlign w:val="bottom"/>
            <w:hideMark/>
          </w:tcPr>
          <w:p w14:paraId="7193EE1D" w14:textId="77777777" w:rsidR="001470FE" w:rsidRPr="001470FE" w:rsidRDefault="001470FE" w:rsidP="001470FE">
            <w:pPr>
              <w:rPr>
                <w:rFonts w:ascii="Arial" w:hAnsi="Arial" w:cs="Arial"/>
                <w:sz w:val="20"/>
                <w:szCs w:val="20"/>
              </w:rPr>
            </w:pPr>
            <w:r w:rsidRPr="001470FE">
              <w:rPr>
                <w:rFonts w:ascii="Arial" w:hAnsi="Arial" w:cs="Arial"/>
                <w:sz w:val="20"/>
                <w:szCs w:val="20"/>
              </w:rPr>
              <w:t>AJDOVŠČINA</w:t>
            </w:r>
          </w:p>
        </w:tc>
      </w:tr>
      <w:tr w:rsidR="001470FE" w:rsidRPr="001470FE" w14:paraId="10780ED2" w14:textId="77777777" w:rsidTr="00311DE6">
        <w:trPr>
          <w:trHeight w:val="300"/>
        </w:trPr>
        <w:tc>
          <w:tcPr>
            <w:tcW w:w="851" w:type="dxa"/>
            <w:tcBorders>
              <w:top w:val="nil"/>
              <w:left w:val="single" w:sz="4" w:space="0" w:color="auto"/>
              <w:bottom w:val="single" w:sz="4" w:space="0" w:color="auto"/>
              <w:right w:val="single" w:sz="4" w:space="0" w:color="auto"/>
            </w:tcBorders>
          </w:tcPr>
          <w:p w14:paraId="79F1B3F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890F6A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Celje tehnični pregledi,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SLOVENSKE KONJICE</w:t>
            </w:r>
          </w:p>
        </w:tc>
        <w:tc>
          <w:tcPr>
            <w:tcW w:w="2835" w:type="dxa"/>
            <w:tcBorders>
              <w:top w:val="nil"/>
              <w:left w:val="nil"/>
              <w:bottom w:val="single" w:sz="4" w:space="0" w:color="auto"/>
              <w:right w:val="single" w:sz="4" w:space="0" w:color="auto"/>
            </w:tcBorders>
            <w:shd w:val="clear" w:color="auto" w:fill="auto"/>
            <w:noWrap/>
            <w:vAlign w:val="bottom"/>
            <w:hideMark/>
          </w:tcPr>
          <w:p w14:paraId="7C54015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 potoku 2a</w:t>
            </w:r>
          </w:p>
        </w:tc>
        <w:tc>
          <w:tcPr>
            <w:tcW w:w="2552" w:type="dxa"/>
            <w:tcBorders>
              <w:top w:val="nil"/>
              <w:left w:val="nil"/>
              <w:bottom w:val="single" w:sz="4" w:space="0" w:color="auto"/>
              <w:right w:val="single" w:sz="4" w:space="0" w:color="auto"/>
            </w:tcBorders>
            <w:shd w:val="clear" w:color="auto" w:fill="auto"/>
            <w:noWrap/>
            <w:vAlign w:val="bottom"/>
            <w:hideMark/>
          </w:tcPr>
          <w:p w14:paraId="3DC382A7" w14:textId="77777777" w:rsidR="001470FE" w:rsidRPr="001470FE" w:rsidRDefault="001470FE" w:rsidP="001470FE">
            <w:pPr>
              <w:rPr>
                <w:rFonts w:ascii="Arial" w:hAnsi="Arial" w:cs="Arial"/>
                <w:sz w:val="20"/>
                <w:szCs w:val="20"/>
              </w:rPr>
            </w:pPr>
            <w:r w:rsidRPr="001470FE">
              <w:rPr>
                <w:rFonts w:ascii="Arial" w:hAnsi="Arial" w:cs="Arial"/>
                <w:sz w:val="20"/>
                <w:szCs w:val="20"/>
              </w:rPr>
              <w:t>SLOVENSKE KONJICE</w:t>
            </w:r>
          </w:p>
        </w:tc>
      </w:tr>
      <w:tr w:rsidR="001470FE" w:rsidRPr="001470FE" w14:paraId="380F3207" w14:textId="77777777" w:rsidTr="00311DE6">
        <w:trPr>
          <w:trHeight w:val="300"/>
        </w:trPr>
        <w:tc>
          <w:tcPr>
            <w:tcW w:w="851" w:type="dxa"/>
            <w:tcBorders>
              <w:top w:val="nil"/>
              <w:left w:val="single" w:sz="4" w:space="0" w:color="auto"/>
              <w:bottom w:val="single" w:sz="4" w:space="0" w:color="auto"/>
              <w:right w:val="single" w:sz="4" w:space="0" w:color="auto"/>
            </w:tcBorders>
          </w:tcPr>
          <w:p w14:paraId="68DD531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DC8D00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CELJE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RAVNE NA KOROŠKEM</w:t>
            </w:r>
          </w:p>
        </w:tc>
        <w:tc>
          <w:tcPr>
            <w:tcW w:w="2835" w:type="dxa"/>
            <w:tcBorders>
              <w:top w:val="nil"/>
              <w:left w:val="nil"/>
              <w:bottom w:val="single" w:sz="4" w:space="0" w:color="auto"/>
              <w:right w:val="single" w:sz="4" w:space="0" w:color="auto"/>
            </w:tcBorders>
            <w:shd w:val="clear" w:color="auto" w:fill="auto"/>
            <w:noWrap/>
            <w:vAlign w:val="bottom"/>
            <w:hideMark/>
          </w:tcPr>
          <w:p w14:paraId="6BE0708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Dobja vas 128</w:t>
            </w:r>
          </w:p>
        </w:tc>
        <w:tc>
          <w:tcPr>
            <w:tcW w:w="2552" w:type="dxa"/>
            <w:tcBorders>
              <w:top w:val="nil"/>
              <w:left w:val="nil"/>
              <w:bottom w:val="single" w:sz="4" w:space="0" w:color="auto"/>
              <w:right w:val="single" w:sz="4" w:space="0" w:color="auto"/>
            </w:tcBorders>
            <w:shd w:val="clear" w:color="auto" w:fill="auto"/>
            <w:noWrap/>
            <w:vAlign w:val="bottom"/>
            <w:hideMark/>
          </w:tcPr>
          <w:p w14:paraId="1C490345" w14:textId="77777777" w:rsidR="001470FE" w:rsidRPr="001470FE" w:rsidRDefault="001470FE" w:rsidP="001470FE">
            <w:pPr>
              <w:rPr>
                <w:rFonts w:ascii="Arial" w:hAnsi="Arial" w:cs="Arial"/>
                <w:sz w:val="20"/>
                <w:szCs w:val="20"/>
              </w:rPr>
            </w:pPr>
            <w:r w:rsidRPr="001470FE">
              <w:rPr>
                <w:rFonts w:ascii="Arial" w:hAnsi="Arial" w:cs="Arial"/>
                <w:sz w:val="20"/>
                <w:szCs w:val="20"/>
              </w:rPr>
              <w:t>RAVNE NA KOROŠKEM</w:t>
            </w:r>
          </w:p>
        </w:tc>
      </w:tr>
      <w:tr w:rsidR="001470FE" w:rsidRPr="001470FE" w14:paraId="2F5B961B" w14:textId="77777777" w:rsidTr="00311DE6">
        <w:trPr>
          <w:trHeight w:val="300"/>
        </w:trPr>
        <w:tc>
          <w:tcPr>
            <w:tcW w:w="851" w:type="dxa"/>
            <w:tcBorders>
              <w:top w:val="nil"/>
              <w:left w:val="single" w:sz="4" w:space="0" w:color="auto"/>
              <w:bottom w:val="single" w:sz="4" w:space="0" w:color="auto"/>
              <w:right w:val="single" w:sz="4" w:space="0" w:color="auto"/>
            </w:tcBorders>
          </w:tcPr>
          <w:p w14:paraId="39FF06B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7B181F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Celje tehnični pregledi,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RADLJE</w:t>
            </w:r>
          </w:p>
        </w:tc>
        <w:tc>
          <w:tcPr>
            <w:tcW w:w="2835" w:type="dxa"/>
            <w:tcBorders>
              <w:top w:val="nil"/>
              <w:left w:val="nil"/>
              <w:bottom w:val="single" w:sz="4" w:space="0" w:color="auto"/>
              <w:right w:val="single" w:sz="4" w:space="0" w:color="auto"/>
            </w:tcBorders>
            <w:shd w:val="clear" w:color="auto" w:fill="auto"/>
            <w:noWrap/>
            <w:vAlign w:val="bottom"/>
            <w:hideMark/>
          </w:tcPr>
          <w:p w14:paraId="3FD367E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Koroška cesta 69/c</w:t>
            </w:r>
          </w:p>
        </w:tc>
        <w:tc>
          <w:tcPr>
            <w:tcW w:w="2552" w:type="dxa"/>
            <w:tcBorders>
              <w:top w:val="nil"/>
              <w:left w:val="nil"/>
              <w:bottom w:val="single" w:sz="4" w:space="0" w:color="auto"/>
              <w:right w:val="single" w:sz="4" w:space="0" w:color="auto"/>
            </w:tcBorders>
            <w:shd w:val="clear" w:color="auto" w:fill="auto"/>
            <w:noWrap/>
            <w:vAlign w:val="bottom"/>
            <w:hideMark/>
          </w:tcPr>
          <w:p w14:paraId="2C46B35C" w14:textId="77777777" w:rsidR="001470FE" w:rsidRPr="001470FE" w:rsidRDefault="001470FE" w:rsidP="001470FE">
            <w:pPr>
              <w:rPr>
                <w:rFonts w:ascii="Arial" w:hAnsi="Arial" w:cs="Arial"/>
                <w:sz w:val="20"/>
                <w:szCs w:val="20"/>
              </w:rPr>
            </w:pPr>
            <w:r w:rsidRPr="001470FE">
              <w:rPr>
                <w:rFonts w:ascii="Arial" w:hAnsi="Arial" w:cs="Arial"/>
                <w:sz w:val="20"/>
                <w:szCs w:val="20"/>
              </w:rPr>
              <w:t>RADLJE OB DRAVI</w:t>
            </w:r>
          </w:p>
        </w:tc>
      </w:tr>
      <w:tr w:rsidR="001470FE" w:rsidRPr="001470FE" w14:paraId="2F577B33" w14:textId="77777777" w:rsidTr="00311DE6">
        <w:trPr>
          <w:trHeight w:val="300"/>
        </w:trPr>
        <w:tc>
          <w:tcPr>
            <w:tcW w:w="851" w:type="dxa"/>
            <w:tcBorders>
              <w:top w:val="nil"/>
              <w:left w:val="single" w:sz="4" w:space="0" w:color="auto"/>
              <w:bottom w:val="single" w:sz="4" w:space="0" w:color="auto"/>
              <w:right w:val="single" w:sz="4" w:space="0" w:color="auto"/>
            </w:tcBorders>
          </w:tcPr>
          <w:p w14:paraId="679A60C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806DE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KOČEVJE, POSLOVALNICA RIBNICA</w:t>
            </w:r>
          </w:p>
        </w:tc>
        <w:tc>
          <w:tcPr>
            <w:tcW w:w="2835" w:type="dxa"/>
            <w:tcBorders>
              <w:top w:val="nil"/>
              <w:left w:val="nil"/>
              <w:bottom w:val="single" w:sz="4" w:space="0" w:color="auto"/>
              <w:right w:val="single" w:sz="4" w:space="0" w:color="auto"/>
            </w:tcBorders>
            <w:shd w:val="clear" w:color="auto" w:fill="auto"/>
            <w:noWrap/>
            <w:vAlign w:val="bottom"/>
            <w:hideMark/>
          </w:tcPr>
          <w:p w14:paraId="6204A05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 železnici 2</w:t>
            </w:r>
          </w:p>
        </w:tc>
        <w:tc>
          <w:tcPr>
            <w:tcW w:w="2552" w:type="dxa"/>
            <w:tcBorders>
              <w:top w:val="nil"/>
              <w:left w:val="nil"/>
              <w:bottom w:val="single" w:sz="4" w:space="0" w:color="auto"/>
              <w:right w:val="single" w:sz="4" w:space="0" w:color="auto"/>
            </w:tcBorders>
            <w:shd w:val="clear" w:color="auto" w:fill="auto"/>
            <w:noWrap/>
            <w:vAlign w:val="bottom"/>
            <w:hideMark/>
          </w:tcPr>
          <w:p w14:paraId="6688F623" w14:textId="77777777" w:rsidR="001470FE" w:rsidRPr="001470FE" w:rsidRDefault="001470FE" w:rsidP="001470FE">
            <w:pPr>
              <w:rPr>
                <w:rFonts w:ascii="Arial" w:hAnsi="Arial" w:cs="Arial"/>
                <w:sz w:val="20"/>
                <w:szCs w:val="20"/>
              </w:rPr>
            </w:pPr>
            <w:r w:rsidRPr="001470FE">
              <w:rPr>
                <w:rFonts w:ascii="Arial" w:hAnsi="Arial" w:cs="Arial"/>
                <w:sz w:val="20"/>
                <w:szCs w:val="20"/>
              </w:rPr>
              <w:t>RIBNICA</w:t>
            </w:r>
          </w:p>
        </w:tc>
      </w:tr>
      <w:tr w:rsidR="001470FE" w:rsidRPr="001470FE" w14:paraId="17AD49AC" w14:textId="77777777" w:rsidTr="00311DE6">
        <w:trPr>
          <w:trHeight w:val="300"/>
        </w:trPr>
        <w:tc>
          <w:tcPr>
            <w:tcW w:w="851" w:type="dxa"/>
            <w:tcBorders>
              <w:top w:val="nil"/>
              <w:left w:val="single" w:sz="4" w:space="0" w:color="auto"/>
              <w:bottom w:val="single" w:sz="4" w:space="0" w:color="auto"/>
              <w:right w:val="single" w:sz="4" w:space="0" w:color="auto"/>
            </w:tcBorders>
          </w:tcPr>
          <w:p w14:paraId="4A1E2F3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3071D9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LESCE</w:t>
            </w:r>
          </w:p>
        </w:tc>
        <w:tc>
          <w:tcPr>
            <w:tcW w:w="2835" w:type="dxa"/>
            <w:tcBorders>
              <w:top w:val="nil"/>
              <w:left w:val="nil"/>
              <w:bottom w:val="single" w:sz="4" w:space="0" w:color="auto"/>
              <w:right w:val="single" w:sz="4" w:space="0" w:color="auto"/>
            </w:tcBorders>
            <w:shd w:val="clear" w:color="auto" w:fill="auto"/>
            <w:noWrap/>
            <w:vAlign w:val="bottom"/>
            <w:hideMark/>
          </w:tcPr>
          <w:p w14:paraId="4306E8F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Hraška cesta 19</w:t>
            </w:r>
          </w:p>
        </w:tc>
        <w:tc>
          <w:tcPr>
            <w:tcW w:w="2552" w:type="dxa"/>
            <w:tcBorders>
              <w:top w:val="nil"/>
              <w:left w:val="nil"/>
              <w:bottom w:val="single" w:sz="4" w:space="0" w:color="auto"/>
              <w:right w:val="single" w:sz="4" w:space="0" w:color="auto"/>
            </w:tcBorders>
            <w:shd w:val="clear" w:color="auto" w:fill="auto"/>
            <w:noWrap/>
            <w:vAlign w:val="bottom"/>
            <w:hideMark/>
          </w:tcPr>
          <w:p w14:paraId="7B236381" w14:textId="77777777" w:rsidR="001470FE" w:rsidRPr="001470FE" w:rsidRDefault="001470FE" w:rsidP="001470FE">
            <w:pPr>
              <w:rPr>
                <w:rFonts w:ascii="Arial" w:hAnsi="Arial" w:cs="Arial"/>
                <w:sz w:val="20"/>
                <w:szCs w:val="20"/>
              </w:rPr>
            </w:pPr>
            <w:r w:rsidRPr="001470FE">
              <w:rPr>
                <w:rFonts w:ascii="Arial" w:hAnsi="Arial" w:cs="Arial"/>
                <w:sz w:val="20"/>
                <w:szCs w:val="20"/>
              </w:rPr>
              <w:t>LESCE</w:t>
            </w:r>
          </w:p>
        </w:tc>
      </w:tr>
      <w:tr w:rsidR="001470FE" w:rsidRPr="001470FE" w14:paraId="679B2AE3" w14:textId="77777777" w:rsidTr="00311DE6">
        <w:trPr>
          <w:trHeight w:val="300"/>
        </w:trPr>
        <w:tc>
          <w:tcPr>
            <w:tcW w:w="851" w:type="dxa"/>
            <w:tcBorders>
              <w:top w:val="nil"/>
              <w:left w:val="single" w:sz="4" w:space="0" w:color="auto"/>
              <w:bottom w:val="single" w:sz="4" w:space="0" w:color="auto"/>
              <w:right w:val="single" w:sz="4" w:space="0" w:color="auto"/>
            </w:tcBorders>
          </w:tcPr>
          <w:p w14:paraId="6DEFFE0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AF2769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A.M.MIKLAVC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2BC637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Nizka 21</w:t>
            </w:r>
          </w:p>
        </w:tc>
        <w:tc>
          <w:tcPr>
            <w:tcW w:w="2552" w:type="dxa"/>
            <w:tcBorders>
              <w:top w:val="nil"/>
              <w:left w:val="nil"/>
              <w:bottom w:val="single" w:sz="4" w:space="0" w:color="auto"/>
              <w:right w:val="single" w:sz="4" w:space="0" w:color="auto"/>
            </w:tcBorders>
            <w:shd w:val="clear" w:color="auto" w:fill="auto"/>
            <w:noWrap/>
            <w:vAlign w:val="bottom"/>
            <w:hideMark/>
          </w:tcPr>
          <w:p w14:paraId="004163B8" w14:textId="77777777" w:rsidR="001470FE" w:rsidRPr="001470FE" w:rsidRDefault="001470FE" w:rsidP="001470FE">
            <w:pPr>
              <w:rPr>
                <w:rFonts w:ascii="Arial" w:hAnsi="Arial" w:cs="Arial"/>
                <w:sz w:val="20"/>
                <w:szCs w:val="20"/>
              </w:rPr>
            </w:pPr>
            <w:r w:rsidRPr="001470FE">
              <w:rPr>
                <w:rFonts w:ascii="Arial" w:hAnsi="Arial" w:cs="Arial"/>
                <w:sz w:val="20"/>
                <w:szCs w:val="20"/>
              </w:rPr>
              <w:t>REČICA OB SAVINJI</w:t>
            </w:r>
          </w:p>
        </w:tc>
      </w:tr>
      <w:tr w:rsidR="001470FE" w:rsidRPr="001470FE" w14:paraId="2FCFCDDE" w14:textId="77777777" w:rsidTr="00311DE6">
        <w:trPr>
          <w:trHeight w:val="300"/>
        </w:trPr>
        <w:tc>
          <w:tcPr>
            <w:tcW w:w="851" w:type="dxa"/>
            <w:tcBorders>
              <w:top w:val="nil"/>
              <w:left w:val="single" w:sz="4" w:space="0" w:color="auto"/>
              <w:bottom w:val="single" w:sz="4" w:space="0" w:color="auto"/>
              <w:right w:val="single" w:sz="4" w:space="0" w:color="auto"/>
            </w:tcBorders>
          </w:tcPr>
          <w:p w14:paraId="46C9244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D81898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A.B.C.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5D86537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Kromberk, Industrijska cesta 3a</w:t>
            </w:r>
          </w:p>
        </w:tc>
        <w:tc>
          <w:tcPr>
            <w:tcW w:w="2552" w:type="dxa"/>
            <w:tcBorders>
              <w:top w:val="nil"/>
              <w:left w:val="nil"/>
              <w:bottom w:val="single" w:sz="4" w:space="0" w:color="auto"/>
              <w:right w:val="single" w:sz="4" w:space="0" w:color="auto"/>
            </w:tcBorders>
            <w:shd w:val="clear" w:color="auto" w:fill="auto"/>
            <w:noWrap/>
            <w:vAlign w:val="bottom"/>
            <w:hideMark/>
          </w:tcPr>
          <w:p w14:paraId="053DD2E2" w14:textId="77777777" w:rsidR="001470FE" w:rsidRPr="001470FE" w:rsidRDefault="001470FE" w:rsidP="001470FE">
            <w:pPr>
              <w:rPr>
                <w:rFonts w:ascii="Arial" w:hAnsi="Arial" w:cs="Arial"/>
                <w:sz w:val="20"/>
                <w:szCs w:val="20"/>
              </w:rPr>
            </w:pPr>
            <w:r w:rsidRPr="001470FE">
              <w:rPr>
                <w:rFonts w:ascii="Arial" w:hAnsi="Arial" w:cs="Arial"/>
                <w:sz w:val="20"/>
                <w:szCs w:val="20"/>
              </w:rPr>
              <w:t>NOVA GORICA</w:t>
            </w:r>
          </w:p>
        </w:tc>
      </w:tr>
      <w:tr w:rsidR="001470FE" w:rsidRPr="001470FE" w14:paraId="57891924" w14:textId="77777777" w:rsidTr="00311DE6">
        <w:trPr>
          <w:trHeight w:val="300"/>
        </w:trPr>
        <w:tc>
          <w:tcPr>
            <w:tcW w:w="851" w:type="dxa"/>
            <w:tcBorders>
              <w:top w:val="nil"/>
              <w:left w:val="single" w:sz="4" w:space="0" w:color="auto"/>
              <w:bottom w:val="single" w:sz="4" w:space="0" w:color="auto"/>
              <w:right w:val="single" w:sz="4" w:space="0" w:color="auto"/>
            </w:tcBorders>
          </w:tcPr>
          <w:p w14:paraId="5219861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83A861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TEVE PTUJ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836D06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Dornavska cesta 7a</w:t>
            </w:r>
          </w:p>
        </w:tc>
        <w:tc>
          <w:tcPr>
            <w:tcW w:w="2552" w:type="dxa"/>
            <w:tcBorders>
              <w:top w:val="nil"/>
              <w:left w:val="nil"/>
              <w:bottom w:val="single" w:sz="4" w:space="0" w:color="auto"/>
              <w:right w:val="single" w:sz="4" w:space="0" w:color="auto"/>
            </w:tcBorders>
            <w:shd w:val="clear" w:color="auto" w:fill="auto"/>
            <w:noWrap/>
            <w:vAlign w:val="bottom"/>
            <w:hideMark/>
          </w:tcPr>
          <w:p w14:paraId="29E52A00" w14:textId="77777777" w:rsidR="001470FE" w:rsidRPr="001470FE" w:rsidRDefault="001470FE" w:rsidP="001470FE">
            <w:pPr>
              <w:rPr>
                <w:rFonts w:ascii="Arial" w:hAnsi="Arial" w:cs="Arial"/>
                <w:sz w:val="20"/>
                <w:szCs w:val="20"/>
              </w:rPr>
            </w:pPr>
            <w:r w:rsidRPr="001470FE">
              <w:rPr>
                <w:rFonts w:ascii="Arial" w:hAnsi="Arial" w:cs="Arial"/>
                <w:sz w:val="20"/>
                <w:szCs w:val="20"/>
              </w:rPr>
              <w:t>PTUJ</w:t>
            </w:r>
          </w:p>
        </w:tc>
      </w:tr>
      <w:tr w:rsidR="001470FE" w:rsidRPr="001470FE" w14:paraId="6C7D366A" w14:textId="77777777" w:rsidTr="00311DE6">
        <w:trPr>
          <w:trHeight w:val="300"/>
        </w:trPr>
        <w:tc>
          <w:tcPr>
            <w:tcW w:w="851" w:type="dxa"/>
            <w:tcBorders>
              <w:top w:val="nil"/>
              <w:left w:val="single" w:sz="4" w:space="0" w:color="auto"/>
              <w:bottom w:val="single" w:sz="4" w:space="0" w:color="auto"/>
              <w:right w:val="single" w:sz="4" w:space="0" w:color="auto"/>
            </w:tcBorders>
          </w:tcPr>
          <w:p w14:paraId="41965D6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08B3F9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TEHNO - TEHNIČNI PREGLEDI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914778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Loka 120</w:t>
            </w:r>
          </w:p>
        </w:tc>
        <w:tc>
          <w:tcPr>
            <w:tcW w:w="2552" w:type="dxa"/>
            <w:tcBorders>
              <w:top w:val="nil"/>
              <w:left w:val="nil"/>
              <w:bottom w:val="single" w:sz="4" w:space="0" w:color="auto"/>
              <w:right w:val="single" w:sz="4" w:space="0" w:color="auto"/>
            </w:tcBorders>
            <w:shd w:val="clear" w:color="auto" w:fill="auto"/>
            <w:noWrap/>
            <w:vAlign w:val="bottom"/>
            <w:hideMark/>
          </w:tcPr>
          <w:p w14:paraId="613940F1" w14:textId="77777777" w:rsidR="001470FE" w:rsidRPr="001470FE" w:rsidRDefault="001470FE" w:rsidP="001470FE">
            <w:pPr>
              <w:rPr>
                <w:rFonts w:ascii="Arial" w:hAnsi="Arial" w:cs="Arial"/>
                <w:sz w:val="20"/>
                <w:szCs w:val="20"/>
              </w:rPr>
            </w:pPr>
            <w:r w:rsidRPr="001470FE">
              <w:rPr>
                <w:rFonts w:ascii="Arial" w:hAnsi="Arial" w:cs="Arial"/>
                <w:sz w:val="20"/>
                <w:szCs w:val="20"/>
              </w:rPr>
              <w:t>TRŽIČ</w:t>
            </w:r>
          </w:p>
        </w:tc>
      </w:tr>
      <w:tr w:rsidR="001470FE" w:rsidRPr="001470FE" w14:paraId="22089714" w14:textId="77777777" w:rsidTr="00311DE6">
        <w:trPr>
          <w:trHeight w:val="300"/>
        </w:trPr>
        <w:tc>
          <w:tcPr>
            <w:tcW w:w="851" w:type="dxa"/>
            <w:tcBorders>
              <w:top w:val="nil"/>
              <w:left w:val="single" w:sz="4" w:space="0" w:color="auto"/>
              <w:bottom w:val="single" w:sz="4" w:space="0" w:color="auto"/>
              <w:right w:val="single" w:sz="4" w:space="0" w:color="auto"/>
            </w:tcBorders>
          </w:tcPr>
          <w:p w14:paraId="1A9D6AA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4127DE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KORINITA STORITVE, registracija vozil,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CELJE</w:t>
            </w:r>
          </w:p>
        </w:tc>
        <w:tc>
          <w:tcPr>
            <w:tcW w:w="2835" w:type="dxa"/>
            <w:tcBorders>
              <w:top w:val="nil"/>
              <w:left w:val="nil"/>
              <w:bottom w:val="single" w:sz="4" w:space="0" w:color="auto"/>
              <w:right w:val="single" w:sz="4" w:space="0" w:color="auto"/>
            </w:tcBorders>
            <w:shd w:val="clear" w:color="auto" w:fill="auto"/>
            <w:noWrap/>
            <w:vAlign w:val="bottom"/>
            <w:hideMark/>
          </w:tcPr>
          <w:p w14:paraId="74743DC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Ljubljanska cesta 37</w:t>
            </w:r>
          </w:p>
        </w:tc>
        <w:tc>
          <w:tcPr>
            <w:tcW w:w="2552" w:type="dxa"/>
            <w:tcBorders>
              <w:top w:val="nil"/>
              <w:left w:val="nil"/>
              <w:bottom w:val="single" w:sz="4" w:space="0" w:color="auto"/>
              <w:right w:val="single" w:sz="4" w:space="0" w:color="auto"/>
            </w:tcBorders>
            <w:shd w:val="clear" w:color="auto" w:fill="auto"/>
            <w:noWrap/>
            <w:vAlign w:val="bottom"/>
            <w:hideMark/>
          </w:tcPr>
          <w:p w14:paraId="2A733D6F"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7A1A9E16" w14:textId="77777777" w:rsidTr="00311DE6">
        <w:trPr>
          <w:trHeight w:val="300"/>
        </w:trPr>
        <w:tc>
          <w:tcPr>
            <w:tcW w:w="851" w:type="dxa"/>
            <w:tcBorders>
              <w:top w:val="nil"/>
              <w:left w:val="single" w:sz="4" w:space="0" w:color="auto"/>
              <w:bottom w:val="single" w:sz="4" w:space="0" w:color="auto"/>
              <w:right w:val="single" w:sz="4" w:space="0" w:color="auto"/>
            </w:tcBorders>
          </w:tcPr>
          <w:p w14:paraId="3E98A63E"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12E796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AVTOSERVIS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SLOVENSKA BISTRICA</w:t>
            </w:r>
          </w:p>
        </w:tc>
        <w:tc>
          <w:tcPr>
            <w:tcW w:w="2835" w:type="dxa"/>
            <w:tcBorders>
              <w:top w:val="nil"/>
              <w:left w:val="nil"/>
              <w:bottom w:val="single" w:sz="4" w:space="0" w:color="auto"/>
              <w:right w:val="single" w:sz="4" w:space="0" w:color="auto"/>
            </w:tcBorders>
            <w:shd w:val="clear" w:color="auto" w:fill="auto"/>
            <w:noWrap/>
            <w:vAlign w:val="bottom"/>
            <w:hideMark/>
          </w:tcPr>
          <w:p w14:paraId="6EF45F4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Ljubljanska cesta 100</w:t>
            </w:r>
          </w:p>
        </w:tc>
        <w:tc>
          <w:tcPr>
            <w:tcW w:w="2552" w:type="dxa"/>
            <w:tcBorders>
              <w:top w:val="nil"/>
              <w:left w:val="nil"/>
              <w:bottom w:val="single" w:sz="4" w:space="0" w:color="auto"/>
              <w:right w:val="single" w:sz="4" w:space="0" w:color="auto"/>
            </w:tcBorders>
            <w:shd w:val="clear" w:color="auto" w:fill="auto"/>
            <w:noWrap/>
            <w:vAlign w:val="bottom"/>
            <w:hideMark/>
          </w:tcPr>
          <w:p w14:paraId="2FF8E29E" w14:textId="77777777" w:rsidR="001470FE" w:rsidRPr="001470FE" w:rsidRDefault="001470FE" w:rsidP="001470FE">
            <w:pPr>
              <w:rPr>
                <w:rFonts w:ascii="Arial" w:hAnsi="Arial" w:cs="Arial"/>
                <w:sz w:val="20"/>
                <w:szCs w:val="20"/>
              </w:rPr>
            </w:pPr>
            <w:r w:rsidRPr="001470FE">
              <w:rPr>
                <w:rFonts w:ascii="Arial" w:hAnsi="Arial" w:cs="Arial"/>
                <w:sz w:val="20"/>
                <w:szCs w:val="20"/>
              </w:rPr>
              <w:t>SLOVENSKA BISTRICA</w:t>
            </w:r>
          </w:p>
        </w:tc>
      </w:tr>
      <w:tr w:rsidR="001470FE" w:rsidRPr="001470FE" w14:paraId="2A1B0C69" w14:textId="77777777" w:rsidTr="00311DE6">
        <w:trPr>
          <w:trHeight w:val="300"/>
        </w:trPr>
        <w:tc>
          <w:tcPr>
            <w:tcW w:w="851" w:type="dxa"/>
            <w:tcBorders>
              <w:top w:val="nil"/>
              <w:left w:val="single" w:sz="4" w:space="0" w:color="auto"/>
              <w:bottom w:val="single" w:sz="4" w:space="0" w:color="auto"/>
              <w:right w:val="single" w:sz="4" w:space="0" w:color="auto"/>
            </w:tcBorders>
          </w:tcPr>
          <w:p w14:paraId="6A2FB84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3BCCF5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TOLMIN</w:t>
            </w:r>
          </w:p>
        </w:tc>
        <w:tc>
          <w:tcPr>
            <w:tcW w:w="2835" w:type="dxa"/>
            <w:tcBorders>
              <w:top w:val="nil"/>
              <w:left w:val="nil"/>
              <w:bottom w:val="single" w:sz="4" w:space="0" w:color="auto"/>
              <w:right w:val="single" w:sz="4" w:space="0" w:color="auto"/>
            </w:tcBorders>
            <w:shd w:val="clear" w:color="auto" w:fill="auto"/>
            <w:noWrap/>
            <w:vAlign w:val="bottom"/>
            <w:hideMark/>
          </w:tcPr>
          <w:p w14:paraId="3D6BE14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Poljubinj 89f</w:t>
            </w:r>
          </w:p>
        </w:tc>
        <w:tc>
          <w:tcPr>
            <w:tcW w:w="2552" w:type="dxa"/>
            <w:tcBorders>
              <w:top w:val="nil"/>
              <w:left w:val="nil"/>
              <w:bottom w:val="single" w:sz="4" w:space="0" w:color="auto"/>
              <w:right w:val="single" w:sz="4" w:space="0" w:color="auto"/>
            </w:tcBorders>
            <w:shd w:val="clear" w:color="auto" w:fill="auto"/>
            <w:noWrap/>
            <w:vAlign w:val="bottom"/>
            <w:hideMark/>
          </w:tcPr>
          <w:p w14:paraId="6EAE2700" w14:textId="77777777" w:rsidR="001470FE" w:rsidRPr="001470FE" w:rsidRDefault="001470FE" w:rsidP="001470FE">
            <w:pPr>
              <w:rPr>
                <w:rFonts w:ascii="Arial" w:hAnsi="Arial" w:cs="Arial"/>
                <w:sz w:val="20"/>
                <w:szCs w:val="20"/>
              </w:rPr>
            </w:pPr>
            <w:r w:rsidRPr="001470FE">
              <w:rPr>
                <w:rFonts w:ascii="Arial" w:hAnsi="Arial" w:cs="Arial"/>
                <w:sz w:val="20"/>
                <w:szCs w:val="20"/>
              </w:rPr>
              <w:t>TOLMIN</w:t>
            </w:r>
          </w:p>
        </w:tc>
      </w:tr>
      <w:tr w:rsidR="001470FE" w:rsidRPr="001470FE" w14:paraId="2167B99A" w14:textId="77777777" w:rsidTr="00311DE6">
        <w:trPr>
          <w:trHeight w:val="300"/>
        </w:trPr>
        <w:tc>
          <w:tcPr>
            <w:tcW w:w="851" w:type="dxa"/>
            <w:tcBorders>
              <w:top w:val="nil"/>
              <w:left w:val="single" w:sz="4" w:space="0" w:color="auto"/>
              <w:bottom w:val="single" w:sz="4" w:space="0" w:color="auto"/>
              <w:right w:val="single" w:sz="4" w:space="0" w:color="auto"/>
            </w:tcBorders>
          </w:tcPr>
          <w:p w14:paraId="6AB7D0B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CEDBA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KRKA ID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IDRIJA</w:t>
            </w:r>
          </w:p>
        </w:tc>
        <w:tc>
          <w:tcPr>
            <w:tcW w:w="2835" w:type="dxa"/>
            <w:tcBorders>
              <w:top w:val="nil"/>
              <w:left w:val="nil"/>
              <w:bottom w:val="single" w:sz="4" w:space="0" w:color="auto"/>
              <w:right w:val="single" w:sz="4" w:space="0" w:color="auto"/>
            </w:tcBorders>
            <w:shd w:val="clear" w:color="auto" w:fill="auto"/>
            <w:noWrap/>
            <w:vAlign w:val="bottom"/>
            <w:hideMark/>
          </w:tcPr>
          <w:p w14:paraId="22CCF048"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Mokraška</w:t>
            </w:r>
            <w:proofErr w:type="spellEnd"/>
            <w:r w:rsidRPr="001470FE">
              <w:rPr>
                <w:rFonts w:ascii="Arial" w:hAnsi="Arial" w:cs="Arial"/>
                <w:color w:val="000000"/>
                <w:sz w:val="20"/>
                <w:szCs w:val="20"/>
              </w:rPr>
              <w:t xml:space="preserve"> vas 3</w:t>
            </w:r>
          </w:p>
        </w:tc>
        <w:tc>
          <w:tcPr>
            <w:tcW w:w="2552" w:type="dxa"/>
            <w:tcBorders>
              <w:top w:val="nil"/>
              <w:left w:val="nil"/>
              <w:bottom w:val="single" w:sz="4" w:space="0" w:color="auto"/>
              <w:right w:val="single" w:sz="4" w:space="0" w:color="auto"/>
            </w:tcBorders>
            <w:shd w:val="clear" w:color="auto" w:fill="auto"/>
            <w:noWrap/>
            <w:vAlign w:val="bottom"/>
            <w:hideMark/>
          </w:tcPr>
          <w:p w14:paraId="2B2ABB7F" w14:textId="77777777" w:rsidR="001470FE" w:rsidRPr="001470FE" w:rsidRDefault="001470FE" w:rsidP="001470FE">
            <w:pPr>
              <w:rPr>
                <w:rFonts w:ascii="Arial" w:hAnsi="Arial" w:cs="Arial"/>
                <w:sz w:val="20"/>
                <w:szCs w:val="20"/>
              </w:rPr>
            </w:pPr>
            <w:r w:rsidRPr="001470FE">
              <w:rPr>
                <w:rFonts w:ascii="Arial" w:hAnsi="Arial" w:cs="Arial"/>
                <w:sz w:val="20"/>
                <w:szCs w:val="20"/>
              </w:rPr>
              <w:t>IDRIJA</w:t>
            </w:r>
          </w:p>
        </w:tc>
      </w:tr>
      <w:tr w:rsidR="001470FE" w:rsidRPr="001470FE" w14:paraId="4F3A79A4" w14:textId="77777777" w:rsidTr="00311DE6">
        <w:trPr>
          <w:trHeight w:val="300"/>
        </w:trPr>
        <w:tc>
          <w:tcPr>
            <w:tcW w:w="851" w:type="dxa"/>
            <w:tcBorders>
              <w:top w:val="nil"/>
              <w:left w:val="single" w:sz="4" w:space="0" w:color="auto"/>
              <w:bottom w:val="single" w:sz="4" w:space="0" w:color="auto"/>
              <w:right w:val="single" w:sz="4" w:space="0" w:color="auto"/>
            </w:tcBorders>
          </w:tcPr>
          <w:p w14:paraId="234800D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C55254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A-MB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0983E13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Jadranska cesta 25</w:t>
            </w:r>
          </w:p>
        </w:tc>
        <w:tc>
          <w:tcPr>
            <w:tcW w:w="2552" w:type="dxa"/>
            <w:tcBorders>
              <w:top w:val="nil"/>
              <w:left w:val="nil"/>
              <w:bottom w:val="single" w:sz="4" w:space="0" w:color="auto"/>
              <w:right w:val="single" w:sz="4" w:space="0" w:color="auto"/>
            </w:tcBorders>
            <w:shd w:val="clear" w:color="auto" w:fill="auto"/>
            <w:noWrap/>
            <w:vAlign w:val="bottom"/>
            <w:hideMark/>
          </w:tcPr>
          <w:p w14:paraId="236405AD"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1F70D576" w14:textId="77777777" w:rsidTr="00311DE6">
        <w:trPr>
          <w:trHeight w:val="300"/>
        </w:trPr>
        <w:tc>
          <w:tcPr>
            <w:tcW w:w="851" w:type="dxa"/>
            <w:tcBorders>
              <w:top w:val="nil"/>
              <w:left w:val="single" w:sz="4" w:space="0" w:color="auto"/>
              <w:bottom w:val="single" w:sz="4" w:space="0" w:color="auto"/>
              <w:right w:val="single" w:sz="4" w:space="0" w:color="auto"/>
            </w:tcBorders>
          </w:tcPr>
          <w:p w14:paraId="11596079"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CD6B7E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AVTOMARKET REBERNIK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45A10B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Brezno 47</w:t>
            </w:r>
          </w:p>
        </w:tc>
        <w:tc>
          <w:tcPr>
            <w:tcW w:w="2552" w:type="dxa"/>
            <w:tcBorders>
              <w:top w:val="nil"/>
              <w:left w:val="nil"/>
              <w:bottom w:val="single" w:sz="4" w:space="0" w:color="auto"/>
              <w:right w:val="single" w:sz="4" w:space="0" w:color="auto"/>
            </w:tcBorders>
            <w:shd w:val="clear" w:color="auto" w:fill="auto"/>
            <w:noWrap/>
            <w:vAlign w:val="bottom"/>
            <w:hideMark/>
          </w:tcPr>
          <w:p w14:paraId="4E409A6B" w14:textId="77777777" w:rsidR="001470FE" w:rsidRPr="001470FE" w:rsidRDefault="001470FE" w:rsidP="001470FE">
            <w:pPr>
              <w:rPr>
                <w:rFonts w:ascii="Arial" w:hAnsi="Arial" w:cs="Arial"/>
                <w:sz w:val="20"/>
                <w:szCs w:val="20"/>
              </w:rPr>
            </w:pPr>
            <w:r w:rsidRPr="001470FE">
              <w:rPr>
                <w:rFonts w:ascii="Arial" w:hAnsi="Arial" w:cs="Arial"/>
                <w:sz w:val="20"/>
                <w:szCs w:val="20"/>
              </w:rPr>
              <w:t>PODVELKA</w:t>
            </w:r>
          </w:p>
        </w:tc>
      </w:tr>
      <w:tr w:rsidR="001470FE" w:rsidRPr="001470FE" w14:paraId="72B9268F" w14:textId="77777777" w:rsidTr="00311DE6">
        <w:trPr>
          <w:trHeight w:val="300"/>
        </w:trPr>
        <w:tc>
          <w:tcPr>
            <w:tcW w:w="851" w:type="dxa"/>
            <w:tcBorders>
              <w:top w:val="nil"/>
              <w:left w:val="single" w:sz="4" w:space="0" w:color="auto"/>
              <w:bottom w:val="single" w:sz="4" w:space="0" w:color="auto"/>
              <w:right w:val="single" w:sz="4" w:space="0" w:color="auto"/>
            </w:tcBorders>
          </w:tcPr>
          <w:p w14:paraId="46B9DA7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30010AD"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TSC LABA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Litija</w:t>
            </w:r>
          </w:p>
        </w:tc>
        <w:tc>
          <w:tcPr>
            <w:tcW w:w="2835" w:type="dxa"/>
            <w:tcBorders>
              <w:top w:val="nil"/>
              <w:left w:val="nil"/>
              <w:bottom w:val="single" w:sz="4" w:space="0" w:color="auto"/>
              <w:right w:val="single" w:sz="4" w:space="0" w:color="auto"/>
            </w:tcBorders>
            <w:shd w:val="clear" w:color="auto" w:fill="auto"/>
            <w:noWrap/>
            <w:vAlign w:val="bottom"/>
            <w:hideMark/>
          </w:tcPr>
          <w:p w14:paraId="148CB52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Ponoviška cesta 11b</w:t>
            </w:r>
          </w:p>
        </w:tc>
        <w:tc>
          <w:tcPr>
            <w:tcW w:w="2552" w:type="dxa"/>
            <w:tcBorders>
              <w:top w:val="nil"/>
              <w:left w:val="nil"/>
              <w:bottom w:val="single" w:sz="4" w:space="0" w:color="auto"/>
              <w:right w:val="single" w:sz="4" w:space="0" w:color="auto"/>
            </w:tcBorders>
            <w:shd w:val="clear" w:color="auto" w:fill="auto"/>
            <w:noWrap/>
            <w:vAlign w:val="bottom"/>
            <w:hideMark/>
          </w:tcPr>
          <w:p w14:paraId="750F9AF9" w14:textId="77777777" w:rsidR="001470FE" w:rsidRPr="001470FE" w:rsidRDefault="001470FE" w:rsidP="001470FE">
            <w:pPr>
              <w:rPr>
                <w:rFonts w:ascii="Arial" w:hAnsi="Arial" w:cs="Arial"/>
                <w:sz w:val="20"/>
                <w:szCs w:val="20"/>
              </w:rPr>
            </w:pPr>
            <w:r w:rsidRPr="001470FE">
              <w:rPr>
                <w:rFonts w:ascii="Arial" w:hAnsi="Arial" w:cs="Arial"/>
                <w:sz w:val="20"/>
                <w:szCs w:val="20"/>
              </w:rPr>
              <w:t>LITIJA</w:t>
            </w:r>
          </w:p>
        </w:tc>
      </w:tr>
      <w:tr w:rsidR="001470FE" w:rsidRPr="001470FE" w14:paraId="4D3115C0" w14:textId="77777777" w:rsidTr="00311DE6">
        <w:trPr>
          <w:trHeight w:val="300"/>
        </w:trPr>
        <w:tc>
          <w:tcPr>
            <w:tcW w:w="851" w:type="dxa"/>
            <w:tcBorders>
              <w:top w:val="nil"/>
              <w:left w:val="single" w:sz="4" w:space="0" w:color="auto"/>
              <w:bottom w:val="single" w:sz="4" w:space="0" w:color="auto"/>
              <w:right w:val="single" w:sz="4" w:space="0" w:color="auto"/>
            </w:tcBorders>
          </w:tcPr>
          <w:p w14:paraId="44092F9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F728BA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LOGO SKUPINA D.O.O.</w:t>
            </w:r>
          </w:p>
        </w:tc>
        <w:tc>
          <w:tcPr>
            <w:tcW w:w="2835" w:type="dxa"/>
            <w:tcBorders>
              <w:top w:val="nil"/>
              <w:left w:val="nil"/>
              <w:bottom w:val="single" w:sz="4" w:space="0" w:color="auto"/>
              <w:right w:val="single" w:sz="4" w:space="0" w:color="auto"/>
            </w:tcBorders>
            <w:shd w:val="clear" w:color="auto" w:fill="auto"/>
            <w:noWrap/>
            <w:vAlign w:val="bottom"/>
            <w:hideMark/>
          </w:tcPr>
          <w:p w14:paraId="5863F4B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Ljubljanska cesta 66</w:t>
            </w:r>
          </w:p>
        </w:tc>
        <w:tc>
          <w:tcPr>
            <w:tcW w:w="2552" w:type="dxa"/>
            <w:tcBorders>
              <w:top w:val="nil"/>
              <w:left w:val="nil"/>
              <w:bottom w:val="single" w:sz="4" w:space="0" w:color="auto"/>
              <w:right w:val="single" w:sz="4" w:space="0" w:color="auto"/>
            </w:tcBorders>
            <w:shd w:val="clear" w:color="auto" w:fill="auto"/>
            <w:noWrap/>
            <w:vAlign w:val="bottom"/>
            <w:hideMark/>
          </w:tcPr>
          <w:p w14:paraId="0DB0A831" w14:textId="77777777" w:rsidR="001470FE" w:rsidRPr="001470FE" w:rsidRDefault="001470FE" w:rsidP="001470FE">
            <w:pPr>
              <w:rPr>
                <w:rFonts w:ascii="Arial" w:hAnsi="Arial" w:cs="Arial"/>
                <w:sz w:val="20"/>
                <w:szCs w:val="20"/>
              </w:rPr>
            </w:pPr>
            <w:r w:rsidRPr="001470FE">
              <w:rPr>
                <w:rFonts w:ascii="Arial" w:hAnsi="Arial" w:cs="Arial"/>
                <w:sz w:val="20"/>
                <w:szCs w:val="20"/>
              </w:rPr>
              <w:t>GROSUPLJE</w:t>
            </w:r>
          </w:p>
        </w:tc>
      </w:tr>
      <w:tr w:rsidR="001470FE" w:rsidRPr="001470FE" w14:paraId="30F0656E" w14:textId="77777777" w:rsidTr="00311DE6">
        <w:trPr>
          <w:trHeight w:val="300"/>
        </w:trPr>
        <w:tc>
          <w:tcPr>
            <w:tcW w:w="851" w:type="dxa"/>
            <w:tcBorders>
              <w:top w:val="nil"/>
              <w:left w:val="single" w:sz="4" w:space="0" w:color="auto"/>
              <w:bottom w:val="single" w:sz="4" w:space="0" w:color="auto"/>
              <w:right w:val="single" w:sz="4" w:space="0" w:color="auto"/>
            </w:tcBorders>
          </w:tcPr>
          <w:p w14:paraId="6F1C383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A4C10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ŠTAJERSKI AVTO DOM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538D6AD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Tržaška cesta 38</w:t>
            </w:r>
          </w:p>
        </w:tc>
        <w:tc>
          <w:tcPr>
            <w:tcW w:w="2552" w:type="dxa"/>
            <w:tcBorders>
              <w:top w:val="nil"/>
              <w:left w:val="nil"/>
              <w:bottom w:val="single" w:sz="4" w:space="0" w:color="auto"/>
              <w:right w:val="single" w:sz="4" w:space="0" w:color="auto"/>
            </w:tcBorders>
            <w:shd w:val="clear" w:color="auto" w:fill="auto"/>
            <w:noWrap/>
            <w:vAlign w:val="bottom"/>
            <w:hideMark/>
          </w:tcPr>
          <w:p w14:paraId="73481F94"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7897425F" w14:textId="77777777" w:rsidTr="00311DE6">
        <w:trPr>
          <w:trHeight w:val="300"/>
        </w:trPr>
        <w:tc>
          <w:tcPr>
            <w:tcW w:w="851" w:type="dxa"/>
            <w:tcBorders>
              <w:top w:val="nil"/>
              <w:left w:val="single" w:sz="4" w:space="0" w:color="auto"/>
              <w:bottom w:val="single" w:sz="4" w:space="0" w:color="auto"/>
              <w:right w:val="single" w:sz="4" w:space="0" w:color="auto"/>
            </w:tcBorders>
          </w:tcPr>
          <w:p w14:paraId="116FFFC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0B3844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PAN-JAN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IVANČNA GORICA</w:t>
            </w:r>
          </w:p>
        </w:tc>
        <w:tc>
          <w:tcPr>
            <w:tcW w:w="2835" w:type="dxa"/>
            <w:tcBorders>
              <w:top w:val="nil"/>
              <w:left w:val="nil"/>
              <w:bottom w:val="single" w:sz="4" w:space="0" w:color="auto"/>
              <w:right w:val="single" w:sz="4" w:space="0" w:color="auto"/>
            </w:tcBorders>
            <w:shd w:val="clear" w:color="auto" w:fill="auto"/>
            <w:noWrap/>
            <w:vAlign w:val="bottom"/>
            <w:hideMark/>
          </w:tcPr>
          <w:p w14:paraId="51E75B1C"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Stantetova</w:t>
            </w:r>
            <w:proofErr w:type="spellEnd"/>
            <w:r w:rsidRPr="001470FE">
              <w:rPr>
                <w:rFonts w:ascii="Arial" w:hAnsi="Arial" w:cs="Arial"/>
                <w:color w:val="000000"/>
                <w:sz w:val="20"/>
                <w:szCs w:val="20"/>
              </w:rPr>
              <w:t xml:space="preserve"> ulica 25</w:t>
            </w:r>
          </w:p>
        </w:tc>
        <w:tc>
          <w:tcPr>
            <w:tcW w:w="2552" w:type="dxa"/>
            <w:tcBorders>
              <w:top w:val="nil"/>
              <w:left w:val="nil"/>
              <w:bottom w:val="single" w:sz="4" w:space="0" w:color="auto"/>
              <w:right w:val="single" w:sz="4" w:space="0" w:color="auto"/>
            </w:tcBorders>
            <w:shd w:val="clear" w:color="auto" w:fill="auto"/>
            <w:noWrap/>
            <w:vAlign w:val="bottom"/>
            <w:hideMark/>
          </w:tcPr>
          <w:p w14:paraId="339F128C" w14:textId="77777777" w:rsidR="001470FE" w:rsidRPr="001470FE" w:rsidRDefault="001470FE" w:rsidP="001470FE">
            <w:pPr>
              <w:rPr>
                <w:rFonts w:ascii="Arial" w:hAnsi="Arial" w:cs="Arial"/>
                <w:sz w:val="20"/>
                <w:szCs w:val="20"/>
              </w:rPr>
            </w:pPr>
            <w:r w:rsidRPr="001470FE">
              <w:rPr>
                <w:rFonts w:ascii="Arial" w:hAnsi="Arial" w:cs="Arial"/>
                <w:sz w:val="20"/>
                <w:szCs w:val="20"/>
              </w:rPr>
              <w:t>IVANČNA GORICA</w:t>
            </w:r>
          </w:p>
        </w:tc>
      </w:tr>
      <w:tr w:rsidR="001470FE" w:rsidRPr="001470FE" w14:paraId="14B54A16" w14:textId="77777777" w:rsidTr="00311DE6">
        <w:trPr>
          <w:trHeight w:val="300"/>
        </w:trPr>
        <w:tc>
          <w:tcPr>
            <w:tcW w:w="851" w:type="dxa"/>
            <w:tcBorders>
              <w:top w:val="nil"/>
              <w:left w:val="single" w:sz="4" w:space="0" w:color="auto"/>
              <w:bottom w:val="single" w:sz="4" w:space="0" w:color="auto"/>
              <w:right w:val="single" w:sz="4" w:space="0" w:color="auto"/>
            </w:tcBorders>
          </w:tcPr>
          <w:p w14:paraId="5DDA3B9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82CB3C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 SERVIS STRAŠEK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05F8807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Krtince 15</w:t>
            </w:r>
          </w:p>
        </w:tc>
        <w:tc>
          <w:tcPr>
            <w:tcW w:w="2552" w:type="dxa"/>
            <w:tcBorders>
              <w:top w:val="nil"/>
              <w:left w:val="nil"/>
              <w:bottom w:val="single" w:sz="4" w:space="0" w:color="auto"/>
              <w:right w:val="single" w:sz="4" w:space="0" w:color="auto"/>
            </w:tcBorders>
            <w:shd w:val="clear" w:color="auto" w:fill="auto"/>
            <w:noWrap/>
            <w:vAlign w:val="bottom"/>
            <w:hideMark/>
          </w:tcPr>
          <w:p w14:paraId="2964A25B" w14:textId="77777777" w:rsidR="001470FE" w:rsidRPr="001470FE" w:rsidRDefault="001470FE" w:rsidP="001470FE">
            <w:pPr>
              <w:rPr>
                <w:rFonts w:ascii="Arial" w:hAnsi="Arial" w:cs="Arial"/>
                <w:sz w:val="20"/>
                <w:szCs w:val="20"/>
              </w:rPr>
            </w:pPr>
            <w:r w:rsidRPr="001470FE">
              <w:rPr>
                <w:rFonts w:ascii="Arial" w:hAnsi="Arial" w:cs="Arial"/>
                <w:sz w:val="20"/>
                <w:szCs w:val="20"/>
              </w:rPr>
              <w:t>PODPLAT</w:t>
            </w:r>
          </w:p>
        </w:tc>
      </w:tr>
      <w:tr w:rsidR="001470FE" w:rsidRPr="001470FE" w14:paraId="4F139EEF" w14:textId="77777777" w:rsidTr="00311DE6">
        <w:trPr>
          <w:trHeight w:val="300"/>
        </w:trPr>
        <w:tc>
          <w:tcPr>
            <w:tcW w:w="851" w:type="dxa"/>
            <w:tcBorders>
              <w:top w:val="nil"/>
              <w:left w:val="single" w:sz="4" w:space="0" w:color="auto"/>
              <w:bottom w:val="single" w:sz="4" w:space="0" w:color="auto"/>
              <w:right w:val="single" w:sz="4" w:space="0" w:color="auto"/>
            </w:tcBorders>
          </w:tcPr>
          <w:p w14:paraId="09E7FD5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3EEDA29"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Autocommerce</w:t>
            </w:r>
            <w:proofErr w:type="spellEnd"/>
            <w:r w:rsidRPr="001470FE">
              <w:rPr>
                <w:rFonts w:ascii="Arial" w:hAnsi="Arial" w:cs="Arial"/>
                <w:color w:val="000000"/>
                <w:sz w:val="20"/>
                <w:szCs w:val="20"/>
              </w:rPr>
              <w:t xml:space="preserv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Regijski center Koper</w:t>
            </w:r>
          </w:p>
        </w:tc>
        <w:tc>
          <w:tcPr>
            <w:tcW w:w="2835" w:type="dxa"/>
            <w:tcBorders>
              <w:top w:val="nil"/>
              <w:left w:val="nil"/>
              <w:bottom w:val="single" w:sz="4" w:space="0" w:color="auto"/>
              <w:right w:val="single" w:sz="4" w:space="0" w:color="auto"/>
            </w:tcBorders>
            <w:shd w:val="clear" w:color="auto" w:fill="auto"/>
            <w:noWrap/>
            <w:vAlign w:val="bottom"/>
            <w:hideMark/>
          </w:tcPr>
          <w:p w14:paraId="1D340B6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Vojkovo nabrežje 32</w:t>
            </w:r>
          </w:p>
        </w:tc>
        <w:tc>
          <w:tcPr>
            <w:tcW w:w="2552" w:type="dxa"/>
            <w:tcBorders>
              <w:top w:val="nil"/>
              <w:left w:val="nil"/>
              <w:bottom w:val="single" w:sz="4" w:space="0" w:color="auto"/>
              <w:right w:val="single" w:sz="4" w:space="0" w:color="auto"/>
            </w:tcBorders>
            <w:shd w:val="clear" w:color="auto" w:fill="auto"/>
            <w:noWrap/>
            <w:vAlign w:val="bottom"/>
            <w:hideMark/>
          </w:tcPr>
          <w:p w14:paraId="70A6EE5F" w14:textId="77777777" w:rsidR="001470FE" w:rsidRPr="001470FE" w:rsidRDefault="001470FE" w:rsidP="001470FE">
            <w:pPr>
              <w:rPr>
                <w:rFonts w:ascii="Arial" w:hAnsi="Arial" w:cs="Arial"/>
                <w:sz w:val="20"/>
                <w:szCs w:val="20"/>
              </w:rPr>
            </w:pPr>
            <w:r w:rsidRPr="001470FE">
              <w:rPr>
                <w:rFonts w:ascii="Arial" w:hAnsi="Arial" w:cs="Arial"/>
                <w:sz w:val="20"/>
                <w:szCs w:val="20"/>
              </w:rPr>
              <w:t>KOPER</w:t>
            </w:r>
          </w:p>
        </w:tc>
      </w:tr>
      <w:tr w:rsidR="001470FE" w:rsidRPr="001470FE" w14:paraId="5664A47D" w14:textId="77777777" w:rsidTr="00311DE6">
        <w:trPr>
          <w:trHeight w:val="300"/>
        </w:trPr>
        <w:tc>
          <w:tcPr>
            <w:tcW w:w="851" w:type="dxa"/>
            <w:tcBorders>
              <w:top w:val="nil"/>
              <w:left w:val="single" w:sz="4" w:space="0" w:color="auto"/>
              <w:bottom w:val="single" w:sz="4" w:space="0" w:color="auto"/>
              <w:right w:val="single" w:sz="4" w:space="0" w:color="auto"/>
            </w:tcBorders>
          </w:tcPr>
          <w:p w14:paraId="3EC50A5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2BA64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A.M.MIKLAVC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PE VELENJE</w:t>
            </w:r>
          </w:p>
        </w:tc>
        <w:tc>
          <w:tcPr>
            <w:tcW w:w="2835" w:type="dxa"/>
            <w:tcBorders>
              <w:top w:val="nil"/>
              <w:left w:val="nil"/>
              <w:bottom w:val="single" w:sz="4" w:space="0" w:color="auto"/>
              <w:right w:val="single" w:sz="4" w:space="0" w:color="auto"/>
            </w:tcBorders>
            <w:shd w:val="clear" w:color="auto" w:fill="auto"/>
            <w:noWrap/>
            <w:vAlign w:val="bottom"/>
            <w:hideMark/>
          </w:tcPr>
          <w:p w14:paraId="2D97658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Črnova 33/b</w:t>
            </w:r>
          </w:p>
        </w:tc>
        <w:tc>
          <w:tcPr>
            <w:tcW w:w="2552" w:type="dxa"/>
            <w:tcBorders>
              <w:top w:val="nil"/>
              <w:left w:val="nil"/>
              <w:bottom w:val="single" w:sz="4" w:space="0" w:color="auto"/>
              <w:right w:val="single" w:sz="4" w:space="0" w:color="auto"/>
            </w:tcBorders>
            <w:shd w:val="clear" w:color="auto" w:fill="auto"/>
            <w:noWrap/>
            <w:vAlign w:val="bottom"/>
            <w:hideMark/>
          </w:tcPr>
          <w:p w14:paraId="241F0DE4" w14:textId="77777777" w:rsidR="001470FE" w:rsidRPr="001470FE" w:rsidRDefault="001470FE" w:rsidP="001470FE">
            <w:pPr>
              <w:rPr>
                <w:rFonts w:ascii="Arial" w:hAnsi="Arial" w:cs="Arial"/>
                <w:sz w:val="20"/>
                <w:szCs w:val="20"/>
              </w:rPr>
            </w:pPr>
            <w:r w:rsidRPr="001470FE">
              <w:rPr>
                <w:rFonts w:ascii="Arial" w:hAnsi="Arial" w:cs="Arial"/>
                <w:sz w:val="20"/>
                <w:szCs w:val="20"/>
              </w:rPr>
              <w:t>VELENJE</w:t>
            </w:r>
          </w:p>
        </w:tc>
      </w:tr>
      <w:tr w:rsidR="001470FE" w:rsidRPr="001470FE" w14:paraId="1131B9A5" w14:textId="77777777" w:rsidTr="00311DE6">
        <w:trPr>
          <w:trHeight w:val="300"/>
        </w:trPr>
        <w:tc>
          <w:tcPr>
            <w:tcW w:w="851" w:type="dxa"/>
            <w:tcBorders>
              <w:top w:val="nil"/>
              <w:left w:val="single" w:sz="4" w:space="0" w:color="auto"/>
              <w:bottom w:val="single" w:sz="4" w:space="0" w:color="auto"/>
              <w:right w:val="single" w:sz="4" w:space="0" w:color="auto"/>
            </w:tcBorders>
          </w:tcPr>
          <w:p w14:paraId="6E07463E"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1EBBE0"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DOMINKO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E1A43E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Zadružni trg 8</w:t>
            </w:r>
          </w:p>
        </w:tc>
        <w:tc>
          <w:tcPr>
            <w:tcW w:w="2552" w:type="dxa"/>
            <w:tcBorders>
              <w:top w:val="nil"/>
              <w:left w:val="nil"/>
              <w:bottom w:val="single" w:sz="4" w:space="0" w:color="auto"/>
              <w:right w:val="single" w:sz="4" w:space="0" w:color="auto"/>
            </w:tcBorders>
            <w:shd w:val="clear" w:color="auto" w:fill="auto"/>
            <w:noWrap/>
            <w:vAlign w:val="bottom"/>
            <w:hideMark/>
          </w:tcPr>
          <w:p w14:paraId="10AB2832" w14:textId="77777777" w:rsidR="001470FE" w:rsidRPr="001470FE" w:rsidRDefault="001470FE" w:rsidP="001470FE">
            <w:pPr>
              <w:rPr>
                <w:rFonts w:ascii="Arial" w:hAnsi="Arial" w:cs="Arial"/>
                <w:sz w:val="20"/>
                <w:szCs w:val="20"/>
              </w:rPr>
            </w:pPr>
            <w:r w:rsidRPr="001470FE">
              <w:rPr>
                <w:rFonts w:ascii="Arial" w:hAnsi="Arial" w:cs="Arial"/>
                <w:sz w:val="20"/>
                <w:szCs w:val="20"/>
              </w:rPr>
              <w:t>PTUJ</w:t>
            </w:r>
          </w:p>
        </w:tc>
      </w:tr>
      <w:tr w:rsidR="001470FE" w:rsidRPr="001470FE" w14:paraId="1E3141D6" w14:textId="77777777" w:rsidTr="00311DE6">
        <w:trPr>
          <w:trHeight w:val="300"/>
        </w:trPr>
        <w:tc>
          <w:tcPr>
            <w:tcW w:w="851" w:type="dxa"/>
            <w:tcBorders>
              <w:top w:val="nil"/>
              <w:left w:val="single" w:sz="4" w:space="0" w:color="auto"/>
              <w:bottom w:val="single" w:sz="4" w:space="0" w:color="auto"/>
              <w:right w:val="single" w:sz="4" w:space="0" w:color="auto"/>
            </w:tcBorders>
          </w:tcPr>
          <w:p w14:paraId="3BAB9A4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14962A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PAN-JAN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759FBC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Obrtniška ulica 33</w:t>
            </w:r>
          </w:p>
        </w:tc>
        <w:tc>
          <w:tcPr>
            <w:tcW w:w="2552" w:type="dxa"/>
            <w:tcBorders>
              <w:top w:val="nil"/>
              <w:left w:val="nil"/>
              <w:bottom w:val="single" w:sz="4" w:space="0" w:color="auto"/>
              <w:right w:val="single" w:sz="4" w:space="0" w:color="auto"/>
            </w:tcBorders>
            <w:shd w:val="clear" w:color="auto" w:fill="auto"/>
            <w:noWrap/>
            <w:vAlign w:val="bottom"/>
            <w:hideMark/>
          </w:tcPr>
          <w:p w14:paraId="121DD997" w14:textId="77777777" w:rsidR="001470FE" w:rsidRPr="001470FE" w:rsidRDefault="001470FE" w:rsidP="001470FE">
            <w:pPr>
              <w:rPr>
                <w:rFonts w:ascii="Arial" w:hAnsi="Arial" w:cs="Arial"/>
                <w:sz w:val="20"/>
                <w:szCs w:val="20"/>
              </w:rPr>
            </w:pPr>
            <w:r w:rsidRPr="001470FE">
              <w:rPr>
                <w:rFonts w:ascii="Arial" w:hAnsi="Arial" w:cs="Arial"/>
                <w:sz w:val="20"/>
                <w:szCs w:val="20"/>
              </w:rPr>
              <w:t>TREBNJE</w:t>
            </w:r>
          </w:p>
        </w:tc>
      </w:tr>
      <w:tr w:rsidR="001470FE" w:rsidRPr="001470FE" w14:paraId="129F1B1B" w14:textId="77777777" w:rsidTr="00311DE6">
        <w:trPr>
          <w:trHeight w:val="300"/>
        </w:trPr>
        <w:tc>
          <w:tcPr>
            <w:tcW w:w="851" w:type="dxa"/>
            <w:tcBorders>
              <w:top w:val="nil"/>
              <w:left w:val="single" w:sz="4" w:space="0" w:color="auto"/>
              <w:bottom w:val="single" w:sz="4" w:space="0" w:color="auto"/>
              <w:right w:val="single" w:sz="4" w:space="0" w:color="auto"/>
            </w:tcBorders>
          </w:tcPr>
          <w:p w14:paraId="62B7694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14E03D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AVTOLINE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18F6E49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Bohoričeva ulica 10</w:t>
            </w:r>
          </w:p>
        </w:tc>
        <w:tc>
          <w:tcPr>
            <w:tcW w:w="2552" w:type="dxa"/>
            <w:tcBorders>
              <w:top w:val="nil"/>
              <w:left w:val="nil"/>
              <w:bottom w:val="single" w:sz="4" w:space="0" w:color="auto"/>
              <w:right w:val="single" w:sz="4" w:space="0" w:color="auto"/>
            </w:tcBorders>
            <w:shd w:val="clear" w:color="auto" w:fill="auto"/>
            <w:noWrap/>
            <w:vAlign w:val="bottom"/>
            <w:hideMark/>
          </w:tcPr>
          <w:p w14:paraId="52AB59C1" w14:textId="77777777" w:rsidR="001470FE" w:rsidRPr="001470FE" w:rsidRDefault="001470FE" w:rsidP="001470FE">
            <w:pPr>
              <w:rPr>
                <w:rFonts w:ascii="Arial" w:hAnsi="Arial" w:cs="Arial"/>
                <w:sz w:val="20"/>
                <w:szCs w:val="20"/>
              </w:rPr>
            </w:pPr>
            <w:r w:rsidRPr="001470FE">
              <w:rPr>
                <w:rFonts w:ascii="Arial" w:hAnsi="Arial" w:cs="Arial"/>
                <w:sz w:val="20"/>
                <w:szCs w:val="20"/>
              </w:rPr>
              <w:t>KRŠKO</w:t>
            </w:r>
          </w:p>
        </w:tc>
      </w:tr>
      <w:tr w:rsidR="001470FE" w:rsidRPr="001470FE" w14:paraId="375E089A" w14:textId="77777777" w:rsidTr="00311DE6">
        <w:trPr>
          <w:trHeight w:val="300"/>
        </w:trPr>
        <w:tc>
          <w:tcPr>
            <w:tcW w:w="851" w:type="dxa"/>
            <w:tcBorders>
              <w:top w:val="nil"/>
              <w:left w:val="single" w:sz="4" w:space="0" w:color="auto"/>
              <w:bottom w:val="single" w:sz="4" w:space="0" w:color="auto"/>
              <w:right w:val="single" w:sz="4" w:space="0" w:color="auto"/>
            </w:tcBorders>
          </w:tcPr>
          <w:p w14:paraId="7CDF940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3FAE3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TIB Storitve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2E0C02D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Šercerjeva 17</w:t>
            </w:r>
          </w:p>
        </w:tc>
        <w:tc>
          <w:tcPr>
            <w:tcW w:w="2552" w:type="dxa"/>
            <w:tcBorders>
              <w:top w:val="nil"/>
              <w:left w:val="nil"/>
              <w:bottom w:val="single" w:sz="4" w:space="0" w:color="auto"/>
              <w:right w:val="single" w:sz="4" w:space="0" w:color="auto"/>
            </w:tcBorders>
            <w:shd w:val="clear" w:color="auto" w:fill="auto"/>
            <w:noWrap/>
            <w:vAlign w:val="bottom"/>
            <w:hideMark/>
          </w:tcPr>
          <w:p w14:paraId="1DD60A83" w14:textId="77777777" w:rsidR="001470FE" w:rsidRPr="001470FE" w:rsidRDefault="001470FE" w:rsidP="001470FE">
            <w:pPr>
              <w:rPr>
                <w:rFonts w:ascii="Arial" w:hAnsi="Arial" w:cs="Arial"/>
                <w:sz w:val="20"/>
                <w:szCs w:val="20"/>
              </w:rPr>
            </w:pPr>
            <w:r w:rsidRPr="001470FE">
              <w:rPr>
                <w:rFonts w:ascii="Arial" w:hAnsi="Arial" w:cs="Arial"/>
                <w:sz w:val="20"/>
                <w:szCs w:val="20"/>
              </w:rPr>
              <w:t>ILIRSKA BISTRICA</w:t>
            </w:r>
          </w:p>
        </w:tc>
      </w:tr>
      <w:tr w:rsidR="001470FE" w:rsidRPr="001470FE" w14:paraId="0CD153DA" w14:textId="77777777" w:rsidTr="00311DE6">
        <w:trPr>
          <w:trHeight w:val="300"/>
        </w:trPr>
        <w:tc>
          <w:tcPr>
            <w:tcW w:w="851" w:type="dxa"/>
            <w:tcBorders>
              <w:top w:val="nil"/>
              <w:left w:val="single" w:sz="4" w:space="0" w:color="auto"/>
              <w:bottom w:val="single" w:sz="4" w:space="0" w:color="auto"/>
              <w:right w:val="single" w:sz="4" w:space="0" w:color="auto"/>
            </w:tcBorders>
          </w:tcPr>
          <w:p w14:paraId="2D7CBA96"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50EE0A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AVTOTRADE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Vrhnika</w:t>
            </w:r>
          </w:p>
        </w:tc>
        <w:tc>
          <w:tcPr>
            <w:tcW w:w="2835" w:type="dxa"/>
            <w:tcBorders>
              <w:top w:val="nil"/>
              <w:left w:val="nil"/>
              <w:bottom w:val="single" w:sz="4" w:space="0" w:color="auto"/>
              <w:right w:val="single" w:sz="4" w:space="0" w:color="auto"/>
            </w:tcBorders>
            <w:shd w:val="clear" w:color="auto" w:fill="auto"/>
            <w:noWrap/>
            <w:vAlign w:val="bottom"/>
            <w:hideMark/>
          </w:tcPr>
          <w:p w14:paraId="46CCA66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Sinja Gorica 11</w:t>
            </w:r>
          </w:p>
        </w:tc>
        <w:tc>
          <w:tcPr>
            <w:tcW w:w="2552" w:type="dxa"/>
            <w:tcBorders>
              <w:top w:val="nil"/>
              <w:left w:val="nil"/>
              <w:bottom w:val="single" w:sz="4" w:space="0" w:color="auto"/>
              <w:right w:val="single" w:sz="4" w:space="0" w:color="auto"/>
            </w:tcBorders>
            <w:shd w:val="clear" w:color="auto" w:fill="auto"/>
            <w:noWrap/>
            <w:vAlign w:val="bottom"/>
            <w:hideMark/>
          </w:tcPr>
          <w:p w14:paraId="3417B6EC" w14:textId="77777777" w:rsidR="001470FE" w:rsidRPr="001470FE" w:rsidRDefault="001470FE" w:rsidP="001470FE">
            <w:pPr>
              <w:rPr>
                <w:rFonts w:ascii="Arial" w:hAnsi="Arial" w:cs="Arial"/>
                <w:sz w:val="20"/>
                <w:szCs w:val="20"/>
              </w:rPr>
            </w:pPr>
            <w:r w:rsidRPr="001470FE">
              <w:rPr>
                <w:rFonts w:ascii="Arial" w:hAnsi="Arial" w:cs="Arial"/>
                <w:sz w:val="20"/>
                <w:szCs w:val="20"/>
              </w:rPr>
              <w:t>VRHNIKA</w:t>
            </w:r>
          </w:p>
        </w:tc>
      </w:tr>
      <w:tr w:rsidR="001470FE" w:rsidRPr="001470FE" w14:paraId="71BA1F3E" w14:textId="77777777" w:rsidTr="00311DE6">
        <w:trPr>
          <w:trHeight w:val="300"/>
        </w:trPr>
        <w:tc>
          <w:tcPr>
            <w:tcW w:w="851" w:type="dxa"/>
            <w:tcBorders>
              <w:top w:val="nil"/>
              <w:left w:val="single" w:sz="4" w:space="0" w:color="auto"/>
              <w:bottom w:val="single" w:sz="4" w:space="0" w:color="auto"/>
              <w:right w:val="single" w:sz="4" w:space="0" w:color="auto"/>
            </w:tcBorders>
          </w:tcPr>
          <w:p w14:paraId="558A9D0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1B7C0C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AVTOCENTER ORMOŽ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16C8AC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Hardek 44c</w:t>
            </w:r>
          </w:p>
        </w:tc>
        <w:tc>
          <w:tcPr>
            <w:tcW w:w="2552" w:type="dxa"/>
            <w:tcBorders>
              <w:top w:val="nil"/>
              <w:left w:val="nil"/>
              <w:bottom w:val="single" w:sz="4" w:space="0" w:color="auto"/>
              <w:right w:val="single" w:sz="4" w:space="0" w:color="auto"/>
            </w:tcBorders>
            <w:shd w:val="clear" w:color="auto" w:fill="auto"/>
            <w:noWrap/>
            <w:vAlign w:val="bottom"/>
            <w:hideMark/>
          </w:tcPr>
          <w:p w14:paraId="7C15F738" w14:textId="77777777" w:rsidR="001470FE" w:rsidRPr="001470FE" w:rsidRDefault="001470FE" w:rsidP="001470FE">
            <w:pPr>
              <w:rPr>
                <w:rFonts w:ascii="Arial" w:hAnsi="Arial" w:cs="Arial"/>
                <w:sz w:val="20"/>
                <w:szCs w:val="20"/>
              </w:rPr>
            </w:pPr>
            <w:r w:rsidRPr="001470FE">
              <w:rPr>
                <w:rFonts w:ascii="Arial" w:hAnsi="Arial" w:cs="Arial"/>
                <w:sz w:val="20"/>
                <w:szCs w:val="20"/>
              </w:rPr>
              <w:t>ORMOŽ</w:t>
            </w:r>
          </w:p>
        </w:tc>
      </w:tr>
      <w:tr w:rsidR="001470FE" w:rsidRPr="001470FE" w14:paraId="3B521590" w14:textId="77777777" w:rsidTr="00311DE6">
        <w:trPr>
          <w:trHeight w:val="300"/>
        </w:trPr>
        <w:tc>
          <w:tcPr>
            <w:tcW w:w="851" w:type="dxa"/>
            <w:tcBorders>
              <w:top w:val="nil"/>
              <w:left w:val="single" w:sz="4" w:space="0" w:color="auto"/>
              <w:bottom w:val="single" w:sz="4" w:space="0" w:color="auto"/>
              <w:right w:val="single" w:sz="4" w:space="0" w:color="auto"/>
            </w:tcBorders>
          </w:tcPr>
          <w:p w14:paraId="0C4D9020"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69EE62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INTEGRAL AVTO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xml:space="preserve"> Jesenice - skupina Alpetour Potovalna agencija, TP LESCE</w:t>
            </w:r>
          </w:p>
        </w:tc>
        <w:tc>
          <w:tcPr>
            <w:tcW w:w="2835" w:type="dxa"/>
            <w:tcBorders>
              <w:top w:val="nil"/>
              <w:left w:val="nil"/>
              <w:bottom w:val="single" w:sz="4" w:space="0" w:color="auto"/>
              <w:right w:val="single" w:sz="4" w:space="0" w:color="auto"/>
            </w:tcBorders>
            <w:shd w:val="clear" w:color="auto" w:fill="auto"/>
            <w:noWrap/>
            <w:vAlign w:val="bottom"/>
            <w:hideMark/>
          </w:tcPr>
          <w:p w14:paraId="68F14248"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Alpska cesta 43</w:t>
            </w:r>
          </w:p>
        </w:tc>
        <w:tc>
          <w:tcPr>
            <w:tcW w:w="2552" w:type="dxa"/>
            <w:tcBorders>
              <w:top w:val="nil"/>
              <w:left w:val="nil"/>
              <w:bottom w:val="single" w:sz="4" w:space="0" w:color="auto"/>
              <w:right w:val="single" w:sz="4" w:space="0" w:color="auto"/>
            </w:tcBorders>
            <w:shd w:val="clear" w:color="auto" w:fill="auto"/>
            <w:noWrap/>
            <w:vAlign w:val="bottom"/>
            <w:hideMark/>
          </w:tcPr>
          <w:p w14:paraId="0A88C09E" w14:textId="77777777" w:rsidR="001470FE" w:rsidRPr="001470FE" w:rsidRDefault="001470FE" w:rsidP="001470FE">
            <w:pPr>
              <w:rPr>
                <w:rFonts w:ascii="Arial" w:hAnsi="Arial" w:cs="Arial"/>
                <w:sz w:val="20"/>
                <w:szCs w:val="20"/>
              </w:rPr>
            </w:pPr>
            <w:r w:rsidRPr="001470FE">
              <w:rPr>
                <w:rFonts w:ascii="Arial" w:hAnsi="Arial" w:cs="Arial"/>
                <w:sz w:val="20"/>
                <w:szCs w:val="20"/>
              </w:rPr>
              <w:t>LESCE</w:t>
            </w:r>
          </w:p>
        </w:tc>
      </w:tr>
      <w:tr w:rsidR="001470FE" w:rsidRPr="001470FE" w14:paraId="1C776D82" w14:textId="77777777" w:rsidTr="00311DE6">
        <w:trPr>
          <w:trHeight w:val="300"/>
        </w:trPr>
        <w:tc>
          <w:tcPr>
            <w:tcW w:w="851" w:type="dxa"/>
            <w:tcBorders>
              <w:top w:val="nil"/>
              <w:left w:val="single" w:sz="4" w:space="0" w:color="auto"/>
              <w:bottom w:val="single" w:sz="4" w:space="0" w:color="auto"/>
              <w:right w:val="single" w:sz="4" w:space="0" w:color="auto"/>
            </w:tcBorders>
          </w:tcPr>
          <w:p w14:paraId="5711F69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72D474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SAVA AVTO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Sevnica</w:t>
            </w:r>
          </w:p>
        </w:tc>
        <w:tc>
          <w:tcPr>
            <w:tcW w:w="2835" w:type="dxa"/>
            <w:tcBorders>
              <w:top w:val="nil"/>
              <w:left w:val="nil"/>
              <w:bottom w:val="single" w:sz="4" w:space="0" w:color="auto"/>
              <w:right w:val="single" w:sz="4" w:space="0" w:color="auto"/>
            </w:tcBorders>
            <w:shd w:val="clear" w:color="auto" w:fill="auto"/>
            <w:noWrap/>
            <w:vAlign w:val="bottom"/>
            <w:hideMark/>
          </w:tcPr>
          <w:p w14:paraId="4F13915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Dolenji Boštanj 60a</w:t>
            </w:r>
          </w:p>
        </w:tc>
        <w:tc>
          <w:tcPr>
            <w:tcW w:w="2552" w:type="dxa"/>
            <w:tcBorders>
              <w:top w:val="nil"/>
              <w:left w:val="nil"/>
              <w:bottom w:val="single" w:sz="4" w:space="0" w:color="auto"/>
              <w:right w:val="single" w:sz="4" w:space="0" w:color="auto"/>
            </w:tcBorders>
            <w:shd w:val="clear" w:color="auto" w:fill="auto"/>
            <w:noWrap/>
            <w:vAlign w:val="bottom"/>
            <w:hideMark/>
          </w:tcPr>
          <w:p w14:paraId="3CBC3CDB" w14:textId="77777777" w:rsidR="001470FE" w:rsidRPr="001470FE" w:rsidRDefault="001470FE" w:rsidP="001470FE">
            <w:pPr>
              <w:rPr>
                <w:rFonts w:ascii="Arial" w:hAnsi="Arial" w:cs="Arial"/>
                <w:sz w:val="20"/>
                <w:szCs w:val="20"/>
              </w:rPr>
            </w:pPr>
            <w:r w:rsidRPr="001470FE">
              <w:rPr>
                <w:rFonts w:ascii="Arial" w:hAnsi="Arial" w:cs="Arial"/>
                <w:sz w:val="20"/>
                <w:szCs w:val="20"/>
              </w:rPr>
              <w:t>BOŠTANJ</w:t>
            </w:r>
          </w:p>
        </w:tc>
      </w:tr>
      <w:tr w:rsidR="001470FE" w:rsidRPr="001470FE" w14:paraId="2C3DE6C9" w14:textId="77777777" w:rsidTr="00311DE6">
        <w:trPr>
          <w:trHeight w:val="300"/>
        </w:trPr>
        <w:tc>
          <w:tcPr>
            <w:tcW w:w="851" w:type="dxa"/>
            <w:tcBorders>
              <w:top w:val="nil"/>
              <w:left w:val="single" w:sz="4" w:space="0" w:color="auto"/>
              <w:bottom w:val="single" w:sz="4" w:space="0" w:color="auto"/>
              <w:right w:val="single" w:sz="4" w:space="0" w:color="auto"/>
            </w:tcBorders>
          </w:tcPr>
          <w:p w14:paraId="2CB0E6CD"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993006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AVTOSERVIS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3782E5D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Kidričeva ulica 4</w:t>
            </w:r>
          </w:p>
        </w:tc>
        <w:tc>
          <w:tcPr>
            <w:tcW w:w="2552" w:type="dxa"/>
            <w:tcBorders>
              <w:top w:val="nil"/>
              <w:left w:val="nil"/>
              <w:bottom w:val="single" w:sz="4" w:space="0" w:color="auto"/>
              <w:right w:val="single" w:sz="4" w:space="0" w:color="auto"/>
            </w:tcBorders>
            <w:shd w:val="clear" w:color="auto" w:fill="auto"/>
            <w:noWrap/>
            <w:vAlign w:val="bottom"/>
            <w:hideMark/>
          </w:tcPr>
          <w:p w14:paraId="33B7C644" w14:textId="77777777" w:rsidR="001470FE" w:rsidRPr="001470FE" w:rsidRDefault="001470FE" w:rsidP="001470FE">
            <w:pPr>
              <w:rPr>
                <w:rFonts w:ascii="Arial" w:hAnsi="Arial" w:cs="Arial"/>
                <w:sz w:val="20"/>
                <w:szCs w:val="20"/>
              </w:rPr>
            </w:pPr>
            <w:r w:rsidRPr="001470FE">
              <w:rPr>
                <w:rFonts w:ascii="Arial" w:hAnsi="Arial" w:cs="Arial"/>
                <w:sz w:val="20"/>
                <w:szCs w:val="20"/>
              </w:rPr>
              <w:t>SLOVENJ GRADEC</w:t>
            </w:r>
          </w:p>
        </w:tc>
      </w:tr>
      <w:tr w:rsidR="001470FE" w:rsidRPr="001470FE" w14:paraId="080F3104" w14:textId="77777777" w:rsidTr="00311DE6">
        <w:trPr>
          <w:trHeight w:val="300"/>
        </w:trPr>
        <w:tc>
          <w:tcPr>
            <w:tcW w:w="851" w:type="dxa"/>
            <w:tcBorders>
              <w:top w:val="nil"/>
              <w:left w:val="single" w:sz="4" w:space="0" w:color="auto"/>
              <w:bottom w:val="single" w:sz="4" w:space="0" w:color="auto"/>
              <w:right w:val="single" w:sz="4" w:space="0" w:color="auto"/>
            </w:tcBorders>
          </w:tcPr>
          <w:p w14:paraId="5DCB7CD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28048E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INTEGRAL AVTO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xml:space="preserve"> Jesenice - skupina Alpetour Potovalna agencija</w:t>
            </w:r>
          </w:p>
        </w:tc>
        <w:tc>
          <w:tcPr>
            <w:tcW w:w="2835" w:type="dxa"/>
            <w:tcBorders>
              <w:top w:val="nil"/>
              <w:left w:val="nil"/>
              <w:bottom w:val="single" w:sz="4" w:space="0" w:color="auto"/>
              <w:right w:val="single" w:sz="4" w:space="0" w:color="auto"/>
            </w:tcBorders>
            <w:shd w:val="clear" w:color="auto" w:fill="auto"/>
            <w:noWrap/>
            <w:vAlign w:val="bottom"/>
            <w:hideMark/>
          </w:tcPr>
          <w:p w14:paraId="6E7A6E4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Cesta maršala Tita 67</w:t>
            </w:r>
          </w:p>
        </w:tc>
        <w:tc>
          <w:tcPr>
            <w:tcW w:w="2552" w:type="dxa"/>
            <w:tcBorders>
              <w:top w:val="nil"/>
              <w:left w:val="nil"/>
              <w:bottom w:val="single" w:sz="4" w:space="0" w:color="auto"/>
              <w:right w:val="single" w:sz="4" w:space="0" w:color="auto"/>
            </w:tcBorders>
            <w:shd w:val="clear" w:color="auto" w:fill="auto"/>
            <w:noWrap/>
            <w:vAlign w:val="bottom"/>
            <w:hideMark/>
          </w:tcPr>
          <w:p w14:paraId="69E4C2B9" w14:textId="77777777" w:rsidR="001470FE" w:rsidRPr="001470FE" w:rsidRDefault="001470FE" w:rsidP="001470FE">
            <w:pPr>
              <w:rPr>
                <w:rFonts w:ascii="Arial" w:hAnsi="Arial" w:cs="Arial"/>
                <w:sz w:val="20"/>
                <w:szCs w:val="20"/>
              </w:rPr>
            </w:pPr>
            <w:r w:rsidRPr="001470FE">
              <w:rPr>
                <w:rFonts w:ascii="Arial" w:hAnsi="Arial" w:cs="Arial"/>
                <w:sz w:val="20"/>
                <w:szCs w:val="20"/>
              </w:rPr>
              <w:t>JESENICE</w:t>
            </w:r>
          </w:p>
        </w:tc>
      </w:tr>
      <w:tr w:rsidR="001470FE" w:rsidRPr="001470FE" w14:paraId="0AC56336" w14:textId="77777777" w:rsidTr="00311DE6">
        <w:trPr>
          <w:trHeight w:val="300"/>
        </w:trPr>
        <w:tc>
          <w:tcPr>
            <w:tcW w:w="851" w:type="dxa"/>
            <w:tcBorders>
              <w:top w:val="nil"/>
              <w:left w:val="single" w:sz="4" w:space="0" w:color="auto"/>
              <w:bottom w:val="single" w:sz="4" w:space="0" w:color="auto"/>
              <w:right w:val="single" w:sz="4" w:space="0" w:color="auto"/>
            </w:tcBorders>
          </w:tcPr>
          <w:p w14:paraId="49D818F4"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024232D1"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ŽONTA </w:t>
            </w:r>
            <w:proofErr w:type="spellStart"/>
            <w:r w:rsidRPr="001470FE">
              <w:rPr>
                <w:rFonts w:ascii="Arial" w:hAnsi="Arial" w:cs="Arial"/>
                <w:color w:val="000000"/>
                <w:sz w:val="20"/>
                <w:szCs w:val="20"/>
              </w:rPr>
              <w:t>transport,tehnični</w:t>
            </w:r>
            <w:proofErr w:type="spellEnd"/>
            <w:r w:rsidRPr="001470FE">
              <w:rPr>
                <w:rFonts w:ascii="Arial" w:hAnsi="Arial" w:cs="Arial"/>
                <w:color w:val="000000"/>
                <w:sz w:val="20"/>
                <w:szCs w:val="20"/>
              </w:rPr>
              <w:t xml:space="preserve"> pregledi in servisne </w:t>
            </w:r>
            <w:proofErr w:type="spellStart"/>
            <w:r w:rsidRPr="001470FE">
              <w:rPr>
                <w:rFonts w:ascii="Arial" w:hAnsi="Arial" w:cs="Arial"/>
                <w:color w:val="000000"/>
                <w:sz w:val="20"/>
                <w:szCs w:val="20"/>
              </w:rPr>
              <w:t>storitve,d.o.o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0A43E2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Gaji 44</w:t>
            </w:r>
          </w:p>
        </w:tc>
        <w:tc>
          <w:tcPr>
            <w:tcW w:w="2552" w:type="dxa"/>
            <w:tcBorders>
              <w:top w:val="nil"/>
              <w:left w:val="nil"/>
              <w:bottom w:val="single" w:sz="4" w:space="0" w:color="auto"/>
              <w:right w:val="single" w:sz="4" w:space="0" w:color="auto"/>
            </w:tcBorders>
            <w:shd w:val="clear" w:color="auto" w:fill="auto"/>
            <w:noWrap/>
            <w:vAlign w:val="bottom"/>
            <w:hideMark/>
          </w:tcPr>
          <w:p w14:paraId="77F19A9D"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20DBFF5B" w14:textId="77777777" w:rsidTr="00311DE6">
        <w:trPr>
          <w:trHeight w:val="300"/>
        </w:trPr>
        <w:tc>
          <w:tcPr>
            <w:tcW w:w="851" w:type="dxa"/>
            <w:tcBorders>
              <w:top w:val="nil"/>
              <w:left w:val="single" w:sz="4" w:space="0" w:color="auto"/>
              <w:bottom w:val="single" w:sz="4" w:space="0" w:color="auto"/>
              <w:right w:val="single" w:sz="4" w:space="0" w:color="auto"/>
            </w:tcBorders>
          </w:tcPr>
          <w:p w14:paraId="517BD0EE"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60B0AC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ŠPAN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0A9901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Tržaška 547</w:t>
            </w:r>
          </w:p>
        </w:tc>
        <w:tc>
          <w:tcPr>
            <w:tcW w:w="2552" w:type="dxa"/>
            <w:tcBorders>
              <w:top w:val="nil"/>
              <w:left w:val="nil"/>
              <w:bottom w:val="single" w:sz="4" w:space="0" w:color="auto"/>
              <w:right w:val="single" w:sz="4" w:space="0" w:color="auto"/>
            </w:tcBorders>
            <w:shd w:val="clear" w:color="auto" w:fill="auto"/>
            <w:noWrap/>
            <w:vAlign w:val="bottom"/>
            <w:hideMark/>
          </w:tcPr>
          <w:p w14:paraId="4408CE37" w14:textId="77777777" w:rsidR="001470FE" w:rsidRPr="001470FE" w:rsidRDefault="001470FE" w:rsidP="001470FE">
            <w:pPr>
              <w:rPr>
                <w:rFonts w:ascii="Arial" w:hAnsi="Arial" w:cs="Arial"/>
                <w:sz w:val="20"/>
                <w:szCs w:val="20"/>
              </w:rPr>
            </w:pPr>
            <w:r w:rsidRPr="001470FE">
              <w:rPr>
                <w:rFonts w:ascii="Arial" w:hAnsi="Arial" w:cs="Arial"/>
                <w:sz w:val="20"/>
                <w:szCs w:val="20"/>
              </w:rPr>
              <w:t>BREZOVICA PRI LJUBLJANI</w:t>
            </w:r>
          </w:p>
        </w:tc>
      </w:tr>
      <w:tr w:rsidR="001470FE" w:rsidRPr="001470FE" w14:paraId="6FD28086" w14:textId="77777777" w:rsidTr="00311DE6">
        <w:trPr>
          <w:trHeight w:val="300"/>
        </w:trPr>
        <w:tc>
          <w:tcPr>
            <w:tcW w:w="851" w:type="dxa"/>
            <w:tcBorders>
              <w:top w:val="nil"/>
              <w:left w:val="single" w:sz="4" w:space="0" w:color="auto"/>
              <w:bottom w:val="single" w:sz="4" w:space="0" w:color="auto"/>
              <w:right w:val="single" w:sz="4" w:space="0" w:color="auto"/>
            </w:tcBorders>
          </w:tcPr>
          <w:p w14:paraId="32E004B3"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7211B2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AVTO-MAT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2C1C402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Obrtna cesta 22</w:t>
            </w:r>
          </w:p>
        </w:tc>
        <w:tc>
          <w:tcPr>
            <w:tcW w:w="2552" w:type="dxa"/>
            <w:tcBorders>
              <w:top w:val="nil"/>
              <w:left w:val="nil"/>
              <w:bottom w:val="single" w:sz="4" w:space="0" w:color="auto"/>
              <w:right w:val="single" w:sz="4" w:space="0" w:color="auto"/>
            </w:tcBorders>
            <w:shd w:val="clear" w:color="auto" w:fill="auto"/>
            <w:noWrap/>
            <w:vAlign w:val="bottom"/>
            <w:hideMark/>
          </w:tcPr>
          <w:p w14:paraId="52D5D17D" w14:textId="77777777" w:rsidR="001470FE" w:rsidRPr="001470FE" w:rsidRDefault="001470FE" w:rsidP="001470FE">
            <w:pPr>
              <w:rPr>
                <w:rFonts w:ascii="Arial" w:hAnsi="Arial" w:cs="Arial"/>
                <w:sz w:val="20"/>
                <w:szCs w:val="20"/>
              </w:rPr>
            </w:pPr>
            <w:r w:rsidRPr="001470FE">
              <w:rPr>
                <w:rFonts w:ascii="Arial" w:hAnsi="Arial" w:cs="Arial"/>
                <w:sz w:val="20"/>
                <w:szCs w:val="20"/>
              </w:rPr>
              <w:t>ŠKOFLJICA</w:t>
            </w:r>
          </w:p>
        </w:tc>
      </w:tr>
      <w:tr w:rsidR="001470FE" w:rsidRPr="001470FE" w14:paraId="32C84180" w14:textId="77777777" w:rsidTr="00311DE6">
        <w:trPr>
          <w:trHeight w:val="300"/>
        </w:trPr>
        <w:tc>
          <w:tcPr>
            <w:tcW w:w="851" w:type="dxa"/>
            <w:tcBorders>
              <w:top w:val="nil"/>
              <w:left w:val="single" w:sz="4" w:space="0" w:color="auto"/>
              <w:bottom w:val="single" w:sz="4" w:space="0" w:color="auto"/>
              <w:right w:val="single" w:sz="4" w:space="0" w:color="auto"/>
            </w:tcBorders>
          </w:tcPr>
          <w:p w14:paraId="799985E5"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1B28DB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AMTC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Izola</w:t>
            </w:r>
          </w:p>
        </w:tc>
        <w:tc>
          <w:tcPr>
            <w:tcW w:w="2835" w:type="dxa"/>
            <w:tcBorders>
              <w:top w:val="nil"/>
              <w:left w:val="nil"/>
              <w:bottom w:val="single" w:sz="4" w:space="0" w:color="auto"/>
              <w:right w:val="single" w:sz="4" w:space="0" w:color="auto"/>
            </w:tcBorders>
            <w:shd w:val="clear" w:color="auto" w:fill="auto"/>
            <w:noWrap/>
            <w:vAlign w:val="bottom"/>
            <w:hideMark/>
          </w:tcPr>
          <w:p w14:paraId="09F3722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Industrijska cesta 4f</w:t>
            </w:r>
          </w:p>
        </w:tc>
        <w:tc>
          <w:tcPr>
            <w:tcW w:w="2552" w:type="dxa"/>
            <w:tcBorders>
              <w:top w:val="nil"/>
              <w:left w:val="nil"/>
              <w:bottom w:val="single" w:sz="4" w:space="0" w:color="auto"/>
              <w:right w:val="single" w:sz="4" w:space="0" w:color="auto"/>
            </w:tcBorders>
            <w:shd w:val="clear" w:color="auto" w:fill="auto"/>
            <w:noWrap/>
            <w:vAlign w:val="bottom"/>
            <w:hideMark/>
          </w:tcPr>
          <w:p w14:paraId="5B6E5539" w14:textId="77777777" w:rsidR="001470FE" w:rsidRPr="001470FE" w:rsidRDefault="001470FE" w:rsidP="001470FE">
            <w:pPr>
              <w:rPr>
                <w:rFonts w:ascii="Arial" w:hAnsi="Arial" w:cs="Arial"/>
                <w:sz w:val="20"/>
                <w:szCs w:val="20"/>
              </w:rPr>
            </w:pPr>
            <w:r w:rsidRPr="001470FE">
              <w:rPr>
                <w:rFonts w:ascii="Arial" w:hAnsi="Arial" w:cs="Arial"/>
                <w:sz w:val="20"/>
                <w:szCs w:val="20"/>
              </w:rPr>
              <w:t>IZOLA</w:t>
            </w:r>
          </w:p>
        </w:tc>
      </w:tr>
      <w:tr w:rsidR="001470FE" w:rsidRPr="001470FE" w14:paraId="7F72CA7B" w14:textId="77777777" w:rsidTr="00311DE6">
        <w:trPr>
          <w:trHeight w:val="300"/>
        </w:trPr>
        <w:tc>
          <w:tcPr>
            <w:tcW w:w="851" w:type="dxa"/>
            <w:tcBorders>
              <w:top w:val="nil"/>
              <w:left w:val="single" w:sz="4" w:space="0" w:color="auto"/>
              <w:bottom w:val="single" w:sz="4" w:space="0" w:color="auto"/>
              <w:right w:val="single" w:sz="4" w:space="0" w:color="auto"/>
            </w:tcBorders>
          </w:tcPr>
          <w:p w14:paraId="4785A484"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D052DB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ŠEMPETER V SAVINJSKI DOLINI</w:t>
            </w:r>
          </w:p>
        </w:tc>
        <w:tc>
          <w:tcPr>
            <w:tcW w:w="2835" w:type="dxa"/>
            <w:tcBorders>
              <w:top w:val="nil"/>
              <w:left w:val="nil"/>
              <w:bottom w:val="single" w:sz="4" w:space="0" w:color="auto"/>
              <w:right w:val="single" w:sz="4" w:space="0" w:color="auto"/>
            </w:tcBorders>
            <w:shd w:val="clear" w:color="auto" w:fill="auto"/>
            <w:noWrap/>
            <w:vAlign w:val="bottom"/>
            <w:hideMark/>
          </w:tcPr>
          <w:p w14:paraId="7AB70C62"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Rimska cesta 98b</w:t>
            </w:r>
          </w:p>
        </w:tc>
        <w:tc>
          <w:tcPr>
            <w:tcW w:w="2552" w:type="dxa"/>
            <w:tcBorders>
              <w:top w:val="nil"/>
              <w:left w:val="nil"/>
              <w:bottom w:val="single" w:sz="4" w:space="0" w:color="auto"/>
              <w:right w:val="single" w:sz="4" w:space="0" w:color="auto"/>
            </w:tcBorders>
            <w:shd w:val="clear" w:color="auto" w:fill="auto"/>
            <w:noWrap/>
            <w:vAlign w:val="bottom"/>
            <w:hideMark/>
          </w:tcPr>
          <w:p w14:paraId="5B62FC38" w14:textId="77777777" w:rsidR="001470FE" w:rsidRPr="001470FE" w:rsidRDefault="001470FE" w:rsidP="001470FE">
            <w:pPr>
              <w:rPr>
                <w:rFonts w:ascii="Arial" w:hAnsi="Arial" w:cs="Arial"/>
                <w:sz w:val="20"/>
                <w:szCs w:val="20"/>
              </w:rPr>
            </w:pPr>
            <w:r w:rsidRPr="001470FE">
              <w:rPr>
                <w:rFonts w:ascii="Arial" w:hAnsi="Arial" w:cs="Arial"/>
                <w:sz w:val="20"/>
                <w:szCs w:val="20"/>
              </w:rPr>
              <w:t>ŠEMPETER V SAVINJSKI DOLINI</w:t>
            </w:r>
          </w:p>
        </w:tc>
      </w:tr>
      <w:tr w:rsidR="001470FE" w:rsidRPr="001470FE" w14:paraId="1885BC71" w14:textId="77777777" w:rsidTr="00311DE6">
        <w:trPr>
          <w:trHeight w:val="300"/>
        </w:trPr>
        <w:tc>
          <w:tcPr>
            <w:tcW w:w="851" w:type="dxa"/>
            <w:tcBorders>
              <w:top w:val="nil"/>
              <w:left w:val="single" w:sz="4" w:space="0" w:color="auto"/>
              <w:bottom w:val="single" w:sz="4" w:space="0" w:color="auto"/>
              <w:right w:val="single" w:sz="4" w:space="0" w:color="auto"/>
            </w:tcBorders>
          </w:tcPr>
          <w:p w14:paraId="71CEBE3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364A67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AMZS D.D., PE LENART</w:t>
            </w:r>
          </w:p>
        </w:tc>
        <w:tc>
          <w:tcPr>
            <w:tcW w:w="2835" w:type="dxa"/>
            <w:tcBorders>
              <w:top w:val="nil"/>
              <w:left w:val="nil"/>
              <w:bottom w:val="single" w:sz="4" w:space="0" w:color="auto"/>
              <w:right w:val="single" w:sz="4" w:space="0" w:color="auto"/>
            </w:tcBorders>
            <w:shd w:val="clear" w:color="auto" w:fill="auto"/>
            <w:noWrap/>
            <w:vAlign w:val="bottom"/>
            <w:hideMark/>
          </w:tcPr>
          <w:p w14:paraId="6753E72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Industrijska ulica 26</w:t>
            </w:r>
          </w:p>
        </w:tc>
        <w:tc>
          <w:tcPr>
            <w:tcW w:w="2552" w:type="dxa"/>
            <w:tcBorders>
              <w:top w:val="nil"/>
              <w:left w:val="nil"/>
              <w:bottom w:val="single" w:sz="4" w:space="0" w:color="auto"/>
              <w:right w:val="single" w:sz="4" w:space="0" w:color="auto"/>
            </w:tcBorders>
            <w:shd w:val="clear" w:color="auto" w:fill="auto"/>
            <w:noWrap/>
            <w:vAlign w:val="bottom"/>
            <w:hideMark/>
          </w:tcPr>
          <w:p w14:paraId="18D75933" w14:textId="77777777" w:rsidR="001470FE" w:rsidRPr="001470FE" w:rsidRDefault="001470FE" w:rsidP="001470FE">
            <w:pPr>
              <w:rPr>
                <w:rFonts w:ascii="Arial" w:hAnsi="Arial" w:cs="Arial"/>
                <w:sz w:val="20"/>
                <w:szCs w:val="20"/>
              </w:rPr>
            </w:pPr>
            <w:r w:rsidRPr="001470FE">
              <w:rPr>
                <w:rFonts w:ascii="Arial" w:hAnsi="Arial" w:cs="Arial"/>
                <w:sz w:val="20"/>
                <w:szCs w:val="20"/>
              </w:rPr>
              <w:t>LENART</w:t>
            </w:r>
          </w:p>
        </w:tc>
      </w:tr>
      <w:tr w:rsidR="001470FE" w:rsidRPr="001470FE" w14:paraId="5621B1A8" w14:textId="77777777" w:rsidTr="00311DE6">
        <w:trPr>
          <w:trHeight w:val="300"/>
        </w:trPr>
        <w:tc>
          <w:tcPr>
            <w:tcW w:w="851" w:type="dxa"/>
            <w:tcBorders>
              <w:top w:val="nil"/>
              <w:left w:val="single" w:sz="4" w:space="0" w:color="auto"/>
              <w:bottom w:val="single" w:sz="4" w:space="0" w:color="auto"/>
              <w:right w:val="single" w:sz="4" w:space="0" w:color="auto"/>
            </w:tcBorders>
          </w:tcPr>
          <w:p w14:paraId="5D9AF664"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CEB552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AMZS D.D., PE ROGAŠKA SLATINA</w:t>
            </w:r>
          </w:p>
        </w:tc>
        <w:tc>
          <w:tcPr>
            <w:tcW w:w="2835" w:type="dxa"/>
            <w:tcBorders>
              <w:top w:val="nil"/>
              <w:left w:val="nil"/>
              <w:bottom w:val="single" w:sz="4" w:space="0" w:color="auto"/>
              <w:right w:val="single" w:sz="4" w:space="0" w:color="auto"/>
            </w:tcBorders>
            <w:shd w:val="clear" w:color="auto" w:fill="auto"/>
            <w:noWrap/>
            <w:vAlign w:val="bottom"/>
            <w:hideMark/>
          </w:tcPr>
          <w:p w14:paraId="0B2DEE6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Prvomajska ulica 35</w:t>
            </w:r>
          </w:p>
        </w:tc>
        <w:tc>
          <w:tcPr>
            <w:tcW w:w="2552" w:type="dxa"/>
            <w:tcBorders>
              <w:top w:val="nil"/>
              <w:left w:val="nil"/>
              <w:bottom w:val="single" w:sz="4" w:space="0" w:color="auto"/>
              <w:right w:val="single" w:sz="4" w:space="0" w:color="auto"/>
            </w:tcBorders>
            <w:shd w:val="clear" w:color="auto" w:fill="auto"/>
            <w:noWrap/>
            <w:vAlign w:val="bottom"/>
            <w:hideMark/>
          </w:tcPr>
          <w:p w14:paraId="7C1F4186" w14:textId="77777777" w:rsidR="001470FE" w:rsidRPr="001470FE" w:rsidRDefault="001470FE" w:rsidP="001470FE">
            <w:pPr>
              <w:rPr>
                <w:rFonts w:ascii="Arial" w:hAnsi="Arial" w:cs="Arial"/>
                <w:sz w:val="20"/>
                <w:szCs w:val="20"/>
              </w:rPr>
            </w:pPr>
            <w:r w:rsidRPr="001470FE">
              <w:rPr>
                <w:rFonts w:ascii="Arial" w:hAnsi="Arial" w:cs="Arial"/>
                <w:sz w:val="20"/>
                <w:szCs w:val="20"/>
              </w:rPr>
              <w:t>ROGAŠKA SLATINA</w:t>
            </w:r>
          </w:p>
        </w:tc>
      </w:tr>
      <w:tr w:rsidR="001470FE" w:rsidRPr="001470FE" w14:paraId="4998D284" w14:textId="77777777" w:rsidTr="00311DE6">
        <w:trPr>
          <w:trHeight w:val="300"/>
        </w:trPr>
        <w:tc>
          <w:tcPr>
            <w:tcW w:w="851" w:type="dxa"/>
            <w:tcBorders>
              <w:top w:val="nil"/>
              <w:left w:val="single" w:sz="4" w:space="0" w:color="auto"/>
              <w:bottom w:val="single" w:sz="4" w:space="0" w:color="auto"/>
              <w:right w:val="single" w:sz="4" w:space="0" w:color="auto"/>
            </w:tcBorders>
          </w:tcPr>
          <w:p w14:paraId="65A95D29"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D67D3A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DRAVOGRAD</w:t>
            </w:r>
          </w:p>
        </w:tc>
        <w:tc>
          <w:tcPr>
            <w:tcW w:w="2835" w:type="dxa"/>
            <w:tcBorders>
              <w:top w:val="nil"/>
              <w:left w:val="nil"/>
              <w:bottom w:val="single" w:sz="4" w:space="0" w:color="auto"/>
              <w:right w:val="single" w:sz="4" w:space="0" w:color="auto"/>
            </w:tcBorders>
            <w:shd w:val="clear" w:color="auto" w:fill="auto"/>
            <w:noWrap/>
            <w:vAlign w:val="bottom"/>
            <w:hideMark/>
          </w:tcPr>
          <w:p w14:paraId="032F546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Mariborska cesta 60</w:t>
            </w:r>
          </w:p>
        </w:tc>
        <w:tc>
          <w:tcPr>
            <w:tcW w:w="2552" w:type="dxa"/>
            <w:tcBorders>
              <w:top w:val="nil"/>
              <w:left w:val="nil"/>
              <w:bottom w:val="single" w:sz="4" w:space="0" w:color="auto"/>
              <w:right w:val="single" w:sz="4" w:space="0" w:color="auto"/>
            </w:tcBorders>
            <w:shd w:val="clear" w:color="auto" w:fill="auto"/>
            <w:noWrap/>
            <w:vAlign w:val="bottom"/>
            <w:hideMark/>
          </w:tcPr>
          <w:p w14:paraId="49C5F019" w14:textId="77777777" w:rsidR="001470FE" w:rsidRPr="001470FE" w:rsidRDefault="001470FE" w:rsidP="001470FE">
            <w:pPr>
              <w:rPr>
                <w:rFonts w:ascii="Arial" w:hAnsi="Arial" w:cs="Arial"/>
                <w:sz w:val="20"/>
                <w:szCs w:val="20"/>
              </w:rPr>
            </w:pPr>
            <w:r w:rsidRPr="001470FE">
              <w:rPr>
                <w:rFonts w:ascii="Arial" w:hAnsi="Arial" w:cs="Arial"/>
                <w:sz w:val="20"/>
                <w:szCs w:val="20"/>
              </w:rPr>
              <w:t>DRAVOGRAD</w:t>
            </w:r>
          </w:p>
        </w:tc>
      </w:tr>
      <w:tr w:rsidR="001470FE" w:rsidRPr="001470FE" w14:paraId="55C701CB" w14:textId="77777777" w:rsidTr="00311DE6">
        <w:trPr>
          <w:trHeight w:val="300"/>
        </w:trPr>
        <w:tc>
          <w:tcPr>
            <w:tcW w:w="851" w:type="dxa"/>
            <w:tcBorders>
              <w:top w:val="nil"/>
              <w:left w:val="single" w:sz="4" w:space="0" w:color="auto"/>
              <w:bottom w:val="single" w:sz="4" w:space="0" w:color="auto"/>
              <w:right w:val="single" w:sz="4" w:space="0" w:color="auto"/>
            </w:tcBorders>
          </w:tcPr>
          <w:p w14:paraId="06D0DDD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5DBF47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MURSKA SOBOTA</w:t>
            </w:r>
          </w:p>
        </w:tc>
        <w:tc>
          <w:tcPr>
            <w:tcW w:w="2835" w:type="dxa"/>
            <w:tcBorders>
              <w:top w:val="nil"/>
              <w:left w:val="nil"/>
              <w:bottom w:val="single" w:sz="4" w:space="0" w:color="auto"/>
              <w:right w:val="single" w:sz="4" w:space="0" w:color="auto"/>
            </w:tcBorders>
            <w:shd w:val="clear" w:color="auto" w:fill="auto"/>
            <w:noWrap/>
            <w:vAlign w:val="bottom"/>
            <w:hideMark/>
          </w:tcPr>
          <w:p w14:paraId="323E9E9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Noršinska 2</w:t>
            </w:r>
          </w:p>
        </w:tc>
        <w:tc>
          <w:tcPr>
            <w:tcW w:w="2552" w:type="dxa"/>
            <w:tcBorders>
              <w:top w:val="nil"/>
              <w:left w:val="nil"/>
              <w:bottom w:val="single" w:sz="4" w:space="0" w:color="auto"/>
              <w:right w:val="single" w:sz="4" w:space="0" w:color="auto"/>
            </w:tcBorders>
            <w:shd w:val="clear" w:color="auto" w:fill="auto"/>
            <w:noWrap/>
            <w:vAlign w:val="bottom"/>
            <w:hideMark/>
          </w:tcPr>
          <w:p w14:paraId="275728DA" w14:textId="77777777" w:rsidR="001470FE" w:rsidRPr="001470FE" w:rsidRDefault="001470FE" w:rsidP="001470FE">
            <w:pPr>
              <w:rPr>
                <w:rFonts w:ascii="Arial" w:hAnsi="Arial" w:cs="Arial"/>
                <w:sz w:val="20"/>
                <w:szCs w:val="20"/>
              </w:rPr>
            </w:pPr>
            <w:r w:rsidRPr="001470FE">
              <w:rPr>
                <w:rFonts w:ascii="Arial" w:hAnsi="Arial" w:cs="Arial"/>
                <w:sz w:val="20"/>
                <w:szCs w:val="20"/>
              </w:rPr>
              <w:t>MURSKA SOBOTA</w:t>
            </w:r>
          </w:p>
        </w:tc>
      </w:tr>
      <w:tr w:rsidR="001470FE" w:rsidRPr="001470FE" w14:paraId="2D6E2E1D" w14:textId="77777777" w:rsidTr="00311DE6">
        <w:trPr>
          <w:trHeight w:val="300"/>
        </w:trPr>
        <w:tc>
          <w:tcPr>
            <w:tcW w:w="851" w:type="dxa"/>
            <w:tcBorders>
              <w:top w:val="nil"/>
              <w:left w:val="single" w:sz="4" w:space="0" w:color="auto"/>
              <w:bottom w:val="single" w:sz="4" w:space="0" w:color="auto"/>
              <w:right w:val="single" w:sz="4" w:space="0" w:color="auto"/>
            </w:tcBorders>
          </w:tcPr>
          <w:p w14:paraId="4E9CB75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D32625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ČRNOMELJ</w:t>
            </w:r>
          </w:p>
        </w:tc>
        <w:tc>
          <w:tcPr>
            <w:tcW w:w="2835" w:type="dxa"/>
            <w:tcBorders>
              <w:top w:val="nil"/>
              <w:left w:val="nil"/>
              <w:bottom w:val="single" w:sz="4" w:space="0" w:color="auto"/>
              <w:right w:val="single" w:sz="4" w:space="0" w:color="auto"/>
            </w:tcBorders>
            <w:shd w:val="clear" w:color="auto" w:fill="auto"/>
            <w:noWrap/>
            <w:vAlign w:val="bottom"/>
            <w:hideMark/>
          </w:tcPr>
          <w:p w14:paraId="40F3865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Belokranjska cesta 30</w:t>
            </w:r>
          </w:p>
        </w:tc>
        <w:tc>
          <w:tcPr>
            <w:tcW w:w="2552" w:type="dxa"/>
            <w:tcBorders>
              <w:top w:val="nil"/>
              <w:left w:val="nil"/>
              <w:bottom w:val="single" w:sz="4" w:space="0" w:color="auto"/>
              <w:right w:val="single" w:sz="4" w:space="0" w:color="auto"/>
            </w:tcBorders>
            <w:shd w:val="clear" w:color="auto" w:fill="auto"/>
            <w:noWrap/>
            <w:vAlign w:val="bottom"/>
            <w:hideMark/>
          </w:tcPr>
          <w:p w14:paraId="597660D8" w14:textId="77777777" w:rsidR="001470FE" w:rsidRPr="001470FE" w:rsidRDefault="001470FE" w:rsidP="001470FE">
            <w:pPr>
              <w:rPr>
                <w:rFonts w:ascii="Arial" w:hAnsi="Arial" w:cs="Arial"/>
                <w:sz w:val="20"/>
                <w:szCs w:val="20"/>
              </w:rPr>
            </w:pPr>
            <w:r w:rsidRPr="001470FE">
              <w:rPr>
                <w:rFonts w:ascii="Arial" w:hAnsi="Arial" w:cs="Arial"/>
                <w:sz w:val="20"/>
                <w:szCs w:val="20"/>
              </w:rPr>
              <w:t>ČRNOMELJ</w:t>
            </w:r>
          </w:p>
        </w:tc>
      </w:tr>
      <w:tr w:rsidR="001470FE" w:rsidRPr="001470FE" w14:paraId="271287EB" w14:textId="77777777" w:rsidTr="00311DE6">
        <w:trPr>
          <w:trHeight w:val="300"/>
        </w:trPr>
        <w:tc>
          <w:tcPr>
            <w:tcW w:w="851" w:type="dxa"/>
            <w:tcBorders>
              <w:top w:val="nil"/>
              <w:left w:val="single" w:sz="4" w:space="0" w:color="auto"/>
              <w:bottom w:val="single" w:sz="4" w:space="0" w:color="auto"/>
              <w:right w:val="single" w:sz="4" w:space="0" w:color="auto"/>
            </w:tcBorders>
          </w:tcPr>
          <w:p w14:paraId="76EBDAB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133541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KOČEVJE</w:t>
            </w:r>
          </w:p>
        </w:tc>
        <w:tc>
          <w:tcPr>
            <w:tcW w:w="2835" w:type="dxa"/>
            <w:tcBorders>
              <w:top w:val="nil"/>
              <w:left w:val="nil"/>
              <w:bottom w:val="single" w:sz="4" w:space="0" w:color="auto"/>
              <w:right w:val="single" w:sz="4" w:space="0" w:color="auto"/>
            </w:tcBorders>
            <w:shd w:val="clear" w:color="auto" w:fill="auto"/>
            <w:noWrap/>
            <w:vAlign w:val="bottom"/>
            <w:hideMark/>
          </w:tcPr>
          <w:p w14:paraId="392D982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Podjetniško naselje 14</w:t>
            </w:r>
          </w:p>
        </w:tc>
        <w:tc>
          <w:tcPr>
            <w:tcW w:w="2552" w:type="dxa"/>
            <w:tcBorders>
              <w:top w:val="nil"/>
              <w:left w:val="nil"/>
              <w:bottom w:val="single" w:sz="4" w:space="0" w:color="auto"/>
              <w:right w:val="single" w:sz="4" w:space="0" w:color="auto"/>
            </w:tcBorders>
            <w:shd w:val="clear" w:color="auto" w:fill="auto"/>
            <w:noWrap/>
            <w:vAlign w:val="bottom"/>
            <w:hideMark/>
          </w:tcPr>
          <w:p w14:paraId="2532C093" w14:textId="77777777" w:rsidR="001470FE" w:rsidRPr="001470FE" w:rsidRDefault="001470FE" w:rsidP="001470FE">
            <w:pPr>
              <w:rPr>
                <w:rFonts w:ascii="Arial" w:hAnsi="Arial" w:cs="Arial"/>
                <w:sz w:val="20"/>
                <w:szCs w:val="20"/>
              </w:rPr>
            </w:pPr>
            <w:r w:rsidRPr="001470FE">
              <w:rPr>
                <w:rFonts w:ascii="Arial" w:hAnsi="Arial" w:cs="Arial"/>
                <w:sz w:val="20"/>
                <w:szCs w:val="20"/>
              </w:rPr>
              <w:t>KOČEVJE</w:t>
            </w:r>
          </w:p>
        </w:tc>
      </w:tr>
      <w:tr w:rsidR="001470FE" w:rsidRPr="001470FE" w14:paraId="77246D06" w14:textId="77777777" w:rsidTr="00311DE6">
        <w:trPr>
          <w:trHeight w:val="300"/>
        </w:trPr>
        <w:tc>
          <w:tcPr>
            <w:tcW w:w="851" w:type="dxa"/>
            <w:tcBorders>
              <w:top w:val="nil"/>
              <w:left w:val="single" w:sz="4" w:space="0" w:color="auto"/>
              <w:bottom w:val="single" w:sz="4" w:space="0" w:color="auto"/>
              <w:right w:val="single" w:sz="4" w:space="0" w:color="auto"/>
            </w:tcBorders>
          </w:tcPr>
          <w:p w14:paraId="0CF504E9"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ECA1D8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MARIBOR</w:t>
            </w:r>
          </w:p>
        </w:tc>
        <w:tc>
          <w:tcPr>
            <w:tcW w:w="2835" w:type="dxa"/>
            <w:tcBorders>
              <w:top w:val="nil"/>
              <w:left w:val="nil"/>
              <w:bottom w:val="single" w:sz="4" w:space="0" w:color="auto"/>
              <w:right w:val="single" w:sz="4" w:space="0" w:color="auto"/>
            </w:tcBorders>
            <w:shd w:val="clear" w:color="auto" w:fill="auto"/>
            <w:noWrap/>
            <w:vAlign w:val="bottom"/>
            <w:hideMark/>
          </w:tcPr>
          <w:p w14:paraId="1ADAED4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Zagrebška cesta 25</w:t>
            </w:r>
          </w:p>
        </w:tc>
        <w:tc>
          <w:tcPr>
            <w:tcW w:w="2552" w:type="dxa"/>
            <w:tcBorders>
              <w:top w:val="nil"/>
              <w:left w:val="nil"/>
              <w:bottom w:val="single" w:sz="4" w:space="0" w:color="auto"/>
              <w:right w:val="single" w:sz="4" w:space="0" w:color="auto"/>
            </w:tcBorders>
            <w:shd w:val="clear" w:color="auto" w:fill="auto"/>
            <w:noWrap/>
            <w:vAlign w:val="bottom"/>
            <w:hideMark/>
          </w:tcPr>
          <w:p w14:paraId="5BCD8998"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62A61364" w14:textId="77777777" w:rsidTr="00311DE6">
        <w:trPr>
          <w:trHeight w:val="300"/>
        </w:trPr>
        <w:tc>
          <w:tcPr>
            <w:tcW w:w="851" w:type="dxa"/>
            <w:tcBorders>
              <w:top w:val="nil"/>
              <w:left w:val="single" w:sz="4" w:space="0" w:color="auto"/>
              <w:bottom w:val="single" w:sz="4" w:space="0" w:color="auto"/>
              <w:right w:val="single" w:sz="4" w:space="0" w:color="auto"/>
            </w:tcBorders>
          </w:tcPr>
          <w:p w14:paraId="4B777318"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4087398F"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KOPER</w:t>
            </w:r>
          </w:p>
        </w:tc>
        <w:tc>
          <w:tcPr>
            <w:tcW w:w="2835" w:type="dxa"/>
            <w:tcBorders>
              <w:top w:val="nil"/>
              <w:left w:val="nil"/>
              <w:bottom w:val="single" w:sz="4" w:space="0" w:color="auto"/>
              <w:right w:val="single" w:sz="4" w:space="0" w:color="auto"/>
            </w:tcBorders>
            <w:shd w:val="clear" w:color="auto" w:fill="auto"/>
            <w:noWrap/>
            <w:vAlign w:val="bottom"/>
            <w:hideMark/>
          </w:tcPr>
          <w:p w14:paraId="1EB7F4A0" w14:textId="77777777" w:rsidR="001470FE" w:rsidRPr="001470FE" w:rsidRDefault="001470FE" w:rsidP="001470FE">
            <w:pPr>
              <w:rPr>
                <w:rFonts w:ascii="Arial" w:hAnsi="Arial" w:cs="Arial"/>
                <w:color w:val="000000"/>
                <w:sz w:val="20"/>
                <w:szCs w:val="20"/>
              </w:rPr>
            </w:pPr>
            <w:proofErr w:type="spellStart"/>
            <w:r w:rsidRPr="001470FE">
              <w:rPr>
                <w:rFonts w:ascii="Arial" w:hAnsi="Arial" w:cs="Arial"/>
                <w:color w:val="000000"/>
                <w:sz w:val="20"/>
                <w:szCs w:val="20"/>
              </w:rPr>
              <w:t>Sermin</w:t>
            </w:r>
            <w:proofErr w:type="spellEnd"/>
            <w:r w:rsidRPr="001470FE">
              <w:rPr>
                <w:rFonts w:ascii="Arial" w:hAnsi="Arial" w:cs="Arial"/>
                <w:color w:val="000000"/>
                <w:sz w:val="20"/>
                <w:szCs w:val="20"/>
              </w:rPr>
              <w:t xml:space="preserve"> 7/c</w:t>
            </w:r>
          </w:p>
        </w:tc>
        <w:tc>
          <w:tcPr>
            <w:tcW w:w="2552" w:type="dxa"/>
            <w:tcBorders>
              <w:top w:val="nil"/>
              <w:left w:val="nil"/>
              <w:bottom w:val="single" w:sz="4" w:space="0" w:color="auto"/>
              <w:right w:val="single" w:sz="4" w:space="0" w:color="auto"/>
            </w:tcBorders>
            <w:shd w:val="clear" w:color="auto" w:fill="auto"/>
            <w:noWrap/>
            <w:vAlign w:val="bottom"/>
            <w:hideMark/>
          </w:tcPr>
          <w:p w14:paraId="12305127" w14:textId="77777777" w:rsidR="001470FE" w:rsidRPr="001470FE" w:rsidRDefault="001470FE" w:rsidP="001470FE">
            <w:pPr>
              <w:rPr>
                <w:rFonts w:ascii="Arial" w:hAnsi="Arial" w:cs="Arial"/>
                <w:sz w:val="20"/>
                <w:szCs w:val="20"/>
              </w:rPr>
            </w:pPr>
            <w:r w:rsidRPr="001470FE">
              <w:rPr>
                <w:rFonts w:ascii="Arial" w:hAnsi="Arial" w:cs="Arial"/>
                <w:sz w:val="20"/>
                <w:szCs w:val="20"/>
              </w:rPr>
              <w:t>KOPER</w:t>
            </w:r>
          </w:p>
        </w:tc>
      </w:tr>
      <w:tr w:rsidR="001470FE" w:rsidRPr="001470FE" w14:paraId="6F5D9F5B" w14:textId="77777777" w:rsidTr="00311DE6">
        <w:trPr>
          <w:trHeight w:val="300"/>
        </w:trPr>
        <w:tc>
          <w:tcPr>
            <w:tcW w:w="851" w:type="dxa"/>
            <w:tcBorders>
              <w:top w:val="nil"/>
              <w:left w:val="single" w:sz="4" w:space="0" w:color="auto"/>
              <w:bottom w:val="single" w:sz="4" w:space="0" w:color="auto"/>
              <w:right w:val="single" w:sz="4" w:space="0" w:color="auto"/>
            </w:tcBorders>
          </w:tcPr>
          <w:p w14:paraId="1842D57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703426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CELJE</w:t>
            </w:r>
          </w:p>
        </w:tc>
        <w:tc>
          <w:tcPr>
            <w:tcW w:w="2835" w:type="dxa"/>
            <w:tcBorders>
              <w:top w:val="nil"/>
              <w:left w:val="nil"/>
              <w:bottom w:val="single" w:sz="4" w:space="0" w:color="auto"/>
              <w:right w:val="single" w:sz="4" w:space="0" w:color="auto"/>
            </w:tcBorders>
            <w:shd w:val="clear" w:color="auto" w:fill="auto"/>
            <w:noWrap/>
            <w:vAlign w:val="bottom"/>
            <w:hideMark/>
          </w:tcPr>
          <w:p w14:paraId="3316D73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Ljubljanska cesta 35</w:t>
            </w:r>
          </w:p>
        </w:tc>
        <w:tc>
          <w:tcPr>
            <w:tcW w:w="2552" w:type="dxa"/>
            <w:tcBorders>
              <w:top w:val="nil"/>
              <w:left w:val="nil"/>
              <w:bottom w:val="single" w:sz="4" w:space="0" w:color="auto"/>
              <w:right w:val="single" w:sz="4" w:space="0" w:color="auto"/>
            </w:tcBorders>
            <w:shd w:val="clear" w:color="auto" w:fill="auto"/>
            <w:noWrap/>
            <w:vAlign w:val="bottom"/>
            <w:hideMark/>
          </w:tcPr>
          <w:p w14:paraId="0E4B0724" w14:textId="77777777" w:rsidR="001470FE" w:rsidRPr="001470FE" w:rsidRDefault="001470FE" w:rsidP="001470FE">
            <w:pPr>
              <w:rPr>
                <w:rFonts w:ascii="Arial" w:hAnsi="Arial" w:cs="Arial"/>
                <w:sz w:val="20"/>
                <w:szCs w:val="20"/>
              </w:rPr>
            </w:pPr>
            <w:r w:rsidRPr="001470FE">
              <w:rPr>
                <w:rFonts w:ascii="Arial" w:hAnsi="Arial" w:cs="Arial"/>
                <w:sz w:val="20"/>
                <w:szCs w:val="20"/>
              </w:rPr>
              <w:t>CELJE</w:t>
            </w:r>
          </w:p>
        </w:tc>
      </w:tr>
      <w:tr w:rsidR="001470FE" w:rsidRPr="001470FE" w14:paraId="122D0F01" w14:textId="77777777" w:rsidTr="00311DE6">
        <w:trPr>
          <w:trHeight w:val="300"/>
        </w:trPr>
        <w:tc>
          <w:tcPr>
            <w:tcW w:w="851" w:type="dxa"/>
            <w:tcBorders>
              <w:top w:val="nil"/>
              <w:left w:val="single" w:sz="4" w:space="0" w:color="auto"/>
              <w:bottom w:val="single" w:sz="4" w:space="0" w:color="auto"/>
              <w:right w:val="single" w:sz="4" w:space="0" w:color="auto"/>
            </w:tcBorders>
          </w:tcPr>
          <w:p w14:paraId="75B7577F"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5A4A3A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KRANJ</w:t>
            </w:r>
          </w:p>
        </w:tc>
        <w:tc>
          <w:tcPr>
            <w:tcW w:w="2835" w:type="dxa"/>
            <w:tcBorders>
              <w:top w:val="nil"/>
              <w:left w:val="nil"/>
              <w:bottom w:val="single" w:sz="4" w:space="0" w:color="auto"/>
              <w:right w:val="single" w:sz="4" w:space="0" w:color="auto"/>
            </w:tcBorders>
            <w:shd w:val="clear" w:color="auto" w:fill="auto"/>
            <w:noWrap/>
            <w:vAlign w:val="bottom"/>
            <w:hideMark/>
          </w:tcPr>
          <w:p w14:paraId="682691D5"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Bleiweisova cesta 36</w:t>
            </w:r>
          </w:p>
        </w:tc>
        <w:tc>
          <w:tcPr>
            <w:tcW w:w="2552" w:type="dxa"/>
            <w:tcBorders>
              <w:top w:val="nil"/>
              <w:left w:val="nil"/>
              <w:bottom w:val="single" w:sz="4" w:space="0" w:color="auto"/>
              <w:right w:val="single" w:sz="4" w:space="0" w:color="auto"/>
            </w:tcBorders>
            <w:shd w:val="clear" w:color="auto" w:fill="auto"/>
            <w:noWrap/>
            <w:vAlign w:val="bottom"/>
            <w:hideMark/>
          </w:tcPr>
          <w:p w14:paraId="2AB58E9E" w14:textId="77777777" w:rsidR="001470FE" w:rsidRPr="001470FE" w:rsidRDefault="001470FE" w:rsidP="001470FE">
            <w:pPr>
              <w:rPr>
                <w:rFonts w:ascii="Arial" w:hAnsi="Arial" w:cs="Arial"/>
                <w:sz w:val="20"/>
                <w:szCs w:val="20"/>
              </w:rPr>
            </w:pPr>
            <w:r w:rsidRPr="001470FE">
              <w:rPr>
                <w:rFonts w:ascii="Arial" w:hAnsi="Arial" w:cs="Arial"/>
                <w:sz w:val="20"/>
                <w:szCs w:val="20"/>
              </w:rPr>
              <w:t>KRANJ</w:t>
            </w:r>
          </w:p>
        </w:tc>
      </w:tr>
      <w:tr w:rsidR="001470FE" w:rsidRPr="001470FE" w14:paraId="73292A53" w14:textId="77777777" w:rsidTr="00311DE6">
        <w:trPr>
          <w:trHeight w:val="300"/>
        </w:trPr>
        <w:tc>
          <w:tcPr>
            <w:tcW w:w="851" w:type="dxa"/>
            <w:tcBorders>
              <w:top w:val="nil"/>
              <w:left w:val="single" w:sz="4" w:space="0" w:color="auto"/>
              <w:bottom w:val="single" w:sz="4" w:space="0" w:color="auto"/>
              <w:right w:val="single" w:sz="4" w:space="0" w:color="auto"/>
            </w:tcBorders>
          </w:tcPr>
          <w:p w14:paraId="65A55767"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316F38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OTOČEC</w:t>
            </w:r>
          </w:p>
        </w:tc>
        <w:tc>
          <w:tcPr>
            <w:tcW w:w="2835" w:type="dxa"/>
            <w:tcBorders>
              <w:top w:val="nil"/>
              <w:left w:val="nil"/>
              <w:bottom w:val="single" w:sz="4" w:space="0" w:color="auto"/>
              <w:right w:val="single" w:sz="4" w:space="0" w:color="auto"/>
            </w:tcBorders>
            <w:shd w:val="clear" w:color="auto" w:fill="auto"/>
            <w:noWrap/>
            <w:vAlign w:val="bottom"/>
            <w:hideMark/>
          </w:tcPr>
          <w:p w14:paraId="7289EF43"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Grajska cesta 5</w:t>
            </w:r>
          </w:p>
        </w:tc>
        <w:tc>
          <w:tcPr>
            <w:tcW w:w="2552" w:type="dxa"/>
            <w:tcBorders>
              <w:top w:val="nil"/>
              <w:left w:val="nil"/>
              <w:bottom w:val="single" w:sz="4" w:space="0" w:color="auto"/>
              <w:right w:val="single" w:sz="4" w:space="0" w:color="auto"/>
            </w:tcBorders>
            <w:shd w:val="clear" w:color="auto" w:fill="auto"/>
            <w:noWrap/>
            <w:vAlign w:val="bottom"/>
            <w:hideMark/>
          </w:tcPr>
          <w:p w14:paraId="30ACE064" w14:textId="77777777" w:rsidR="001470FE" w:rsidRPr="001470FE" w:rsidRDefault="001470FE" w:rsidP="001470FE">
            <w:pPr>
              <w:rPr>
                <w:rFonts w:ascii="Arial" w:hAnsi="Arial" w:cs="Arial"/>
                <w:sz w:val="20"/>
                <w:szCs w:val="20"/>
              </w:rPr>
            </w:pPr>
            <w:r w:rsidRPr="001470FE">
              <w:rPr>
                <w:rFonts w:ascii="Arial" w:hAnsi="Arial" w:cs="Arial"/>
                <w:sz w:val="20"/>
                <w:szCs w:val="20"/>
              </w:rPr>
              <w:t>OTOČEC</w:t>
            </w:r>
          </w:p>
        </w:tc>
      </w:tr>
      <w:tr w:rsidR="001470FE" w:rsidRPr="001470FE" w14:paraId="4B676398" w14:textId="77777777" w:rsidTr="00311DE6">
        <w:trPr>
          <w:trHeight w:val="300"/>
        </w:trPr>
        <w:tc>
          <w:tcPr>
            <w:tcW w:w="851" w:type="dxa"/>
            <w:tcBorders>
              <w:top w:val="nil"/>
              <w:left w:val="single" w:sz="4" w:space="0" w:color="auto"/>
              <w:bottom w:val="single" w:sz="4" w:space="0" w:color="auto"/>
              <w:right w:val="single" w:sz="4" w:space="0" w:color="auto"/>
            </w:tcBorders>
          </w:tcPr>
          <w:p w14:paraId="0D49B5BB"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5FCD78E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AMZS </w:t>
            </w:r>
            <w:proofErr w:type="spellStart"/>
            <w:r w:rsidRPr="001470FE">
              <w:rPr>
                <w:rFonts w:ascii="Arial" w:hAnsi="Arial" w:cs="Arial"/>
                <w:color w:val="000000"/>
                <w:sz w:val="20"/>
                <w:szCs w:val="20"/>
              </w:rPr>
              <w:t>d.d</w:t>
            </w:r>
            <w:proofErr w:type="spellEnd"/>
            <w:r w:rsidRPr="001470FE">
              <w:rPr>
                <w:rFonts w:ascii="Arial" w:hAnsi="Arial" w:cs="Arial"/>
                <w:color w:val="000000"/>
                <w:sz w:val="20"/>
                <w:szCs w:val="20"/>
              </w:rPr>
              <w:t>., PE LJUBLJANA</w:t>
            </w:r>
          </w:p>
        </w:tc>
        <w:tc>
          <w:tcPr>
            <w:tcW w:w="2835" w:type="dxa"/>
            <w:tcBorders>
              <w:top w:val="nil"/>
              <w:left w:val="nil"/>
              <w:bottom w:val="single" w:sz="4" w:space="0" w:color="auto"/>
              <w:right w:val="single" w:sz="4" w:space="0" w:color="auto"/>
            </w:tcBorders>
            <w:shd w:val="clear" w:color="auto" w:fill="auto"/>
            <w:noWrap/>
            <w:vAlign w:val="bottom"/>
            <w:hideMark/>
          </w:tcPr>
          <w:p w14:paraId="68A4626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Dunajska cesta 128 a</w:t>
            </w:r>
          </w:p>
        </w:tc>
        <w:tc>
          <w:tcPr>
            <w:tcW w:w="2552" w:type="dxa"/>
            <w:tcBorders>
              <w:top w:val="nil"/>
              <w:left w:val="nil"/>
              <w:bottom w:val="single" w:sz="4" w:space="0" w:color="auto"/>
              <w:right w:val="single" w:sz="4" w:space="0" w:color="auto"/>
            </w:tcBorders>
            <w:shd w:val="clear" w:color="auto" w:fill="auto"/>
            <w:noWrap/>
            <w:vAlign w:val="bottom"/>
            <w:hideMark/>
          </w:tcPr>
          <w:p w14:paraId="055FE882"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r w:rsidR="001470FE" w:rsidRPr="001470FE" w14:paraId="6BCC6480" w14:textId="77777777" w:rsidTr="00311DE6">
        <w:trPr>
          <w:trHeight w:val="300"/>
        </w:trPr>
        <w:tc>
          <w:tcPr>
            <w:tcW w:w="851" w:type="dxa"/>
            <w:tcBorders>
              <w:top w:val="nil"/>
              <w:left w:val="single" w:sz="4" w:space="0" w:color="auto"/>
              <w:bottom w:val="single" w:sz="4" w:space="0" w:color="auto"/>
              <w:right w:val="single" w:sz="4" w:space="0" w:color="auto"/>
            </w:tcBorders>
          </w:tcPr>
          <w:p w14:paraId="5864AA0A"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28DC2A1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CI in CA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KAMNIK</w:t>
            </w:r>
          </w:p>
        </w:tc>
        <w:tc>
          <w:tcPr>
            <w:tcW w:w="2835" w:type="dxa"/>
            <w:tcBorders>
              <w:top w:val="nil"/>
              <w:left w:val="nil"/>
              <w:bottom w:val="single" w:sz="4" w:space="0" w:color="auto"/>
              <w:right w:val="single" w:sz="4" w:space="0" w:color="auto"/>
            </w:tcBorders>
            <w:shd w:val="clear" w:color="auto" w:fill="auto"/>
            <w:noWrap/>
            <w:vAlign w:val="bottom"/>
            <w:hideMark/>
          </w:tcPr>
          <w:p w14:paraId="2147496A"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Podgorje 83a</w:t>
            </w:r>
          </w:p>
        </w:tc>
        <w:tc>
          <w:tcPr>
            <w:tcW w:w="2552" w:type="dxa"/>
            <w:tcBorders>
              <w:top w:val="nil"/>
              <w:left w:val="nil"/>
              <w:bottom w:val="single" w:sz="4" w:space="0" w:color="auto"/>
              <w:right w:val="single" w:sz="4" w:space="0" w:color="auto"/>
            </w:tcBorders>
            <w:shd w:val="clear" w:color="auto" w:fill="auto"/>
            <w:noWrap/>
            <w:vAlign w:val="bottom"/>
            <w:hideMark/>
          </w:tcPr>
          <w:p w14:paraId="46D81C8F" w14:textId="77777777" w:rsidR="001470FE" w:rsidRPr="001470FE" w:rsidRDefault="001470FE" w:rsidP="001470FE">
            <w:pPr>
              <w:rPr>
                <w:rFonts w:ascii="Arial" w:hAnsi="Arial" w:cs="Arial"/>
                <w:sz w:val="20"/>
                <w:szCs w:val="20"/>
              </w:rPr>
            </w:pPr>
            <w:r w:rsidRPr="001470FE">
              <w:rPr>
                <w:rFonts w:ascii="Arial" w:hAnsi="Arial" w:cs="Arial"/>
                <w:sz w:val="20"/>
                <w:szCs w:val="20"/>
              </w:rPr>
              <w:t>KAMNIK</w:t>
            </w:r>
          </w:p>
        </w:tc>
      </w:tr>
      <w:tr w:rsidR="001470FE" w:rsidRPr="001470FE" w14:paraId="2112CE95" w14:textId="77777777" w:rsidTr="00311DE6">
        <w:trPr>
          <w:trHeight w:val="300"/>
        </w:trPr>
        <w:tc>
          <w:tcPr>
            <w:tcW w:w="851" w:type="dxa"/>
            <w:tcBorders>
              <w:top w:val="nil"/>
              <w:left w:val="single" w:sz="4" w:space="0" w:color="auto"/>
              <w:bottom w:val="single" w:sz="4" w:space="0" w:color="auto"/>
              <w:right w:val="single" w:sz="4" w:space="0" w:color="auto"/>
            </w:tcBorders>
          </w:tcPr>
          <w:p w14:paraId="1B387871"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07136E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AS DOMŽALE MOTO CENTER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725524EB"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Blatnica 3a</w:t>
            </w:r>
          </w:p>
        </w:tc>
        <w:tc>
          <w:tcPr>
            <w:tcW w:w="2552" w:type="dxa"/>
            <w:tcBorders>
              <w:top w:val="nil"/>
              <w:left w:val="nil"/>
              <w:bottom w:val="single" w:sz="4" w:space="0" w:color="auto"/>
              <w:right w:val="single" w:sz="4" w:space="0" w:color="auto"/>
            </w:tcBorders>
            <w:shd w:val="clear" w:color="auto" w:fill="auto"/>
            <w:noWrap/>
            <w:vAlign w:val="bottom"/>
            <w:hideMark/>
          </w:tcPr>
          <w:p w14:paraId="4776511E" w14:textId="77777777" w:rsidR="001470FE" w:rsidRPr="001470FE" w:rsidRDefault="001470FE" w:rsidP="001470FE">
            <w:pPr>
              <w:rPr>
                <w:rFonts w:ascii="Arial" w:hAnsi="Arial" w:cs="Arial"/>
                <w:sz w:val="20"/>
                <w:szCs w:val="20"/>
              </w:rPr>
            </w:pPr>
            <w:r w:rsidRPr="001470FE">
              <w:rPr>
                <w:rFonts w:ascii="Arial" w:hAnsi="Arial" w:cs="Arial"/>
                <w:sz w:val="20"/>
                <w:szCs w:val="20"/>
              </w:rPr>
              <w:t>TRZIN</w:t>
            </w:r>
          </w:p>
        </w:tc>
      </w:tr>
      <w:tr w:rsidR="001470FE" w:rsidRPr="001470FE" w14:paraId="078CA7F2" w14:textId="77777777" w:rsidTr="00311DE6">
        <w:trPr>
          <w:trHeight w:val="300"/>
        </w:trPr>
        <w:tc>
          <w:tcPr>
            <w:tcW w:w="851" w:type="dxa"/>
            <w:tcBorders>
              <w:top w:val="nil"/>
              <w:left w:val="single" w:sz="4" w:space="0" w:color="auto"/>
              <w:bottom w:val="single" w:sz="4" w:space="0" w:color="auto"/>
              <w:right w:val="single" w:sz="4" w:space="0" w:color="auto"/>
            </w:tcBorders>
          </w:tcPr>
          <w:p w14:paraId="698BE612"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3706265E"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AVTOPLUS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 Koper</w:t>
            </w:r>
          </w:p>
        </w:tc>
        <w:tc>
          <w:tcPr>
            <w:tcW w:w="2835" w:type="dxa"/>
            <w:tcBorders>
              <w:top w:val="nil"/>
              <w:left w:val="nil"/>
              <w:bottom w:val="single" w:sz="4" w:space="0" w:color="auto"/>
              <w:right w:val="single" w:sz="4" w:space="0" w:color="auto"/>
            </w:tcBorders>
            <w:shd w:val="clear" w:color="auto" w:fill="auto"/>
            <w:noWrap/>
            <w:vAlign w:val="bottom"/>
            <w:hideMark/>
          </w:tcPr>
          <w:p w14:paraId="01FAB839"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Istrska cesta 55</w:t>
            </w:r>
          </w:p>
        </w:tc>
        <w:tc>
          <w:tcPr>
            <w:tcW w:w="2552" w:type="dxa"/>
            <w:tcBorders>
              <w:top w:val="nil"/>
              <w:left w:val="nil"/>
              <w:bottom w:val="single" w:sz="4" w:space="0" w:color="auto"/>
              <w:right w:val="single" w:sz="4" w:space="0" w:color="auto"/>
            </w:tcBorders>
            <w:shd w:val="clear" w:color="auto" w:fill="auto"/>
            <w:noWrap/>
            <w:vAlign w:val="bottom"/>
            <w:hideMark/>
          </w:tcPr>
          <w:p w14:paraId="0A7A0E8B" w14:textId="77777777" w:rsidR="001470FE" w:rsidRPr="001470FE" w:rsidRDefault="001470FE" w:rsidP="001470FE">
            <w:pPr>
              <w:rPr>
                <w:rFonts w:ascii="Arial" w:hAnsi="Arial" w:cs="Arial"/>
                <w:sz w:val="20"/>
                <w:szCs w:val="20"/>
              </w:rPr>
            </w:pPr>
            <w:r w:rsidRPr="001470FE">
              <w:rPr>
                <w:rFonts w:ascii="Arial" w:hAnsi="Arial" w:cs="Arial"/>
                <w:sz w:val="20"/>
                <w:szCs w:val="20"/>
              </w:rPr>
              <w:t>KOPER</w:t>
            </w:r>
          </w:p>
        </w:tc>
      </w:tr>
      <w:tr w:rsidR="001470FE" w:rsidRPr="001470FE" w14:paraId="73C2CBAD" w14:textId="77777777" w:rsidTr="00311DE6">
        <w:trPr>
          <w:trHeight w:val="300"/>
        </w:trPr>
        <w:tc>
          <w:tcPr>
            <w:tcW w:w="851" w:type="dxa"/>
            <w:tcBorders>
              <w:top w:val="nil"/>
              <w:left w:val="single" w:sz="4" w:space="0" w:color="auto"/>
              <w:bottom w:val="single" w:sz="4" w:space="0" w:color="auto"/>
              <w:right w:val="single" w:sz="4" w:space="0" w:color="auto"/>
            </w:tcBorders>
          </w:tcPr>
          <w:p w14:paraId="3A1390E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1BAB8A27"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RTI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1EDFB3A4"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Cesta k Tamu 14</w:t>
            </w:r>
          </w:p>
        </w:tc>
        <w:tc>
          <w:tcPr>
            <w:tcW w:w="2552" w:type="dxa"/>
            <w:tcBorders>
              <w:top w:val="nil"/>
              <w:left w:val="nil"/>
              <w:bottom w:val="single" w:sz="4" w:space="0" w:color="auto"/>
              <w:right w:val="single" w:sz="4" w:space="0" w:color="auto"/>
            </w:tcBorders>
            <w:shd w:val="clear" w:color="auto" w:fill="auto"/>
            <w:noWrap/>
            <w:vAlign w:val="bottom"/>
            <w:hideMark/>
          </w:tcPr>
          <w:p w14:paraId="06FB5A45" w14:textId="77777777" w:rsidR="001470FE" w:rsidRPr="001470FE" w:rsidRDefault="001470FE" w:rsidP="001470FE">
            <w:pPr>
              <w:rPr>
                <w:rFonts w:ascii="Arial" w:hAnsi="Arial" w:cs="Arial"/>
                <w:sz w:val="20"/>
                <w:szCs w:val="20"/>
              </w:rPr>
            </w:pPr>
            <w:r w:rsidRPr="001470FE">
              <w:rPr>
                <w:rFonts w:ascii="Arial" w:hAnsi="Arial" w:cs="Arial"/>
                <w:sz w:val="20"/>
                <w:szCs w:val="20"/>
              </w:rPr>
              <w:t>MARIBOR</w:t>
            </w:r>
          </w:p>
        </w:tc>
      </w:tr>
      <w:tr w:rsidR="001470FE" w:rsidRPr="001470FE" w14:paraId="1D4560CB" w14:textId="77777777" w:rsidTr="00311DE6">
        <w:trPr>
          <w:trHeight w:val="300"/>
        </w:trPr>
        <w:tc>
          <w:tcPr>
            <w:tcW w:w="851" w:type="dxa"/>
            <w:tcBorders>
              <w:top w:val="nil"/>
              <w:left w:val="single" w:sz="4" w:space="0" w:color="auto"/>
              <w:bottom w:val="single" w:sz="4" w:space="0" w:color="auto"/>
              <w:right w:val="single" w:sz="4" w:space="0" w:color="auto"/>
            </w:tcBorders>
          </w:tcPr>
          <w:p w14:paraId="130C980C" w14:textId="77777777" w:rsidR="001470FE" w:rsidRPr="001470FE" w:rsidRDefault="001470FE" w:rsidP="001470FE">
            <w:pPr>
              <w:numPr>
                <w:ilvl w:val="0"/>
                <w:numId w:val="51"/>
              </w:numPr>
              <w:spacing w:line="260" w:lineRule="atLeast"/>
              <w:rPr>
                <w:rFonts w:ascii="Arial" w:hAnsi="Arial" w:cs="Arial"/>
                <w:color w:val="000000"/>
                <w:sz w:val="20"/>
                <w:szCs w:val="20"/>
              </w:rPr>
            </w:pPr>
          </w:p>
        </w:tc>
        <w:tc>
          <w:tcPr>
            <w:tcW w:w="4111" w:type="dxa"/>
            <w:tcBorders>
              <w:top w:val="nil"/>
              <w:left w:val="single" w:sz="4" w:space="0" w:color="auto"/>
              <w:bottom w:val="single" w:sz="4" w:space="0" w:color="auto"/>
              <w:right w:val="single" w:sz="4" w:space="0" w:color="auto"/>
            </w:tcBorders>
            <w:shd w:val="clear" w:color="auto" w:fill="auto"/>
            <w:noWrap/>
            <w:vAlign w:val="bottom"/>
            <w:hideMark/>
          </w:tcPr>
          <w:p w14:paraId="6531C2EC"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 xml:space="preserve">LPP </w:t>
            </w:r>
            <w:proofErr w:type="spellStart"/>
            <w:r w:rsidRPr="001470FE">
              <w:rPr>
                <w:rFonts w:ascii="Arial" w:hAnsi="Arial" w:cs="Arial"/>
                <w:color w:val="000000"/>
                <w:sz w:val="20"/>
                <w:szCs w:val="20"/>
              </w:rPr>
              <w:t>d.o.o</w:t>
            </w:r>
            <w:proofErr w:type="spellEnd"/>
            <w:r w:rsidRPr="001470FE">
              <w:rPr>
                <w:rFonts w:ascii="Arial" w:hAnsi="Arial" w:cs="Arial"/>
                <w:color w:val="000000"/>
                <w:sz w:val="20"/>
                <w:szCs w:val="20"/>
              </w:rPr>
              <w:t>.</w:t>
            </w:r>
          </w:p>
        </w:tc>
        <w:tc>
          <w:tcPr>
            <w:tcW w:w="2835" w:type="dxa"/>
            <w:tcBorders>
              <w:top w:val="nil"/>
              <w:left w:val="nil"/>
              <w:bottom w:val="single" w:sz="4" w:space="0" w:color="auto"/>
              <w:right w:val="single" w:sz="4" w:space="0" w:color="auto"/>
            </w:tcBorders>
            <w:shd w:val="clear" w:color="auto" w:fill="auto"/>
            <w:noWrap/>
            <w:vAlign w:val="bottom"/>
            <w:hideMark/>
          </w:tcPr>
          <w:p w14:paraId="410FCB46" w14:textId="77777777" w:rsidR="001470FE" w:rsidRPr="001470FE" w:rsidRDefault="001470FE" w:rsidP="001470FE">
            <w:pPr>
              <w:rPr>
                <w:rFonts w:ascii="Arial" w:hAnsi="Arial" w:cs="Arial"/>
                <w:color w:val="000000"/>
                <w:sz w:val="20"/>
                <w:szCs w:val="20"/>
              </w:rPr>
            </w:pPr>
            <w:r w:rsidRPr="001470FE">
              <w:rPr>
                <w:rFonts w:ascii="Arial" w:hAnsi="Arial" w:cs="Arial"/>
                <w:color w:val="000000"/>
                <w:sz w:val="20"/>
                <w:szCs w:val="20"/>
              </w:rPr>
              <w:t>Celovška cesta 160</w:t>
            </w:r>
          </w:p>
        </w:tc>
        <w:tc>
          <w:tcPr>
            <w:tcW w:w="2552" w:type="dxa"/>
            <w:tcBorders>
              <w:top w:val="nil"/>
              <w:left w:val="nil"/>
              <w:bottom w:val="single" w:sz="4" w:space="0" w:color="auto"/>
              <w:right w:val="single" w:sz="4" w:space="0" w:color="auto"/>
            </w:tcBorders>
            <w:shd w:val="clear" w:color="auto" w:fill="auto"/>
            <w:noWrap/>
            <w:vAlign w:val="bottom"/>
            <w:hideMark/>
          </w:tcPr>
          <w:p w14:paraId="15F619B8" w14:textId="77777777" w:rsidR="001470FE" w:rsidRPr="001470FE" w:rsidRDefault="001470FE" w:rsidP="001470FE">
            <w:pPr>
              <w:rPr>
                <w:rFonts w:ascii="Arial" w:hAnsi="Arial" w:cs="Arial"/>
                <w:sz w:val="20"/>
                <w:szCs w:val="20"/>
              </w:rPr>
            </w:pPr>
            <w:r w:rsidRPr="001470FE">
              <w:rPr>
                <w:rFonts w:ascii="Arial" w:hAnsi="Arial" w:cs="Arial"/>
                <w:sz w:val="20"/>
                <w:szCs w:val="20"/>
              </w:rPr>
              <w:t>LJUBLJANA</w:t>
            </w:r>
          </w:p>
        </w:tc>
      </w:tr>
    </w:tbl>
    <w:p w14:paraId="099F0106" w14:textId="77777777" w:rsidR="001470FE" w:rsidRPr="001470FE" w:rsidRDefault="001470FE" w:rsidP="001470FE">
      <w:pPr>
        <w:autoSpaceDE w:val="0"/>
        <w:autoSpaceDN w:val="0"/>
        <w:adjustRightInd w:val="0"/>
        <w:spacing w:line="260" w:lineRule="atLeast"/>
        <w:rPr>
          <w:rFonts w:ascii="Arial" w:hAnsi="Arial"/>
          <w:b/>
          <w:kern w:val="28"/>
          <w:sz w:val="20"/>
          <w:szCs w:val="20"/>
        </w:rPr>
      </w:pPr>
    </w:p>
    <w:p w14:paraId="33F6FC47" w14:textId="77777777" w:rsidR="001470FE" w:rsidRPr="001470FE" w:rsidRDefault="001470FE" w:rsidP="001470FE">
      <w:pPr>
        <w:autoSpaceDE w:val="0"/>
        <w:autoSpaceDN w:val="0"/>
        <w:adjustRightInd w:val="0"/>
        <w:spacing w:line="260" w:lineRule="atLeast"/>
        <w:rPr>
          <w:rFonts w:ascii="Arial" w:hAnsi="Arial"/>
          <w:b/>
          <w:kern w:val="28"/>
          <w:sz w:val="20"/>
          <w:szCs w:val="20"/>
        </w:rPr>
      </w:pPr>
    </w:p>
    <w:p w14:paraId="2538F301" w14:textId="77777777" w:rsidR="001470FE" w:rsidRPr="001470FE" w:rsidRDefault="001470FE" w:rsidP="001470FE">
      <w:pPr>
        <w:spacing w:line="260" w:lineRule="atLeast"/>
        <w:rPr>
          <w:rFonts w:ascii="Arial" w:hAnsi="Arial"/>
          <w:sz w:val="20"/>
          <w:lang w:val="en-US" w:eastAsia="en-US"/>
        </w:rPr>
      </w:pPr>
    </w:p>
    <w:p w14:paraId="14CF4495" w14:textId="77777777" w:rsidR="001470FE" w:rsidRPr="001470FE" w:rsidRDefault="001470FE" w:rsidP="001470FE">
      <w:pPr>
        <w:autoSpaceDE w:val="0"/>
        <w:autoSpaceDN w:val="0"/>
        <w:adjustRightInd w:val="0"/>
        <w:spacing w:line="260" w:lineRule="atLeast"/>
        <w:rPr>
          <w:rFonts w:ascii="Arial" w:hAnsi="Arial"/>
          <w:b/>
          <w:kern w:val="28"/>
          <w:sz w:val="20"/>
          <w:szCs w:val="20"/>
        </w:rPr>
      </w:pPr>
      <w:r w:rsidRPr="001470FE">
        <w:rPr>
          <w:rFonts w:ascii="Arial" w:hAnsi="Arial"/>
          <w:b/>
          <w:kern w:val="28"/>
          <w:sz w:val="20"/>
          <w:szCs w:val="20"/>
        </w:rPr>
        <w:t>Upravne enote</w:t>
      </w:r>
    </w:p>
    <w:p w14:paraId="6E86CC16" w14:textId="77777777" w:rsidR="001470FE" w:rsidRPr="001470FE" w:rsidRDefault="001470FE" w:rsidP="001470FE">
      <w:pPr>
        <w:spacing w:line="260" w:lineRule="atLeast"/>
        <w:rPr>
          <w:rFonts w:ascii="Arial" w:hAnsi="Arial"/>
          <w:sz w:val="20"/>
          <w:lang w:val="en-US" w:eastAsia="en-US"/>
        </w:rPr>
      </w:pPr>
    </w:p>
    <w:p w14:paraId="44505E87" w14:textId="77777777" w:rsidR="001470FE" w:rsidRPr="001470FE" w:rsidRDefault="001470FE" w:rsidP="001470FE">
      <w:pPr>
        <w:spacing w:line="260" w:lineRule="atLeast"/>
        <w:rPr>
          <w:rFonts w:ascii="Arial" w:hAnsi="Arial"/>
          <w:sz w:val="20"/>
          <w:lang w:val="en-US" w:eastAsia="en-US"/>
        </w:rPr>
      </w:pPr>
    </w:p>
    <w:tbl>
      <w:tblPr>
        <w:tblW w:w="1042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4111"/>
        <w:gridCol w:w="2835"/>
        <w:gridCol w:w="2623"/>
      </w:tblGrid>
      <w:tr w:rsidR="001470FE" w:rsidRPr="001470FE" w14:paraId="3E09FAF9" w14:textId="77777777" w:rsidTr="00311DE6">
        <w:trPr>
          <w:trHeight w:val="300"/>
        </w:trPr>
        <w:tc>
          <w:tcPr>
            <w:tcW w:w="851" w:type="dxa"/>
            <w:shd w:val="clear" w:color="auto" w:fill="auto"/>
            <w:noWrap/>
          </w:tcPr>
          <w:p w14:paraId="5A4748AB"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7BBBA9F9" w14:textId="77777777" w:rsidR="001470FE" w:rsidRPr="001470FE" w:rsidRDefault="001470FE" w:rsidP="001470FE">
            <w:pPr>
              <w:rPr>
                <w:rFonts w:ascii="Arial" w:hAnsi="Arial" w:cs="Arial"/>
                <w:sz w:val="20"/>
                <w:szCs w:val="20"/>
              </w:rPr>
            </w:pPr>
            <w:r w:rsidRPr="001470FE">
              <w:rPr>
                <w:rFonts w:ascii="Arial" w:hAnsi="Arial" w:cs="Arial"/>
                <w:sz w:val="20"/>
                <w:szCs w:val="20"/>
              </w:rPr>
              <w:t>UE Ajdovščina</w:t>
            </w:r>
          </w:p>
        </w:tc>
        <w:tc>
          <w:tcPr>
            <w:tcW w:w="2835" w:type="dxa"/>
            <w:shd w:val="clear" w:color="auto" w:fill="auto"/>
            <w:noWrap/>
            <w:hideMark/>
          </w:tcPr>
          <w:p w14:paraId="6974BE33" w14:textId="77777777" w:rsidR="001470FE" w:rsidRPr="001470FE" w:rsidRDefault="001470FE" w:rsidP="001470FE">
            <w:pPr>
              <w:rPr>
                <w:rFonts w:ascii="Arial" w:hAnsi="Arial" w:cs="Arial"/>
                <w:sz w:val="20"/>
                <w:szCs w:val="20"/>
              </w:rPr>
            </w:pPr>
            <w:r w:rsidRPr="001470FE">
              <w:rPr>
                <w:rFonts w:ascii="Arial" w:hAnsi="Arial" w:cs="Arial"/>
                <w:sz w:val="20"/>
                <w:szCs w:val="20"/>
              </w:rPr>
              <w:t>Vipavska cesta 11 b</w:t>
            </w:r>
          </w:p>
        </w:tc>
        <w:tc>
          <w:tcPr>
            <w:tcW w:w="2623" w:type="dxa"/>
            <w:shd w:val="clear" w:color="auto" w:fill="auto"/>
            <w:noWrap/>
            <w:hideMark/>
          </w:tcPr>
          <w:p w14:paraId="3EB19766" w14:textId="77777777" w:rsidR="001470FE" w:rsidRPr="001470FE" w:rsidRDefault="001470FE" w:rsidP="001470FE">
            <w:pPr>
              <w:rPr>
                <w:rFonts w:ascii="Arial" w:hAnsi="Arial" w:cs="Arial"/>
                <w:sz w:val="20"/>
                <w:szCs w:val="20"/>
              </w:rPr>
            </w:pPr>
            <w:r w:rsidRPr="001470FE">
              <w:rPr>
                <w:rFonts w:ascii="Arial" w:hAnsi="Arial" w:cs="Arial"/>
                <w:sz w:val="20"/>
                <w:szCs w:val="20"/>
              </w:rPr>
              <w:t>5270 AJDOVŠČINA</w:t>
            </w:r>
          </w:p>
        </w:tc>
      </w:tr>
      <w:tr w:rsidR="001470FE" w:rsidRPr="001470FE" w14:paraId="5221FCA8" w14:textId="77777777" w:rsidTr="00311DE6">
        <w:trPr>
          <w:trHeight w:val="300"/>
        </w:trPr>
        <w:tc>
          <w:tcPr>
            <w:tcW w:w="851" w:type="dxa"/>
            <w:shd w:val="clear" w:color="auto" w:fill="auto"/>
            <w:noWrap/>
          </w:tcPr>
          <w:p w14:paraId="1FEDF0E9"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063FD4F1" w14:textId="77777777" w:rsidR="001470FE" w:rsidRPr="001470FE" w:rsidRDefault="001470FE" w:rsidP="001470FE">
            <w:pPr>
              <w:rPr>
                <w:rFonts w:ascii="Arial" w:hAnsi="Arial" w:cs="Arial"/>
                <w:sz w:val="20"/>
                <w:szCs w:val="20"/>
              </w:rPr>
            </w:pPr>
            <w:r w:rsidRPr="001470FE">
              <w:rPr>
                <w:rFonts w:ascii="Arial" w:hAnsi="Arial" w:cs="Arial"/>
                <w:sz w:val="20"/>
                <w:szCs w:val="20"/>
              </w:rPr>
              <w:t>UE Brežice</w:t>
            </w:r>
          </w:p>
        </w:tc>
        <w:tc>
          <w:tcPr>
            <w:tcW w:w="2835" w:type="dxa"/>
            <w:shd w:val="clear" w:color="auto" w:fill="auto"/>
            <w:noWrap/>
            <w:hideMark/>
          </w:tcPr>
          <w:p w14:paraId="59D8E12A" w14:textId="77777777" w:rsidR="001470FE" w:rsidRPr="001470FE" w:rsidRDefault="001470FE" w:rsidP="001470FE">
            <w:pPr>
              <w:rPr>
                <w:rFonts w:ascii="Arial" w:hAnsi="Arial" w:cs="Arial"/>
                <w:sz w:val="20"/>
                <w:szCs w:val="20"/>
              </w:rPr>
            </w:pPr>
            <w:r w:rsidRPr="001470FE">
              <w:rPr>
                <w:rFonts w:ascii="Arial" w:hAnsi="Arial" w:cs="Arial"/>
                <w:sz w:val="20"/>
                <w:szCs w:val="20"/>
              </w:rPr>
              <w:t>Cesta prvih borcev 24 a</w:t>
            </w:r>
          </w:p>
        </w:tc>
        <w:tc>
          <w:tcPr>
            <w:tcW w:w="2623" w:type="dxa"/>
            <w:shd w:val="clear" w:color="auto" w:fill="auto"/>
            <w:noWrap/>
            <w:hideMark/>
          </w:tcPr>
          <w:p w14:paraId="7042EA43" w14:textId="77777777" w:rsidR="001470FE" w:rsidRPr="001470FE" w:rsidRDefault="001470FE" w:rsidP="001470FE">
            <w:pPr>
              <w:rPr>
                <w:rFonts w:ascii="Arial" w:hAnsi="Arial" w:cs="Arial"/>
                <w:sz w:val="20"/>
                <w:szCs w:val="20"/>
              </w:rPr>
            </w:pPr>
            <w:r w:rsidRPr="001470FE">
              <w:rPr>
                <w:rFonts w:ascii="Arial" w:hAnsi="Arial" w:cs="Arial"/>
                <w:sz w:val="20"/>
                <w:szCs w:val="20"/>
              </w:rPr>
              <w:t>8250 BREŽICE</w:t>
            </w:r>
          </w:p>
        </w:tc>
      </w:tr>
      <w:tr w:rsidR="001470FE" w:rsidRPr="001470FE" w14:paraId="280FE8AD" w14:textId="77777777" w:rsidTr="00311DE6">
        <w:trPr>
          <w:trHeight w:val="300"/>
        </w:trPr>
        <w:tc>
          <w:tcPr>
            <w:tcW w:w="851" w:type="dxa"/>
            <w:shd w:val="clear" w:color="auto" w:fill="auto"/>
            <w:noWrap/>
          </w:tcPr>
          <w:p w14:paraId="7CE69DA8"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63B3410" w14:textId="77777777" w:rsidR="001470FE" w:rsidRPr="001470FE" w:rsidRDefault="001470FE" w:rsidP="001470FE">
            <w:pPr>
              <w:rPr>
                <w:rFonts w:ascii="Arial" w:hAnsi="Arial" w:cs="Arial"/>
                <w:sz w:val="20"/>
                <w:szCs w:val="20"/>
              </w:rPr>
            </w:pPr>
            <w:r w:rsidRPr="001470FE">
              <w:rPr>
                <w:rFonts w:ascii="Arial" w:hAnsi="Arial" w:cs="Arial"/>
                <w:sz w:val="20"/>
                <w:szCs w:val="20"/>
              </w:rPr>
              <w:t>UE Celje</w:t>
            </w:r>
          </w:p>
        </w:tc>
        <w:tc>
          <w:tcPr>
            <w:tcW w:w="2835" w:type="dxa"/>
            <w:shd w:val="clear" w:color="auto" w:fill="auto"/>
            <w:noWrap/>
            <w:hideMark/>
          </w:tcPr>
          <w:p w14:paraId="1849115F" w14:textId="77777777" w:rsidR="001470FE" w:rsidRPr="001470FE" w:rsidRDefault="001470FE" w:rsidP="001470FE">
            <w:pPr>
              <w:rPr>
                <w:rFonts w:ascii="Arial" w:hAnsi="Arial" w:cs="Arial"/>
                <w:sz w:val="20"/>
                <w:szCs w:val="20"/>
              </w:rPr>
            </w:pPr>
            <w:r w:rsidRPr="001470FE">
              <w:rPr>
                <w:rFonts w:ascii="Arial" w:hAnsi="Arial" w:cs="Arial"/>
                <w:sz w:val="20"/>
                <w:szCs w:val="20"/>
              </w:rPr>
              <w:t>Ljubljanska cesta 1</w:t>
            </w:r>
          </w:p>
        </w:tc>
        <w:tc>
          <w:tcPr>
            <w:tcW w:w="2623" w:type="dxa"/>
            <w:shd w:val="clear" w:color="auto" w:fill="auto"/>
            <w:noWrap/>
            <w:hideMark/>
          </w:tcPr>
          <w:p w14:paraId="462C2EE5" w14:textId="77777777" w:rsidR="001470FE" w:rsidRPr="001470FE" w:rsidRDefault="001470FE" w:rsidP="001470FE">
            <w:pPr>
              <w:rPr>
                <w:rFonts w:ascii="Arial" w:hAnsi="Arial" w:cs="Arial"/>
                <w:sz w:val="20"/>
                <w:szCs w:val="20"/>
              </w:rPr>
            </w:pPr>
            <w:r w:rsidRPr="001470FE">
              <w:rPr>
                <w:rFonts w:ascii="Arial" w:hAnsi="Arial" w:cs="Arial"/>
                <w:sz w:val="20"/>
                <w:szCs w:val="20"/>
              </w:rPr>
              <w:t>3001 CELJE</w:t>
            </w:r>
          </w:p>
        </w:tc>
      </w:tr>
      <w:tr w:rsidR="001470FE" w:rsidRPr="001470FE" w14:paraId="717FDD5E" w14:textId="77777777" w:rsidTr="00311DE6">
        <w:trPr>
          <w:trHeight w:val="300"/>
        </w:trPr>
        <w:tc>
          <w:tcPr>
            <w:tcW w:w="851" w:type="dxa"/>
            <w:shd w:val="clear" w:color="auto" w:fill="auto"/>
            <w:noWrap/>
          </w:tcPr>
          <w:p w14:paraId="055DF46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00755502" w14:textId="77777777" w:rsidR="001470FE" w:rsidRPr="001470FE" w:rsidRDefault="001470FE" w:rsidP="001470FE">
            <w:pPr>
              <w:rPr>
                <w:rFonts w:ascii="Arial" w:hAnsi="Arial" w:cs="Arial"/>
                <w:sz w:val="20"/>
                <w:szCs w:val="20"/>
              </w:rPr>
            </w:pPr>
            <w:r w:rsidRPr="001470FE">
              <w:rPr>
                <w:rFonts w:ascii="Arial" w:hAnsi="Arial" w:cs="Arial"/>
                <w:sz w:val="20"/>
                <w:szCs w:val="20"/>
              </w:rPr>
              <w:t>UE Cerknica</w:t>
            </w:r>
          </w:p>
        </w:tc>
        <w:tc>
          <w:tcPr>
            <w:tcW w:w="2835" w:type="dxa"/>
            <w:shd w:val="clear" w:color="auto" w:fill="auto"/>
            <w:noWrap/>
            <w:hideMark/>
          </w:tcPr>
          <w:p w14:paraId="304AD571" w14:textId="77777777" w:rsidR="001470FE" w:rsidRPr="001470FE" w:rsidRDefault="001470FE" w:rsidP="001470FE">
            <w:pPr>
              <w:rPr>
                <w:rFonts w:ascii="Arial" w:hAnsi="Arial" w:cs="Arial"/>
                <w:sz w:val="20"/>
                <w:szCs w:val="20"/>
              </w:rPr>
            </w:pPr>
            <w:r w:rsidRPr="001470FE">
              <w:rPr>
                <w:rFonts w:ascii="Arial" w:hAnsi="Arial" w:cs="Arial"/>
                <w:sz w:val="20"/>
                <w:szCs w:val="20"/>
              </w:rPr>
              <w:t>C. 4. maja 24</w:t>
            </w:r>
          </w:p>
        </w:tc>
        <w:tc>
          <w:tcPr>
            <w:tcW w:w="2623" w:type="dxa"/>
            <w:shd w:val="clear" w:color="auto" w:fill="auto"/>
            <w:noWrap/>
            <w:hideMark/>
          </w:tcPr>
          <w:p w14:paraId="41EB0DDE" w14:textId="77777777" w:rsidR="001470FE" w:rsidRPr="001470FE" w:rsidRDefault="001470FE" w:rsidP="001470FE">
            <w:pPr>
              <w:rPr>
                <w:rFonts w:ascii="Arial" w:hAnsi="Arial" w:cs="Arial"/>
                <w:sz w:val="20"/>
                <w:szCs w:val="20"/>
              </w:rPr>
            </w:pPr>
            <w:r w:rsidRPr="001470FE">
              <w:rPr>
                <w:rFonts w:ascii="Arial" w:hAnsi="Arial" w:cs="Arial"/>
                <w:sz w:val="20"/>
                <w:szCs w:val="20"/>
              </w:rPr>
              <w:t>1380 CERKNICA</w:t>
            </w:r>
          </w:p>
        </w:tc>
      </w:tr>
      <w:tr w:rsidR="001470FE" w:rsidRPr="001470FE" w14:paraId="3D8FF8AE" w14:textId="77777777" w:rsidTr="00311DE6">
        <w:trPr>
          <w:trHeight w:val="300"/>
        </w:trPr>
        <w:tc>
          <w:tcPr>
            <w:tcW w:w="851" w:type="dxa"/>
            <w:shd w:val="clear" w:color="auto" w:fill="auto"/>
            <w:noWrap/>
          </w:tcPr>
          <w:p w14:paraId="515C4DE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D250FA6" w14:textId="77777777" w:rsidR="001470FE" w:rsidRPr="001470FE" w:rsidRDefault="001470FE" w:rsidP="001470FE">
            <w:pPr>
              <w:rPr>
                <w:rFonts w:ascii="Arial" w:hAnsi="Arial" w:cs="Arial"/>
                <w:sz w:val="20"/>
                <w:szCs w:val="20"/>
              </w:rPr>
            </w:pPr>
            <w:r w:rsidRPr="001470FE">
              <w:rPr>
                <w:rFonts w:ascii="Arial" w:hAnsi="Arial" w:cs="Arial"/>
                <w:sz w:val="20"/>
                <w:szCs w:val="20"/>
              </w:rPr>
              <w:t>UE Črnomelj</w:t>
            </w:r>
          </w:p>
        </w:tc>
        <w:tc>
          <w:tcPr>
            <w:tcW w:w="2835" w:type="dxa"/>
            <w:shd w:val="clear" w:color="auto" w:fill="auto"/>
            <w:noWrap/>
            <w:hideMark/>
          </w:tcPr>
          <w:p w14:paraId="71D63BC1" w14:textId="77777777" w:rsidR="001470FE" w:rsidRPr="001470FE" w:rsidRDefault="001470FE" w:rsidP="001470FE">
            <w:pPr>
              <w:rPr>
                <w:rFonts w:ascii="Arial" w:hAnsi="Arial" w:cs="Arial"/>
                <w:sz w:val="20"/>
                <w:szCs w:val="20"/>
              </w:rPr>
            </w:pPr>
            <w:r w:rsidRPr="001470FE">
              <w:rPr>
                <w:rFonts w:ascii="Arial" w:hAnsi="Arial" w:cs="Arial"/>
                <w:sz w:val="20"/>
                <w:szCs w:val="20"/>
              </w:rPr>
              <w:t>Zadružna cesta 16</w:t>
            </w:r>
          </w:p>
        </w:tc>
        <w:tc>
          <w:tcPr>
            <w:tcW w:w="2623" w:type="dxa"/>
            <w:shd w:val="clear" w:color="auto" w:fill="auto"/>
            <w:noWrap/>
            <w:hideMark/>
          </w:tcPr>
          <w:p w14:paraId="42BF3CE5" w14:textId="77777777" w:rsidR="001470FE" w:rsidRPr="001470FE" w:rsidRDefault="001470FE" w:rsidP="001470FE">
            <w:pPr>
              <w:rPr>
                <w:rFonts w:ascii="Arial" w:hAnsi="Arial" w:cs="Arial"/>
                <w:sz w:val="20"/>
                <w:szCs w:val="20"/>
              </w:rPr>
            </w:pPr>
            <w:r w:rsidRPr="001470FE">
              <w:rPr>
                <w:rFonts w:ascii="Arial" w:hAnsi="Arial" w:cs="Arial"/>
                <w:sz w:val="20"/>
                <w:szCs w:val="20"/>
              </w:rPr>
              <w:t>8340 ČRNOMELJ</w:t>
            </w:r>
          </w:p>
        </w:tc>
      </w:tr>
      <w:tr w:rsidR="001470FE" w:rsidRPr="001470FE" w14:paraId="3D47475A" w14:textId="77777777" w:rsidTr="00311DE6">
        <w:trPr>
          <w:trHeight w:val="300"/>
        </w:trPr>
        <w:tc>
          <w:tcPr>
            <w:tcW w:w="851" w:type="dxa"/>
            <w:shd w:val="clear" w:color="auto" w:fill="auto"/>
            <w:noWrap/>
          </w:tcPr>
          <w:p w14:paraId="5743FCBB"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664383BF" w14:textId="77777777" w:rsidR="001470FE" w:rsidRPr="001470FE" w:rsidRDefault="001470FE" w:rsidP="001470FE">
            <w:pPr>
              <w:rPr>
                <w:rFonts w:ascii="Arial" w:hAnsi="Arial" w:cs="Arial"/>
                <w:sz w:val="20"/>
                <w:szCs w:val="20"/>
              </w:rPr>
            </w:pPr>
            <w:r w:rsidRPr="001470FE">
              <w:rPr>
                <w:rFonts w:ascii="Arial" w:hAnsi="Arial" w:cs="Arial"/>
                <w:sz w:val="20"/>
                <w:szCs w:val="20"/>
              </w:rPr>
              <w:t>UE Domžale</w:t>
            </w:r>
          </w:p>
        </w:tc>
        <w:tc>
          <w:tcPr>
            <w:tcW w:w="2835" w:type="dxa"/>
            <w:shd w:val="clear" w:color="auto" w:fill="auto"/>
            <w:noWrap/>
            <w:hideMark/>
          </w:tcPr>
          <w:p w14:paraId="47223338" w14:textId="77777777" w:rsidR="001470FE" w:rsidRPr="001470FE" w:rsidRDefault="001470FE" w:rsidP="001470FE">
            <w:pPr>
              <w:rPr>
                <w:rFonts w:ascii="Arial" w:hAnsi="Arial" w:cs="Arial"/>
                <w:sz w:val="20"/>
                <w:szCs w:val="20"/>
              </w:rPr>
            </w:pPr>
            <w:r w:rsidRPr="001470FE">
              <w:rPr>
                <w:rFonts w:ascii="Arial" w:hAnsi="Arial" w:cs="Arial"/>
                <w:sz w:val="20"/>
                <w:szCs w:val="20"/>
              </w:rPr>
              <w:t xml:space="preserve">Ljubljanska cesta 69, </w:t>
            </w:r>
            <w:proofErr w:type="spellStart"/>
            <w:r w:rsidRPr="001470FE">
              <w:rPr>
                <w:rFonts w:ascii="Arial" w:hAnsi="Arial" w:cs="Arial"/>
                <w:sz w:val="20"/>
                <w:szCs w:val="20"/>
              </w:rPr>
              <w:t>p.p</w:t>
            </w:r>
            <w:proofErr w:type="spellEnd"/>
            <w:r w:rsidRPr="001470FE">
              <w:rPr>
                <w:rFonts w:ascii="Arial" w:hAnsi="Arial" w:cs="Arial"/>
                <w:sz w:val="20"/>
                <w:szCs w:val="20"/>
              </w:rPr>
              <w:t>. 113</w:t>
            </w:r>
          </w:p>
        </w:tc>
        <w:tc>
          <w:tcPr>
            <w:tcW w:w="2623" w:type="dxa"/>
            <w:shd w:val="clear" w:color="auto" w:fill="auto"/>
            <w:noWrap/>
            <w:hideMark/>
          </w:tcPr>
          <w:p w14:paraId="0613B65A" w14:textId="77777777" w:rsidR="001470FE" w:rsidRPr="001470FE" w:rsidRDefault="001470FE" w:rsidP="001470FE">
            <w:pPr>
              <w:rPr>
                <w:rFonts w:ascii="Arial" w:hAnsi="Arial" w:cs="Arial"/>
                <w:sz w:val="20"/>
                <w:szCs w:val="20"/>
              </w:rPr>
            </w:pPr>
            <w:r w:rsidRPr="001470FE">
              <w:rPr>
                <w:rFonts w:ascii="Arial" w:hAnsi="Arial" w:cs="Arial"/>
                <w:sz w:val="20"/>
                <w:szCs w:val="20"/>
              </w:rPr>
              <w:t>1230 DOMŽALE</w:t>
            </w:r>
          </w:p>
        </w:tc>
      </w:tr>
      <w:tr w:rsidR="001470FE" w:rsidRPr="001470FE" w14:paraId="63E2AF08" w14:textId="77777777" w:rsidTr="00311DE6">
        <w:trPr>
          <w:trHeight w:val="300"/>
        </w:trPr>
        <w:tc>
          <w:tcPr>
            <w:tcW w:w="851" w:type="dxa"/>
            <w:shd w:val="clear" w:color="auto" w:fill="auto"/>
            <w:noWrap/>
          </w:tcPr>
          <w:p w14:paraId="72892B6C"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353C560" w14:textId="77777777" w:rsidR="001470FE" w:rsidRPr="001470FE" w:rsidRDefault="001470FE" w:rsidP="001470FE">
            <w:pPr>
              <w:rPr>
                <w:rFonts w:ascii="Arial" w:hAnsi="Arial" w:cs="Arial"/>
                <w:sz w:val="20"/>
                <w:szCs w:val="20"/>
              </w:rPr>
            </w:pPr>
            <w:r w:rsidRPr="001470FE">
              <w:rPr>
                <w:rFonts w:ascii="Arial" w:hAnsi="Arial" w:cs="Arial"/>
                <w:sz w:val="20"/>
                <w:szCs w:val="20"/>
              </w:rPr>
              <w:t>UE Dravograd</w:t>
            </w:r>
          </w:p>
        </w:tc>
        <w:tc>
          <w:tcPr>
            <w:tcW w:w="2835" w:type="dxa"/>
            <w:shd w:val="clear" w:color="auto" w:fill="auto"/>
            <w:noWrap/>
            <w:hideMark/>
          </w:tcPr>
          <w:p w14:paraId="0FC7A029" w14:textId="77777777" w:rsidR="001470FE" w:rsidRPr="001470FE" w:rsidRDefault="001470FE" w:rsidP="001470FE">
            <w:pPr>
              <w:rPr>
                <w:rFonts w:ascii="Arial" w:hAnsi="Arial" w:cs="Arial"/>
                <w:sz w:val="20"/>
                <w:szCs w:val="20"/>
              </w:rPr>
            </w:pPr>
            <w:r w:rsidRPr="001470FE">
              <w:rPr>
                <w:rFonts w:ascii="Arial" w:hAnsi="Arial" w:cs="Arial"/>
                <w:sz w:val="20"/>
                <w:szCs w:val="20"/>
              </w:rPr>
              <w:t>Meža 10</w:t>
            </w:r>
          </w:p>
        </w:tc>
        <w:tc>
          <w:tcPr>
            <w:tcW w:w="2623" w:type="dxa"/>
            <w:shd w:val="clear" w:color="auto" w:fill="auto"/>
            <w:noWrap/>
            <w:hideMark/>
          </w:tcPr>
          <w:p w14:paraId="785805C8" w14:textId="77777777" w:rsidR="001470FE" w:rsidRPr="001470FE" w:rsidRDefault="001470FE" w:rsidP="001470FE">
            <w:pPr>
              <w:rPr>
                <w:rFonts w:ascii="Arial" w:hAnsi="Arial" w:cs="Arial"/>
                <w:sz w:val="20"/>
                <w:szCs w:val="20"/>
              </w:rPr>
            </w:pPr>
            <w:r w:rsidRPr="001470FE">
              <w:rPr>
                <w:rFonts w:ascii="Arial" w:hAnsi="Arial" w:cs="Arial"/>
                <w:sz w:val="20"/>
                <w:szCs w:val="20"/>
              </w:rPr>
              <w:t>2370 DRAVOGRAD</w:t>
            </w:r>
          </w:p>
        </w:tc>
      </w:tr>
      <w:tr w:rsidR="001470FE" w:rsidRPr="001470FE" w14:paraId="39B5ACB1" w14:textId="77777777" w:rsidTr="00311DE6">
        <w:trPr>
          <w:trHeight w:val="300"/>
        </w:trPr>
        <w:tc>
          <w:tcPr>
            <w:tcW w:w="851" w:type="dxa"/>
            <w:shd w:val="clear" w:color="auto" w:fill="auto"/>
            <w:noWrap/>
          </w:tcPr>
          <w:p w14:paraId="0A61BCF9"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629B419F" w14:textId="77777777" w:rsidR="001470FE" w:rsidRPr="001470FE" w:rsidRDefault="001470FE" w:rsidP="001470FE">
            <w:pPr>
              <w:rPr>
                <w:rFonts w:ascii="Arial" w:hAnsi="Arial" w:cs="Arial"/>
                <w:sz w:val="20"/>
                <w:szCs w:val="20"/>
              </w:rPr>
            </w:pPr>
            <w:r w:rsidRPr="001470FE">
              <w:rPr>
                <w:rFonts w:ascii="Arial" w:hAnsi="Arial" w:cs="Arial"/>
                <w:sz w:val="20"/>
                <w:szCs w:val="20"/>
              </w:rPr>
              <w:t>UE Gornja Radgona</w:t>
            </w:r>
          </w:p>
        </w:tc>
        <w:tc>
          <w:tcPr>
            <w:tcW w:w="2835" w:type="dxa"/>
            <w:shd w:val="clear" w:color="auto" w:fill="auto"/>
            <w:noWrap/>
            <w:hideMark/>
          </w:tcPr>
          <w:p w14:paraId="79314E32" w14:textId="77777777" w:rsidR="001470FE" w:rsidRPr="001470FE" w:rsidRDefault="001470FE" w:rsidP="001470FE">
            <w:pPr>
              <w:rPr>
                <w:rFonts w:ascii="Arial" w:hAnsi="Arial" w:cs="Arial"/>
                <w:sz w:val="20"/>
                <w:szCs w:val="20"/>
              </w:rPr>
            </w:pPr>
            <w:r w:rsidRPr="001470FE">
              <w:rPr>
                <w:rFonts w:ascii="Arial" w:hAnsi="Arial" w:cs="Arial"/>
                <w:sz w:val="20"/>
                <w:szCs w:val="20"/>
              </w:rPr>
              <w:t>Partizanska cesta 13</w:t>
            </w:r>
          </w:p>
        </w:tc>
        <w:tc>
          <w:tcPr>
            <w:tcW w:w="2623" w:type="dxa"/>
            <w:shd w:val="clear" w:color="auto" w:fill="auto"/>
            <w:noWrap/>
            <w:hideMark/>
          </w:tcPr>
          <w:p w14:paraId="7391C168" w14:textId="77777777" w:rsidR="001470FE" w:rsidRPr="001470FE" w:rsidRDefault="001470FE" w:rsidP="001470FE">
            <w:pPr>
              <w:rPr>
                <w:rFonts w:ascii="Arial" w:hAnsi="Arial" w:cs="Arial"/>
                <w:sz w:val="20"/>
                <w:szCs w:val="20"/>
              </w:rPr>
            </w:pPr>
            <w:r w:rsidRPr="001470FE">
              <w:rPr>
                <w:rFonts w:ascii="Arial" w:hAnsi="Arial" w:cs="Arial"/>
                <w:sz w:val="20"/>
                <w:szCs w:val="20"/>
              </w:rPr>
              <w:t>9250 GORNJA RADGONA</w:t>
            </w:r>
          </w:p>
        </w:tc>
      </w:tr>
      <w:tr w:rsidR="001470FE" w:rsidRPr="001470FE" w14:paraId="225E9B88" w14:textId="77777777" w:rsidTr="00311DE6">
        <w:trPr>
          <w:trHeight w:val="300"/>
        </w:trPr>
        <w:tc>
          <w:tcPr>
            <w:tcW w:w="851" w:type="dxa"/>
            <w:shd w:val="clear" w:color="auto" w:fill="auto"/>
            <w:noWrap/>
          </w:tcPr>
          <w:p w14:paraId="09AECA29"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18E41CB" w14:textId="77777777" w:rsidR="001470FE" w:rsidRPr="001470FE" w:rsidRDefault="001470FE" w:rsidP="001470FE">
            <w:pPr>
              <w:rPr>
                <w:rFonts w:ascii="Arial" w:hAnsi="Arial" w:cs="Arial"/>
                <w:sz w:val="20"/>
                <w:szCs w:val="20"/>
              </w:rPr>
            </w:pPr>
            <w:r w:rsidRPr="001470FE">
              <w:rPr>
                <w:rFonts w:ascii="Arial" w:hAnsi="Arial" w:cs="Arial"/>
                <w:sz w:val="20"/>
                <w:szCs w:val="20"/>
              </w:rPr>
              <w:t>UE Grosuplje</w:t>
            </w:r>
          </w:p>
        </w:tc>
        <w:tc>
          <w:tcPr>
            <w:tcW w:w="2835" w:type="dxa"/>
            <w:shd w:val="clear" w:color="auto" w:fill="auto"/>
            <w:noWrap/>
            <w:hideMark/>
          </w:tcPr>
          <w:p w14:paraId="197EB362" w14:textId="77777777" w:rsidR="001470FE" w:rsidRPr="001470FE" w:rsidRDefault="001470FE" w:rsidP="001470FE">
            <w:pPr>
              <w:rPr>
                <w:rFonts w:ascii="Arial" w:hAnsi="Arial" w:cs="Arial"/>
                <w:sz w:val="20"/>
                <w:szCs w:val="20"/>
              </w:rPr>
            </w:pPr>
            <w:r w:rsidRPr="001470FE">
              <w:rPr>
                <w:rFonts w:ascii="Arial" w:hAnsi="Arial" w:cs="Arial"/>
                <w:sz w:val="20"/>
                <w:szCs w:val="20"/>
              </w:rPr>
              <w:t>Taborska cesta 1</w:t>
            </w:r>
          </w:p>
        </w:tc>
        <w:tc>
          <w:tcPr>
            <w:tcW w:w="2623" w:type="dxa"/>
            <w:shd w:val="clear" w:color="auto" w:fill="auto"/>
            <w:noWrap/>
            <w:hideMark/>
          </w:tcPr>
          <w:p w14:paraId="2CB477A4" w14:textId="77777777" w:rsidR="001470FE" w:rsidRPr="001470FE" w:rsidRDefault="001470FE" w:rsidP="001470FE">
            <w:pPr>
              <w:rPr>
                <w:rFonts w:ascii="Arial" w:hAnsi="Arial" w:cs="Arial"/>
                <w:sz w:val="20"/>
                <w:szCs w:val="20"/>
              </w:rPr>
            </w:pPr>
            <w:r w:rsidRPr="001470FE">
              <w:rPr>
                <w:rFonts w:ascii="Arial" w:hAnsi="Arial" w:cs="Arial"/>
                <w:sz w:val="20"/>
                <w:szCs w:val="20"/>
              </w:rPr>
              <w:t>1290 GROSUPLJE</w:t>
            </w:r>
          </w:p>
        </w:tc>
      </w:tr>
      <w:tr w:rsidR="001470FE" w:rsidRPr="001470FE" w14:paraId="31B18028" w14:textId="77777777" w:rsidTr="00311DE6">
        <w:trPr>
          <w:trHeight w:val="300"/>
        </w:trPr>
        <w:tc>
          <w:tcPr>
            <w:tcW w:w="851" w:type="dxa"/>
            <w:shd w:val="clear" w:color="auto" w:fill="auto"/>
            <w:noWrap/>
          </w:tcPr>
          <w:p w14:paraId="228178CA"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C03A2B1" w14:textId="77777777" w:rsidR="001470FE" w:rsidRPr="001470FE" w:rsidRDefault="001470FE" w:rsidP="001470FE">
            <w:pPr>
              <w:rPr>
                <w:rFonts w:ascii="Arial" w:hAnsi="Arial" w:cs="Arial"/>
                <w:sz w:val="20"/>
                <w:szCs w:val="20"/>
              </w:rPr>
            </w:pPr>
            <w:r w:rsidRPr="001470FE">
              <w:rPr>
                <w:rFonts w:ascii="Arial" w:hAnsi="Arial" w:cs="Arial"/>
                <w:sz w:val="20"/>
                <w:szCs w:val="20"/>
              </w:rPr>
              <w:t>UE Hrastnik</w:t>
            </w:r>
          </w:p>
        </w:tc>
        <w:tc>
          <w:tcPr>
            <w:tcW w:w="2835" w:type="dxa"/>
            <w:shd w:val="clear" w:color="auto" w:fill="auto"/>
            <w:noWrap/>
            <w:hideMark/>
          </w:tcPr>
          <w:p w14:paraId="12853AD1" w14:textId="77777777" w:rsidR="001470FE" w:rsidRPr="001470FE" w:rsidRDefault="001470FE" w:rsidP="001470FE">
            <w:pPr>
              <w:rPr>
                <w:rFonts w:ascii="Arial" w:hAnsi="Arial" w:cs="Arial"/>
                <w:sz w:val="20"/>
                <w:szCs w:val="20"/>
              </w:rPr>
            </w:pPr>
            <w:r w:rsidRPr="001470FE">
              <w:rPr>
                <w:rFonts w:ascii="Arial" w:hAnsi="Arial" w:cs="Arial"/>
                <w:sz w:val="20"/>
                <w:szCs w:val="20"/>
              </w:rPr>
              <w:t>Pot Vitka Pavliča 5</w:t>
            </w:r>
          </w:p>
        </w:tc>
        <w:tc>
          <w:tcPr>
            <w:tcW w:w="2623" w:type="dxa"/>
            <w:shd w:val="clear" w:color="auto" w:fill="auto"/>
            <w:noWrap/>
            <w:hideMark/>
          </w:tcPr>
          <w:p w14:paraId="1C2E2797" w14:textId="77777777" w:rsidR="001470FE" w:rsidRPr="001470FE" w:rsidRDefault="001470FE" w:rsidP="001470FE">
            <w:pPr>
              <w:rPr>
                <w:rFonts w:ascii="Arial" w:hAnsi="Arial" w:cs="Arial"/>
                <w:sz w:val="20"/>
                <w:szCs w:val="20"/>
              </w:rPr>
            </w:pPr>
            <w:r w:rsidRPr="001470FE">
              <w:rPr>
                <w:rFonts w:ascii="Arial" w:hAnsi="Arial" w:cs="Arial"/>
                <w:sz w:val="20"/>
                <w:szCs w:val="20"/>
              </w:rPr>
              <w:t>1430 HRASTNIK</w:t>
            </w:r>
          </w:p>
        </w:tc>
      </w:tr>
      <w:tr w:rsidR="001470FE" w:rsidRPr="001470FE" w14:paraId="7713EEE1" w14:textId="77777777" w:rsidTr="00311DE6">
        <w:trPr>
          <w:trHeight w:val="300"/>
        </w:trPr>
        <w:tc>
          <w:tcPr>
            <w:tcW w:w="851" w:type="dxa"/>
            <w:shd w:val="clear" w:color="auto" w:fill="auto"/>
            <w:noWrap/>
          </w:tcPr>
          <w:p w14:paraId="018E502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BA4D469" w14:textId="77777777" w:rsidR="001470FE" w:rsidRPr="001470FE" w:rsidRDefault="001470FE" w:rsidP="001470FE">
            <w:pPr>
              <w:rPr>
                <w:rFonts w:ascii="Arial" w:hAnsi="Arial" w:cs="Arial"/>
                <w:sz w:val="20"/>
                <w:szCs w:val="20"/>
              </w:rPr>
            </w:pPr>
            <w:r w:rsidRPr="001470FE">
              <w:rPr>
                <w:rFonts w:ascii="Arial" w:hAnsi="Arial" w:cs="Arial"/>
                <w:sz w:val="20"/>
                <w:szCs w:val="20"/>
              </w:rPr>
              <w:t>UE Idrija</w:t>
            </w:r>
          </w:p>
        </w:tc>
        <w:tc>
          <w:tcPr>
            <w:tcW w:w="2835" w:type="dxa"/>
            <w:shd w:val="clear" w:color="auto" w:fill="auto"/>
            <w:noWrap/>
            <w:hideMark/>
          </w:tcPr>
          <w:p w14:paraId="0D75927F" w14:textId="77777777" w:rsidR="001470FE" w:rsidRPr="001470FE" w:rsidRDefault="001470FE" w:rsidP="001470FE">
            <w:pPr>
              <w:rPr>
                <w:rFonts w:ascii="Arial" w:hAnsi="Arial" w:cs="Arial"/>
                <w:sz w:val="20"/>
                <w:szCs w:val="20"/>
              </w:rPr>
            </w:pPr>
            <w:r w:rsidRPr="001470FE">
              <w:rPr>
                <w:rFonts w:ascii="Arial" w:hAnsi="Arial" w:cs="Arial"/>
                <w:sz w:val="20"/>
                <w:szCs w:val="20"/>
              </w:rPr>
              <w:t>Študentovska 2</w:t>
            </w:r>
          </w:p>
        </w:tc>
        <w:tc>
          <w:tcPr>
            <w:tcW w:w="2623" w:type="dxa"/>
            <w:shd w:val="clear" w:color="auto" w:fill="auto"/>
            <w:noWrap/>
            <w:hideMark/>
          </w:tcPr>
          <w:p w14:paraId="7281C29D" w14:textId="77777777" w:rsidR="001470FE" w:rsidRPr="001470FE" w:rsidRDefault="001470FE" w:rsidP="001470FE">
            <w:pPr>
              <w:rPr>
                <w:rFonts w:ascii="Arial" w:hAnsi="Arial" w:cs="Arial"/>
                <w:sz w:val="20"/>
                <w:szCs w:val="20"/>
              </w:rPr>
            </w:pPr>
            <w:r w:rsidRPr="001470FE">
              <w:rPr>
                <w:rFonts w:ascii="Arial" w:hAnsi="Arial" w:cs="Arial"/>
                <w:sz w:val="20"/>
                <w:szCs w:val="20"/>
              </w:rPr>
              <w:t>5280 IDRIJA</w:t>
            </w:r>
          </w:p>
        </w:tc>
      </w:tr>
      <w:tr w:rsidR="001470FE" w:rsidRPr="001470FE" w14:paraId="66EFDD57" w14:textId="77777777" w:rsidTr="00311DE6">
        <w:trPr>
          <w:trHeight w:val="300"/>
        </w:trPr>
        <w:tc>
          <w:tcPr>
            <w:tcW w:w="851" w:type="dxa"/>
            <w:shd w:val="clear" w:color="auto" w:fill="auto"/>
            <w:noWrap/>
          </w:tcPr>
          <w:p w14:paraId="52C012AA"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D98F760" w14:textId="77777777" w:rsidR="001470FE" w:rsidRPr="001470FE" w:rsidRDefault="001470FE" w:rsidP="001470FE">
            <w:pPr>
              <w:rPr>
                <w:rFonts w:ascii="Arial" w:hAnsi="Arial" w:cs="Arial"/>
                <w:sz w:val="20"/>
                <w:szCs w:val="20"/>
              </w:rPr>
            </w:pPr>
            <w:r w:rsidRPr="001470FE">
              <w:rPr>
                <w:rFonts w:ascii="Arial" w:hAnsi="Arial" w:cs="Arial"/>
                <w:sz w:val="20"/>
                <w:szCs w:val="20"/>
              </w:rPr>
              <w:t>UE Ilirska Bistrica</w:t>
            </w:r>
          </w:p>
        </w:tc>
        <w:tc>
          <w:tcPr>
            <w:tcW w:w="2835" w:type="dxa"/>
            <w:shd w:val="clear" w:color="auto" w:fill="auto"/>
            <w:noWrap/>
            <w:hideMark/>
          </w:tcPr>
          <w:p w14:paraId="6056DBC4" w14:textId="77777777" w:rsidR="001470FE" w:rsidRPr="001470FE" w:rsidRDefault="001470FE" w:rsidP="001470FE">
            <w:pPr>
              <w:rPr>
                <w:rFonts w:ascii="Arial" w:hAnsi="Arial" w:cs="Arial"/>
                <w:sz w:val="20"/>
                <w:szCs w:val="20"/>
              </w:rPr>
            </w:pPr>
            <w:r w:rsidRPr="001470FE">
              <w:rPr>
                <w:rFonts w:ascii="Arial" w:hAnsi="Arial" w:cs="Arial"/>
                <w:sz w:val="20"/>
                <w:szCs w:val="20"/>
              </w:rPr>
              <w:t>Bazoviška cesta 14</w:t>
            </w:r>
          </w:p>
        </w:tc>
        <w:tc>
          <w:tcPr>
            <w:tcW w:w="2623" w:type="dxa"/>
            <w:shd w:val="clear" w:color="auto" w:fill="auto"/>
            <w:noWrap/>
            <w:hideMark/>
          </w:tcPr>
          <w:p w14:paraId="7F39C963" w14:textId="77777777" w:rsidR="001470FE" w:rsidRPr="001470FE" w:rsidRDefault="001470FE" w:rsidP="001470FE">
            <w:pPr>
              <w:rPr>
                <w:rFonts w:ascii="Arial" w:hAnsi="Arial" w:cs="Arial"/>
                <w:sz w:val="20"/>
                <w:szCs w:val="20"/>
              </w:rPr>
            </w:pPr>
            <w:r w:rsidRPr="001470FE">
              <w:rPr>
                <w:rFonts w:ascii="Arial" w:hAnsi="Arial" w:cs="Arial"/>
                <w:sz w:val="20"/>
                <w:szCs w:val="20"/>
              </w:rPr>
              <w:t>6250 ILIRSKA BISTRICA</w:t>
            </w:r>
          </w:p>
        </w:tc>
      </w:tr>
      <w:tr w:rsidR="001470FE" w:rsidRPr="001470FE" w14:paraId="642D0419" w14:textId="77777777" w:rsidTr="00311DE6">
        <w:trPr>
          <w:trHeight w:val="300"/>
        </w:trPr>
        <w:tc>
          <w:tcPr>
            <w:tcW w:w="851" w:type="dxa"/>
            <w:shd w:val="clear" w:color="auto" w:fill="auto"/>
            <w:noWrap/>
          </w:tcPr>
          <w:p w14:paraId="1B0B2E8C"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7055F78" w14:textId="77777777" w:rsidR="001470FE" w:rsidRPr="001470FE" w:rsidRDefault="001470FE" w:rsidP="001470FE">
            <w:pPr>
              <w:rPr>
                <w:rFonts w:ascii="Arial" w:hAnsi="Arial" w:cs="Arial"/>
                <w:sz w:val="20"/>
                <w:szCs w:val="20"/>
              </w:rPr>
            </w:pPr>
            <w:r w:rsidRPr="001470FE">
              <w:rPr>
                <w:rFonts w:ascii="Arial" w:hAnsi="Arial" w:cs="Arial"/>
                <w:sz w:val="20"/>
                <w:szCs w:val="20"/>
              </w:rPr>
              <w:t>UE Izola</w:t>
            </w:r>
          </w:p>
        </w:tc>
        <w:tc>
          <w:tcPr>
            <w:tcW w:w="2835" w:type="dxa"/>
            <w:shd w:val="clear" w:color="auto" w:fill="auto"/>
            <w:noWrap/>
            <w:hideMark/>
          </w:tcPr>
          <w:p w14:paraId="442C3152" w14:textId="77777777" w:rsidR="001470FE" w:rsidRPr="001470FE" w:rsidRDefault="001470FE" w:rsidP="001470FE">
            <w:pPr>
              <w:rPr>
                <w:rFonts w:ascii="Arial" w:hAnsi="Arial" w:cs="Arial"/>
                <w:sz w:val="20"/>
                <w:szCs w:val="20"/>
              </w:rPr>
            </w:pPr>
            <w:r w:rsidRPr="001470FE">
              <w:rPr>
                <w:rFonts w:ascii="Arial" w:hAnsi="Arial" w:cs="Arial"/>
                <w:sz w:val="20"/>
                <w:szCs w:val="20"/>
              </w:rPr>
              <w:t xml:space="preserve">Cesta v </w:t>
            </w:r>
            <w:proofErr w:type="spellStart"/>
            <w:r w:rsidRPr="001470FE">
              <w:rPr>
                <w:rFonts w:ascii="Arial" w:hAnsi="Arial" w:cs="Arial"/>
                <w:sz w:val="20"/>
                <w:szCs w:val="20"/>
              </w:rPr>
              <w:t>Pregavor</w:t>
            </w:r>
            <w:proofErr w:type="spellEnd"/>
            <w:r w:rsidRPr="001470FE">
              <w:rPr>
                <w:rFonts w:ascii="Arial" w:hAnsi="Arial" w:cs="Arial"/>
                <w:sz w:val="20"/>
                <w:szCs w:val="20"/>
              </w:rPr>
              <w:t xml:space="preserve"> 3a</w:t>
            </w:r>
          </w:p>
        </w:tc>
        <w:tc>
          <w:tcPr>
            <w:tcW w:w="2623" w:type="dxa"/>
            <w:shd w:val="clear" w:color="auto" w:fill="auto"/>
            <w:noWrap/>
            <w:hideMark/>
          </w:tcPr>
          <w:p w14:paraId="6E6CEF80" w14:textId="77777777" w:rsidR="001470FE" w:rsidRPr="001470FE" w:rsidRDefault="001470FE" w:rsidP="001470FE">
            <w:pPr>
              <w:rPr>
                <w:rFonts w:ascii="Arial" w:hAnsi="Arial" w:cs="Arial"/>
                <w:sz w:val="20"/>
                <w:szCs w:val="20"/>
              </w:rPr>
            </w:pPr>
            <w:r w:rsidRPr="001470FE">
              <w:rPr>
                <w:rFonts w:ascii="Arial" w:hAnsi="Arial" w:cs="Arial"/>
                <w:sz w:val="20"/>
                <w:szCs w:val="20"/>
              </w:rPr>
              <w:t>6310 IZOLA</w:t>
            </w:r>
          </w:p>
        </w:tc>
      </w:tr>
      <w:tr w:rsidR="001470FE" w:rsidRPr="001470FE" w14:paraId="1807ED06" w14:textId="77777777" w:rsidTr="00311DE6">
        <w:trPr>
          <w:trHeight w:val="300"/>
        </w:trPr>
        <w:tc>
          <w:tcPr>
            <w:tcW w:w="851" w:type="dxa"/>
            <w:shd w:val="clear" w:color="auto" w:fill="auto"/>
            <w:noWrap/>
          </w:tcPr>
          <w:p w14:paraId="2E032400"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988E393" w14:textId="77777777" w:rsidR="001470FE" w:rsidRPr="001470FE" w:rsidRDefault="001470FE" w:rsidP="001470FE">
            <w:pPr>
              <w:rPr>
                <w:rFonts w:ascii="Arial" w:hAnsi="Arial" w:cs="Arial"/>
                <w:sz w:val="20"/>
                <w:szCs w:val="20"/>
              </w:rPr>
            </w:pPr>
            <w:r w:rsidRPr="001470FE">
              <w:rPr>
                <w:rFonts w:ascii="Arial" w:hAnsi="Arial" w:cs="Arial"/>
                <w:sz w:val="20"/>
                <w:szCs w:val="20"/>
              </w:rPr>
              <w:t>UE Jesenice</w:t>
            </w:r>
          </w:p>
        </w:tc>
        <w:tc>
          <w:tcPr>
            <w:tcW w:w="2835" w:type="dxa"/>
            <w:shd w:val="clear" w:color="auto" w:fill="auto"/>
            <w:noWrap/>
            <w:hideMark/>
          </w:tcPr>
          <w:p w14:paraId="238F547F" w14:textId="77777777" w:rsidR="001470FE" w:rsidRPr="001470FE" w:rsidRDefault="001470FE" w:rsidP="001470FE">
            <w:pPr>
              <w:rPr>
                <w:rFonts w:ascii="Arial" w:hAnsi="Arial" w:cs="Arial"/>
                <w:sz w:val="20"/>
                <w:szCs w:val="20"/>
              </w:rPr>
            </w:pPr>
            <w:r w:rsidRPr="001470FE">
              <w:rPr>
                <w:rFonts w:ascii="Arial" w:hAnsi="Arial" w:cs="Arial"/>
                <w:sz w:val="20"/>
                <w:szCs w:val="20"/>
              </w:rPr>
              <w:t>Cesta železarjev 6a</w:t>
            </w:r>
          </w:p>
        </w:tc>
        <w:tc>
          <w:tcPr>
            <w:tcW w:w="2623" w:type="dxa"/>
            <w:shd w:val="clear" w:color="auto" w:fill="auto"/>
            <w:noWrap/>
            <w:hideMark/>
          </w:tcPr>
          <w:p w14:paraId="4CA95AA9" w14:textId="77777777" w:rsidR="001470FE" w:rsidRPr="001470FE" w:rsidRDefault="001470FE" w:rsidP="001470FE">
            <w:pPr>
              <w:rPr>
                <w:rFonts w:ascii="Arial" w:hAnsi="Arial" w:cs="Arial"/>
                <w:sz w:val="20"/>
                <w:szCs w:val="20"/>
              </w:rPr>
            </w:pPr>
            <w:r w:rsidRPr="001470FE">
              <w:rPr>
                <w:rFonts w:ascii="Arial" w:hAnsi="Arial" w:cs="Arial"/>
                <w:sz w:val="20"/>
                <w:szCs w:val="20"/>
              </w:rPr>
              <w:t>4270 JESENICE</w:t>
            </w:r>
          </w:p>
        </w:tc>
      </w:tr>
      <w:tr w:rsidR="001470FE" w:rsidRPr="001470FE" w14:paraId="68500802" w14:textId="77777777" w:rsidTr="00311DE6">
        <w:trPr>
          <w:trHeight w:val="300"/>
        </w:trPr>
        <w:tc>
          <w:tcPr>
            <w:tcW w:w="851" w:type="dxa"/>
            <w:shd w:val="clear" w:color="auto" w:fill="auto"/>
            <w:noWrap/>
          </w:tcPr>
          <w:p w14:paraId="031CBAAD"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00323ADF" w14:textId="77777777" w:rsidR="001470FE" w:rsidRPr="001470FE" w:rsidRDefault="001470FE" w:rsidP="001470FE">
            <w:pPr>
              <w:rPr>
                <w:rFonts w:ascii="Arial" w:hAnsi="Arial" w:cs="Arial"/>
                <w:sz w:val="20"/>
                <w:szCs w:val="20"/>
              </w:rPr>
            </w:pPr>
            <w:r w:rsidRPr="001470FE">
              <w:rPr>
                <w:rFonts w:ascii="Arial" w:hAnsi="Arial" w:cs="Arial"/>
                <w:sz w:val="20"/>
                <w:szCs w:val="20"/>
              </w:rPr>
              <w:t>UE Kamnik</w:t>
            </w:r>
          </w:p>
        </w:tc>
        <w:tc>
          <w:tcPr>
            <w:tcW w:w="2835" w:type="dxa"/>
            <w:shd w:val="clear" w:color="auto" w:fill="auto"/>
            <w:noWrap/>
            <w:hideMark/>
          </w:tcPr>
          <w:p w14:paraId="22091D16" w14:textId="77777777" w:rsidR="001470FE" w:rsidRPr="001470FE" w:rsidRDefault="001470FE" w:rsidP="001470FE">
            <w:pPr>
              <w:rPr>
                <w:rFonts w:ascii="Arial" w:hAnsi="Arial" w:cs="Arial"/>
                <w:sz w:val="20"/>
                <w:szCs w:val="20"/>
              </w:rPr>
            </w:pPr>
            <w:r w:rsidRPr="001470FE">
              <w:rPr>
                <w:rFonts w:ascii="Arial" w:hAnsi="Arial" w:cs="Arial"/>
                <w:sz w:val="20"/>
                <w:szCs w:val="20"/>
              </w:rPr>
              <w:t>Glavni trg 24</w:t>
            </w:r>
          </w:p>
        </w:tc>
        <w:tc>
          <w:tcPr>
            <w:tcW w:w="2623" w:type="dxa"/>
            <w:shd w:val="clear" w:color="auto" w:fill="auto"/>
            <w:noWrap/>
            <w:hideMark/>
          </w:tcPr>
          <w:p w14:paraId="52AD9593" w14:textId="77777777" w:rsidR="001470FE" w:rsidRPr="001470FE" w:rsidRDefault="001470FE" w:rsidP="001470FE">
            <w:pPr>
              <w:rPr>
                <w:rFonts w:ascii="Arial" w:hAnsi="Arial" w:cs="Arial"/>
                <w:sz w:val="20"/>
                <w:szCs w:val="20"/>
              </w:rPr>
            </w:pPr>
            <w:r w:rsidRPr="001470FE">
              <w:rPr>
                <w:rFonts w:ascii="Arial" w:hAnsi="Arial" w:cs="Arial"/>
                <w:sz w:val="20"/>
                <w:szCs w:val="20"/>
              </w:rPr>
              <w:t>1241 KAMNIK</w:t>
            </w:r>
          </w:p>
        </w:tc>
      </w:tr>
      <w:tr w:rsidR="001470FE" w:rsidRPr="001470FE" w14:paraId="3BF9B033" w14:textId="77777777" w:rsidTr="00311DE6">
        <w:trPr>
          <w:trHeight w:val="300"/>
        </w:trPr>
        <w:tc>
          <w:tcPr>
            <w:tcW w:w="851" w:type="dxa"/>
            <w:shd w:val="clear" w:color="auto" w:fill="auto"/>
            <w:noWrap/>
          </w:tcPr>
          <w:p w14:paraId="61502C3C"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BBDEF22" w14:textId="77777777" w:rsidR="001470FE" w:rsidRPr="001470FE" w:rsidRDefault="001470FE" w:rsidP="001470FE">
            <w:pPr>
              <w:rPr>
                <w:rFonts w:ascii="Arial" w:hAnsi="Arial" w:cs="Arial"/>
                <w:sz w:val="20"/>
                <w:szCs w:val="20"/>
              </w:rPr>
            </w:pPr>
            <w:r w:rsidRPr="001470FE">
              <w:rPr>
                <w:rFonts w:ascii="Arial" w:hAnsi="Arial" w:cs="Arial"/>
                <w:sz w:val="20"/>
                <w:szCs w:val="20"/>
              </w:rPr>
              <w:t>UE Kočevje</w:t>
            </w:r>
          </w:p>
        </w:tc>
        <w:tc>
          <w:tcPr>
            <w:tcW w:w="2835" w:type="dxa"/>
            <w:shd w:val="clear" w:color="auto" w:fill="auto"/>
            <w:noWrap/>
            <w:hideMark/>
          </w:tcPr>
          <w:p w14:paraId="208BD66D" w14:textId="77777777" w:rsidR="001470FE" w:rsidRPr="001470FE" w:rsidRDefault="001470FE" w:rsidP="001470FE">
            <w:pPr>
              <w:rPr>
                <w:rFonts w:ascii="Arial" w:hAnsi="Arial" w:cs="Arial"/>
                <w:sz w:val="20"/>
                <w:szCs w:val="20"/>
              </w:rPr>
            </w:pPr>
            <w:r w:rsidRPr="001470FE">
              <w:rPr>
                <w:rFonts w:ascii="Arial" w:hAnsi="Arial" w:cs="Arial"/>
                <w:sz w:val="20"/>
                <w:szCs w:val="20"/>
              </w:rPr>
              <w:t>Ljubljanska cesta 26</w:t>
            </w:r>
          </w:p>
        </w:tc>
        <w:tc>
          <w:tcPr>
            <w:tcW w:w="2623" w:type="dxa"/>
            <w:shd w:val="clear" w:color="auto" w:fill="auto"/>
            <w:noWrap/>
            <w:hideMark/>
          </w:tcPr>
          <w:p w14:paraId="2FADDCBB" w14:textId="77777777" w:rsidR="001470FE" w:rsidRPr="001470FE" w:rsidRDefault="001470FE" w:rsidP="001470FE">
            <w:pPr>
              <w:rPr>
                <w:rFonts w:ascii="Arial" w:hAnsi="Arial" w:cs="Arial"/>
                <w:sz w:val="20"/>
                <w:szCs w:val="20"/>
              </w:rPr>
            </w:pPr>
            <w:r w:rsidRPr="001470FE">
              <w:rPr>
                <w:rFonts w:ascii="Arial" w:hAnsi="Arial" w:cs="Arial"/>
                <w:sz w:val="20"/>
                <w:szCs w:val="20"/>
              </w:rPr>
              <w:t>1330 KOČEVJE</w:t>
            </w:r>
          </w:p>
        </w:tc>
      </w:tr>
      <w:tr w:rsidR="001470FE" w:rsidRPr="001470FE" w14:paraId="771D3FA0" w14:textId="77777777" w:rsidTr="00311DE6">
        <w:trPr>
          <w:trHeight w:val="300"/>
        </w:trPr>
        <w:tc>
          <w:tcPr>
            <w:tcW w:w="851" w:type="dxa"/>
            <w:shd w:val="clear" w:color="auto" w:fill="auto"/>
            <w:noWrap/>
          </w:tcPr>
          <w:p w14:paraId="74E96C31"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9E88192" w14:textId="77777777" w:rsidR="001470FE" w:rsidRPr="001470FE" w:rsidRDefault="001470FE" w:rsidP="001470FE">
            <w:pPr>
              <w:rPr>
                <w:rFonts w:ascii="Arial" w:hAnsi="Arial" w:cs="Arial"/>
                <w:sz w:val="20"/>
                <w:szCs w:val="20"/>
              </w:rPr>
            </w:pPr>
            <w:r w:rsidRPr="001470FE">
              <w:rPr>
                <w:rFonts w:ascii="Arial" w:hAnsi="Arial" w:cs="Arial"/>
                <w:sz w:val="20"/>
                <w:szCs w:val="20"/>
              </w:rPr>
              <w:t>UE Koper</w:t>
            </w:r>
          </w:p>
        </w:tc>
        <w:tc>
          <w:tcPr>
            <w:tcW w:w="2835" w:type="dxa"/>
            <w:shd w:val="clear" w:color="auto" w:fill="auto"/>
            <w:noWrap/>
            <w:hideMark/>
          </w:tcPr>
          <w:p w14:paraId="27BF9BED" w14:textId="77777777" w:rsidR="001470FE" w:rsidRPr="001470FE" w:rsidRDefault="001470FE" w:rsidP="001470FE">
            <w:pPr>
              <w:rPr>
                <w:rFonts w:ascii="Arial" w:hAnsi="Arial" w:cs="Arial"/>
                <w:sz w:val="20"/>
                <w:szCs w:val="20"/>
              </w:rPr>
            </w:pPr>
            <w:r w:rsidRPr="001470FE">
              <w:rPr>
                <w:rFonts w:ascii="Arial" w:hAnsi="Arial" w:cs="Arial"/>
                <w:sz w:val="20"/>
                <w:szCs w:val="20"/>
              </w:rPr>
              <w:t xml:space="preserve">Trg </w:t>
            </w:r>
            <w:proofErr w:type="spellStart"/>
            <w:r w:rsidRPr="001470FE">
              <w:rPr>
                <w:rFonts w:ascii="Arial" w:hAnsi="Arial" w:cs="Arial"/>
                <w:sz w:val="20"/>
                <w:szCs w:val="20"/>
              </w:rPr>
              <w:t>Brolo</w:t>
            </w:r>
            <w:proofErr w:type="spellEnd"/>
            <w:r w:rsidRPr="001470FE">
              <w:rPr>
                <w:rFonts w:ascii="Arial" w:hAnsi="Arial" w:cs="Arial"/>
                <w:sz w:val="20"/>
                <w:szCs w:val="20"/>
              </w:rPr>
              <w:t xml:space="preserve"> 4</w:t>
            </w:r>
          </w:p>
        </w:tc>
        <w:tc>
          <w:tcPr>
            <w:tcW w:w="2623" w:type="dxa"/>
            <w:shd w:val="clear" w:color="auto" w:fill="auto"/>
            <w:noWrap/>
            <w:hideMark/>
          </w:tcPr>
          <w:p w14:paraId="7CCD9D6C" w14:textId="77777777" w:rsidR="001470FE" w:rsidRPr="001470FE" w:rsidRDefault="001470FE" w:rsidP="001470FE">
            <w:pPr>
              <w:rPr>
                <w:rFonts w:ascii="Arial" w:hAnsi="Arial" w:cs="Arial"/>
                <w:sz w:val="20"/>
                <w:szCs w:val="20"/>
              </w:rPr>
            </w:pPr>
            <w:r w:rsidRPr="001470FE">
              <w:rPr>
                <w:rFonts w:ascii="Arial" w:hAnsi="Arial" w:cs="Arial"/>
                <w:sz w:val="20"/>
                <w:szCs w:val="20"/>
              </w:rPr>
              <w:t>6000 KOPER</w:t>
            </w:r>
          </w:p>
        </w:tc>
      </w:tr>
      <w:tr w:rsidR="001470FE" w:rsidRPr="001470FE" w14:paraId="1541B35C" w14:textId="77777777" w:rsidTr="00311DE6">
        <w:trPr>
          <w:trHeight w:val="300"/>
        </w:trPr>
        <w:tc>
          <w:tcPr>
            <w:tcW w:w="851" w:type="dxa"/>
            <w:shd w:val="clear" w:color="auto" w:fill="auto"/>
            <w:noWrap/>
          </w:tcPr>
          <w:p w14:paraId="381EE605"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46B2243" w14:textId="77777777" w:rsidR="001470FE" w:rsidRPr="001470FE" w:rsidRDefault="001470FE" w:rsidP="001470FE">
            <w:pPr>
              <w:rPr>
                <w:rFonts w:ascii="Arial" w:hAnsi="Arial" w:cs="Arial"/>
                <w:sz w:val="20"/>
                <w:szCs w:val="20"/>
              </w:rPr>
            </w:pPr>
            <w:r w:rsidRPr="001470FE">
              <w:rPr>
                <w:rFonts w:ascii="Arial" w:hAnsi="Arial" w:cs="Arial"/>
                <w:sz w:val="20"/>
                <w:szCs w:val="20"/>
              </w:rPr>
              <w:t>UE Kranj</w:t>
            </w:r>
          </w:p>
        </w:tc>
        <w:tc>
          <w:tcPr>
            <w:tcW w:w="2835" w:type="dxa"/>
            <w:shd w:val="clear" w:color="auto" w:fill="auto"/>
            <w:noWrap/>
            <w:hideMark/>
          </w:tcPr>
          <w:p w14:paraId="6D0E3303" w14:textId="77777777" w:rsidR="001470FE" w:rsidRPr="001470FE" w:rsidRDefault="001470FE" w:rsidP="001470FE">
            <w:pPr>
              <w:rPr>
                <w:rFonts w:ascii="Arial" w:hAnsi="Arial" w:cs="Arial"/>
                <w:sz w:val="20"/>
                <w:szCs w:val="20"/>
              </w:rPr>
            </w:pPr>
            <w:r w:rsidRPr="001470FE">
              <w:rPr>
                <w:rFonts w:ascii="Arial" w:hAnsi="Arial" w:cs="Arial"/>
                <w:sz w:val="20"/>
                <w:szCs w:val="20"/>
              </w:rPr>
              <w:t>Slovenski trg 1</w:t>
            </w:r>
          </w:p>
        </w:tc>
        <w:tc>
          <w:tcPr>
            <w:tcW w:w="2623" w:type="dxa"/>
            <w:shd w:val="clear" w:color="auto" w:fill="auto"/>
            <w:noWrap/>
            <w:hideMark/>
          </w:tcPr>
          <w:p w14:paraId="54C7EFA7" w14:textId="77777777" w:rsidR="001470FE" w:rsidRPr="001470FE" w:rsidRDefault="001470FE" w:rsidP="001470FE">
            <w:pPr>
              <w:rPr>
                <w:rFonts w:ascii="Arial" w:hAnsi="Arial" w:cs="Arial"/>
                <w:sz w:val="20"/>
                <w:szCs w:val="20"/>
              </w:rPr>
            </w:pPr>
            <w:r w:rsidRPr="001470FE">
              <w:rPr>
                <w:rFonts w:ascii="Arial" w:hAnsi="Arial" w:cs="Arial"/>
                <w:sz w:val="20"/>
                <w:szCs w:val="20"/>
              </w:rPr>
              <w:t>4000 KRANJ</w:t>
            </w:r>
          </w:p>
        </w:tc>
      </w:tr>
      <w:tr w:rsidR="001470FE" w:rsidRPr="001470FE" w14:paraId="3E92168B" w14:textId="77777777" w:rsidTr="00311DE6">
        <w:trPr>
          <w:trHeight w:val="300"/>
        </w:trPr>
        <w:tc>
          <w:tcPr>
            <w:tcW w:w="851" w:type="dxa"/>
            <w:shd w:val="clear" w:color="auto" w:fill="auto"/>
            <w:noWrap/>
          </w:tcPr>
          <w:p w14:paraId="148A9429"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362A42A" w14:textId="77777777" w:rsidR="001470FE" w:rsidRPr="001470FE" w:rsidRDefault="001470FE" w:rsidP="001470FE">
            <w:pPr>
              <w:rPr>
                <w:rFonts w:ascii="Arial" w:hAnsi="Arial" w:cs="Arial"/>
                <w:sz w:val="20"/>
                <w:szCs w:val="20"/>
              </w:rPr>
            </w:pPr>
            <w:r w:rsidRPr="001470FE">
              <w:rPr>
                <w:rFonts w:ascii="Arial" w:hAnsi="Arial" w:cs="Arial"/>
                <w:sz w:val="20"/>
                <w:szCs w:val="20"/>
              </w:rPr>
              <w:t>UE Krško</w:t>
            </w:r>
          </w:p>
        </w:tc>
        <w:tc>
          <w:tcPr>
            <w:tcW w:w="2835" w:type="dxa"/>
            <w:shd w:val="clear" w:color="auto" w:fill="auto"/>
            <w:noWrap/>
            <w:hideMark/>
          </w:tcPr>
          <w:p w14:paraId="1A40ACBC" w14:textId="77777777" w:rsidR="001470FE" w:rsidRPr="001470FE" w:rsidRDefault="001470FE" w:rsidP="001470FE">
            <w:pPr>
              <w:rPr>
                <w:rFonts w:ascii="Arial" w:hAnsi="Arial" w:cs="Arial"/>
                <w:sz w:val="20"/>
                <w:szCs w:val="20"/>
              </w:rPr>
            </w:pPr>
            <w:r w:rsidRPr="001470FE">
              <w:rPr>
                <w:rFonts w:ascii="Arial" w:hAnsi="Arial" w:cs="Arial"/>
                <w:sz w:val="20"/>
                <w:szCs w:val="20"/>
              </w:rPr>
              <w:t>Cesta krških žrtev 14</w:t>
            </w:r>
          </w:p>
        </w:tc>
        <w:tc>
          <w:tcPr>
            <w:tcW w:w="2623" w:type="dxa"/>
            <w:shd w:val="clear" w:color="auto" w:fill="auto"/>
            <w:noWrap/>
            <w:hideMark/>
          </w:tcPr>
          <w:p w14:paraId="3E2F7B18" w14:textId="77777777" w:rsidR="001470FE" w:rsidRPr="001470FE" w:rsidRDefault="001470FE" w:rsidP="001470FE">
            <w:pPr>
              <w:rPr>
                <w:rFonts w:ascii="Arial" w:hAnsi="Arial" w:cs="Arial"/>
                <w:sz w:val="20"/>
                <w:szCs w:val="20"/>
              </w:rPr>
            </w:pPr>
            <w:r w:rsidRPr="001470FE">
              <w:rPr>
                <w:rFonts w:ascii="Arial" w:hAnsi="Arial" w:cs="Arial"/>
                <w:sz w:val="20"/>
                <w:szCs w:val="20"/>
              </w:rPr>
              <w:t>8270 KRŠKO</w:t>
            </w:r>
          </w:p>
        </w:tc>
      </w:tr>
      <w:tr w:rsidR="001470FE" w:rsidRPr="001470FE" w14:paraId="26C39F25" w14:textId="77777777" w:rsidTr="00311DE6">
        <w:trPr>
          <w:trHeight w:val="300"/>
        </w:trPr>
        <w:tc>
          <w:tcPr>
            <w:tcW w:w="851" w:type="dxa"/>
            <w:shd w:val="clear" w:color="auto" w:fill="auto"/>
            <w:noWrap/>
          </w:tcPr>
          <w:p w14:paraId="0577AFA3"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B99AB39" w14:textId="77777777" w:rsidR="001470FE" w:rsidRPr="001470FE" w:rsidRDefault="001470FE" w:rsidP="001470FE">
            <w:pPr>
              <w:rPr>
                <w:rFonts w:ascii="Arial" w:hAnsi="Arial" w:cs="Arial"/>
                <w:sz w:val="20"/>
                <w:szCs w:val="20"/>
              </w:rPr>
            </w:pPr>
            <w:r w:rsidRPr="001470FE">
              <w:rPr>
                <w:rFonts w:ascii="Arial" w:hAnsi="Arial" w:cs="Arial"/>
                <w:sz w:val="20"/>
                <w:szCs w:val="20"/>
              </w:rPr>
              <w:t>UE Laško</w:t>
            </w:r>
          </w:p>
        </w:tc>
        <w:tc>
          <w:tcPr>
            <w:tcW w:w="2835" w:type="dxa"/>
            <w:shd w:val="clear" w:color="auto" w:fill="auto"/>
            <w:noWrap/>
            <w:hideMark/>
          </w:tcPr>
          <w:p w14:paraId="314A8D96" w14:textId="77777777" w:rsidR="001470FE" w:rsidRPr="001470FE" w:rsidRDefault="001470FE" w:rsidP="001470FE">
            <w:pPr>
              <w:rPr>
                <w:rFonts w:ascii="Arial" w:hAnsi="Arial" w:cs="Arial"/>
                <w:sz w:val="20"/>
                <w:szCs w:val="20"/>
              </w:rPr>
            </w:pPr>
            <w:r w:rsidRPr="001470FE">
              <w:rPr>
                <w:rFonts w:ascii="Arial" w:hAnsi="Arial" w:cs="Arial"/>
                <w:sz w:val="20"/>
                <w:szCs w:val="20"/>
              </w:rPr>
              <w:t>Mestna ulica 2</w:t>
            </w:r>
          </w:p>
        </w:tc>
        <w:tc>
          <w:tcPr>
            <w:tcW w:w="2623" w:type="dxa"/>
            <w:shd w:val="clear" w:color="auto" w:fill="auto"/>
            <w:noWrap/>
            <w:hideMark/>
          </w:tcPr>
          <w:p w14:paraId="14269234" w14:textId="77777777" w:rsidR="001470FE" w:rsidRPr="001470FE" w:rsidRDefault="001470FE" w:rsidP="001470FE">
            <w:pPr>
              <w:rPr>
                <w:rFonts w:ascii="Arial" w:hAnsi="Arial" w:cs="Arial"/>
                <w:sz w:val="20"/>
                <w:szCs w:val="20"/>
              </w:rPr>
            </w:pPr>
            <w:r w:rsidRPr="001470FE">
              <w:rPr>
                <w:rFonts w:ascii="Arial" w:hAnsi="Arial" w:cs="Arial"/>
                <w:sz w:val="20"/>
                <w:szCs w:val="20"/>
              </w:rPr>
              <w:t>3270 LAŠKO</w:t>
            </w:r>
          </w:p>
        </w:tc>
      </w:tr>
      <w:tr w:rsidR="001470FE" w:rsidRPr="001470FE" w14:paraId="5FD9AF96" w14:textId="77777777" w:rsidTr="00311DE6">
        <w:trPr>
          <w:trHeight w:val="300"/>
        </w:trPr>
        <w:tc>
          <w:tcPr>
            <w:tcW w:w="851" w:type="dxa"/>
            <w:shd w:val="clear" w:color="auto" w:fill="auto"/>
            <w:noWrap/>
          </w:tcPr>
          <w:p w14:paraId="39BD288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8C7C371" w14:textId="77777777" w:rsidR="001470FE" w:rsidRPr="001470FE" w:rsidRDefault="001470FE" w:rsidP="001470FE">
            <w:pPr>
              <w:rPr>
                <w:rFonts w:ascii="Arial" w:hAnsi="Arial" w:cs="Arial"/>
                <w:sz w:val="20"/>
                <w:szCs w:val="20"/>
              </w:rPr>
            </w:pPr>
            <w:r w:rsidRPr="001470FE">
              <w:rPr>
                <w:rFonts w:ascii="Arial" w:hAnsi="Arial" w:cs="Arial"/>
                <w:sz w:val="20"/>
                <w:szCs w:val="20"/>
              </w:rPr>
              <w:t>UE Lenart</w:t>
            </w:r>
          </w:p>
        </w:tc>
        <w:tc>
          <w:tcPr>
            <w:tcW w:w="2835" w:type="dxa"/>
            <w:shd w:val="clear" w:color="auto" w:fill="auto"/>
            <w:noWrap/>
            <w:hideMark/>
          </w:tcPr>
          <w:p w14:paraId="12A19315" w14:textId="77777777" w:rsidR="001470FE" w:rsidRPr="001470FE" w:rsidRDefault="001470FE" w:rsidP="001470FE">
            <w:pPr>
              <w:rPr>
                <w:rFonts w:ascii="Arial" w:hAnsi="Arial" w:cs="Arial"/>
                <w:sz w:val="20"/>
                <w:szCs w:val="20"/>
              </w:rPr>
            </w:pPr>
            <w:r w:rsidRPr="001470FE">
              <w:rPr>
                <w:rFonts w:ascii="Arial" w:hAnsi="Arial" w:cs="Arial"/>
                <w:sz w:val="20"/>
                <w:szCs w:val="20"/>
              </w:rPr>
              <w:t>Trg osvoboditve 7</w:t>
            </w:r>
          </w:p>
        </w:tc>
        <w:tc>
          <w:tcPr>
            <w:tcW w:w="2623" w:type="dxa"/>
            <w:shd w:val="clear" w:color="auto" w:fill="auto"/>
            <w:noWrap/>
            <w:hideMark/>
          </w:tcPr>
          <w:p w14:paraId="5B94359D" w14:textId="77777777" w:rsidR="001470FE" w:rsidRPr="001470FE" w:rsidRDefault="001470FE" w:rsidP="001470FE">
            <w:pPr>
              <w:rPr>
                <w:rFonts w:ascii="Arial" w:hAnsi="Arial" w:cs="Arial"/>
                <w:sz w:val="20"/>
                <w:szCs w:val="20"/>
              </w:rPr>
            </w:pPr>
            <w:r w:rsidRPr="001470FE">
              <w:rPr>
                <w:rFonts w:ascii="Arial" w:hAnsi="Arial" w:cs="Arial"/>
                <w:sz w:val="20"/>
                <w:szCs w:val="20"/>
              </w:rPr>
              <w:t>2230 LENART</w:t>
            </w:r>
          </w:p>
        </w:tc>
      </w:tr>
      <w:tr w:rsidR="001470FE" w:rsidRPr="001470FE" w14:paraId="14112543" w14:textId="77777777" w:rsidTr="00311DE6">
        <w:trPr>
          <w:trHeight w:val="300"/>
        </w:trPr>
        <w:tc>
          <w:tcPr>
            <w:tcW w:w="851" w:type="dxa"/>
            <w:shd w:val="clear" w:color="auto" w:fill="auto"/>
            <w:noWrap/>
          </w:tcPr>
          <w:p w14:paraId="3D31E861"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EACB7BE" w14:textId="77777777" w:rsidR="001470FE" w:rsidRPr="001470FE" w:rsidRDefault="001470FE" w:rsidP="001470FE">
            <w:pPr>
              <w:rPr>
                <w:rFonts w:ascii="Arial" w:hAnsi="Arial" w:cs="Arial"/>
                <w:sz w:val="20"/>
                <w:szCs w:val="20"/>
              </w:rPr>
            </w:pPr>
            <w:r w:rsidRPr="001470FE">
              <w:rPr>
                <w:rFonts w:ascii="Arial" w:hAnsi="Arial" w:cs="Arial"/>
                <w:sz w:val="20"/>
                <w:szCs w:val="20"/>
              </w:rPr>
              <w:t>UE Lendava</w:t>
            </w:r>
          </w:p>
        </w:tc>
        <w:tc>
          <w:tcPr>
            <w:tcW w:w="2835" w:type="dxa"/>
            <w:shd w:val="clear" w:color="auto" w:fill="auto"/>
            <w:noWrap/>
            <w:hideMark/>
          </w:tcPr>
          <w:p w14:paraId="0311BA16" w14:textId="77777777" w:rsidR="001470FE" w:rsidRPr="001470FE" w:rsidRDefault="001470FE" w:rsidP="001470FE">
            <w:pPr>
              <w:rPr>
                <w:rFonts w:ascii="Arial" w:hAnsi="Arial" w:cs="Arial"/>
                <w:sz w:val="20"/>
                <w:szCs w:val="20"/>
              </w:rPr>
            </w:pPr>
            <w:r w:rsidRPr="001470FE">
              <w:rPr>
                <w:rFonts w:ascii="Arial" w:hAnsi="Arial" w:cs="Arial"/>
                <w:sz w:val="20"/>
                <w:szCs w:val="20"/>
              </w:rPr>
              <w:t>Trg Ljudske pravice 5</w:t>
            </w:r>
          </w:p>
        </w:tc>
        <w:tc>
          <w:tcPr>
            <w:tcW w:w="2623" w:type="dxa"/>
            <w:shd w:val="clear" w:color="auto" w:fill="auto"/>
            <w:noWrap/>
            <w:hideMark/>
          </w:tcPr>
          <w:p w14:paraId="5A1C8B19" w14:textId="77777777" w:rsidR="001470FE" w:rsidRPr="001470FE" w:rsidRDefault="001470FE" w:rsidP="001470FE">
            <w:pPr>
              <w:rPr>
                <w:rFonts w:ascii="Arial" w:hAnsi="Arial" w:cs="Arial"/>
                <w:sz w:val="20"/>
                <w:szCs w:val="20"/>
              </w:rPr>
            </w:pPr>
            <w:r w:rsidRPr="001470FE">
              <w:rPr>
                <w:rFonts w:ascii="Arial" w:hAnsi="Arial" w:cs="Arial"/>
                <w:sz w:val="20"/>
                <w:szCs w:val="20"/>
              </w:rPr>
              <w:t>9220 LENDAVA</w:t>
            </w:r>
          </w:p>
        </w:tc>
      </w:tr>
      <w:tr w:rsidR="001470FE" w:rsidRPr="001470FE" w14:paraId="53B209E6" w14:textId="77777777" w:rsidTr="00311DE6">
        <w:trPr>
          <w:trHeight w:val="300"/>
        </w:trPr>
        <w:tc>
          <w:tcPr>
            <w:tcW w:w="851" w:type="dxa"/>
            <w:shd w:val="clear" w:color="auto" w:fill="auto"/>
            <w:noWrap/>
          </w:tcPr>
          <w:p w14:paraId="70CF4A63"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B65AA01" w14:textId="77777777" w:rsidR="001470FE" w:rsidRPr="001470FE" w:rsidRDefault="001470FE" w:rsidP="001470FE">
            <w:pPr>
              <w:rPr>
                <w:rFonts w:ascii="Arial" w:hAnsi="Arial" w:cs="Arial"/>
                <w:sz w:val="20"/>
                <w:szCs w:val="20"/>
              </w:rPr>
            </w:pPr>
            <w:r w:rsidRPr="001470FE">
              <w:rPr>
                <w:rFonts w:ascii="Arial" w:hAnsi="Arial" w:cs="Arial"/>
                <w:sz w:val="20"/>
                <w:szCs w:val="20"/>
              </w:rPr>
              <w:t>UE Litija</w:t>
            </w:r>
          </w:p>
        </w:tc>
        <w:tc>
          <w:tcPr>
            <w:tcW w:w="2835" w:type="dxa"/>
            <w:shd w:val="clear" w:color="auto" w:fill="auto"/>
            <w:noWrap/>
            <w:hideMark/>
          </w:tcPr>
          <w:p w14:paraId="6637D3E2" w14:textId="77777777" w:rsidR="001470FE" w:rsidRPr="001470FE" w:rsidRDefault="001470FE" w:rsidP="001470FE">
            <w:pPr>
              <w:rPr>
                <w:rFonts w:ascii="Arial" w:hAnsi="Arial" w:cs="Arial"/>
                <w:sz w:val="20"/>
                <w:szCs w:val="20"/>
              </w:rPr>
            </w:pPr>
            <w:r w:rsidRPr="001470FE">
              <w:rPr>
                <w:rFonts w:ascii="Arial" w:hAnsi="Arial" w:cs="Arial"/>
                <w:sz w:val="20"/>
                <w:szCs w:val="20"/>
              </w:rPr>
              <w:t>Jerebova 14</w:t>
            </w:r>
          </w:p>
        </w:tc>
        <w:tc>
          <w:tcPr>
            <w:tcW w:w="2623" w:type="dxa"/>
            <w:shd w:val="clear" w:color="auto" w:fill="auto"/>
            <w:noWrap/>
            <w:hideMark/>
          </w:tcPr>
          <w:p w14:paraId="06C8780C" w14:textId="77777777" w:rsidR="001470FE" w:rsidRPr="001470FE" w:rsidRDefault="001470FE" w:rsidP="001470FE">
            <w:pPr>
              <w:rPr>
                <w:rFonts w:ascii="Arial" w:hAnsi="Arial" w:cs="Arial"/>
                <w:sz w:val="20"/>
                <w:szCs w:val="20"/>
              </w:rPr>
            </w:pPr>
            <w:r w:rsidRPr="001470FE">
              <w:rPr>
                <w:rFonts w:ascii="Arial" w:hAnsi="Arial" w:cs="Arial"/>
                <w:sz w:val="20"/>
                <w:szCs w:val="20"/>
              </w:rPr>
              <w:t>1270 LITIJA</w:t>
            </w:r>
          </w:p>
        </w:tc>
      </w:tr>
      <w:tr w:rsidR="001470FE" w:rsidRPr="001470FE" w14:paraId="002AFB6B" w14:textId="77777777" w:rsidTr="00311DE6">
        <w:trPr>
          <w:trHeight w:val="300"/>
        </w:trPr>
        <w:tc>
          <w:tcPr>
            <w:tcW w:w="851" w:type="dxa"/>
            <w:shd w:val="clear" w:color="auto" w:fill="auto"/>
            <w:noWrap/>
          </w:tcPr>
          <w:p w14:paraId="70329677"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FC3523B" w14:textId="77777777" w:rsidR="001470FE" w:rsidRPr="001470FE" w:rsidRDefault="001470FE" w:rsidP="001470FE">
            <w:pPr>
              <w:rPr>
                <w:rFonts w:ascii="Arial" w:hAnsi="Arial" w:cs="Arial"/>
                <w:sz w:val="20"/>
                <w:szCs w:val="20"/>
              </w:rPr>
            </w:pPr>
            <w:r w:rsidRPr="001470FE">
              <w:rPr>
                <w:rFonts w:ascii="Arial" w:hAnsi="Arial" w:cs="Arial"/>
                <w:sz w:val="20"/>
                <w:szCs w:val="20"/>
              </w:rPr>
              <w:t>UE Ljubljana</w:t>
            </w:r>
          </w:p>
        </w:tc>
        <w:tc>
          <w:tcPr>
            <w:tcW w:w="2835" w:type="dxa"/>
            <w:shd w:val="clear" w:color="auto" w:fill="auto"/>
            <w:noWrap/>
            <w:hideMark/>
          </w:tcPr>
          <w:p w14:paraId="63369D23" w14:textId="77777777" w:rsidR="001470FE" w:rsidRPr="001470FE" w:rsidRDefault="001470FE" w:rsidP="001470FE">
            <w:pPr>
              <w:rPr>
                <w:rFonts w:ascii="Arial" w:hAnsi="Arial" w:cs="Arial"/>
                <w:sz w:val="20"/>
                <w:szCs w:val="20"/>
              </w:rPr>
            </w:pPr>
            <w:r w:rsidRPr="001470FE">
              <w:rPr>
                <w:rFonts w:ascii="Arial" w:hAnsi="Arial" w:cs="Arial"/>
                <w:sz w:val="20"/>
                <w:szCs w:val="20"/>
              </w:rPr>
              <w:t>Adamič-Lundrovo nabrežje 2</w:t>
            </w:r>
          </w:p>
        </w:tc>
        <w:tc>
          <w:tcPr>
            <w:tcW w:w="2623" w:type="dxa"/>
            <w:shd w:val="clear" w:color="auto" w:fill="auto"/>
            <w:noWrap/>
            <w:hideMark/>
          </w:tcPr>
          <w:p w14:paraId="413743A6" w14:textId="77777777" w:rsidR="001470FE" w:rsidRPr="001470FE" w:rsidRDefault="001470FE" w:rsidP="001470FE">
            <w:pPr>
              <w:rPr>
                <w:rFonts w:ascii="Arial" w:hAnsi="Arial" w:cs="Arial"/>
                <w:sz w:val="20"/>
                <w:szCs w:val="20"/>
              </w:rPr>
            </w:pPr>
            <w:r w:rsidRPr="001470FE">
              <w:rPr>
                <w:rFonts w:ascii="Arial" w:hAnsi="Arial" w:cs="Arial"/>
                <w:sz w:val="20"/>
                <w:szCs w:val="20"/>
              </w:rPr>
              <w:t>1113 LJUBLJANA</w:t>
            </w:r>
          </w:p>
        </w:tc>
      </w:tr>
      <w:tr w:rsidR="001470FE" w:rsidRPr="001470FE" w14:paraId="5525BF36" w14:textId="77777777" w:rsidTr="00311DE6">
        <w:trPr>
          <w:trHeight w:val="300"/>
        </w:trPr>
        <w:tc>
          <w:tcPr>
            <w:tcW w:w="851" w:type="dxa"/>
            <w:shd w:val="clear" w:color="auto" w:fill="auto"/>
            <w:noWrap/>
          </w:tcPr>
          <w:p w14:paraId="0BFBEF9F"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B245FA2" w14:textId="77777777" w:rsidR="001470FE" w:rsidRPr="001470FE" w:rsidRDefault="001470FE" w:rsidP="001470FE">
            <w:pPr>
              <w:rPr>
                <w:rFonts w:ascii="Arial" w:hAnsi="Arial" w:cs="Arial"/>
                <w:sz w:val="20"/>
                <w:szCs w:val="20"/>
              </w:rPr>
            </w:pPr>
            <w:r w:rsidRPr="001470FE">
              <w:rPr>
                <w:rFonts w:ascii="Arial" w:hAnsi="Arial" w:cs="Arial"/>
                <w:sz w:val="20"/>
                <w:szCs w:val="20"/>
              </w:rPr>
              <w:t>UE Ljutomer</w:t>
            </w:r>
          </w:p>
        </w:tc>
        <w:tc>
          <w:tcPr>
            <w:tcW w:w="2835" w:type="dxa"/>
            <w:shd w:val="clear" w:color="auto" w:fill="auto"/>
            <w:noWrap/>
            <w:hideMark/>
          </w:tcPr>
          <w:p w14:paraId="1D75ACE6" w14:textId="77777777" w:rsidR="001470FE" w:rsidRPr="001470FE" w:rsidRDefault="001470FE" w:rsidP="001470FE">
            <w:pPr>
              <w:rPr>
                <w:rFonts w:ascii="Arial" w:hAnsi="Arial" w:cs="Arial"/>
                <w:sz w:val="20"/>
                <w:szCs w:val="20"/>
              </w:rPr>
            </w:pPr>
            <w:r w:rsidRPr="001470FE">
              <w:rPr>
                <w:rFonts w:ascii="Arial" w:hAnsi="Arial" w:cs="Arial"/>
                <w:sz w:val="20"/>
                <w:szCs w:val="20"/>
              </w:rPr>
              <w:t>Vrazova ulica 1</w:t>
            </w:r>
          </w:p>
        </w:tc>
        <w:tc>
          <w:tcPr>
            <w:tcW w:w="2623" w:type="dxa"/>
            <w:shd w:val="clear" w:color="auto" w:fill="auto"/>
            <w:noWrap/>
            <w:hideMark/>
          </w:tcPr>
          <w:p w14:paraId="4676C30E" w14:textId="77777777" w:rsidR="001470FE" w:rsidRPr="001470FE" w:rsidRDefault="001470FE" w:rsidP="001470FE">
            <w:pPr>
              <w:rPr>
                <w:rFonts w:ascii="Arial" w:hAnsi="Arial" w:cs="Arial"/>
                <w:sz w:val="20"/>
                <w:szCs w:val="20"/>
              </w:rPr>
            </w:pPr>
            <w:r w:rsidRPr="001470FE">
              <w:rPr>
                <w:rFonts w:ascii="Arial" w:hAnsi="Arial" w:cs="Arial"/>
                <w:sz w:val="20"/>
                <w:szCs w:val="20"/>
              </w:rPr>
              <w:t>9240 LJUTOMER</w:t>
            </w:r>
          </w:p>
        </w:tc>
      </w:tr>
      <w:tr w:rsidR="001470FE" w:rsidRPr="001470FE" w14:paraId="6C9891CB" w14:textId="77777777" w:rsidTr="00311DE6">
        <w:trPr>
          <w:trHeight w:val="300"/>
        </w:trPr>
        <w:tc>
          <w:tcPr>
            <w:tcW w:w="851" w:type="dxa"/>
            <w:shd w:val="clear" w:color="auto" w:fill="auto"/>
            <w:noWrap/>
          </w:tcPr>
          <w:p w14:paraId="24254D4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611EA97" w14:textId="77777777" w:rsidR="001470FE" w:rsidRPr="001470FE" w:rsidRDefault="001470FE" w:rsidP="001470FE">
            <w:pPr>
              <w:rPr>
                <w:rFonts w:ascii="Arial" w:hAnsi="Arial" w:cs="Arial"/>
                <w:sz w:val="20"/>
                <w:szCs w:val="20"/>
              </w:rPr>
            </w:pPr>
            <w:r w:rsidRPr="001470FE">
              <w:rPr>
                <w:rFonts w:ascii="Arial" w:hAnsi="Arial" w:cs="Arial"/>
                <w:sz w:val="20"/>
                <w:szCs w:val="20"/>
              </w:rPr>
              <w:t>UE Logatec</w:t>
            </w:r>
          </w:p>
        </w:tc>
        <w:tc>
          <w:tcPr>
            <w:tcW w:w="2835" w:type="dxa"/>
            <w:shd w:val="clear" w:color="auto" w:fill="auto"/>
            <w:noWrap/>
            <w:hideMark/>
          </w:tcPr>
          <w:p w14:paraId="3861883C" w14:textId="77777777" w:rsidR="001470FE" w:rsidRPr="001470FE" w:rsidRDefault="001470FE" w:rsidP="001470FE">
            <w:pPr>
              <w:rPr>
                <w:rFonts w:ascii="Arial" w:hAnsi="Arial" w:cs="Arial"/>
                <w:sz w:val="20"/>
                <w:szCs w:val="20"/>
              </w:rPr>
            </w:pPr>
            <w:r w:rsidRPr="001470FE">
              <w:rPr>
                <w:rFonts w:ascii="Arial" w:hAnsi="Arial" w:cs="Arial"/>
                <w:sz w:val="20"/>
                <w:szCs w:val="20"/>
              </w:rPr>
              <w:t>Tržaška cesta 50A</w:t>
            </w:r>
          </w:p>
        </w:tc>
        <w:tc>
          <w:tcPr>
            <w:tcW w:w="2623" w:type="dxa"/>
            <w:shd w:val="clear" w:color="auto" w:fill="auto"/>
            <w:noWrap/>
            <w:hideMark/>
          </w:tcPr>
          <w:p w14:paraId="10B4366C" w14:textId="77777777" w:rsidR="001470FE" w:rsidRPr="001470FE" w:rsidRDefault="001470FE" w:rsidP="001470FE">
            <w:pPr>
              <w:rPr>
                <w:rFonts w:ascii="Arial" w:hAnsi="Arial" w:cs="Arial"/>
                <w:sz w:val="20"/>
                <w:szCs w:val="20"/>
              </w:rPr>
            </w:pPr>
            <w:r w:rsidRPr="001470FE">
              <w:rPr>
                <w:rFonts w:ascii="Arial" w:hAnsi="Arial" w:cs="Arial"/>
                <w:sz w:val="20"/>
                <w:szCs w:val="20"/>
              </w:rPr>
              <w:t>1370 LOGATEC</w:t>
            </w:r>
          </w:p>
        </w:tc>
      </w:tr>
      <w:tr w:rsidR="001470FE" w:rsidRPr="001470FE" w14:paraId="1876BC51" w14:textId="77777777" w:rsidTr="00311DE6">
        <w:trPr>
          <w:trHeight w:val="300"/>
        </w:trPr>
        <w:tc>
          <w:tcPr>
            <w:tcW w:w="851" w:type="dxa"/>
            <w:shd w:val="clear" w:color="auto" w:fill="auto"/>
            <w:noWrap/>
          </w:tcPr>
          <w:p w14:paraId="341DFA4E"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7D1848FD" w14:textId="77777777" w:rsidR="001470FE" w:rsidRPr="001470FE" w:rsidRDefault="001470FE" w:rsidP="001470FE">
            <w:pPr>
              <w:rPr>
                <w:rFonts w:ascii="Arial" w:hAnsi="Arial" w:cs="Arial"/>
                <w:sz w:val="20"/>
                <w:szCs w:val="20"/>
              </w:rPr>
            </w:pPr>
            <w:r w:rsidRPr="001470FE">
              <w:rPr>
                <w:rFonts w:ascii="Arial" w:hAnsi="Arial" w:cs="Arial"/>
                <w:sz w:val="20"/>
                <w:szCs w:val="20"/>
              </w:rPr>
              <w:t>UE Maribor</w:t>
            </w:r>
          </w:p>
        </w:tc>
        <w:tc>
          <w:tcPr>
            <w:tcW w:w="2835" w:type="dxa"/>
            <w:shd w:val="clear" w:color="auto" w:fill="auto"/>
            <w:noWrap/>
            <w:hideMark/>
          </w:tcPr>
          <w:p w14:paraId="27B51D21" w14:textId="77777777" w:rsidR="001470FE" w:rsidRPr="001470FE" w:rsidRDefault="001470FE" w:rsidP="001470FE">
            <w:pPr>
              <w:rPr>
                <w:rFonts w:ascii="Arial" w:hAnsi="Arial" w:cs="Arial"/>
                <w:sz w:val="20"/>
                <w:szCs w:val="20"/>
              </w:rPr>
            </w:pPr>
            <w:proofErr w:type="spellStart"/>
            <w:r w:rsidRPr="001470FE">
              <w:rPr>
                <w:rFonts w:ascii="Arial" w:hAnsi="Arial" w:cs="Arial"/>
                <w:sz w:val="20"/>
                <w:szCs w:val="20"/>
              </w:rPr>
              <w:t>Ul.heroja</w:t>
            </w:r>
            <w:proofErr w:type="spellEnd"/>
            <w:r w:rsidRPr="001470FE">
              <w:rPr>
                <w:rFonts w:ascii="Arial" w:hAnsi="Arial" w:cs="Arial"/>
                <w:sz w:val="20"/>
                <w:szCs w:val="20"/>
              </w:rPr>
              <w:t xml:space="preserve"> Staneta 1</w:t>
            </w:r>
          </w:p>
        </w:tc>
        <w:tc>
          <w:tcPr>
            <w:tcW w:w="2623" w:type="dxa"/>
            <w:shd w:val="clear" w:color="auto" w:fill="auto"/>
            <w:noWrap/>
            <w:hideMark/>
          </w:tcPr>
          <w:p w14:paraId="6A2B4158" w14:textId="77777777" w:rsidR="001470FE" w:rsidRPr="001470FE" w:rsidRDefault="001470FE" w:rsidP="001470FE">
            <w:pPr>
              <w:rPr>
                <w:rFonts w:ascii="Arial" w:hAnsi="Arial" w:cs="Arial"/>
                <w:sz w:val="20"/>
                <w:szCs w:val="20"/>
              </w:rPr>
            </w:pPr>
            <w:r w:rsidRPr="001470FE">
              <w:rPr>
                <w:rFonts w:ascii="Arial" w:hAnsi="Arial" w:cs="Arial"/>
                <w:sz w:val="20"/>
                <w:szCs w:val="20"/>
              </w:rPr>
              <w:t>2101 MARIBOR</w:t>
            </w:r>
          </w:p>
        </w:tc>
      </w:tr>
      <w:tr w:rsidR="001470FE" w:rsidRPr="001470FE" w14:paraId="400B68CA" w14:textId="77777777" w:rsidTr="00311DE6">
        <w:trPr>
          <w:trHeight w:val="300"/>
        </w:trPr>
        <w:tc>
          <w:tcPr>
            <w:tcW w:w="851" w:type="dxa"/>
            <w:shd w:val="clear" w:color="auto" w:fill="auto"/>
            <w:noWrap/>
          </w:tcPr>
          <w:p w14:paraId="1E231FC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4860F06" w14:textId="77777777" w:rsidR="001470FE" w:rsidRPr="001470FE" w:rsidRDefault="001470FE" w:rsidP="001470FE">
            <w:pPr>
              <w:rPr>
                <w:rFonts w:ascii="Arial" w:hAnsi="Arial" w:cs="Arial"/>
                <w:sz w:val="20"/>
                <w:szCs w:val="20"/>
              </w:rPr>
            </w:pPr>
            <w:r w:rsidRPr="001470FE">
              <w:rPr>
                <w:rFonts w:ascii="Arial" w:hAnsi="Arial" w:cs="Arial"/>
                <w:sz w:val="20"/>
                <w:szCs w:val="20"/>
              </w:rPr>
              <w:t>UE Metlika</w:t>
            </w:r>
          </w:p>
        </w:tc>
        <w:tc>
          <w:tcPr>
            <w:tcW w:w="2835" w:type="dxa"/>
            <w:shd w:val="clear" w:color="auto" w:fill="auto"/>
            <w:noWrap/>
            <w:hideMark/>
          </w:tcPr>
          <w:p w14:paraId="65FB1FD6" w14:textId="77777777" w:rsidR="001470FE" w:rsidRPr="001470FE" w:rsidRDefault="001470FE" w:rsidP="001470FE">
            <w:pPr>
              <w:rPr>
                <w:rFonts w:ascii="Arial" w:hAnsi="Arial" w:cs="Arial"/>
                <w:sz w:val="20"/>
                <w:szCs w:val="20"/>
              </w:rPr>
            </w:pPr>
            <w:r w:rsidRPr="001470FE">
              <w:rPr>
                <w:rFonts w:ascii="Arial" w:hAnsi="Arial" w:cs="Arial"/>
                <w:sz w:val="20"/>
                <w:szCs w:val="20"/>
              </w:rPr>
              <w:t>Naselje Borisa Kidriča 14/II</w:t>
            </w:r>
          </w:p>
        </w:tc>
        <w:tc>
          <w:tcPr>
            <w:tcW w:w="2623" w:type="dxa"/>
            <w:shd w:val="clear" w:color="auto" w:fill="auto"/>
            <w:noWrap/>
            <w:hideMark/>
          </w:tcPr>
          <w:p w14:paraId="6E013998" w14:textId="77777777" w:rsidR="001470FE" w:rsidRPr="001470FE" w:rsidRDefault="001470FE" w:rsidP="001470FE">
            <w:pPr>
              <w:rPr>
                <w:rFonts w:ascii="Arial" w:hAnsi="Arial" w:cs="Arial"/>
                <w:sz w:val="20"/>
                <w:szCs w:val="20"/>
              </w:rPr>
            </w:pPr>
            <w:r w:rsidRPr="001470FE">
              <w:rPr>
                <w:rFonts w:ascii="Arial" w:hAnsi="Arial" w:cs="Arial"/>
                <w:sz w:val="20"/>
                <w:szCs w:val="20"/>
              </w:rPr>
              <w:t>8330 METLIKA</w:t>
            </w:r>
          </w:p>
        </w:tc>
      </w:tr>
      <w:tr w:rsidR="001470FE" w:rsidRPr="001470FE" w14:paraId="02BDD2E0" w14:textId="77777777" w:rsidTr="00311DE6">
        <w:trPr>
          <w:trHeight w:val="300"/>
        </w:trPr>
        <w:tc>
          <w:tcPr>
            <w:tcW w:w="851" w:type="dxa"/>
            <w:shd w:val="clear" w:color="auto" w:fill="auto"/>
            <w:noWrap/>
          </w:tcPr>
          <w:p w14:paraId="10BFEEDE"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E3B7A30" w14:textId="77777777" w:rsidR="001470FE" w:rsidRPr="001470FE" w:rsidRDefault="001470FE" w:rsidP="001470FE">
            <w:pPr>
              <w:rPr>
                <w:rFonts w:ascii="Arial" w:hAnsi="Arial" w:cs="Arial"/>
                <w:sz w:val="20"/>
                <w:szCs w:val="20"/>
              </w:rPr>
            </w:pPr>
            <w:r w:rsidRPr="001470FE">
              <w:rPr>
                <w:rFonts w:ascii="Arial" w:hAnsi="Arial" w:cs="Arial"/>
                <w:sz w:val="20"/>
                <w:szCs w:val="20"/>
              </w:rPr>
              <w:t>UE Mozirje</w:t>
            </w:r>
          </w:p>
        </w:tc>
        <w:tc>
          <w:tcPr>
            <w:tcW w:w="2835" w:type="dxa"/>
            <w:shd w:val="clear" w:color="auto" w:fill="auto"/>
            <w:noWrap/>
            <w:hideMark/>
          </w:tcPr>
          <w:p w14:paraId="3ACB5E7A" w14:textId="77777777" w:rsidR="001470FE" w:rsidRPr="001470FE" w:rsidRDefault="001470FE" w:rsidP="001470FE">
            <w:pPr>
              <w:rPr>
                <w:rFonts w:ascii="Arial" w:hAnsi="Arial" w:cs="Arial"/>
                <w:sz w:val="20"/>
                <w:szCs w:val="20"/>
              </w:rPr>
            </w:pPr>
            <w:r w:rsidRPr="001470FE">
              <w:rPr>
                <w:rFonts w:ascii="Arial" w:hAnsi="Arial" w:cs="Arial"/>
                <w:sz w:val="20"/>
                <w:szCs w:val="20"/>
              </w:rPr>
              <w:t>Šmihelska cesta 2</w:t>
            </w:r>
          </w:p>
        </w:tc>
        <w:tc>
          <w:tcPr>
            <w:tcW w:w="2623" w:type="dxa"/>
            <w:shd w:val="clear" w:color="auto" w:fill="auto"/>
            <w:noWrap/>
            <w:hideMark/>
          </w:tcPr>
          <w:p w14:paraId="26F43C66" w14:textId="77777777" w:rsidR="001470FE" w:rsidRPr="001470FE" w:rsidRDefault="001470FE" w:rsidP="001470FE">
            <w:pPr>
              <w:rPr>
                <w:rFonts w:ascii="Arial" w:hAnsi="Arial" w:cs="Arial"/>
                <w:sz w:val="20"/>
                <w:szCs w:val="20"/>
              </w:rPr>
            </w:pPr>
            <w:r w:rsidRPr="001470FE">
              <w:rPr>
                <w:rFonts w:ascii="Arial" w:hAnsi="Arial" w:cs="Arial"/>
                <w:sz w:val="20"/>
                <w:szCs w:val="20"/>
              </w:rPr>
              <w:t>3330 MOZIRJE</w:t>
            </w:r>
          </w:p>
        </w:tc>
      </w:tr>
      <w:tr w:rsidR="001470FE" w:rsidRPr="001470FE" w14:paraId="6053886F" w14:textId="77777777" w:rsidTr="00311DE6">
        <w:trPr>
          <w:trHeight w:val="300"/>
        </w:trPr>
        <w:tc>
          <w:tcPr>
            <w:tcW w:w="851" w:type="dxa"/>
            <w:shd w:val="clear" w:color="auto" w:fill="auto"/>
            <w:noWrap/>
          </w:tcPr>
          <w:p w14:paraId="474F893B"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1507C91" w14:textId="77777777" w:rsidR="001470FE" w:rsidRPr="001470FE" w:rsidRDefault="001470FE" w:rsidP="001470FE">
            <w:pPr>
              <w:rPr>
                <w:rFonts w:ascii="Arial" w:hAnsi="Arial" w:cs="Arial"/>
                <w:sz w:val="20"/>
                <w:szCs w:val="20"/>
              </w:rPr>
            </w:pPr>
            <w:r w:rsidRPr="001470FE">
              <w:rPr>
                <w:rFonts w:ascii="Arial" w:hAnsi="Arial" w:cs="Arial"/>
                <w:sz w:val="20"/>
                <w:szCs w:val="20"/>
              </w:rPr>
              <w:t>UE Murska Sobota</w:t>
            </w:r>
          </w:p>
        </w:tc>
        <w:tc>
          <w:tcPr>
            <w:tcW w:w="2835" w:type="dxa"/>
            <w:shd w:val="clear" w:color="auto" w:fill="auto"/>
            <w:noWrap/>
            <w:hideMark/>
          </w:tcPr>
          <w:p w14:paraId="17C7B93E" w14:textId="77777777" w:rsidR="001470FE" w:rsidRPr="001470FE" w:rsidRDefault="001470FE" w:rsidP="001470FE">
            <w:pPr>
              <w:rPr>
                <w:rFonts w:ascii="Arial" w:hAnsi="Arial" w:cs="Arial"/>
                <w:sz w:val="20"/>
                <w:szCs w:val="20"/>
              </w:rPr>
            </w:pPr>
            <w:proofErr w:type="spellStart"/>
            <w:r w:rsidRPr="001470FE">
              <w:rPr>
                <w:rFonts w:ascii="Arial" w:hAnsi="Arial" w:cs="Arial"/>
                <w:sz w:val="20"/>
                <w:szCs w:val="20"/>
              </w:rPr>
              <w:t>Kardoševa</w:t>
            </w:r>
            <w:proofErr w:type="spellEnd"/>
            <w:r w:rsidRPr="001470FE">
              <w:rPr>
                <w:rFonts w:ascii="Arial" w:hAnsi="Arial" w:cs="Arial"/>
                <w:sz w:val="20"/>
                <w:szCs w:val="20"/>
              </w:rPr>
              <w:t xml:space="preserve"> 2</w:t>
            </w:r>
          </w:p>
        </w:tc>
        <w:tc>
          <w:tcPr>
            <w:tcW w:w="2623" w:type="dxa"/>
            <w:shd w:val="clear" w:color="auto" w:fill="auto"/>
            <w:noWrap/>
            <w:hideMark/>
          </w:tcPr>
          <w:p w14:paraId="641A4EF2" w14:textId="77777777" w:rsidR="001470FE" w:rsidRPr="001470FE" w:rsidRDefault="001470FE" w:rsidP="001470FE">
            <w:pPr>
              <w:rPr>
                <w:rFonts w:ascii="Arial" w:hAnsi="Arial" w:cs="Arial"/>
                <w:sz w:val="20"/>
                <w:szCs w:val="20"/>
              </w:rPr>
            </w:pPr>
            <w:r w:rsidRPr="001470FE">
              <w:rPr>
                <w:rFonts w:ascii="Arial" w:hAnsi="Arial" w:cs="Arial"/>
                <w:sz w:val="20"/>
                <w:szCs w:val="20"/>
              </w:rPr>
              <w:t>9000 MURSKA SOBOTA</w:t>
            </w:r>
          </w:p>
        </w:tc>
      </w:tr>
      <w:tr w:rsidR="001470FE" w:rsidRPr="001470FE" w14:paraId="7E5466BF" w14:textId="77777777" w:rsidTr="00311DE6">
        <w:trPr>
          <w:trHeight w:val="300"/>
        </w:trPr>
        <w:tc>
          <w:tcPr>
            <w:tcW w:w="851" w:type="dxa"/>
            <w:shd w:val="clear" w:color="auto" w:fill="auto"/>
            <w:noWrap/>
          </w:tcPr>
          <w:p w14:paraId="7FA5E116"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9B9163C" w14:textId="77777777" w:rsidR="001470FE" w:rsidRPr="001470FE" w:rsidRDefault="001470FE" w:rsidP="001470FE">
            <w:pPr>
              <w:rPr>
                <w:rFonts w:ascii="Arial" w:hAnsi="Arial" w:cs="Arial"/>
                <w:sz w:val="20"/>
                <w:szCs w:val="20"/>
              </w:rPr>
            </w:pPr>
            <w:r w:rsidRPr="001470FE">
              <w:rPr>
                <w:rFonts w:ascii="Arial" w:hAnsi="Arial" w:cs="Arial"/>
                <w:sz w:val="20"/>
                <w:szCs w:val="20"/>
              </w:rPr>
              <w:t>UE Nova Gorica</w:t>
            </w:r>
          </w:p>
        </w:tc>
        <w:tc>
          <w:tcPr>
            <w:tcW w:w="2835" w:type="dxa"/>
            <w:shd w:val="clear" w:color="auto" w:fill="auto"/>
            <w:noWrap/>
            <w:hideMark/>
          </w:tcPr>
          <w:p w14:paraId="6C96BE68" w14:textId="77777777" w:rsidR="001470FE" w:rsidRPr="001470FE" w:rsidRDefault="001470FE" w:rsidP="001470FE">
            <w:pPr>
              <w:rPr>
                <w:rFonts w:ascii="Arial" w:hAnsi="Arial" w:cs="Arial"/>
                <w:sz w:val="20"/>
                <w:szCs w:val="20"/>
              </w:rPr>
            </w:pPr>
            <w:r w:rsidRPr="001470FE">
              <w:rPr>
                <w:rFonts w:ascii="Arial" w:hAnsi="Arial" w:cs="Arial"/>
                <w:sz w:val="20"/>
                <w:szCs w:val="20"/>
              </w:rPr>
              <w:t>Trg Edvarda Kardelja 1</w:t>
            </w:r>
          </w:p>
        </w:tc>
        <w:tc>
          <w:tcPr>
            <w:tcW w:w="2623" w:type="dxa"/>
            <w:shd w:val="clear" w:color="auto" w:fill="auto"/>
            <w:noWrap/>
            <w:hideMark/>
          </w:tcPr>
          <w:p w14:paraId="6E1387FA" w14:textId="77777777" w:rsidR="001470FE" w:rsidRPr="001470FE" w:rsidRDefault="001470FE" w:rsidP="001470FE">
            <w:pPr>
              <w:rPr>
                <w:rFonts w:ascii="Arial" w:hAnsi="Arial" w:cs="Arial"/>
                <w:sz w:val="20"/>
                <w:szCs w:val="20"/>
              </w:rPr>
            </w:pPr>
            <w:r w:rsidRPr="001470FE">
              <w:rPr>
                <w:rFonts w:ascii="Arial" w:hAnsi="Arial" w:cs="Arial"/>
                <w:sz w:val="20"/>
                <w:szCs w:val="20"/>
              </w:rPr>
              <w:t>5102 NOVA GORICA</w:t>
            </w:r>
          </w:p>
        </w:tc>
      </w:tr>
      <w:tr w:rsidR="001470FE" w:rsidRPr="001470FE" w14:paraId="5FAEC22F" w14:textId="77777777" w:rsidTr="00311DE6">
        <w:trPr>
          <w:trHeight w:val="300"/>
        </w:trPr>
        <w:tc>
          <w:tcPr>
            <w:tcW w:w="851" w:type="dxa"/>
            <w:shd w:val="clear" w:color="auto" w:fill="auto"/>
            <w:noWrap/>
          </w:tcPr>
          <w:p w14:paraId="06F6A101"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E8B6154" w14:textId="77777777" w:rsidR="001470FE" w:rsidRPr="001470FE" w:rsidRDefault="001470FE" w:rsidP="001470FE">
            <w:pPr>
              <w:rPr>
                <w:rFonts w:ascii="Arial" w:hAnsi="Arial" w:cs="Arial"/>
                <w:sz w:val="20"/>
                <w:szCs w:val="20"/>
              </w:rPr>
            </w:pPr>
            <w:r w:rsidRPr="001470FE">
              <w:rPr>
                <w:rFonts w:ascii="Arial" w:hAnsi="Arial" w:cs="Arial"/>
                <w:sz w:val="20"/>
                <w:szCs w:val="20"/>
              </w:rPr>
              <w:t>UE Novo mesto</w:t>
            </w:r>
          </w:p>
        </w:tc>
        <w:tc>
          <w:tcPr>
            <w:tcW w:w="2835" w:type="dxa"/>
            <w:shd w:val="clear" w:color="auto" w:fill="auto"/>
            <w:noWrap/>
            <w:hideMark/>
          </w:tcPr>
          <w:p w14:paraId="0421B5AD" w14:textId="77777777" w:rsidR="001470FE" w:rsidRPr="001470FE" w:rsidRDefault="001470FE" w:rsidP="001470FE">
            <w:pPr>
              <w:rPr>
                <w:rFonts w:ascii="Arial" w:hAnsi="Arial" w:cs="Arial"/>
                <w:sz w:val="20"/>
                <w:szCs w:val="20"/>
              </w:rPr>
            </w:pPr>
            <w:proofErr w:type="spellStart"/>
            <w:r w:rsidRPr="001470FE">
              <w:rPr>
                <w:rFonts w:ascii="Arial" w:hAnsi="Arial" w:cs="Arial"/>
                <w:sz w:val="20"/>
                <w:szCs w:val="20"/>
              </w:rPr>
              <w:t>Defranceschijeva</w:t>
            </w:r>
            <w:proofErr w:type="spellEnd"/>
            <w:r w:rsidRPr="001470FE">
              <w:rPr>
                <w:rFonts w:ascii="Arial" w:hAnsi="Arial" w:cs="Arial"/>
                <w:sz w:val="20"/>
                <w:szCs w:val="20"/>
              </w:rPr>
              <w:t xml:space="preserve"> ulica 1</w:t>
            </w:r>
          </w:p>
        </w:tc>
        <w:tc>
          <w:tcPr>
            <w:tcW w:w="2623" w:type="dxa"/>
            <w:shd w:val="clear" w:color="auto" w:fill="auto"/>
            <w:noWrap/>
            <w:hideMark/>
          </w:tcPr>
          <w:p w14:paraId="1C435F61" w14:textId="77777777" w:rsidR="001470FE" w:rsidRPr="001470FE" w:rsidRDefault="001470FE" w:rsidP="001470FE">
            <w:pPr>
              <w:rPr>
                <w:rFonts w:ascii="Arial" w:hAnsi="Arial" w:cs="Arial"/>
                <w:sz w:val="20"/>
                <w:szCs w:val="20"/>
              </w:rPr>
            </w:pPr>
            <w:r w:rsidRPr="001470FE">
              <w:rPr>
                <w:rFonts w:ascii="Arial" w:hAnsi="Arial" w:cs="Arial"/>
                <w:sz w:val="20"/>
                <w:szCs w:val="20"/>
              </w:rPr>
              <w:t>8000 NOVO MESTO</w:t>
            </w:r>
          </w:p>
        </w:tc>
      </w:tr>
      <w:tr w:rsidR="001470FE" w:rsidRPr="001470FE" w14:paraId="617E7555" w14:textId="77777777" w:rsidTr="00311DE6">
        <w:trPr>
          <w:trHeight w:val="300"/>
        </w:trPr>
        <w:tc>
          <w:tcPr>
            <w:tcW w:w="851" w:type="dxa"/>
            <w:shd w:val="clear" w:color="auto" w:fill="auto"/>
            <w:noWrap/>
          </w:tcPr>
          <w:p w14:paraId="4E5C7CE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D2FD4F3" w14:textId="77777777" w:rsidR="001470FE" w:rsidRPr="001470FE" w:rsidRDefault="001470FE" w:rsidP="001470FE">
            <w:pPr>
              <w:rPr>
                <w:rFonts w:ascii="Arial" w:hAnsi="Arial" w:cs="Arial"/>
                <w:sz w:val="20"/>
                <w:szCs w:val="20"/>
              </w:rPr>
            </w:pPr>
            <w:r w:rsidRPr="001470FE">
              <w:rPr>
                <w:rFonts w:ascii="Arial" w:hAnsi="Arial" w:cs="Arial"/>
                <w:sz w:val="20"/>
                <w:szCs w:val="20"/>
              </w:rPr>
              <w:t>UE Ormož</w:t>
            </w:r>
          </w:p>
        </w:tc>
        <w:tc>
          <w:tcPr>
            <w:tcW w:w="2835" w:type="dxa"/>
            <w:shd w:val="clear" w:color="auto" w:fill="auto"/>
            <w:noWrap/>
            <w:hideMark/>
          </w:tcPr>
          <w:p w14:paraId="3F0948DE" w14:textId="77777777" w:rsidR="001470FE" w:rsidRPr="001470FE" w:rsidRDefault="001470FE" w:rsidP="001470FE">
            <w:pPr>
              <w:rPr>
                <w:rFonts w:ascii="Arial" w:hAnsi="Arial" w:cs="Arial"/>
                <w:sz w:val="20"/>
                <w:szCs w:val="20"/>
              </w:rPr>
            </w:pPr>
            <w:r w:rsidRPr="001470FE">
              <w:rPr>
                <w:rFonts w:ascii="Arial" w:hAnsi="Arial" w:cs="Arial"/>
                <w:sz w:val="20"/>
                <w:szCs w:val="20"/>
              </w:rPr>
              <w:t>Ptujska cesta 6</w:t>
            </w:r>
          </w:p>
        </w:tc>
        <w:tc>
          <w:tcPr>
            <w:tcW w:w="2623" w:type="dxa"/>
            <w:shd w:val="clear" w:color="auto" w:fill="auto"/>
            <w:noWrap/>
            <w:hideMark/>
          </w:tcPr>
          <w:p w14:paraId="623D3746" w14:textId="77777777" w:rsidR="001470FE" w:rsidRPr="001470FE" w:rsidRDefault="001470FE" w:rsidP="001470FE">
            <w:pPr>
              <w:rPr>
                <w:rFonts w:ascii="Arial" w:hAnsi="Arial" w:cs="Arial"/>
                <w:sz w:val="20"/>
                <w:szCs w:val="20"/>
              </w:rPr>
            </w:pPr>
            <w:r w:rsidRPr="001470FE">
              <w:rPr>
                <w:rFonts w:ascii="Arial" w:hAnsi="Arial" w:cs="Arial"/>
                <w:sz w:val="20"/>
                <w:szCs w:val="20"/>
              </w:rPr>
              <w:t>2270 ORMOŽ</w:t>
            </w:r>
          </w:p>
        </w:tc>
      </w:tr>
      <w:tr w:rsidR="001470FE" w:rsidRPr="001470FE" w14:paraId="2E911B1A" w14:textId="77777777" w:rsidTr="00311DE6">
        <w:trPr>
          <w:trHeight w:val="300"/>
        </w:trPr>
        <w:tc>
          <w:tcPr>
            <w:tcW w:w="851" w:type="dxa"/>
            <w:shd w:val="clear" w:color="auto" w:fill="auto"/>
            <w:noWrap/>
          </w:tcPr>
          <w:p w14:paraId="4B683637"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77F4AAE0" w14:textId="77777777" w:rsidR="001470FE" w:rsidRPr="001470FE" w:rsidRDefault="001470FE" w:rsidP="001470FE">
            <w:pPr>
              <w:rPr>
                <w:rFonts w:ascii="Arial" w:hAnsi="Arial" w:cs="Arial"/>
                <w:sz w:val="20"/>
                <w:szCs w:val="20"/>
              </w:rPr>
            </w:pPr>
            <w:r w:rsidRPr="001470FE">
              <w:rPr>
                <w:rFonts w:ascii="Arial" w:hAnsi="Arial" w:cs="Arial"/>
                <w:sz w:val="20"/>
                <w:szCs w:val="20"/>
              </w:rPr>
              <w:t>UE Pesnica</w:t>
            </w:r>
          </w:p>
        </w:tc>
        <w:tc>
          <w:tcPr>
            <w:tcW w:w="2835" w:type="dxa"/>
            <w:shd w:val="clear" w:color="auto" w:fill="auto"/>
            <w:noWrap/>
            <w:hideMark/>
          </w:tcPr>
          <w:p w14:paraId="004C5DD9" w14:textId="77777777" w:rsidR="001470FE" w:rsidRPr="001470FE" w:rsidRDefault="001470FE" w:rsidP="001470FE">
            <w:pPr>
              <w:rPr>
                <w:rFonts w:ascii="Arial" w:hAnsi="Arial" w:cs="Arial"/>
                <w:sz w:val="20"/>
                <w:szCs w:val="20"/>
              </w:rPr>
            </w:pPr>
            <w:r w:rsidRPr="001470FE">
              <w:rPr>
                <w:rFonts w:ascii="Arial" w:hAnsi="Arial" w:cs="Arial"/>
                <w:sz w:val="20"/>
                <w:szCs w:val="20"/>
              </w:rPr>
              <w:t>Pesnica pri Mariboru 43/a</w:t>
            </w:r>
          </w:p>
        </w:tc>
        <w:tc>
          <w:tcPr>
            <w:tcW w:w="2623" w:type="dxa"/>
            <w:shd w:val="clear" w:color="auto" w:fill="auto"/>
            <w:noWrap/>
            <w:hideMark/>
          </w:tcPr>
          <w:p w14:paraId="0CB8F4B9" w14:textId="77777777" w:rsidR="001470FE" w:rsidRPr="001470FE" w:rsidRDefault="001470FE" w:rsidP="001470FE">
            <w:pPr>
              <w:rPr>
                <w:rFonts w:ascii="Arial" w:hAnsi="Arial" w:cs="Arial"/>
                <w:sz w:val="20"/>
                <w:szCs w:val="20"/>
              </w:rPr>
            </w:pPr>
            <w:r w:rsidRPr="001470FE">
              <w:rPr>
                <w:rFonts w:ascii="Arial" w:hAnsi="Arial" w:cs="Arial"/>
                <w:sz w:val="20"/>
                <w:szCs w:val="20"/>
              </w:rPr>
              <w:t>2211 PESNICA PRI MARIBORU</w:t>
            </w:r>
          </w:p>
        </w:tc>
      </w:tr>
      <w:tr w:rsidR="001470FE" w:rsidRPr="001470FE" w14:paraId="7F96C52D" w14:textId="77777777" w:rsidTr="00311DE6">
        <w:trPr>
          <w:trHeight w:val="300"/>
        </w:trPr>
        <w:tc>
          <w:tcPr>
            <w:tcW w:w="851" w:type="dxa"/>
            <w:shd w:val="clear" w:color="auto" w:fill="auto"/>
            <w:noWrap/>
          </w:tcPr>
          <w:p w14:paraId="0FC977A6"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EFFE346" w14:textId="77777777" w:rsidR="001470FE" w:rsidRPr="001470FE" w:rsidRDefault="001470FE" w:rsidP="001470FE">
            <w:pPr>
              <w:rPr>
                <w:rFonts w:ascii="Arial" w:hAnsi="Arial" w:cs="Arial"/>
                <w:sz w:val="20"/>
                <w:szCs w:val="20"/>
              </w:rPr>
            </w:pPr>
            <w:r w:rsidRPr="001470FE">
              <w:rPr>
                <w:rFonts w:ascii="Arial" w:hAnsi="Arial" w:cs="Arial"/>
                <w:sz w:val="20"/>
                <w:szCs w:val="20"/>
              </w:rPr>
              <w:t>UE Piran</w:t>
            </w:r>
          </w:p>
        </w:tc>
        <w:tc>
          <w:tcPr>
            <w:tcW w:w="2835" w:type="dxa"/>
            <w:shd w:val="clear" w:color="auto" w:fill="auto"/>
            <w:noWrap/>
            <w:hideMark/>
          </w:tcPr>
          <w:p w14:paraId="79BECCF4" w14:textId="77777777" w:rsidR="001470FE" w:rsidRPr="001470FE" w:rsidRDefault="001470FE" w:rsidP="001470FE">
            <w:pPr>
              <w:rPr>
                <w:rFonts w:ascii="Arial" w:hAnsi="Arial" w:cs="Arial"/>
                <w:sz w:val="20"/>
                <w:szCs w:val="20"/>
              </w:rPr>
            </w:pPr>
            <w:r w:rsidRPr="001470FE">
              <w:rPr>
                <w:rFonts w:ascii="Arial" w:hAnsi="Arial" w:cs="Arial"/>
                <w:sz w:val="20"/>
                <w:szCs w:val="20"/>
              </w:rPr>
              <w:t>Lucija, Obala 114a</w:t>
            </w:r>
          </w:p>
        </w:tc>
        <w:tc>
          <w:tcPr>
            <w:tcW w:w="2623" w:type="dxa"/>
            <w:shd w:val="clear" w:color="auto" w:fill="auto"/>
            <w:noWrap/>
            <w:hideMark/>
          </w:tcPr>
          <w:p w14:paraId="27C9B0F7" w14:textId="77777777" w:rsidR="001470FE" w:rsidRPr="001470FE" w:rsidRDefault="001470FE" w:rsidP="001470FE">
            <w:pPr>
              <w:rPr>
                <w:rFonts w:ascii="Arial" w:hAnsi="Arial" w:cs="Arial"/>
                <w:sz w:val="20"/>
                <w:szCs w:val="20"/>
              </w:rPr>
            </w:pPr>
            <w:r w:rsidRPr="001470FE">
              <w:rPr>
                <w:rFonts w:ascii="Arial" w:hAnsi="Arial" w:cs="Arial"/>
                <w:sz w:val="20"/>
                <w:szCs w:val="20"/>
              </w:rPr>
              <w:t>6320 PORTOROŽ</w:t>
            </w:r>
          </w:p>
        </w:tc>
      </w:tr>
      <w:tr w:rsidR="001470FE" w:rsidRPr="001470FE" w14:paraId="6006D820" w14:textId="77777777" w:rsidTr="00311DE6">
        <w:trPr>
          <w:trHeight w:val="300"/>
        </w:trPr>
        <w:tc>
          <w:tcPr>
            <w:tcW w:w="851" w:type="dxa"/>
            <w:shd w:val="clear" w:color="auto" w:fill="auto"/>
            <w:noWrap/>
          </w:tcPr>
          <w:p w14:paraId="56173A3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4206AE7" w14:textId="77777777" w:rsidR="001470FE" w:rsidRPr="001470FE" w:rsidRDefault="001470FE" w:rsidP="001470FE">
            <w:pPr>
              <w:rPr>
                <w:rFonts w:ascii="Arial" w:hAnsi="Arial" w:cs="Arial"/>
                <w:sz w:val="20"/>
                <w:szCs w:val="20"/>
              </w:rPr>
            </w:pPr>
            <w:r w:rsidRPr="001470FE">
              <w:rPr>
                <w:rFonts w:ascii="Arial" w:hAnsi="Arial" w:cs="Arial"/>
                <w:sz w:val="20"/>
                <w:szCs w:val="20"/>
              </w:rPr>
              <w:t>UE Postojna</w:t>
            </w:r>
          </w:p>
        </w:tc>
        <w:tc>
          <w:tcPr>
            <w:tcW w:w="2835" w:type="dxa"/>
            <w:shd w:val="clear" w:color="auto" w:fill="auto"/>
            <w:noWrap/>
            <w:hideMark/>
          </w:tcPr>
          <w:p w14:paraId="7AB1F87B" w14:textId="77777777" w:rsidR="001470FE" w:rsidRPr="001470FE" w:rsidRDefault="001470FE" w:rsidP="001470FE">
            <w:pPr>
              <w:rPr>
                <w:rFonts w:ascii="Arial" w:hAnsi="Arial" w:cs="Arial"/>
                <w:sz w:val="20"/>
                <w:szCs w:val="20"/>
              </w:rPr>
            </w:pPr>
            <w:r w:rsidRPr="001470FE">
              <w:rPr>
                <w:rFonts w:ascii="Arial" w:hAnsi="Arial" w:cs="Arial"/>
                <w:sz w:val="20"/>
                <w:szCs w:val="20"/>
              </w:rPr>
              <w:t>Ljubljanska cesta 4</w:t>
            </w:r>
          </w:p>
        </w:tc>
        <w:tc>
          <w:tcPr>
            <w:tcW w:w="2623" w:type="dxa"/>
            <w:shd w:val="clear" w:color="auto" w:fill="auto"/>
            <w:noWrap/>
            <w:hideMark/>
          </w:tcPr>
          <w:p w14:paraId="18967B5A" w14:textId="77777777" w:rsidR="001470FE" w:rsidRPr="001470FE" w:rsidRDefault="001470FE" w:rsidP="001470FE">
            <w:pPr>
              <w:rPr>
                <w:rFonts w:ascii="Arial" w:hAnsi="Arial" w:cs="Arial"/>
                <w:sz w:val="20"/>
                <w:szCs w:val="20"/>
              </w:rPr>
            </w:pPr>
            <w:r w:rsidRPr="001470FE">
              <w:rPr>
                <w:rFonts w:ascii="Arial" w:hAnsi="Arial" w:cs="Arial"/>
                <w:sz w:val="20"/>
                <w:szCs w:val="20"/>
              </w:rPr>
              <w:t>6230 POSTOJNA</w:t>
            </w:r>
          </w:p>
        </w:tc>
      </w:tr>
      <w:tr w:rsidR="001470FE" w:rsidRPr="001470FE" w14:paraId="17B18BB9" w14:textId="77777777" w:rsidTr="00311DE6">
        <w:trPr>
          <w:trHeight w:val="300"/>
        </w:trPr>
        <w:tc>
          <w:tcPr>
            <w:tcW w:w="851" w:type="dxa"/>
            <w:shd w:val="clear" w:color="auto" w:fill="auto"/>
            <w:noWrap/>
          </w:tcPr>
          <w:p w14:paraId="019E38D1"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DF660B3" w14:textId="77777777" w:rsidR="001470FE" w:rsidRPr="001470FE" w:rsidRDefault="001470FE" w:rsidP="001470FE">
            <w:pPr>
              <w:rPr>
                <w:rFonts w:ascii="Arial" w:hAnsi="Arial" w:cs="Arial"/>
                <w:sz w:val="20"/>
                <w:szCs w:val="20"/>
              </w:rPr>
            </w:pPr>
            <w:r w:rsidRPr="001470FE">
              <w:rPr>
                <w:rFonts w:ascii="Arial" w:hAnsi="Arial" w:cs="Arial"/>
                <w:sz w:val="20"/>
                <w:szCs w:val="20"/>
              </w:rPr>
              <w:t>UE Ptuj</w:t>
            </w:r>
          </w:p>
        </w:tc>
        <w:tc>
          <w:tcPr>
            <w:tcW w:w="2835" w:type="dxa"/>
            <w:shd w:val="clear" w:color="auto" w:fill="auto"/>
            <w:noWrap/>
            <w:hideMark/>
          </w:tcPr>
          <w:p w14:paraId="5FE88466" w14:textId="77777777" w:rsidR="001470FE" w:rsidRPr="001470FE" w:rsidRDefault="001470FE" w:rsidP="001470FE">
            <w:pPr>
              <w:rPr>
                <w:rFonts w:ascii="Arial" w:hAnsi="Arial" w:cs="Arial"/>
                <w:sz w:val="20"/>
                <w:szCs w:val="20"/>
              </w:rPr>
            </w:pPr>
            <w:r w:rsidRPr="001470FE">
              <w:rPr>
                <w:rFonts w:ascii="Arial" w:hAnsi="Arial" w:cs="Arial"/>
                <w:sz w:val="20"/>
                <w:szCs w:val="20"/>
              </w:rPr>
              <w:t>Slomškova ulica 10</w:t>
            </w:r>
          </w:p>
        </w:tc>
        <w:tc>
          <w:tcPr>
            <w:tcW w:w="2623" w:type="dxa"/>
            <w:shd w:val="clear" w:color="auto" w:fill="auto"/>
            <w:noWrap/>
            <w:hideMark/>
          </w:tcPr>
          <w:p w14:paraId="762C2C6F" w14:textId="77777777" w:rsidR="001470FE" w:rsidRPr="001470FE" w:rsidRDefault="001470FE" w:rsidP="001470FE">
            <w:pPr>
              <w:rPr>
                <w:rFonts w:ascii="Arial" w:hAnsi="Arial" w:cs="Arial"/>
                <w:sz w:val="20"/>
                <w:szCs w:val="20"/>
              </w:rPr>
            </w:pPr>
            <w:r w:rsidRPr="001470FE">
              <w:rPr>
                <w:rFonts w:ascii="Arial" w:hAnsi="Arial" w:cs="Arial"/>
                <w:sz w:val="20"/>
                <w:szCs w:val="20"/>
              </w:rPr>
              <w:t>2250 PTUJ</w:t>
            </w:r>
          </w:p>
        </w:tc>
      </w:tr>
      <w:tr w:rsidR="001470FE" w:rsidRPr="001470FE" w14:paraId="47B54278" w14:textId="77777777" w:rsidTr="00311DE6">
        <w:trPr>
          <w:trHeight w:val="300"/>
        </w:trPr>
        <w:tc>
          <w:tcPr>
            <w:tcW w:w="851" w:type="dxa"/>
            <w:shd w:val="clear" w:color="auto" w:fill="auto"/>
            <w:noWrap/>
          </w:tcPr>
          <w:p w14:paraId="1149F32E"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D02DD50" w14:textId="77777777" w:rsidR="001470FE" w:rsidRPr="001470FE" w:rsidRDefault="001470FE" w:rsidP="001470FE">
            <w:pPr>
              <w:rPr>
                <w:rFonts w:ascii="Arial" w:hAnsi="Arial" w:cs="Arial"/>
                <w:sz w:val="20"/>
                <w:szCs w:val="20"/>
              </w:rPr>
            </w:pPr>
            <w:r w:rsidRPr="001470FE">
              <w:rPr>
                <w:rFonts w:ascii="Arial" w:hAnsi="Arial" w:cs="Arial"/>
                <w:sz w:val="20"/>
                <w:szCs w:val="20"/>
              </w:rPr>
              <w:t>UE Radlje ob Dravi</w:t>
            </w:r>
          </w:p>
        </w:tc>
        <w:tc>
          <w:tcPr>
            <w:tcW w:w="2835" w:type="dxa"/>
            <w:shd w:val="clear" w:color="auto" w:fill="auto"/>
            <w:noWrap/>
            <w:hideMark/>
          </w:tcPr>
          <w:p w14:paraId="51F12957" w14:textId="77777777" w:rsidR="001470FE" w:rsidRPr="001470FE" w:rsidRDefault="001470FE" w:rsidP="001470FE">
            <w:pPr>
              <w:rPr>
                <w:rFonts w:ascii="Arial" w:hAnsi="Arial" w:cs="Arial"/>
                <w:sz w:val="20"/>
                <w:szCs w:val="20"/>
              </w:rPr>
            </w:pPr>
            <w:r w:rsidRPr="001470FE">
              <w:rPr>
                <w:rFonts w:ascii="Arial" w:hAnsi="Arial" w:cs="Arial"/>
                <w:sz w:val="20"/>
                <w:szCs w:val="20"/>
              </w:rPr>
              <w:t>Mariborska c. 7</w:t>
            </w:r>
          </w:p>
        </w:tc>
        <w:tc>
          <w:tcPr>
            <w:tcW w:w="2623" w:type="dxa"/>
            <w:shd w:val="clear" w:color="auto" w:fill="auto"/>
            <w:noWrap/>
            <w:hideMark/>
          </w:tcPr>
          <w:p w14:paraId="2BCBE24C" w14:textId="77777777" w:rsidR="001470FE" w:rsidRPr="001470FE" w:rsidRDefault="001470FE" w:rsidP="001470FE">
            <w:pPr>
              <w:rPr>
                <w:rFonts w:ascii="Arial" w:hAnsi="Arial" w:cs="Arial"/>
                <w:sz w:val="20"/>
                <w:szCs w:val="20"/>
              </w:rPr>
            </w:pPr>
            <w:r w:rsidRPr="001470FE">
              <w:rPr>
                <w:rFonts w:ascii="Arial" w:hAnsi="Arial" w:cs="Arial"/>
                <w:sz w:val="20"/>
                <w:szCs w:val="20"/>
              </w:rPr>
              <w:t>2360 RADLJE OB DRAVI</w:t>
            </w:r>
          </w:p>
        </w:tc>
      </w:tr>
      <w:tr w:rsidR="001470FE" w:rsidRPr="001470FE" w14:paraId="5FC730AA" w14:textId="77777777" w:rsidTr="00311DE6">
        <w:trPr>
          <w:trHeight w:val="300"/>
        </w:trPr>
        <w:tc>
          <w:tcPr>
            <w:tcW w:w="851" w:type="dxa"/>
            <w:shd w:val="clear" w:color="auto" w:fill="auto"/>
            <w:noWrap/>
          </w:tcPr>
          <w:p w14:paraId="0FC3CCAA"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658F4BC7" w14:textId="77777777" w:rsidR="001470FE" w:rsidRPr="001470FE" w:rsidRDefault="001470FE" w:rsidP="001470FE">
            <w:pPr>
              <w:rPr>
                <w:rFonts w:ascii="Arial" w:hAnsi="Arial" w:cs="Arial"/>
                <w:sz w:val="20"/>
                <w:szCs w:val="20"/>
              </w:rPr>
            </w:pPr>
            <w:r w:rsidRPr="001470FE">
              <w:rPr>
                <w:rFonts w:ascii="Arial" w:hAnsi="Arial" w:cs="Arial"/>
                <w:sz w:val="20"/>
                <w:szCs w:val="20"/>
              </w:rPr>
              <w:t>UE Radovljica</w:t>
            </w:r>
          </w:p>
        </w:tc>
        <w:tc>
          <w:tcPr>
            <w:tcW w:w="2835" w:type="dxa"/>
            <w:shd w:val="clear" w:color="auto" w:fill="auto"/>
            <w:noWrap/>
            <w:hideMark/>
          </w:tcPr>
          <w:p w14:paraId="455B1012" w14:textId="77777777" w:rsidR="001470FE" w:rsidRPr="001470FE" w:rsidRDefault="001470FE" w:rsidP="001470FE">
            <w:pPr>
              <w:rPr>
                <w:rFonts w:ascii="Arial" w:hAnsi="Arial" w:cs="Arial"/>
                <w:sz w:val="20"/>
                <w:szCs w:val="20"/>
              </w:rPr>
            </w:pPr>
            <w:r w:rsidRPr="001470FE">
              <w:rPr>
                <w:rFonts w:ascii="Arial" w:hAnsi="Arial" w:cs="Arial"/>
                <w:sz w:val="20"/>
                <w:szCs w:val="20"/>
              </w:rPr>
              <w:t>Gorenjska cesta 18</w:t>
            </w:r>
          </w:p>
        </w:tc>
        <w:tc>
          <w:tcPr>
            <w:tcW w:w="2623" w:type="dxa"/>
            <w:shd w:val="clear" w:color="auto" w:fill="auto"/>
            <w:noWrap/>
            <w:hideMark/>
          </w:tcPr>
          <w:p w14:paraId="51846944" w14:textId="77777777" w:rsidR="001470FE" w:rsidRPr="001470FE" w:rsidRDefault="001470FE" w:rsidP="001470FE">
            <w:pPr>
              <w:rPr>
                <w:rFonts w:ascii="Arial" w:hAnsi="Arial" w:cs="Arial"/>
                <w:sz w:val="20"/>
                <w:szCs w:val="20"/>
              </w:rPr>
            </w:pPr>
            <w:r w:rsidRPr="001470FE">
              <w:rPr>
                <w:rFonts w:ascii="Arial" w:hAnsi="Arial" w:cs="Arial"/>
                <w:sz w:val="20"/>
                <w:szCs w:val="20"/>
              </w:rPr>
              <w:t>4240 RADOVLJICA</w:t>
            </w:r>
          </w:p>
        </w:tc>
      </w:tr>
      <w:tr w:rsidR="001470FE" w:rsidRPr="001470FE" w14:paraId="2924F849" w14:textId="77777777" w:rsidTr="00311DE6">
        <w:trPr>
          <w:trHeight w:val="300"/>
        </w:trPr>
        <w:tc>
          <w:tcPr>
            <w:tcW w:w="851" w:type="dxa"/>
            <w:shd w:val="clear" w:color="auto" w:fill="auto"/>
            <w:noWrap/>
          </w:tcPr>
          <w:p w14:paraId="77A2D73A"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D27B45F" w14:textId="77777777" w:rsidR="001470FE" w:rsidRPr="001470FE" w:rsidRDefault="001470FE" w:rsidP="001470FE">
            <w:pPr>
              <w:rPr>
                <w:rFonts w:ascii="Arial" w:hAnsi="Arial" w:cs="Arial"/>
                <w:sz w:val="20"/>
                <w:szCs w:val="20"/>
              </w:rPr>
            </w:pPr>
            <w:r w:rsidRPr="001470FE">
              <w:rPr>
                <w:rFonts w:ascii="Arial" w:hAnsi="Arial" w:cs="Arial"/>
                <w:sz w:val="20"/>
                <w:szCs w:val="20"/>
              </w:rPr>
              <w:t>UE Ravne na Koroškem</w:t>
            </w:r>
          </w:p>
        </w:tc>
        <w:tc>
          <w:tcPr>
            <w:tcW w:w="2835" w:type="dxa"/>
            <w:shd w:val="clear" w:color="auto" w:fill="auto"/>
            <w:noWrap/>
            <w:hideMark/>
          </w:tcPr>
          <w:p w14:paraId="373F745B" w14:textId="77777777" w:rsidR="001470FE" w:rsidRPr="001470FE" w:rsidRDefault="001470FE" w:rsidP="001470FE">
            <w:pPr>
              <w:rPr>
                <w:rFonts w:ascii="Arial" w:hAnsi="Arial" w:cs="Arial"/>
                <w:sz w:val="20"/>
                <w:szCs w:val="20"/>
              </w:rPr>
            </w:pPr>
            <w:proofErr w:type="spellStart"/>
            <w:r w:rsidRPr="001470FE">
              <w:rPr>
                <w:rFonts w:ascii="Arial" w:hAnsi="Arial" w:cs="Arial"/>
                <w:sz w:val="20"/>
                <w:szCs w:val="20"/>
              </w:rPr>
              <w:t>Čečovje</w:t>
            </w:r>
            <w:proofErr w:type="spellEnd"/>
            <w:r w:rsidRPr="001470FE">
              <w:rPr>
                <w:rFonts w:ascii="Arial" w:hAnsi="Arial" w:cs="Arial"/>
                <w:sz w:val="20"/>
                <w:szCs w:val="20"/>
              </w:rPr>
              <w:t xml:space="preserve"> 12 a</w:t>
            </w:r>
          </w:p>
        </w:tc>
        <w:tc>
          <w:tcPr>
            <w:tcW w:w="2623" w:type="dxa"/>
            <w:shd w:val="clear" w:color="auto" w:fill="auto"/>
            <w:noWrap/>
            <w:hideMark/>
          </w:tcPr>
          <w:p w14:paraId="185FAAB7" w14:textId="77777777" w:rsidR="001470FE" w:rsidRPr="001470FE" w:rsidRDefault="001470FE" w:rsidP="001470FE">
            <w:pPr>
              <w:rPr>
                <w:rFonts w:ascii="Arial" w:hAnsi="Arial" w:cs="Arial"/>
                <w:sz w:val="20"/>
                <w:szCs w:val="20"/>
              </w:rPr>
            </w:pPr>
            <w:r w:rsidRPr="001470FE">
              <w:rPr>
                <w:rFonts w:ascii="Arial" w:hAnsi="Arial" w:cs="Arial"/>
                <w:sz w:val="20"/>
                <w:szCs w:val="20"/>
              </w:rPr>
              <w:t>2390 RAVNE NA KOROŠKEM</w:t>
            </w:r>
          </w:p>
        </w:tc>
      </w:tr>
      <w:tr w:rsidR="001470FE" w:rsidRPr="001470FE" w14:paraId="1B00F2F1" w14:textId="77777777" w:rsidTr="00311DE6">
        <w:trPr>
          <w:trHeight w:val="300"/>
        </w:trPr>
        <w:tc>
          <w:tcPr>
            <w:tcW w:w="851" w:type="dxa"/>
            <w:shd w:val="clear" w:color="auto" w:fill="auto"/>
            <w:noWrap/>
          </w:tcPr>
          <w:p w14:paraId="0A55DF2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B5E1AA8" w14:textId="77777777" w:rsidR="001470FE" w:rsidRPr="001470FE" w:rsidRDefault="001470FE" w:rsidP="001470FE">
            <w:pPr>
              <w:rPr>
                <w:rFonts w:ascii="Arial" w:hAnsi="Arial" w:cs="Arial"/>
                <w:sz w:val="20"/>
                <w:szCs w:val="20"/>
              </w:rPr>
            </w:pPr>
            <w:r w:rsidRPr="001470FE">
              <w:rPr>
                <w:rFonts w:ascii="Arial" w:hAnsi="Arial" w:cs="Arial"/>
                <w:sz w:val="20"/>
                <w:szCs w:val="20"/>
              </w:rPr>
              <w:t>UE Ribnica</w:t>
            </w:r>
          </w:p>
        </w:tc>
        <w:tc>
          <w:tcPr>
            <w:tcW w:w="2835" w:type="dxa"/>
            <w:shd w:val="clear" w:color="auto" w:fill="auto"/>
            <w:noWrap/>
            <w:hideMark/>
          </w:tcPr>
          <w:p w14:paraId="043169D0" w14:textId="77777777" w:rsidR="001470FE" w:rsidRPr="001470FE" w:rsidRDefault="001470FE" w:rsidP="001470FE">
            <w:pPr>
              <w:rPr>
                <w:rFonts w:ascii="Arial" w:hAnsi="Arial" w:cs="Arial"/>
                <w:sz w:val="20"/>
                <w:szCs w:val="20"/>
              </w:rPr>
            </w:pPr>
            <w:r w:rsidRPr="001470FE">
              <w:rPr>
                <w:rFonts w:ascii="Arial" w:hAnsi="Arial" w:cs="Arial"/>
                <w:sz w:val="20"/>
                <w:szCs w:val="20"/>
              </w:rPr>
              <w:t>Gorenjska cesta 9</w:t>
            </w:r>
          </w:p>
        </w:tc>
        <w:tc>
          <w:tcPr>
            <w:tcW w:w="2623" w:type="dxa"/>
            <w:shd w:val="clear" w:color="auto" w:fill="auto"/>
            <w:noWrap/>
            <w:hideMark/>
          </w:tcPr>
          <w:p w14:paraId="76B50EAD" w14:textId="77777777" w:rsidR="001470FE" w:rsidRPr="001470FE" w:rsidRDefault="001470FE" w:rsidP="001470FE">
            <w:pPr>
              <w:rPr>
                <w:rFonts w:ascii="Arial" w:hAnsi="Arial" w:cs="Arial"/>
                <w:sz w:val="20"/>
                <w:szCs w:val="20"/>
              </w:rPr>
            </w:pPr>
            <w:r w:rsidRPr="001470FE">
              <w:rPr>
                <w:rFonts w:ascii="Arial" w:hAnsi="Arial" w:cs="Arial"/>
                <w:sz w:val="20"/>
                <w:szCs w:val="20"/>
              </w:rPr>
              <w:t>1310 RIBNICA</w:t>
            </w:r>
          </w:p>
        </w:tc>
      </w:tr>
      <w:tr w:rsidR="001470FE" w:rsidRPr="001470FE" w14:paraId="2D7D2329" w14:textId="77777777" w:rsidTr="00311DE6">
        <w:trPr>
          <w:trHeight w:val="300"/>
        </w:trPr>
        <w:tc>
          <w:tcPr>
            <w:tcW w:w="851" w:type="dxa"/>
            <w:shd w:val="clear" w:color="auto" w:fill="auto"/>
            <w:noWrap/>
          </w:tcPr>
          <w:p w14:paraId="0E74D73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3709C97" w14:textId="77777777" w:rsidR="001470FE" w:rsidRPr="001470FE" w:rsidRDefault="001470FE" w:rsidP="001470FE">
            <w:pPr>
              <w:rPr>
                <w:rFonts w:ascii="Arial" w:hAnsi="Arial" w:cs="Arial"/>
                <w:sz w:val="20"/>
                <w:szCs w:val="20"/>
              </w:rPr>
            </w:pPr>
            <w:r w:rsidRPr="001470FE">
              <w:rPr>
                <w:rFonts w:ascii="Arial" w:hAnsi="Arial" w:cs="Arial"/>
                <w:sz w:val="20"/>
                <w:szCs w:val="20"/>
              </w:rPr>
              <w:t>UE Ruše</w:t>
            </w:r>
          </w:p>
        </w:tc>
        <w:tc>
          <w:tcPr>
            <w:tcW w:w="2835" w:type="dxa"/>
            <w:shd w:val="clear" w:color="auto" w:fill="auto"/>
            <w:noWrap/>
            <w:hideMark/>
          </w:tcPr>
          <w:p w14:paraId="02341743" w14:textId="77777777" w:rsidR="001470FE" w:rsidRPr="001470FE" w:rsidRDefault="001470FE" w:rsidP="001470FE">
            <w:pPr>
              <w:rPr>
                <w:rFonts w:ascii="Arial" w:hAnsi="Arial" w:cs="Arial"/>
                <w:sz w:val="20"/>
                <w:szCs w:val="20"/>
              </w:rPr>
            </w:pPr>
            <w:r w:rsidRPr="001470FE">
              <w:rPr>
                <w:rFonts w:ascii="Arial" w:hAnsi="Arial" w:cs="Arial"/>
                <w:sz w:val="20"/>
                <w:szCs w:val="20"/>
              </w:rPr>
              <w:t>Kolodvorska 9</w:t>
            </w:r>
          </w:p>
        </w:tc>
        <w:tc>
          <w:tcPr>
            <w:tcW w:w="2623" w:type="dxa"/>
            <w:shd w:val="clear" w:color="auto" w:fill="auto"/>
            <w:noWrap/>
            <w:hideMark/>
          </w:tcPr>
          <w:p w14:paraId="236D26FB" w14:textId="77777777" w:rsidR="001470FE" w:rsidRPr="001470FE" w:rsidRDefault="001470FE" w:rsidP="001470FE">
            <w:pPr>
              <w:rPr>
                <w:rFonts w:ascii="Arial" w:hAnsi="Arial" w:cs="Arial"/>
                <w:sz w:val="20"/>
                <w:szCs w:val="20"/>
              </w:rPr>
            </w:pPr>
            <w:r w:rsidRPr="001470FE">
              <w:rPr>
                <w:rFonts w:ascii="Arial" w:hAnsi="Arial" w:cs="Arial"/>
                <w:sz w:val="20"/>
                <w:szCs w:val="20"/>
              </w:rPr>
              <w:t>2342 RUŠE</w:t>
            </w:r>
          </w:p>
        </w:tc>
      </w:tr>
      <w:tr w:rsidR="001470FE" w:rsidRPr="001470FE" w14:paraId="07704801" w14:textId="77777777" w:rsidTr="00311DE6">
        <w:trPr>
          <w:trHeight w:val="300"/>
        </w:trPr>
        <w:tc>
          <w:tcPr>
            <w:tcW w:w="851" w:type="dxa"/>
            <w:shd w:val="clear" w:color="auto" w:fill="auto"/>
            <w:noWrap/>
          </w:tcPr>
          <w:p w14:paraId="34BA9A50"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75BEAE4D" w14:textId="77777777" w:rsidR="001470FE" w:rsidRPr="001470FE" w:rsidRDefault="001470FE" w:rsidP="001470FE">
            <w:pPr>
              <w:rPr>
                <w:rFonts w:ascii="Arial" w:hAnsi="Arial" w:cs="Arial"/>
                <w:sz w:val="20"/>
                <w:szCs w:val="20"/>
              </w:rPr>
            </w:pPr>
            <w:r w:rsidRPr="001470FE">
              <w:rPr>
                <w:rFonts w:ascii="Arial" w:hAnsi="Arial" w:cs="Arial"/>
                <w:sz w:val="20"/>
                <w:szCs w:val="20"/>
              </w:rPr>
              <w:t>UE Sevnica</w:t>
            </w:r>
          </w:p>
        </w:tc>
        <w:tc>
          <w:tcPr>
            <w:tcW w:w="2835" w:type="dxa"/>
            <w:shd w:val="clear" w:color="auto" w:fill="auto"/>
            <w:noWrap/>
            <w:hideMark/>
          </w:tcPr>
          <w:p w14:paraId="2F31A580" w14:textId="77777777" w:rsidR="001470FE" w:rsidRPr="001470FE" w:rsidRDefault="001470FE" w:rsidP="001470FE">
            <w:pPr>
              <w:rPr>
                <w:rFonts w:ascii="Arial" w:hAnsi="Arial" w:cs="Arial"/>
                <w:sz w:val="20"/>
                <w:szCs w:val="20"/>
              </w:rPr>
            </w:pPr>
            <w:r w:rsidRPr="001470FE">
              <w:rPr>
                <w:rFonts w:ascii="Arial" w:hAnsi="Arial" w:cs="Arial"/>
                <w:sz w:val="20"/>
                <w:szCs w:val="20"/>
              </w:rPr>
              <w:t>Glavni trg 19/a</w:t>
            </w:r>
          </w:p>
        </w:tc>
        <w:tc>
          <w:tcPr>
            <w:tcW w:w="2623" w:type="dxa"/>
            <w:shd w:val="clear" w:color="auto" w:fill="auto"/>
            <w:noWrap/>
            <w:hideMark/>
          </w:tcPr>
          <w:p w14:paraId="1EA6FE23" w14:textId="77777777" w:rsidR="001470FE" w:rsidRPr="001470FE" w:rsidRDefault="001470FE" w:rsidP="001470FE">
            <w:pPr>
              <w:rPr>
                <w:rFonts w:ascii="Arial" w:hAnsi="Arial" w:cs="Arial"/>
                <w:sz w:val="20"/>
                <w:szCs w:val="20"/>
              </w:rPr>
            </w:pPr>
            <w:r w:rsidRPr="001470FE">
              <w:rPr>
                <w:rFonts w:ascii="Arial" w:hAnsi="Arial" w:cs="Arial"/>
                <w:sz w:val="20"/>
                <w:szCs w:val="20"/>
              </w:rPr>
              <w:t>8290 SEVNICA</w:t>
            </w:r>
          </w:p>
        </w:tc>
      </w:tr>
      <w:tr w:rsidR="001470FE" w:rsidRPr="001470FE" w14:paraId="781B1BC6" w14:textId="77777777" w:rsidTr="00311DE6">
        <w:trPr>
          <w:trHeight w:val="300"/>
        </w:trPr>
        <w:tc>
          <w:tcPr>
            <w:tcW w:w="851" w:type="dxa"/>
            <w:shd w:val="clear" w:color="auto" w:fill="auto"/>
            <w:noWrap/>
          </w:tcPr>
          <w:p w14:paraId="7987062F"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C051F47" w14:textId="77777777" w:rsidR="001470FE" w:rsidRPr="001470FE" w:rsidRDefault="001470FE" w:rsidP="001470FE">
            <w:pPr>
              <w:rPr>
                <w:rFonts w:ascii="Arial" w:hAnsi="Arial" w:cs="Arial"/>
                <w:sz w:val="20"/>
                <w:szCs w:val="20"/>
              </w:rPr>
            </w:pPr>
            <w:r w:rsidRPr="001470FE">
              <w:rPr>
                <w:rFonts w:ascii="Arial" w:hAnsi="Arial" w:cs="Arial"/>
                <w:sz w:val="20"/>
                <w:szCs w:val="20"/>
              </w:rPr>
              <w:t>UE Sežana</w:t>
            </w:r>
          </w:p>
        </w:tc>
        <w:tc>
          <w:tcPr>
            <w:tcW w:w="2835" w:type="dxa"/>
            <w:shd w:val="clear" w:color="auto" w:fill="auto"/>
            <w:noWrap/>
            <w:hideMark/>
          </w:tcPr>
          <w:p w14:paraId="7B8DB756" w14:textId="77777777" w:rsidR="001470FE" w:rsidRPr="001470FE" w:rsidRDefault="001470FE" w:rsidP="001470FE">
            <w:pPr>
              <w:rPr>
                <w:rFonts w:ascii="Arial" w:hAnsi="Arial" w:cs="Arial"/>
                <w:sz w:val="20"/>
                <w:szCs w:val="20"/>
              </w:rPr>
            </w:pPr>
            <w:r w:rsidRPr="001470FE">
              <w:rPr>
                <w:rFonts w:ascii="Arial" w:hAnsi="Arial" w:cs="Arial"/>
                <w:sz w:val="20"/>
                <w:szCs w:val="20"/>
              </w:rPr>
              <w:t>Partizanska c. 4</w:t>
            </w:r>
          </w:p>
        </w:tc>
        <w:tc>
          <w:tcPr>
            <w:tcW w:w="2623" w:type="dxa"/>
            <w:shd w:val="clear" w:color="auto" w:fill="auto"/>
            <w:noWrap/>
            <w:hideMark/>
          </w:tcPr>
          <w:p w14:paraId="06BF6890" w14:textId="77777777" w:rsidR="001470FE" w:rsidRPr="001470FE" w:rsidRDefault="001470FE" w:rsidP="001470FE">
            <w:pPr>
              <w:rPr>
                <w:rFonts w:ascii="Arial" w:hAnsi="Arial" w:cs="Arial"/>
                <w:sz w:val="20"/>
                <w:szCs w:val="20"/>
              </w:rPr>
            </w:pPr>
            <w:r w:rsidRPr="001470FE">
              <w:rPr>
                <w:rFonts w:ascii="Arial" w:hAnsi="Arial" w:cs="Arial"/>
                <w:sz w:val="20"/>
                <w:szCs w:val="20"/>
              </w:rPr>
              <w:t>6210 SEŽANA</w:t>
            </w:r>
          </w:p>
        </w:tc>
      </w:tr>
      <w:tr w:rsidR="001470FE" w:rsidRPr="001470FE" w14:paraId="39D05C73" w14:textId="77777777" w:rsidTr="00311DE6">
        <w:trPr>
          <w:trHeight w:val="300"/>
        </w:trPr>
        <w:tc>
          <w:tcPr>
            <w:tcW w:w="851" w:type="dxa"/>
            <w:shd w:val="clear" w:color="auto" w:fill="auto"/>
            <w:noWrap/>
          </w:tcPr>
          <w:p w14:paraId="4305755D"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3744322" w14:textId="77777777" w:rsidR="001470FE" w:rsidRPr="001470FE" w:rsidRDefault="001470FE" w:rsidP="001470FE">
            <w:pPr>
              <w:rPr>
                <w:rFonts w:ascii="Arial" w:hAnsi="Arial" w:cs="Arial"/>
                <w:sz w:val="20"/>
                <w:szCs w:val="20"/>
              </w:rPr>
            </w:pPr>
            <w:r w:rsidRPr="001470FE">
              <w:rPr>
                <w:rFonts w:ascii="Arial" w:hAnsi="Arial" w:cs="Arial"/>
                <w:sz w:val="20"/>
                <w:szCs w:val="20"/>
              </w:rPr>
              <w:t>UE Slovenj Gradec</w:t>
            </w:r>
          </w:p>
        </w:tc>
        <w:tc>
          <w:tcPr>
            <w:tcW w:w="2835" w:type="dxa"/>
            <w:shd w:val="clear" w:color="auto" w:fill="auto"/>
            <w:noWrap/>
            <w:hideMark/>
          </w:tcPr>
          <w:p w14:paraId="5E403ABA" w14:textId="77777777" w:rsidR="001470FE" w:rsidRPr="001470FE" w:rsidRDefault="001470FE" w:rsidP="001470FE">
            <w:pPr>
              <w:rPr>
                <w:rFonts w:ascii="Arial" w:hAnsi="Arial" w:cs="Arial"/>
                <w:sz w:val="20"/>
                <w:szCs w:val="20"/>
              </w:rPr>
            </w:pPr>
            <w:r w:rsidRPr="001470FE">
              <w:rPr>
                <w:rFonts w:ascii="Arial" w:hAnsi="Arial" w:cs="Arial"/>
                <w:sz w:val="20"/>
                <w:szCs w:val="20"/>
              </w:rPr>
              <w:t>Meškova ulica 21</w:t>
            </w:r>
          </w:p>
        </w:tc>
        <w:tc>
          <w:tcPr>
            <w:tcW w:w="2623" w:type="dxa"/>
            <w:shd w:val="clear" w:color="auto" w:fill="auto"/>
            <w:noWrap/>
            <w:hideMark/>
          </w:tcPr>
          <w:p w14:paraId="6119E76E" w14:textId="77777777" w:rsidR="001470FE" w:rsidRPr="001470FE" w:rsidRDefault="001470FE" w:rsidP="001470FE">
            <w:pPr>
              <w:rPr>
                <w:rFonts w:ascii="Arial" w:hAnsi="Arial" w:cs="Arial"/>
                <w:sz w:val="20"/>
                <w:szCs w:val="20"/>
              </w:rPr>
            </w:pPr>
            <w:r w:rsidRPr="001470FE">
              <w:rPr>
                <w:rFonts w:ascii="Arial" w:hAnsi="Arial" w:cs="Arial"/>
                <w:sz w:val="20"/>
                <w:szCs w:val="20"/>
              </w:rPr>
              <w:t>2380 SLOVENJ GRADEC</w:t>
            </w:r>
          </w:p>
        </w:tc>
      </w:tr>
      <w:tr w:rsidR="001470FE" w:rsidRPr="001470FE" w14:paraId="467AEF44" w14:textId="77777777" w:rsidTr="00311DE6">
        <w:trPr>
          <w:trHeight w:val="300"/>
        </w:trPr>
        <w:tc>
          <w:tcPr>
            <w:tcW w:w="851" w:type="dxa"/>
            <w:shd w:val="clear" w:color="auto" w:fill="auto"/>
            <w:noWrap/>
          </w:tcPr>
          <w:p w14:paraId="09777A6D"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7A0687C" w14:textId="77777777" w:rsidR="001470FE" w:rsidRPr="001470FE" w:rsidRDefault="001470FE" w:rsidP="001470FE">
            <w:pPr>
              <w:rPr>
                <w:rFonts w:ascii="Arial" w:hAnsi="Arial" w:cs="Arial"/>
                <w:sz w:val="20"/>
                <w:szCs w:val="20"/>
              </w:rPr>
            </w:pPr>
            <w:r w:rsidRPr="001470FE">
              <w:rPr>
                <w:rFonts w:ascii="Arial" w:hAnsi="Arial" w:cs="Arial"/>
                <w:sz w:val="20"/>
                <w:szCs w:val="20"/>
              </w:rPr>
              <w:t>UE Slovenska Bistrica</w:t>
            </w:r>
          </w:p>
        </w:tc>
        <w:tc>
          <w:tcPr>
            <w:tcW w:w="2835" w:type="dxa"/>
            <w:shd w:val="clear" w:color="auto" w:fill="auto"/>
            <w:noWrap/>
            <w:hideMark/>
          </w:tcPr>
          <w:p w14:paraId="6FD5426C" w14:textId="77777777" w:rsidR="001470FE" w:rsidRPr="001470FE" w:rsidRDefault="001470FE" w:rsidP="001470FE">
            <w:pPr>
              <w:rPr>
                <w:rFonts w:ascii="Arial" w:hAnsi="Arial" w:cs="Arial"/>
                <w:sz w:val="20"/>
                <w:szCs w:val="20"/>
              </w:rPr>
            </w:pPr>
            <w:r w:rsidRPr="001470FE">
              <w:rPr>
                <w:rFonts w:ascii="Arial" w:hAnsi="Arial" w:cs="Arial"/>
                <w:sz w:val="20"/>
                <w:szCs w:val="20"/>
              </w:rPr>
              <w:t>Kolodvorska ul. 10</w:t>
            </w:r>
          </w:p>
        </w:tc>
        <w:tc>
          <w:tcPr>
            <w:tcW w:w="2623" w:type="dxa"/>
            <w:shd w:val="clear" w:color="auto" w:fill="auto"/>
            <w:noWrap/>
            <w:hideMark/>
          </w:tcPr>
          <w:p w14:paraId="63622038" w14:textId="77777777" w:rsidR="001470FE" w:rsidRPr="001470FE" w:rsidRDefault="001470FE" w:rsidP="001470FE">
            <w:pPr>
              <w:rPr>
                <w:rFonts w:ascii="Arial" w:hAnsi="Arial" w:cs="Arial"/>
                <w:sz w:val="20"/>
                <w:szCs w:val="20"/>
              </w:rPr>
            </w:pPr>
            <w:r w:rsidRPr="001470FE">
              <w:rPr>
                <w:rFonts w:ascii="Arial" w:hAnsi="Arial" w:cs="Arial"/>
                <w:sz w:val="20"/>
                <w:szCs w:val="20"/>
              </w:rPr>
              <w:t>2310 SLOVENSKA BISTRICA</w:t>
            </w:r>
          </w:p>
        </w:tc>
      </w:tr>
      <w:tr w:rsidR="001470FE" w:rsidRPr="001470FE" w14:paraId="34922B14" w14:textId="77777777" w:rsidTr="00311DE6">
        <w:trPr>
          <w:trHeight w:val="300"/>
        </w:trPr>
        <w:tc>
          <w:tcPr>
            <w:tcW w:w="851" w:type="dxa"/>
            <w:shd w:val="clear" w:color="auto" w:fill="auto"/>
            <w:noWrap/>
          </w:tcPr>
          <w:p w14:paraId="7539E54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491D01D9" w14:textId="77777777" w:rsidR="001470FE" w:rsidRPr="001470FE" w:rsidRDefault="001470FE" w:rsidP="001470FE">
            <w:pPr>
              <w:rPr>
                <w:rFonts w:ascii="Arial" w:hAnsi="Arial" w:cs="Arial"/>
                <w:sz w:val="20"/>
                <w:szCs w:val="20"/>
              </w:rPr>
            </w:pPr>
            <w:r w:rsidRPr="001470FE">
              <w:rPr>
                <w:rFonts w:ascii="Arial" w:hAnsi="Arial" w:cs="Arial"/>
                <w:sz w:val="20"/>
                <w:szCs w:val="20"/>
              </w:rPr>
              <w:t>UE Slovenske Konjice</w:t>
            </w:r>
          </w:p>
        </w:tc>
        <w:tc>
          <w:tcPr>
            <w:tcW w:w="2835" w:type="dxa"/>
            <w:shd w:val="clear" w:color="auto" w:fill="auto"/>
            <w:noWrap/>
            <w:hideMark/>
          </w:tcPr>
          <w:p w14:paraId="78DCB8D2" w14:textId="77777777" w:rsidR="001470FE" w:rsidRPr="001470FE" w:rsidRDefault="001470FE" w:rsidP="001470FE">
            <w:pPr>
              <w:rPr>
                <w:rFonts w:ascii="Arial" w:hAnsi="Arial" w:cs="Arial"/>
                <w:sz w:val="20"/>
                <w:szCs w:val="20"/>
              </w:rPr>
            </w:pPr>
            <w:r w:rsidRPr="001470FE">
              <w:rPr>
                <w:rFonts w:ascii="Arial" w:hAnsi="Arial" w:cs="Arial"/>
                <w:sz w:val="20"/>
                <w:szCs w:val="20"/>
              </w:rPr>
              <w:t>Stari trg 29</w:t>
            </w:r>
          </w:p>
        </w:tc>
        <w:tc>
          <w:tcPr>
            <w:tcW w:w="2623" w:type="dxa"/>
            <w:shd w:val="clear" w:color="auto" w:fill="auto"/>
            <w:noWrap/>
            <w:hideMark/>
          </w:tcPr>
          <w:p w14:paraId="46AB4C12" w14:textId="77777777" w:rsidR="001470FE" w:rsidRPr="001470FE" w:rsidRDefault="001470FE" w:rsidP="001470FE">
            <w:pPr>
              <w:rPr>
                <w:rFonts w:ascii="Arial" w:hAnsi="Arial" w:cs="Arial"/>
                <w:sz w:val="20"/>
                <w:szCs w:val="20"/>
              </w:rPr>
            </w:pPr>
            <w:r w:rsidRPr="001470FE">
              <w:rPr>
                <w:rFonts w:ascii="Arial" w:hAnsi="Arial" w:cs="Arial"/>
                <w:sz w:val="20"/>
                <w:szCs w:val="20"/>
              </w:rPr>
              <w:t>3210 SLOVENSKE KONJICE</w:t>
            </w:r>
          </w:p>
        </w:tc>
      </w:tr>
      <w:tr w:rsidR="001470FE" w:rsidRPr="001470FE" w14:paraId="1FA1FB71" w14:textId="77777777" w:rsidTr="00311DE6">
        <w:trPr>
          <w:trHeight w:val="300"/>
        </w:trPr>
        <w:tc>
          <w:tcPr>
            <w:tcW w:w="851" w:type="dxa"/>
            <w:shd w:val="clear" w:color="auto" w:fill="auto"/>
            <w:noWrap/>
          </w:tcPr>
          <w:p w14:paraId="668B5E41"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0BABC21A" w14:textId="77777777" w:rsidR="001470FE" w:rsidRPr="001470FE" w:rsidRDefault="001470FE" w:rsidP="001470FE">
            <w:pPr>
              <w:rPr>
                <w:rFonts w:ascii="Arial" w:hAnsi="Arial" w:cs="Arial"/>
                <w:sz w:val="20"/>
                <w:szCs w:val="20"/>
              </w:rPr>
            </w:pPr>
            <w:r w:rsidRPr="001470FE">
              <w:rPr>
                <w:rFonts w:ascii="Arial" w:hAnsi="Arial" w:cs="Arial"/>
                <w:sz w:val="20"/>
                <w:szCs w:val="20"/>
              </w:rPr>
              <w:t>UE Šentjur pri Celju</w:t>
            </w:r>
          </w:p>
        </w:tc>
        <w:tc>
          <w:tcPr>
            <w:tcW w:w="2835" w:type="dxa"/>
            <w:shd w:val="clear" w:color="auto" w:fill="auto"/>
            <w:noWrap/>
            <w:hideMark/>
          </w:tcPr>
          <w:p w14:paraId="574214CB" w14:textId="77777777" w:rsidR="001470FE" w:rsidRPr="001470FE" w:rsidRDefault="001470FE" w:rsidP="001470FE">
            <w:pPr>
              <w:rPr>
                <w:rFonts w:ascii="Arial" w:hAnsi="Arial" w:cs="Arial"/>
                <w:sz w:val="20"/>
                <w:szCs w:val="20"/>
              </w:rPr>
            </w:pPr>
            <w:r w:rsidRPr="001470FE">
              <w:rPr>
                <w:rFonts w:ascii="Arial" w:hAnsi="Arial" w:cs="Arial"/>
                <w:sz w:val="20"/>
                <w:szCs w:val="20"/>
              </w:rPr>
              <w:t>Mestni trg 10</w:t>
            </w:r>
          </w:p>
        </w:tc>
        <w:tc>
          <w:tcPr>
            <w:tcW w:w="2623" w:type="dxa"/>
            <w:shd w:val="clear" w:color="auto" w:fill="auto"/>
            <w:noWrap/>
            <w:hideMark/>
          </w:tcPr>
          <w:p w14:paraId="1D24962D" w14:textId="77777777" w:rsidR="001470FE" w:rsidRPr="001470FE" w:rsidRDefault="001470FE" w:rsidP="001470FE">
            <w:pPr>
              <w:rPr>
                <w:rFonts w:ascii="Arial" w:hAnsi="Arial" w:cs="Arial"/>
                <w:sz w:val="20"/>
                <w:szCs w:val="20"/>
              </w:rPr>
            </w:pPr>
            <w:r w:rsidRPr="001470FE">
              <w:rPr>
                <w:rFonts w:ascii="Arial" w:hAnsi="Arial" w:cs="Arial"/>
                <w:sz w:val="20"/>
                <w:szCs w:val="20"/>
              </w:rPr>
              <w:t>3230 ŠENTJUR</w:t>
            </w:r>
          </w:p>
        </w:tc>
      </w:tr>
      <w:tr w:rsidR="001470FE" w:rsidRPr="001470FE" w14:paraId="7CBA71D7" w14:textId="77777777" w:rsidTr="00311DE6">
        <w:trPr>
          <w:trHeight w:val="300"/>
        </w:trPr>
        <w:tc>
          <w:tcPr>
            <w:tcW w:w="851" w:type="dxa"/>
            <w:shd w:val="clear" w:color="auto" w:fill="auto"/>
            <w:noWrap/>
          </w:tcPr>
          <w:p w14:paraId="2437CF48"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0C17BD99" w14:textId="77777777" w:rsidR="001470FE" w:rsidRPr="001470FE" w:rsidRDefault="001470FE" w:rsidP="001470FE">
            <w:pPr>
              <w:rPr>
                <w:rFonts w:ascii="Arial" w:hAnsi="Arial" w:cs="Arial"/>
                <w:sz w:val="20"/>
                <w:szCs w:val="20"/>
              </w:rPr>
            </w:pPr>
            <w:r w:rsidRPr="001470FE">
              <w:rPr>
                <w:rFonts w:ascii="Arial" w:hAnsi="Arial" w:cs="Arial"/>
                <w:sz w:val="20"/>
                <w:szCs w:val="20"/>
              </w:rPr>
              <w:t>UE Škofja Loka</w:t>
            </w:r>
          </w:p>
        </w:tc>
        <w:tc>
          <w:tcPr>
            <w:tcW w:w="2835" w:type="dxa"/>
            <w:shd w:val="clear" w:color="auto" w:fill="auto"/>
            <w:noWrap/>
            <w:hideMark/>
          </w:tcPr>
          <w:p w14:paraId="05D15227" w14:textId="77777777" w:rsidR="001470FE" w:rsidRPr="001470FE" w:rsidRDefault="001470FE" w:rsidP="001470FE">
            <w:pPr>
              <w:rPr>
                <w:rFonts w:ascii="Arial" w:hAnsi="Arial" w:cs="Arial"/>
                <w:sz w:val="20"/>
                <w:szCs w:val="20"/>
              </w:rPr>
            </w:pPr>
            <w:r w:rsidRPr="001470FE">
              <w:rPr>
                <w:rFonts w:ascii="Arial" w:hAnsi="Arial" w:cs="Arial"/>
                <w:sz w:val="20"/>
                <w:szCs w:val="20"/>
              </w:rPr>
              <w:t>Poljanska cesta 2</w:t>
            </w:r>
          </w:p>
        </w:tc>
        <w:tc>
          <w:tcPr>
            <w:tcW w:w="2623" w:type="dxa"/>
            <w:shd w:val="clear" w:color="auto" w:fill="auto"/>
            <w:noWrap/>
            <w:hideMark/>
          </w:tcPr>
          <w:p w14:paraId="4A496527" w14:textId="77777777" w:rsidR="001470FE" w:rsidRPr="001470FE" w:rsidRDefault="001470FE" w:rsidP="001470FE">
            <w:pPr>
              <w:rPr>
                <w:rFonts w:ascii="Arial" w:hAnsi="Arial" w:cs="Arial"/>
                <w:sz w:val="20"/>
                <w:szCs w:val="20"/>
              </w:rPr>
            </w:pPr>
            <w:r w:rsidRPr="001470FE">
              <w:rPr>
                <w:rFonts w:ascii="Arial" w:hAnsi="Arial" w:cs="Arial"/>
                <w:sz w:val="20"/>
                <w:szCs w:val="20"/>
              </w:rPr>
              <w:t>4220 ŠKOFJA LOKA</w:t>
            </w:r>
          </w:p>
        </w:tc>
      </w:tr>
      <w:tr w:rsidR="001470FE" w:rsidRPr="001470FE" w14:paraId="0312D556" w14:textId="77777777" w:rsidTr="00311DE6">
        <w:trPr>
          <w:trHeight w:val="300"/>
        </w:trPr>
        <w:tc>
          <w:tcPr>
            <w:tcW w:w="851" w:type="dxa"/>
            <w:shd w:val="clear" w:color="auto" w:fill="auto"/>
            <w:noWrap/>
          </w:tcPr>
          <w:p w14:paraId="17AE3BCB"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238A9CC" w14:textId="77777777" w:rsidR="001470FE" w:rsidRPr="001470FE" w:rsidRDefault="001470FE" w:rsidP="001470FE">
            <w:pPr>
              <w:rPr>
                <w:rFonts w:ascii="Arial" w:hAnsi="Arial" w:cs="Arial"/>
                <w:sz w:val="20"/>
                <w:szCs w:val="20"/>
              </w:rPr>
            </w:pPr>
            <w:r w:rsidRPr="001470FE">
              <w:rPr>
                <w:rFonts w:ascii="Arial" w:hAnsi="Arial" w:cs="Arial"/>
                <w:sz w:val="20"/>
                <w:szCs w:val="20"/>
              </w:rPr>
              <w:t>UE Šmarje pri Jelšah</w:t>
            </w:r>
          </w:p>
        </w:tc>
        <w:tc>
          <w:tcPr>
            <w:tcW w:w="2835" w:type="dxa"/>
            <w:shd w:val="clear" w:color="auto" w:fill="auto"/>
            <w:noWrap/>
            <w:hideMark/>
          </w:tcPr>
          <w:p w14:paraId="22D6C2CA" w14:textId="77777777" w:rsidR="001470FE" w:rsidRPr="001470FE" w:rsidRDefault="001470FE" w:rsidP="001470FE">
            <w:pPr>
              <w:rPr>
                <w:rFonts w:ascii="Arial" w:hAnsi="Arial" w:cs="Arial"/>
                <w:sz w:val="20"/>
                <w:szCs w:val="20"/>
              </w:rPr>
            </w:pPr>
            <w:r w:rsidRPr="001470FE">
              <w:rPr>
                <w:rFonts w:ascii="Arial" w:hAnsi="Arial" w:cs="Arial"/>
                <w:sz w:val="20"/>
                <w:szCs w:val="20"/>
              </w:rPr>
              <w:t>Aškerčev trg 12a</w:t>
            </w:r>
          </w:p>
        </w:tc>
        <w:tc>
          <w:tcPr>
            <w:tcW w:w="2623" w:type="dxa"/>
            <w:shd w:val="clear" w:color="auto" w:fill="auto"/>
            <w:noWrap/>
            <w:hideMark/>
          </w:tcPr>
          <w:p w14:paraId="23FB8465" w14:textId="77777777" w:rsidR="001470FE" w:rsidRPr="001470FE" w:rsidRDefault="001470FE" w:rsidP="001470FE">
            <w:pPr>
              <w:rPr>
                <w:rFonts w:ascii="Arial" w:hAnsi="Arial" w:cs="Arial"/>
                <w:sz w:val="20"/>
                <w:szCs w:val="20"/>
              </w:rPr>
            </w:pPr>
            <w:r w:rsidRPr="001470FE">
              <w:rPr>
                <w:rFonts w:ascii="Arial" w:hAnsi="Arial" w:cs="Arial"/>
                <w:sz w:val="20"/>
                <w:szCs w:val="20"/>
              </w:rPr>
              <w:t>3240 ŠMARJE PRI JELŠAH</w:t>
            </w:r>
          </w:p>
        </w:tc>
      </w:tr>
      <w:tr w:rsidR="001470FE" w:rsidRPr="001470FE" w14:paraId="2AA47EDD" w14:textId="77777777" w:rsidTr="00311DE6">
        <w:trPr>
          <w:trHeight w:val="300"/>
        </w:trPr>
        <w:tc>
          <w:tcPr>
            <w:tcW w:w="851" w:type="dxa"/>
            <w:shd w:val="clear" w:color="auto" w:fill="auto"/>
            <w:noWrap/>
          </w:tcPr>
          <w:p w14:paraId="048EF207"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7AE7A958" w14:textId="77777777" w:rsidR="001470FE" w:rsidRPr="001470FE" w:rsidRDefault="001470FE" w:rsidP="001470FE">
            <w:pPr>
              <w:rPr>
                <w:rFonts w:ascii="Arial" w:hAnsi="Arial" w:cs="Arial"/>
                <w:sz w:val="20"/>
                <w:szCs w:val="20"/>
              </w:rPr>
            </w:pPr>
            <w:r w:rsidRPr="001470FE">
              <w:rPr>
                <w:rFonts w:ascii="Arial" w:hAnsi="Arial" w:cs="Arial"/>
                <w:sz w:val="20"/>
                <w:szCs w:val="20"/>
              </w:rPr>
              <w:t>UE Tolmin</w:t>
            </w:r>
          </w:p>
        </w:tc>
        <w:tc>
          <w:tcPr>
            <w:tcW w:w="2835" w:type="dxa"/>
            <w:shd w:val="clear" w:color="auto" w:fill="auto"/>
            <w:noWrap/>
            <w:hideMark/>
          </w:tcPr>
          <w:p w14:paraId="24588BA6" w14:textId="77777777" w:rsidR="001470FE" w:rsidRPr="001470FE" w:rsidRDefault="001470FE" w:rsidP="001470FE">
            <w:pPr>
              <w:rPr>
                <w:rFonts w:ascii="Arial" w:hAnsi="Arial" w:cs="Arial"/>
                <w:sz w:val="20"/>
                <w:szCs w:val="20"/>
              </w:rPr>
            </w:pPr>
            <w:r w:rsidRPr="001470FE">
              <w:rPr>
                <w:rFonts w:ascii="Arial" w:hAnsi="Arial" w:cs="Arial"/>
                <w:sz w:val="20"/>
                <w:szCs w:val="20"/>
              </w:rPr>
              <w:t>Tumov drevored 4</w:t>
            </w:r>
          </w:p>
        </w:tc>
        <w:tc>
          <w:tcPr>
            <w:tcW w:w="2623" w:type="dxa"/>
            <w:shd w:val="clear" w:color="auto" w:fill="auto"/>
            <w:noWrap/>
            <w:hideMark/>
          </w:tcPr>
          <w:p w14:paraId="73F21F37" w14:textId="77777777" w:rsidR="001470FE" w:rsidRPr="001470FE" w:rsidRDefault="001470FE" w:rsidP="001470FE">
            <w:pPr>
              <w:rPr>
                <w:rFonts w:ascii="Arial" w:hAnsi="Arial" w:cs="Arial"/>
                <w:sz w:val="20"/>
                <w:szCs w:val="20"/>
              </w:rPr>
            </w:pPr>
            <w:r w:rsidRPr="001470FE">
              <w:rPr>
                <w:rFonts w:ascii="Arial" w:hAnsi="Arial" w:cs="Arial"/>
                <w:sz w:val="20"/>
                <w:szCs w:val="20"/>
              </w:rPr>
              <w:t>5220 TOLMIN</w:t>
            </w:r>
          </w:p>
        </w:tc>
      </w:tr>
      <w:tr w:rsidR="001470FE" w:rsidRPr="001470FE" w14:paraId="1F15F76B" w14:textId="77777777" w:rsidTr="00311DE6">
        <w:trPr>
          <w:trHeight w:val="300"/>
        </w:trPr>
        <w:tc>
          <w:tcPr>
            <w:tcW w:w="851" w:type="dxa"/>
            <w:shd w:val="clear" w:color="auto" w:fill="auto"/>
            <w:noWrap/>
          </w:tcPr>
          <w:p w14:paraId="03A39DC2"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6E7DB2B" w14:textId="77777777" w:rsidR="001470FE" w:rsidRPr="001470FE" w:rsidRDefault="001470FE" w:rsidP="001470FE">
            <w:pPr>
              <w:rPr>
                <w:rFonts w:ascii="Arial" w:hAnsi="Arial" w:cs="Arial"/>
                <w:sz w:val="20"/>
                <w:szCs w:val="20"/>
              </w:rPr>
            </w:pPr>
            <w:r w:rsidRPr="001470FE">
              <w:rPr>
                <w:rFonts w:ascii="Arial" w:hAnsi="Arial" w:cs="Arial"/>
                <w:sz w:val="20"/>
                <w:szCs w:val="20"/>
              </w:rPr>
              <w:t>UE Trbovlje</w:t>
            </w:r>
          </w:p>
        </w:tc>
        <w:tc>
          <w:tcPr>
            <w:tcW w:w="2835" w:type="dxa"/>
            <w:shd w:val="clear" w:color="auto" w:fill="auto"/>
            <w:noWrap/>
            <w:hideMark/>
          </w:tcPr>
          <w:p w14:paraId="77CFC33B" w14:textId="77777777" w:rsidR="001470FE" w:rsidRPr="001470FE" w:rsidRDefault="001470FE" w:rsidP="001470FE">
            <w:pPr>
              <w:rPr>
                <w:rFonts w:ascii="Arial" w:hAnsi="Arial" w:cs="Arial"/>
                <w:sz w:val="20"/>
                <w:szCs w:val="20"/>
              </w:rPr>
            </w:pPr>
            <w:r w:rsidRPr="001470FE">
              <w:rPr>
                <w:rFonts w:ascii="Arial" w:hAnsi="Arial" w:cs="Arial"/>
                <w:sz w:val="20"/>
                <w:szCs w:val="20"/>
              </w:rPr>
              <w:t xml:space="preserve">Mestni trg 4 , </w:t>
            </w:r>
            <w:proofErr w:type="spellStart"/>
            <w:r w:rsidRPr="001470FE">
              <w:rPr>
                <w:rFonts w:ascii="Arial" w:hAnsi="Arial" w:cs="Arial"/>
                <w:sz w:val="20"/>
                <w:szCs w:val="20"/>
              </w:rPr>
              <w:t>p.p</w:t>
            </w:r>
            <w:proofErr w:type="spellEnd"/>
            <w:r w:rsidRPr="001470FE">
              <w:rPr>
                <w:rFonts w:ascii="Arial" w:hAnsi="Arial" w:cs="Arial"/>
                <w:sz w:val="20"/>
                <w:szCs w:val="20"/>
              </w:rPr>
              <w:t>. 282</w:t>
            </w:r>
          </w:p>
        </w:tc>
        <w:tc>
          <w:tcPr>
            <w:tcW w:w="2623" w:type="dxa"/>
            <w:shd w:val="clear" w:color="auto" w:fill="auto"/>
            <w:noWrap/>
            <w:hideMark/>
          </w:tcPr>
          <w:p w14:paraId="78819AA0" w14:textId="77777777" w:rsidR="001470FE" w:rsidRPr="001470FE" w:rsidRDefault="001470FE" w:rsidP="001470FE">
            <w:pPr>
              <w:rPr>
                <w:rFonts w:ascii="Arial" w:hAnsi="Arial" w:cs="Arial"/>
                <w:sz w:val="20"/>
                <w:szCs w:val="20"/>
              </w:rPr>
            </w:pPr>
            <w:r w:rsidRPr="001470FE">
              <w:rPr>
                <w:rFonts w:ascii="Arial" w:hAnsi="Arial" w:cs="Arial"/>
                <w:sz w:val="20"/>
                <w:szCs w:val="20"/>
              </w:rPr>
              <w:t>1420 TRBOVLJE</w:t>
            </w:r>
          </w:p>
        </w:tc>
      </w:tr>
      <w:tr w:rsidR="001470FE" w:rsidRPr="001470FE" w14:paraId="150CF44C" w14:textId="77777777" w:rsidTr="00311DE6">
        <w:trPr>
          <w:trHeight w:val="300"/>
        </w:trPr>
        <w:tc>
          <w:tcPr>
            <w:tcW w:w="851" w:type="dxa"/>
            <w:shd w:val="clear" w:color="auto" w:fill="auto"/>
            <w:noWrap/>
          </w:tcPr>
          <w:p w14:paraId="28C19120"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4E93685" w14:textId="77777777" w:rsidR="001470FE" w:rsidRPr="001470FE" w:rsidRDefault="001470FE" w:rsidP="001470FE">
            <w:pPr>
              <w:rPr>
                <w:rFonts w:ascii="Arial" w:hAnsi="Arial" w:cs="Arial"/>
                <w:sz w:val="20"/>
                <w:szCs w:val="20"/>
              </w:rPr>
            </w:pPr>
            <w:r w:rsidRPr="001470FE">
              <w:rPr>
                <w:rFonts w:ascii="Arial" w:hAnsi="Arial" w:cs="Arial"/>
                <w:sz w:val="20"/>
                <w:szCs w:val="20"/>
              </w:rPr>
              <w:t>UE Trebnje</w:t>
            </w:r>
          </w:p>
        </w:tc>
        <w:tc>
          <w:tcPr>
            <w:tcW w:w="2835" w:type="dxa"/>
            <w:shd w:val="clear" w:color="auto" w:fill="auto"/>
            <w:noWrap/>
            <w:hideMark/>
          </w:tcPr>
          <w:p w14:paraId="21DD4125" w14:textId="77777777" w:rsidR="001470FE" w:rsidRPr="001470FE" w:rsidRDefault="001470FE" w:rsidP="001470FE">
            <w:pPr>
              <w:rPr>
                <w:rFonts w:ascii="Arial" w:hAnsi="Arial" w:cs="Arial"/>
                <w:sz w:val="20"/>
                <w:szCs w:val="20"/>
              </w:rPr>
            </w:pPr>
            <w:proofErr w:type="spellStart"/>
            <w:r w:rsidRPr="001470FE">
              <w:rPr>
                <w:rFonts w:ascii="Arial" w:hAnsi="Arial" w:cs="Arial"/>
                <w:sz w:val="20"/>
                <w:szCs w:val="20"/>
              </w:rPr>
              <w:t>Goliev</w:t>
            </w:r>
            <w:proofErr w:type="spellEnd"/>
            <w:r w:rsidRPr="001470FE">
              <w:rPr>
                <w:rFonts w:ascii="Arial" w:hAnsi="Arial" w:cs="Arial"/>
                <w:sz w:val="20"/>
                <w:szCs w:val="20"/>
              </w:rPr>
              <w:t xml:space="preserve"> trg 5</w:t>
            </w:r>
          </w:p>
        </w:tc>
        <w:tc>
          <w:tcPr>
            <w:tcW w:w="2623" w:type="dxa"/>
            <w:shd w:val="clear" w:color="auto" w:fill="auto"/>
            <w:noWrap/>
            <w:hideMark/>
          </w:tcPr>
          <w:p w14:paraId="4018DE17" w14:textId="77777777" w:rsidR="001470FE" w:rsidRPr="001470FE" w:rsidRDefault="001470FE" w:rsidP="001470FE">
            <w:pPr>
              <w:rPr>
                <w:rFonts w:ascii="Arial" w:hAnsi="Arial" w:cs="Arial"/>
                <w:sz w:val="20"/>
                <w:szCs w:val="20"/>
              </w:rPr>
            </w:pPr>
            <w:r w:rsidRPr="001470FE">
              <w:rPr>
                <w:rFonts w:ascii="Arial" w:hAnsi="Arial" w:cs="Arial"/>
                <w:sz w:val="20"/>
                <w:szCs w:val="20"/>
              </w:rPr>
              <w:t>8210 TREBNJE</w:t>
            </w:r>
          </w:p>
        </w:tc>
      </w:tr>
      <w:tr w:rsidR="001470FE" w:rsidRPr="001470FE" w14:paraId="176036AD" w14:textId="77777777" w:rsidTr="00311DE6">
        <w:trPr>
          <w:trHeight w:val="300"/>
        </w:trPr>
        <w:tc>
          <w:tcPr>
            <w:tcW w:w="851" w:type="dxa"/>
            <w:shd w:val="clear" w:color="auto" w:fill="auto"/>
            <w:noWrap/>
          </w:tcPr>
          <w:p w14:paraId="2D04B637"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28CF3512" w14:textId="77777777" w:rsidR="001470FE" w:rsidRPr="001470FE" w:rsidRDefault="001470FE" w:rsidP="001470FE">
            <w:pPr>
              <w:rPr>
                <w:rFonts w:ascii="Arial" w:hAnsi="Arial" w:cs="Arial"/>
                <w:sz w:val="20"/>
                <w:szCs w:val="20"/>
              </w:rPr>
            </w:pPr>
            <w:r w:rsidRPr="001470FE">
              <w:rPr>
                <w:rFonts w:ascii="Arial" w:hAnsi="Arial" w:cs="Arial"/>
                <w:sz w:val="20"/>
                <w:szCs w:val="20"/>
              </w:rPr>
              <w:t>UE Tržič</w:t>
            </w:r>
          </w:p>
        </w:tc>
        <w:tc>
          <w:tcPr>
            <w:tcW w:w="2835" w:type="dxa"/>
            <w:shd w:val="clear" w:color="auto" w:fill="auto"/>
            <w:noWrap/>
            <w:hideMark/>
          </w:tcPr>
          <w:p w14:paraId="3033CC41" w14:textId="77777777" w:rsidR="001470FE" w:rsidRPr="001470FE" w:rsidRDefault="001470FE" w:rsidP="001470FE">
            <w:pPr>
              <w:rPr>
                <w:rFonts w:ascii="Arial" w:hAnsi="Arial" w:cs="Arial"/>
                <w:sz w:val="20"/>
                <w:szCs w:val="20"/>
              </w:rPr>
            </w:pPr>
            <w:r w:rsidRPr="001470FE">
              <w:rPr>
                <w:rFonts w:ascii="Arial" w:hAnsi="Arial" w:cs="Arial"/>
                <w:sz w:val="20"/>
                <w:szCs w:val="20"/>
              </w:rPr>
              <w:t>Trg svobode 18</w:t>
            </w:r>
          </w:p>
        </w:tc>
        <w:tc>
          <w:tcPr>
            <w:tcW w:w="2623" w:type="dxa"/>
            <w:shd w:val="clear" w:color="auto" w:fill="auto"/>
            <w:noWrap/>
            <w:hideMark/>
          </w:tcPr>
          <w:p w14:paraId="4E2FB5D9" w14:textId="77777777" w:rsidR="001470FE" w:rsidRPr="001470FE" w:rsidRDefault="001470FE" w:rsidP="001470FE">
            <w:pPr>
              <w:rPr>
                <w:rFonts w:ascii="Arial" w:hAnsi="Arial" w:cs="Arial"/>
                <w:sz w:val="20"/>
                <w:szCs w:val="20"/>
              </w:rPr>
            </w:pPr>
            <w:r w:rsidRPr="001470FE">
              <w:rPr>
                <w:rFonts w:ascii="Arial" w:hAnsi="Arial" w:cs="Arial"/>
                <w:sz w:val="20"/>
                <w:szCs w:val="20"/>
              </w:rPr>
              <w:t>4290 TRŽIČ</w:t>
            </w:r>
          </w:p>
        </w:tc>
      </w:tr>
      <w:tr w:rsidR="001470FE" w:rsidRPr="001470FE" w14:paraId="1E25D385" w14:textId="77777777" w:rsidTr="00311DE6">
        <w:trPr>
          <w:trHeight w:val="300"/>
        </w:trPr>
        <w:tc>
          <w:tcPr>
            <w:tcW w:w="851" w:type="dxa"/>
            <w:shd w:val="clear" w:color="auto" w:fill="auto"/>
            <w:noWrap/>
          </w:tcPr>
          <w:p w14:paraId="611E537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6374635A" w14:textId="77777777" w:rsidR="001470FE" w:rsidRPr="001470FE" w:rsidRDefault="001470FE" w:rsidP="001470FE">
            <w:pPr>
              <w:rPr>
                <w:rFonts w:ascii="Arial" w:hAnsi="Arial" w:cs="Arial"/>
                <w:sz w:val="20"/>
                <w:szCs w:val="20"/>
              </w:rPr>
            </w:pPr>
            <w:r w:rsidRPr="001470FE">
              <w:rPr>
                <w:rFonts w:ascii="Arial" w:hAnsi="Arial" w:cs="Arial"/>
                <w:sz w:val="20"/>
                <w:szCs w:val="20"/>
              </w:rPr>
              <w:t>UE Velenje</w:t>
            </w:r>
          </w:p>
        </w:tc>
        <w:tc>
          <w:tcPr>
            <w:tcW w:w="2835" w:type="dxa"/>
            <w:shd w:val="clear" w:color="auto" w:fill="auto"/>
            <w:noWrap/>
            <w:hideMark/>
          </w:tcPr>
          <w:p w14:paraId="03146836" w14:textId="77777777" w:rsidR="001470FE" w:rsidRPr="001470FE" w:rsidRDefault="001470FE" w:rsidP="001470FE">
            <w:pPr>
              <w:rPr>
                <w:rFonts w:ascii="Arial" w:hAnsi="Arial" w:cs="Arial"/>
                <w:sz w:val="20"/>
                <w:szCs w:val="20"/>
              </w:rPr>
            </w:pPr>
            <w:r w:rsidRPr="001470FE">
              <w:rPr>
                <w:rFonts w:ascii="Arial" w:hAnsi="Arial" w:cs="Arial"/>
                <w:sz w:val="20"/>
                <w:szCs w:val="20"/>
              </w:rPr>
              <w:t>Rudarska cesta 6a</w:t>
            </w:r>
          </w:p>
        </w:tc>
        <w:tc>
          <w:tcPr>
            <w:tcW w:w="2623" w:type="dxa"/>
            <w:shd w:val="clear" w:color="auto" w:fill="auto"/>
            <w:noWrap/>
            <w:hideMark/>
          </w:tcPr>
          <w:p w14:paraId="40EEA467" w14:textId="77777777" w:rsidR="001470FE" w:rsidRPr="001470FE" w:rsidRDefault="001470FE" w:rsidP="001470FE">
            <w:pPr>
              <w:rPr>
                <w:rFonts w:ascii="Arial" w:hAnsi="Arial" w:cs="Arial"/>
                <w:sz w:val="20"/>
                <w:szCs w:val="20"/>
              </w:rPr>
            </w:pPr>
            <w:r w:rsidRPr="001470FE">
              <w:rPr>
                <w:rFonts w:ascii="Arial" w:hAnsi="Arial" w:cs="Arial"/>
                <w:sz w:val="20"/>
                <w:szCs w:val="20"/>
              </w:rPr>
              <w:t>3320 VELENJE</w:t>
            </w:r>
          </w:p>
        </w:tc>
      </w:tr>
      <w:tr w:rsidR="001470FE" w:rsidRPr="001470FE" w14:paraId="68B68F8C" w14:textId="77777777" w:rsidTr="00311DE6">
        <w:trPr>
          <w:trHeight w:val="300"/>
        </w:trPr>
        <w:tc>
          <w:tcPr>
            <w:tcW w:w="851" w:type="dxa"/>
            <w:shd w:val="clear" w:color="auto" w:fill="auto"/>
            <w:noWrap/>
          </w:tcPr>
          <w:p w14:paraId="2C306677"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57D7B234" w14:textId="77777777" w:rsidR="001470FE" w:rsidRPr="001470FE" w:rsidRDefault="001470FE" w:rsidP="001470FE">
            <w:pPr>
              <w:rPr>
                <w:rFonts w:ascii="Arial" w:hAnsi="Arial" w:cs="Arial"/>
                <w:sz w:val="20"/>
                <w:szCs w:val="20"/>
              </w:rPr>
            </w:pPr>
            <w:r w:rsidRPr="001470FE">
              <w:rPr>
                <w:rFonts w:ascii="Arial" w:hAnsi="Arial" w:cs="Arial"/>
                <w:sz w:val="20"/>
                <w:szCs w:val="20"/>
              </w:rPr>
              <w:t>UE Vrhnika</w:t>
            </w:r>
          </w:p>
        </w:tc>
        <w:tc>
          <w:tcPr>
            <w:tcW w:w="2835" w:type="dxa"/>
            <w:shd w:val="clear" w:color="auto" w:fill="auto"/>
            <w:noWrap/>
            <w:hideMark/>
          </w:tcPr>
          <w:p w14:paraId="08DC5FF8" w14:textId="77777777" w:rsidR="001470FE" w:rsidRPr="001470FE" w:rsidRDefault="001470FE" w:rsidP="001470FE">
            <w:pPr>
              <w:rPr>
                <w:rFonts w:ascii="Arial" w:hAnsi="Arial" w:cs="Arial"/>
                <w:sz w:val="20"/>
                <w:szCs w:val="20"/>
              </w:rPr>
            </w:pPr>
            <w:r w:rsidRPr="001470FE">
              <w:rPr>
                <w:rFonts w:ascii="Arial" w:hAnsi="Arial" w:cs="Arial"/>
                <w:sz w:val="20"/>
                <w:szCs w:val="20"/>
              </w:rPr>
              <w:t>Tržaška cesta 1</w:t>
            </w:r>
          </w:p>
        </w:tc>
        <w:tc>
          <w:tcPr>
            <w:tcW w:w="2623" w:type="dxa"/>
            <w:shd w:val="clear" w:color="auto" w:fill="auto"/>
            <w:noWrap/>
            <w:hideMark/>
          </w:tcPr>
          <w:p w14:paraId="095A4FDD" w14:textId="77777777" w:rsidR="001470FE" w:rsidRPr="001470FE" w:rsidRDefault="001470FE" w:rsidP="001470FE">
            <w:pPr>
              <w:rPr>
                <w:rFonts w:ascii="Arial" w:hAnsi="Arial" w:cs="Arial"/>
                <w:sz w:val="20"/>
                <w:szCs w:val="20"/>
              </w:rPr>
            </w:pPr>
            <w:r w:rsidRPr="001470FE">
              <w:rPr>
                <w:rFonts w:ascii="Arial" w:hAnsi="Arial" w:cs="Arial"/>
                <w:sz w:val="20"/>
                <w:szCs w:val="20"/>
              </w:rPr>
              <w:t>1360 VRHNIKA</w:t>
            </w:r>
          </w:p>
        </w:tc>
      </w:tr>
      <w:tr w:rsidR="001470FE" w:rsidRPr="001470FE" w14:paraId="50E3B40F" w14:textId="77777777" w:rsidTr="00311DE6">
        <w:trPr>
          <w:trHeight w:val="300"/>
        </w:trPr>
        <w:tc>
          <w:tcPr>
            <w:tcW w:w="851" w:type="dxa"/>
            <w:shd w:val="clear" w:color="auto" w:fill="auto"/>
            <w:noWrap/>
          </w:tcPr>
          <w:p w14:paraId="3EADEBE4"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313F513C" w14:textId="77777777" w:rsidR="001470FE" w:rsidRPr="001470FE" w:rsidRDefault="001470FE" w:rsidP="001470FE">
            <w:pPr>
              <w:rPr>
                <w:rFonts w:ascii="Arial" w:hAnsi="Arial" w:cs="Arial"/>
                <w:sz w:val="20"/>
                <w:szCs w:val="20"/>
              </w:rPr>
            </w:pPr>
            <w:r w:rsidRPr="001470FE">
              <w:rPr>
                <w:rFonts w:ascii="Arial" w:hAnsi="Arial" w:cs="Arial"/>
                <w:sz w:val="20"/>
                <w:szCs w:val="20"/>
              </w:rPr>
              <w:t>UE Zagorje ob Savi</w:t>
            </w:r>
          </w:p>
        </w:tc>
        <w:tc>
          <w:tcPr>
            <w:tcW w:w="2835" w:type="dxa"/>
            <w:shd w:val="clear" w:color="auto" w:fill="auto"/>
            <w:noWrap/>
            <w:hideMark/>
          </w:tcPr>
          <w:p w14:paraId="651C489B" w14:textId="77777777" w:rsidR="001470FE" w:rsidRPr="001470FE" w:rsidRDefault="001470FE" w:rsidP="001470FE">
            <w:pPr>
              <w:rPr>
                <w:rFonts w:ascii="Arial" w:hAnsi="Arial" w:cs="Arial"/>
                <w:sz w:val="20"/>
                <w:szCs w:val="20"/>
              </w:rPr>
            </w:pPr>
            <w:r w:rsidRPr="001470FE">
              <w:rPr>
                <w:rFonts w:ascii="Arial" w:hAnsi="Arial" w:cs="Arial"/>
                <w:sz w:val="20"/>
                <w:szCs w:val="20"/>
              </w:rPr>
              <w:t>Cesta 9. avgusta 5</w:t>
            </w:r>
          </w:p>
        </w:tc>
        <w:tc>
          <w:tcPr>
            <w:tcW w:w="2623" w:type="dxa"/>
            <w:shd w:val="clear" w:color="auto" w:fill="auto"/>
            <w:noWrap/>
            <w:hideMark/>
          </w:tcPr>
          <w:p w14:paraId="091A4C09" w14:textId="77777777" w:rsidR="001470FE" w:rsidRPr="001470FE" w:rsidRDefault="001470FE" w:rsidP="001470FE">
            <w:pPr>
              <w:rPr>
                <w:rFonts w:ascii="Arial" w:hAnsi="Arial" w:cs="Arial"/>
                <w:sz w:val="20"/>
                <w:szCs w:val="20"/>
              </w:rPr>
            </w:pPr>
            <w:r w:rsidRPr="001470FE">
              <w:rPr>
                <w:rFonts w:ascii="Arial" w:hAnsi="Arial" w:cs="Arial"/>
                <w:sz w:val="20"/>
                <w:szCs w:val="20"/>
              </w:rPr>
              <w:t>1410 ZAGORJE OB SAVI</w:t>
            </w:r>
          </w:p>
        </w:tc>
      </w:tr>
      <w:tr w:rsidR="001470FE" w:rsidRPr="001470FE" w14:paraId="552EE8B3" w14:textId="77777777" w:rsidTr="00311DE6">
        <w:trPr>
          <w:trHeight w:val="300"/>
        </w:trPr>
        <w:tc>
          <w:tcPr>
            <w:tcW w:w="851" w:type="dxa"/>
            <w:shd w:val="clear" w:color="auto" w:fill="auto"/>
            <w:noWrap/>
          </w:tcPr>
          <w:p w14:paraId="4A7F8588" w14:textId="77777777" w:rsidR="001470FE" w:rsidRPr="001470FE" w:rsidRDefault="001470FE" w:rsidP="001470FE">
            <w:pPr>
              <w:numPr>
                <w:ilvl w:val="0"/>
                <w:numId w:val="52"/>
              </w:numPr>
              <w:spacing w:line="260" w:lineRule="atLeast"/>
              <w:rPr>
                <w:rFonts w:ascii="Arial" w:hAnsi="Arial" w:cs="Arial"/>
                <w:sz w:val="20"/>
                <w:szCs w:val="20"/>
              </w:rPr>
            </w:pPr>
          </w:p>
        </w:tc>
        <w:tc>
          <w:tcPr>
            <w:tcW w:w="4111" w:type="dxa"/>
            <w:shd w:val="clear" w:color="auto" w:fill="auto"/>
            <w:hideMark/>
          </w:tcPr>
          <w:p w14:paraId="19328355" w14:textId="77777777" w:rsidR="001470FE" w:rsidRPr="001470FE" w:rsidRDefault="001470FE" w:rsidP="001470FE">
            <w:pPr>
              <w:rPr>
                <w:rFonts w:ascii="Arial" w:hAnsi="Arial" w:cs="Arial"/>
                <w:sz w:val="20"/>
                <w:szCs w:val="20"/>
              </w:rPr>
            </w:pPr>
            <w:r w:rsidRPr="001470FE">
              <w:rPr>
                <w:rFonts w:ascii="Arial" w:hAnsi="Arial" w:cs="Arial"/>
                <w:sz w:val="20"/>
                <w:szCs w:val="20"/>
              </w:rPr>
              <w:t>UE Žalec</w:t>
            </w:r>
          </w:p>
        </w:tc>
        <w:tc>
          <w:tcPr>
            <w:tcW w:w="2835" w:type="dxa"/>
            <w:shd w:val="clear" w:color="auto" w:fill="auto"/>
            <w:noWrap/>
            <w:hideMark/>
          </w:tcPr>
          <w:p w14:paraId="41E50DF3" w14:textId="77777777" w:rsidR="001470FE" w:rsidRPr="001470FE" w:rsidRDefault="001470FE" w:rsidP="001470FE">
            <w:pPr>
              <w:rPr>
                <w:rFonts w:ascii="Arial" w:hAnsi="Arial" w:cs="Arial"/>
                <w:sz w:val="20"/>
                <w:szCs w:val="20"/>
              </w:rPr>
            </w:pPr>
            <w:r w:rsidRPr="001470FE">
              <w:rPr>
                <w:rFonts w:ascii="Arial" w:hAnsi="Arial" w:cs="Arial"/>
                <w:sz w:val="20"/>
                <w:szCs w:val="20"/>
              </w:rPr>
              <w:t>Ulica Savinjske čete 5</w:t>
            </w:r>
          </w:p>
        </w:tc>
        <w:tc>
          <w:tcPr>
            <w:tcW w:w="2623" w:type="dxa"/>
            <w:shd w:val="clear" w:color="auto" w:fill="auto"/>
            <w:noWrap/>
            <w:hideMark/>
          </w:tcPr>
          <w:p w14:paraId="0B54F45A" w14:textId="77777777" w:rsidR="001470FE" w:rsidRPr="001470FE" w:rsidRDefault="001470FE" w:rsidP="001470FE">
            <w:pPr>
              <w:rPr>
                <w:rFonts w:ascii="Arial" w:hAnsi="Arial" w:cs="Arial"/>
                <w:sz w:val="20"/>
                <w:szCs w:val="20"/>
              </w:rPr>
            </w:pPr>
            <w:r w:rsidRPr="001470FE">
              <w:rPr>
                <w:rFonts w:ascii="Arial" w:hAnsi="Arial" w:cs="Arial"/>
                <w:sz w:val="20"/>
                <w:szCs w:val="20"/>
              </w:rPr>
              <w:t>3310 ŽALEC</w:t>
            </w:r>
          </w:p>
        </w:tc>
      </w:tr>
    </w:tbl>
    <w:p w14:paraId="03A20A3A" w14:textId="77777777" w:rsidR="001470FE" w:rsidRPr="001470FE" w:rsidRDefault="001470FE" w:rsidP="001470FE">
      <w:pPr>
        <w:spacing w:line="260" w:lineRule="atLeast"/>
        <w:rPr>
          <w:rFonts w:ascii="Arial" w:hAnsi="Arial" w:cs="Arial"/>
          <w:sz w:val="20"/>
          <w:szCs w:val="20"/>
          <w:lang w:eastAsia="en-US"/>
        </w:rPr>
      </w:pPr>
    </w:p>
    <w:p w14:paraId="6F9BA2CC" w14:textId="77777777" w:rsidR="00855D1B" w:rsidRPr="004D2BC7" w:rsidRDefault="00855D1B" w:rsidP="00E74A6D">
      <w:pPr>
        <w:spacing w:line="260" w:lineRule="atLeast"/>
        <w:rPr>
          <w:rFonts w:ascii="Arial" w:hAnsi="Arial" w:cs="Arial"/>
          <w:sz w:val="16"/>
          <w:szCs w:val="16"/>
          <w:lang w:eastAsia="en-US"/>
        </w:rPr>
      </w:pPr>
    </w:p>
    <w:p w14:paraId="7680105E" w14:textId="1F432A25" w:rsidR="00311DE6" w:rsidRDefault="00B12239" w:rsidP="00311DE6">
      <w:pPr>
        <w:pStyle w:val="Naslov1"/>
        <w:numPr>
          <w:ilvl w:val="0"/>
          <w:numId w:val="0"/>
        </w:numPr>
        <w:tabs>
          <w:tab w:val="clear" w:pos="426"/>
          <w:tab w:val="left" w:pos="993"/>
        </w:tabs>
        <w:spacing w:before="0" w:after="0"/>
        <w:jc w:val="left"/>
      </w:pPr>
      <w:r>
        <w:t>POGLAVJE 5</w:t>
      </w:r>
      <w:r w:rsidR="00311DE6" w:rsidRPr="00A9277C">
        <w:t>: PRILOGA – NASLOVNICA ZA VZORCE</w:t>
      </w:r>
    </w:p>
    <w:p w14:paraId="2A00E29B" w14:textId="77777777" w:rsidR="00311DE6" w:rsidRPr="00394B63" w:rsidRDefault="00311DE6" w:rsidP="00311DE6">
      <w:pPr>
        <w:spacing w:line="260" w:lineRule="atLeast"/>
        <w:rPr>
          <w:rFonts w:ascii="Arial" w:hAnsi="Arial" w:cs="Arial"/>
          <w:i/>
          <w:sz w:val="20"/>
          <w:szCs w:val="20"/>
          <w:lang w:eastAsia="en-US"/>
        </w:rPr>
      </w:pPr>
    </w:p>
    <w:p w14:paraId="7F0222E8" w14:textId="77777777" w:rsidR="00311DE6" w:rsidRPr="00394B63" w:rsidRDefault="00311DE6" w:rsidP="00311DE6">
      <w:pPr>
        <w:spacing w:line="260" w:lineRule="atLeast"/>
        <w:jc w:val="center"/>
        <w:rPr>
          <w:rFonts w:ascii="Arial" w:hAnsi="Arial" w:cs="Arial"/>
          <w:i/>
          <w:sz w:val="20"/>
          <w:szCs w:val="20"/>
          <w:lang w:eastAsia="en-US"/>
        </w:rPr>
      </w:pPr>
      <w:r w:rsidRPr="00394B63">
        <w:rPr>
          <w:rFonts w:ascii="Arial" w:hAnsi="Arial" w:cs="Arial"/>
          <w:i/>
          <w:sz w:val="20"/>
          <w:szCs w:val="20"/>
          <w:lang w:eastAsia="en-US"/>
        </w:rPr>
        <w:t>Izpolniti (naziv in naslov pošiljatelja), izrezati in nalepiti na kuverto oz. ovitek !</w:t>
      </w:r>
    </w:p>
    <w:p w14:paraId="10020CE1" w14:textId="77777777" w:rsidR="00311DE6" w:rsidRPr="00394B63" w:rsidRDefault="00311DE6" w:rsidP="00311DE6">
      <w:pPr>
        <w:spacing w:line="260" w:lineRule="atLeast"/>
        <w:rPr>
          <w:rFonts w:ascii="Arial" w:hAnsi="Arial" w:cs="Arial"/>
          <w:i/>
          <w:sz w:val="20"/>
          <w:szCs w:val="20"/>
          <w:lang w:eastAsia="en-US"/>
        </w:rPr>
      </w:pPr>
    </w:p>
    <w:tbl>
      <w:tblPr>
        <w:tblW w:w="0" w:type="auto"/>
        <w:jc w:val="center"/>
        <w:tblBorders>
          <w:top w:val="single" w:sz="2" w:space="0" w:color="auto"/>
          <w:left w:val="single" w:sz="2" w:space="0" w:color="auto"/>
          <w:bottom w:val="single" w:sz="2" w:space="0" w:color="auto"/>
          <w:right w:val="single" w:sz="2" w:space="0" w:color="auto"/>
        </w:tblBorders>
        <w:tblLayout w:type="fixed"/>
        <w:tblLook w:val="0000" w:firstRow="0" w:lastRow="0" w:firstColumn="0" w:lastColumn="0" w:noHBand="0" w:noVBand="0"/>
      </w:tblPr>
      <w:tblGrid>
        <w:gridCol w:w="1188"/>
        <w:gridCol w:w="360"/>
        <w:gridCol w:w="1958"/>
        <w:gridCol w:w="236"/>
        <w:gridCol w:w="1204"/>
        <w:gridCol w:w="1260"/>
        <w:gridCol w:w="720"/>
        <w:gridCol w:w="1130"/>
      </w:tblGrid>
      <w:tr w:rsidR="00311DE6" w:rsidRPr="00394B63" w14:paraId="242D6238" w14:textId="77777777" w:rsidTr="00311DE6">
        <w:trPr>
          <w:cantSplit/>
          <w:jc w:val="center"/>
        </w:trPr>
        <w:tc>
          <w:tcPr>
            <w:tcW w:w="3506" w:type="dxa"/>
            <w:gridSpan w:val="3"/>
            <w:tcBorders>
              <w:top w:val="double" w:sz="4" w:space="0" w:color="auto"/>
              <w:left w:val="double" w:sz="4" w:space="0" w:color="auto"/>
            </w:tcBorders>
          </w:tcPr>
          <w:p w14:paraId="39B4CB1C" w14:textId="77777777" w:rsidR="00311DE6" w:rsidRPr="00394B63" w:rsidRDefault="00311DE6" w:rsidP="00311DE6">
            <w:pPr>
              <w:spacing w:before="120"/>
              <w:jc w:val="both"/>
              <w:rPr>
                <w:rFonts w:ascii="Arial" w:hAnsi="Arial" w:cs="Arial"/>
                <w:b/>
                <w:sz w:val="20"/>
                <w:szCs w:val="20"/>
                <w:lang w:eastAsia="en-US"/>
              </w:rPr>
            </w:pPr>
            <w:r w:rsidRPr="00394B63">
              <w:rPr>
                <w:rFonts w:ascii="Arial" w:hAnsi="Arial" w:cs="Arial"/>
                <w:b/>
                <w:sz w:val="20"/>
                <w:szCs w:val="20"/>
                <w:lang w:eastAsia="en-US"/>
              </w:rPr>
              <w:t>Pošiljatelj:</w:t>
            </w:r>
          </w:p>
        </w:tc>
        <w:tc>
          <w:tcPr>
            <w:tcW w:w="236" w:type="dxa"/>
            <w:vMerge w:val="restart"/>
            <w:tcBorders>
              <w:top w:val="double" w:sz="4" w:space="0" w:color="auto"/>
              <w:right w:val="single" w:sz="2" w:space="0" w:color="auto"/>
            </w:tcBorders>
          </w:tcPr>
          <w:p w14:paraId="67E0D3ED"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tcBorders>
              <w:top w:val="double" w:sz="4" w:space="0" w:color="auto"/>
              <w:left w:val="nil"/>
              <w:right w:val="double" w:sz="4" w:space="0" w:color="auto"/>
            </w:tcBorders>
          </w:tcPr>
          <w:p w14:paraId="372F145F" w14:textId="77777777" w:rsidR="00311DE6" w:rsidRPr="00394B63" w:rsidRDefault="00311DE6" w:rsidP="00311DE6">
            <w:pPr>
              <w:spacing w:before="120" w:line="260" w:lineRule="atLeast"/>
              <w:rPr>
                <w:rFonts w:ascii="Arial" w:hAnsi="Arial" w:cs="Arial"/>
                <w:sz w:val="20"/>
                <w:szCs w:val="20"/>
                <w:lang w:eastAsia="en-US"/>
              </w:rPr>
            </w:pPr>
            <w:r w:rsidRPr="00394B63">
              <w:rPr>
                <w:rFonts w:ascii="Arial" w:hAnsi="Arial" w:cs="Arial"/>
                <w:b/>
                <w:sz w:val="20"/>
                <w:szCs w:val="20"/>
                <w:lang w:eastAsia="en-US"/>
              </w:rPr>
              <w:t>Prispetje ponudbe</w:t>
            </w:r>
            <w:r w:rsidRPr="00394B63">
              <w:rPr>
                <w:rFonts w:ascii="Arial" w:hAnsi="Arial" w:cs="Arial"/>
                <w:sz w:val="20"/>
                <w:szCs w:val="20"/>
                <w:lang w:eastAsia="en-US"/>
              </w:rPr>
              <w:t xml:space="preserve"> (izpolni prejemnik) </w:t>
            </w:r>
            <w:r w:rsidRPr="00394B63">
              <w:rPr>
                <w:rFonts w:ascii="Arial" w:hAnsi="Arial" w:cs="Arial"/>
                <w:b/>
                <w:sz w:val="20"/>
                <w:szCs w:val="20"/>
                <w:lang w:eastAsia="en-US"/>
              </w:rPr>
              <w:t>:</w:t>
            </w:r>
          </w:p>
        </w:tc>
      </w:tr>
      <w:tr w:rsidR="00311DE6" w:rsidRPr="00394B63" w14:paraId="3E39F874" w14:textId="77777777" w:rsidTr="00311DE6">
        <w:trPr>
          <w:cantSplit/>
          <w:jc w:val="center"/>
        </w:trPr>
        <w:tc>
          <w:tcPr>
            <w:tcW w:w="1188" w:type="dxa"/>
            <w:tcBorders>
              <w:left w:val="double" w:sz="4" w:space="0" w:color="auto"/>
            </w:tcBorders>
          </w:tcPr>
          <w:p w14:paraId="7C1DD2C9" w14:textId="77777777" w:rsidR="00311DE6" w:rsidRPr="00394B63" w:rsidRDefault="00311DE6" w:rsidP="00311DE6">
            <w:pPr>
              <w:spacing w:before="60" w:line="260" w:lineRule="atLeast"/>
              <w:ind w:left="152"/>
              <w:rPr>
                <w:rFonts w:ascii="Arial" w:hAnsi="Arial" w:cs="Arial"/>
                <w:sz w:val="20"/>
                <w:szCs w:val="20"/>
                <w:lang w:eastAsia="en-US"/>
              </w:rPr>
            </w:pPr>
            <w:r w:rsidRPr="00394B63">
              <w:rPr>
                <w:rFonts w:ascii="Arial" w:hAnsi="Arial" w:cs="Arial"/>
                <w:sz w:val="20"/>
                <w:szCs w:val="20"/>
                <w:lang w:eastAsia="en-US"/>
              </w:rPr>
              <w:t>Naziv:</w:t>
            </w:r>
          </w:p>
        </w:tc>
        <w:tc>
          <w:tcPr>
            <w:tcW w:w="2318" w:type="dxa"/>
            <w:gridSpan w:val="2"/>
            <w:vMerge w:val="restart"/>
          </w:tcPr>
          <w:p w14:paraId="1F2C5E0F" w14:textId="77777777" w:rsidR="00311DE6" w:rsidRPr="00394B63" w:rsidRDefault="00311DE6" w:rsidP="00311DE6">
            <w:pPr>
              <w:spacing w:before="60" w:line="260" w:lineRule="atLeast"/>
              <w:rPr>
                <w:rFonts w:ascii="Arial" w:hAnsi="Arial" w:cs="Arial"/>
                <w:sz w:val="20"/>
                <w:szCs w:val="20"/>
                <w:lang w:eastAsia="en-US"/>
              </w:rPr>
            </w:pPr>
          </w:p>
        </w:tc>
        <w:tc>
          <w:tcPr>
            <w:tcW w:w="236" w:type="dxa"/>
            <w:vMerge/>
            <w:tcBorders>
              <w:right w:val="single" w:sz="2" w:space="0" w:color="auto"/>
            </w:tcBorders>
          </w:tcPr>
          <w:p w14:paraId="042134CD" w14:textId="77777777" w:rsidR="00311DE6" w:rsidRPr="00394B63" w:rsidRDefault="00311DE6" w:rsidP="00311DE6">
            <w:pPr>
              <w:spacing w:before="60" w:line="260" w:lineRule="atLeast"/>
              <w:rPr>
                <w:rFonts w:ascii="Arial" w:hAnsi="Arial" w:cs="Arial"/>
                <w:sz w:val="20"/>
                <w:szCs w:val="20"/>
                <w:lang w:eastAsia="en-US"/>
              </w:rPr>
            </w:pPr>
          </w:p>
        </w:tc>
        <w:tc>
          <w:tcPr>
            <w:tcW w:w="1204" w:type="dxa"/>
            <w:tcBorders>
              <w:left w:val="nil"/>
            </w:tcBorders>
          </w:tcPr>
          <w:p w14:paraId="08F35DAA" w14:textId="77777777" w:rsidR="00311DE6" w:rsidRPr="00394B63" w:rsidRDefault="00311DE6" w:rsidP="00311DE6">
            <w:pPr>
              <w:spacing w:before="60" w:line="260" w:lineRule="atLeast"/>
              <w:ind w:left="168"/>
              <w:rPr>
                <w:rFonts w:ascii="Arial" w:hAnsi="Arial" w:cs="Arial"/>
                <w:sz w:val="20"/>
                <w:szCs w:val="20"/>
                <w:lang w:eastAsia="en-US"/>
              </w:rPr>
            </w:pPr>
            <w:r w:rsidRPr="00394B63">
              <w:rPr>
                <w:rFonts w:ascii="Arial" w:hAnsi="Arial" w:cs="Arial"/>
                <w:sz w:val="20"/>
                <w:szCs w:val="20"/>
                <w:lang w:eastAsia="en-US"/>
              </w:rPr>
              <w:t>Datum:</w:t>
            </w:r>
          </w:p>
        </w:tc>
        <w:tc>
          <w:tcPr>
            <w:tcW w:w="1260" w:type="dxa"/>
            <w:tcBorders>
              <w:top w:val="nil"/>
              <w:left w:val="nil"/>
              <w:bottom w:val="nil"/>
            </w:tcBorders>
          </w:tcPr>
          <w:p w14:paraId="7B5CF747" w14:textId="77777777" w:rsidR="00311DE6" w:rsidRPr="00394B63" w:rsidRDefault="00311DE6" w:rsidP="00311DE6">
            <w:pPr>
              <w:spacing w:before="60" w:line="260" w:lineRule="atLeast"/>
              <w:rPr>
                <w:rFonts w:ascii="Arial" w:hAnsi="Arial" w:cs="Arial"/>
                <w:sz w:val="20"/>
                <w:szCs w:val="20"/>
                <w:lang w:eastAsia="en-US"/>
              </w:rPr>
            </w:pPr>
          </w:p>
        </w:tc>
        <w:tc>
          <w:tcPr>
            <w:tcW w:w="1850" w:type="dxa"/>
            <w:gridSpan w:val="2"/>
            <w:tcBorders>
              <w:left w:val="nil"/>
              <w:right w:val="double" w:sz="4" w:space="0" w:color="auto"/>
            </w:tcBorders>
          </w:tcPr>
          <w:p w14:paraId="38876BA9" w14:textId="77777777" w:rsidR="00311DE6" w:rsidRPr="00394B63" w:rsidRDefault="00311DE6" w:rsidP="00311DE6">
            <w:pPr>
              <w:spacing w:before="60" w:line="260" w:lineRule="atLeast"/>
              <w:rPr>
                <w:rFonts w:ascii="Arial" w:hAnsi="Arial" w:cs="Arial"/>
                <w:sz w:val="20"/>
                <w:szCs w:val="20"/>
                <w:lang w:eastAsia="en-US"/>
              </w:rPr>
            </w:pPr>
          </w:p>
        </w:tc>
      </w:tr>
      <w:tr w:rsidR="00311DE6" w:rsidRPr="00394B63" w14:paraId="304F5EB4" w14:textId="77777777" w:rsidTr="00311DE6">
        <w:trPr>
          <w:cantSplit/>
          <w:jc w:val="center"/>
        </w:trPr>
        <w:tc>
          <w:tcPr>
            <w:tcW w:w="1188" w:type="dxa"/>
            <w:tcBorders>
              <w:left w:val="double" w:sz="4" w:space="0" w:color="auto"/>
            </w:tcBorders>
          </w:tcPr>
          <w:p w14:paraId="50FD4D9C" w14:textId="77777777" w:rsidR="00311DE6" w:rsidRPr="00394B63" w:rsidRDefault="00311DE6" w:rsidP="00311DE6">
            <w:pPr>
              <w:spacing w:before="60" w:line="260" w:lineRule="atLeast"/>
              <w:ind w:left="152"/>
              <w:rPr>
                <w:rFonts w:ascii="Arial" w:hAnsi="Arial" w:cs="Arial"/>
                <w:sz w:val="20"/>
                <w:szCs w:val="20"/>
                <w:lang w:eastAsia="en-US"/>
              </w:rPr>
            </w:pPr>
          </w:p>
        </w:tc>
        <w:tc>
          <w:tcPr>
            <w:tcW w:w="2318" w:type="dxa"/>
            <w:gridSpan w:val="2"/>
            <w:vMerge/>
          </w:tcPr>
          <w:p w14:paraId="209740DA" w14:textId="77777777" w:rsidR="00311DE6" w:rsidRPr="00394B63" w:rsidRDefault="00311DE6" w:rsidP="00311DE6">
            <w:pPr>
              <w:spacing w:before="60" w:line="260" w:lineRule="atLeast"/>
              <w:rPr>
                <w:rFonts w:ascii="Arial" w:hAnsi="Arial" w:cs="Arial"/>
                <w:sz w:val="20"/>
                <w:szCs w:val="20"/>
                <w:lang w:eastAsia="en-US"/>
              </w:rPr>
            </w:pPr>
          </w:p>
        </w:tc>
        <w:tc>
          <w:tcPr>
            <w:tcW w:w="236" w:type="dxa"/>
            <w:vMerge/>
            <w:tcBorders>
              <w:right w:val="single" w:sz="2" w:space="0" w:color="auto"/>
            </w:tcBorders>
          </w:tcPr>
          <w:p w14:paraId="659FA33D" w14:textId="77777777" w:rsidR="00311DE6" w:rsidRPr="00394B63" w:rsidRDefault="00311DE6" w:rsidP="00311DE6">
            <w:pPr>
              <w:spacing w:before="60" w:line="260" w:lineRule="atLeast"/>
              <w:rPr>
                <w:rFonts w:ascii="Arial" w:hAnsi="Arial" w:cs="Arial"/>
                <w:sz w:val="20"/>
                <w:szCs w:val="20"/>
                <w:lang w:eastAsia="en-US"/>
              </w:rPr>
            </w:pPr>
          </w:p>
        </w:tc>
        <w:tc>
          <w:tcPr>
            <w:tcW w:w="1204" w:type="dxa"/>
            <w:tcBorders>
              <w:left w:val="nil"/>
            </w:tcBorders>
          </w:tcPr>
          <w:p w14:paraId="38465645" w14:textId="77777777" w:rsidR="00311DE6" w:rsidRPr="00394B63" w:rsidRDefault="00311DE6" w:rsidP="00311DE6">
            <w:pPr>
              <w:spacing w:before="60" w:line="260" w:lineRule="atLeast"/>
              <w:ind w:left="168"/>
              <w:rPr>
                <w:rFonts w:ascii="Arial" w:hAnsi="Arial" w:cs="Arial"/>
                <w:sz w:val="20"/>
                <w:szCs w:val="20"/>
                <w:lang w:eastAsia="en-US"/>
              </w:rPr>
            </w:pPr>
            <w:r w:rsidRPr="00394B63">
              <w:rPr>
                <w:rFonts w:ascii="Arial" w:hAnsi="Arial" w:cs="Arial"/>
                <w:sz w:val="20"/>
                <w:szCs w:val="20"/>
                <w:lang w:eastAsia="en-US"/>
              </w:rPr>
              <w:t>Ura:</w:t>
            </w:r>
          </w:p>
        </w:tc>
        <w:tc>
          <w:tcPr>
            <w:tcW w:w="1260" w:type="dxa"/>
            <w:tcBorders>
              <w:top w:val="dashSmallGap" w:sz="2" w:space="0" w:color="808080"/>
              <w:left w:val="nil"/>
              <w:bottom w:val="dashSmallGap" w:sz="2" w:space="0" w:color="808080"/>
            </w:tcBorders>
          </w:tcPr>
          <w:p w14:paraId="7D68593F" w14:textId="77777777" w:rsidR="00311DE6" w:rsidRPr="00394B63" w:rsidRDefault="00311DE6" w:rsidP="00311DE6">
            <w:pPr>
              <w:spacing w:before="60" w:line="260" w:lineRule="atLeast"/>
              <w:rPr>
                <w:rFonts w:ascii="Arial" w:hAnsi="Arial" w:cs="Arial"/>
                <w:sz w:val="20"/>
                <w:szCs w:val="20"/>
                <w:lang w:eastAsia="en-US"/>
              </w:rPr>
            </w:pPr>
          </w:p>
        </w:tc>
        <w:tc>
          <w:tcPr>
            <w:tcW w:w="1850" w:type="dxa"/>
            <w:gridSpan w:val="2"/>
            <w:tcBorders>
              <w:left w:val="nil"/>
              <w:right w:val="double" w:sz="4" w:space="0" w:color="auto"/>
            </w:tcBorders>
          </w:tcPr>
          <w:p w14:paraId="2734D155" w14:textId="77777777" w:rsidR="00311DE6" w:rsidRPr="00394B63" w:rsidRDefault="00311DE6" w:rsidP="00311DE6">
            <w:pPr>
              <w:spacing w:before="60" w:line="260" w:lineRule="atLeast"/>
              <w:rPr>
                <w:rFonts w:ascii="Arial" w:hAnsi="Arial" w:cs="Arial"/>
                <w:sz w:val="20"/>
                <w:szCs w:val="20"/>
                <w:lang w:eastAsia="en-US"/>
              </w:rPr>
            </w:pPr>
          </w:p>
        </w:tc>
      </w:tr>
      <w:tr w:rsidR="00311DE6" w:rsidRPr="00394B63" w14:paraId="5C7CEADB" w14:textId="77777777" w:rsidTr="00311DE6">
        <w:trPr>
          <w:cantSplit/>
          <w:jc w:val="center"/>
        </w:trPr>
        <w:tc>
          <w:tcPr>
            <w:tcW w:w="1188" w:type="dxa"/>
            <w:tcBorders>
              <w:left w:val="double" w:sz="4" w:space="0" w:color="auto"/>
            </w:tcBorders>
          </w:tcPr>
          <w:p w14:paraId="6FF0FB66" w14:textId="77777777" w:rsidR="00311DE6" w:rsidRPr="00394B63" w:rsidRDefault="00311DE6" w:rsidP="00311DE6">
            <w:pPr>
              <w:spacing w:before="60" w:line="260" w:lineRule="atLeast"/>
              <w:ind w:left="152"/>
              <w:rPr>
                <w:rFonts w:ascii="Arial" w:hAnsi="Arial" w:cs="Arial"/>
                <w:sz w:val="20"/>
                <w:szCs w:val="20"/>
                <w:lang w:eastAsia="en-US"/>
              </w:rPr>
            </w:pPr>
            <w:r w:rsidRPr="00394B63">
              <w:rPr>
                <w:rFonts w:ascii="Arial" w:hAnsi="Arial" w:cs="Arial"/>
                <w:sz w:val="20"/>
                <w:szCs w:val="20"/>
                <w:lang w:eastAsia="en-US"/>
              </w:rPr>
              <w:t>Naslov:</w:t>
            </w:r>
          </w:p>
        </w:tc>
        <w:tc>
          <w:tcPr>
            <w:tcW w:w="2318" w:type="dxa"/>
            <w:gridSpan w:val="2"/>
            <w:vMerge w:val="restart"/>
          </w:tcPr>
          <w:p w14:paraId="0AE97A5C" w14:textId="77777777" w:rsidR="00311DE6" w:rsidRPr="00394B63" w:rsidRDefault="00311DE6" w:rsidP="00311DE6">
            <w:pPr>
              <w:spacing w:before="60" w:line="260" w:lineRule="atLeast"/>
              <w:rPr>
                <w:rFonts w:ascii="Arial" w:hAnsi="Arial" w:cs="Arial"/>
                <w:sz w:val="20"/>
                <w:szCs w:val="20"/>
                <w:lang w:eastAsia="en-US"/>
              </w:rPr>
            </w:pPr>
            <w:r w:rsidRPr="00394B63">
              <w:rPr>
                <w:rFonts w:ascii="Arial" w:hAnsi="Arial" w:cs="Arial"/>
                <w:sz w:val="20"/>
                <w:szCs w:val="20"/>
                <w:lang w:eastAsia="en-US"/>
              </w:rPr>
              <w:t xml:space="preserve"> </w:t>
            </w:r>
          </w:p>
        </w:tc>
        <w:tc>
          <w:tcPr>
            <w:tcW w:w="236" w:type="dxa"/>
            <w:vMerge/>
            <w:tcBorders>
              <w:right w:val="single" w:sz="2" w:space="0" w:color="auto"/>
            </w:tcBorders>
          </w:tcPr>
          <w:p w14:paraId="3A07CA1A" w14:textId="77777777" w:rsidR="00311DE6" w:rsidRPr="00394B63" w:rsidRDefault="00311DE6" w:rsidP="00311DE6">
            <w:pPr>
              <w:spacing w:before="60" w:line="260" w:lineRule="atLeast"/>
              <w:rPr>
                <w:rFonts w:ascii="Arial" w:hAnsi="Arial" w:cs="Arial"/>
                <w:sz w:val="20"/>
                <w:szCs w:val="20"/>
                <w:lang w:eastAsia="en-US"/>
              </w:rPr>
            </w:pPr>
          </w:p>
        </w:tc>
        <w:tc>
          <w:tcPr>
            <w:tcW w:w="1204" w:type="dxa"/>
            <w:tcBorders>
              <w:left w:val="nil"/>
            </w:tcBorders>
          </w:tcPr>
          <w:p w14:paraId="57E12781" w14:textId="77777777" w:rsidR="00311DE6" w:rsidRPr="00394B63" w:rsidRDefault="00311DE6" w:rsidP="00311DE6">
            <w:pPr>
              <w:spacing w:before="60" w:line="260" w:lineRule="atLeast"/>
              <w:ind w:left="168"/>
              <w:rPr>
                <w:rFonts w:ascii="Arial" w:hAnsi="Arial" w:cs="Arial"/>
                <w:sz w:val="20"/>
                <w:szCs w:val="20"/>
                <w:lang w:eastAsia="en-US"/>
              </w:rPr>
            </w:pPr>
            <w:proofErr w:type="spellStart"/>
            <w:r w:rsidRPr="00394B63">
              <w:rPr>
                <w:rFonts w:ascii="Arial" w:hAnsi="Arial" w:cs="Arial"/>
                <w:sz w:val="20"/>
                <w:szCs w:val="20"/>
                <w:lang w:eastAsia="en-US"/>
              </w:rPr>
              <w:t>Zap</w:t>
            </w:r>
            <w:proofErr w:type="spellEnd"/>
            <w:r w:rsidRPr="00394B63">
              <w:rPr>
                <w:rFonts w:ascii="Arial" w:hAnsi="Arial" w:cs="Arial"/>
                <w:sz w:val="20"/>
                <w:szCs w:val="20"/>
                <w:lang w:eastAsia="en-US"/>
              </w:rPr>
              <w:t>. št.:</w:t>
            </w:r>
          </w:p>
        </w:tc>
        <w:tc>
          <w:tcPr>
            <w:tcW w:w="1260" w:type="dxa"/>
            <w:tcBorders>
              <w:top w:val="nil"/>
              <w:left w:val="nil"/>
              <w:bottom w:val="dashSmallGap" w:sz="2" w:space="0" w:color="808080"/>
            </w:tcBorders>
          </w:tcPr>
          <w:p w14:paraId="73B55474" w14:textId="77777777" w:rsidR="00311DE6" w:rsidRPr="00394B63" w:rsidRDefault="00311DE6" w:rsidP="00311DE6">
            <w:pPr>
              <w:spacing w:before="60" w:line="260" w:lineRule="atLeast"/>
              <w:rPr>
                <w:rFonts w:ascii="Arial" w:hAnsi="Arial" w:cs="Arial"/>
                <w:sz w:val="20"/>
                <w:szCs w:val="20"/>
                <w:lang w:eastAsia="en-US"/>
              </w:rPr>
            </w:pPr>
          </w:p>
        </w:tc>
        <w:tc>
          <w:tcPr>
            <w:tcW w:w="1850" w:type="dxa"/>
            <w:gridSpan w:val="2"/>
            <w:tcBorders>
              <w:left w:val="nil"/>
              <w:right w:val="double" w:sz="4" w:space="0" w:color="auto"/>
            </w:tcBorders>
          </w:tcPr>
          <w:p w14:paraId="0E75E91E" w14:textId="77777777" w:rsidR="00311DE6" w:rsidRPr="00394B63" w:rsidRDefault="00311DE6" w:rsidP="00311DE6">
            <w:pPr>
              <w:spacing w:before="60" w:line="260" w:lineRule="atLeast"/>
              <w:jc w:val="center"/>
              <w:rPr>
                <w:rFonts w:ascii="Arial" w:hAnsi="Arial" w:cs="Arial"/>
                <w:sz w:val="20"/>
                <w:szCs w:val="20"/>
                <w:lang w:eastAsia="en-US"/>
              </w:rPr>
            </w:pPr>
          </w:p>
        </w:tc>
      </w:tr>
      <w:tr w:rsidR="00311DE6" w:rsidRPr="00394B63" w14:paraId="4290185D" w14:textId="77777777" w:rsidTr="00311DE6">
        <w:trPr>
          <w:cantSplit/>
          <w:jc w:val="center"/>
        </w:trPr>
        <w:tc>
          <w:tcPr>
            <w:tcW w:w="1188" w:type="dxa"/>
            <w:tcBorders>
              <w:left w:val="double" w:sz="4" w:space="0" w:color="auto"/>
            </w:tcBorders>
          </w:tcPr>
          <w:p w14:paraId="3F4AADEC" w14:textId="77777777" w:rsidR="00311DE6" w:rsidRPr="00394B63" w:rsidRDefault="00311DE6" w:rsidP="00311DE6">
            <w:pPr>
              <w:spacing w:before="60" w:line="260" w:lineRule="atLeast"/>
              <w:rPr>
                <w:rFonts w:ascii="Arial" w:hAnsi="Arial" w:cs="Arial"/>
                <w:sz w:val="20"/>
                <w:szCs w:val="20"/>
                <w:lang w:eastAsia="en-US"/>
              </w:rPr>
            </w:pPr>
          </w:p>
        </w:tc>
        <w:tc>
          <w:tcPr>
            <w:tcW w:w="2318" w:type="dxa"/>
            <w:gridSpan w:val="2"/>
            <w:vMerge/>
          </w:tcPr>
          <w:p w14:paraId="2EFF12D3" w14:textId="77777777" w:rsidR="00311DE6" w:rsidRPr="00394B63" w:rsidRDefault="00311DE6" w:rsidP="00311DE6">
            <w:pPr>
              <w:spacing w:before="60" w:line="260" w:lineRule="atLeast"/>
              <w:rPr>
                <w:rFonts w:ascii="Arial" w:hAnsi="Arial" w:cs="Arial"/>
                <w:sz w:val="20"/>
                <w:szCs w:val="20"/>
                <w:lang w:eastAsia="en-US"/>
              </w:rPr>
            </w:pPr>
          </w:p>
        </w:tc>
        <w:tc>
          <w:tcPr>
            <w:tcW w:w="236" w:type="dxa"/>
            <w:vMerge/>
            <w:tcBorders>
              <w:right w:val="single" w:sz="2" w:space="0" w:color="auto"/>
            </w:tcBorders>
          </w:tcPr>
          <w:p w14:paraId="0A81E533" w14:textId="77777777" w:rsidR="00311DE6" w:rsidRPr="00394B63" w:rsidRDefault="00311DE6" w:rsidP="00311DE6">
            <w:pPr>
              <w:spacing w:before="60" w:line="260" w:lineRule="atLeast"/>
              <w:rPr>
                <w:rFonts w:ascii="Arial" w:hAnsi="Arial" w:cs="Arial"/>
                <w:sz w:val="20"/>
                <w:szCs w:val="20"/>
                <w:lang w:eastAsia="en-US"/>
              </w:rPr>
            </w:pPr>
          </w:p>
        </w:tc>
        <w:tc>
          <w:tcPr>
            <w:tcW w:w="1204" w:type="dxa"/>
            <w:tcBorders>
              <w:left w:val="nil"/>
            </w:tcBorders>
          </w:tcPr>
          <w:p w14:paraId="34428003" w14:textId="77777777" w:rsidR="00311DE6" w:rsidRPr="00394B63" w:rsidRDefault="00311DE6" w:rsidP="00311DE6">
            <w:pPr>
              <w:spacing w:before="60" w:line="260" w:lineRule="atLeast"/>
              <w:ind w:left="168"/>
              <w:rPr>
                <w:rFonts w:ascii="Arial" w:hAnsi="Arial" w:cs="Arial"/>
                <w:sz w:val="20"/>
                <w:szCs w:val="20"/>
                <w:lang w:eastAsia="en-US"/>
              </w:rPr>
            </w:pPr>
            <w:r w:rsidRPr="00394B63">
              <w:rPr>
                <w:rFonts w:ascii="Arial" w:hAnsi="Arial" w:cs="Arial"/>
                <w:sz w:val="20"/>
                <w:szCs w:val="20"/>
                <w:lang w:eastAsia="en-US"/>
              </w:rPr>
              <w:t>Podpis:</w:t>
            </w:r>
          </w:p>
        </w:tc>
        <w:tc>
          <w:tcPr>
            <w:tcW w:w="1980" w:type="dxa"/>
            <w:gridSpan w:val="2"/>
            <w:tcBorders>
              <w:top w:val="nil"/>
              <w:left w:val="nil"/>
              <w:bottom w:val="dashSmallGap" w:sz="2" w:space="0" w:color="808080"/>
            </w:tcBorders>
          </w:tcPr>
          <w:p w14:paraId="7635CC8D" w14:textId="77777777" w:rsidR="00311DE6" w:rsidRPr="00394B63" w:rsidRDefault="00311DE6" w:rsidP="00311DE6">
            <w:pPr>
              <w:spacing w:before="60" w:line="260" w:lineRule="atLeast"/>
              <w:rPr>
                <w:rFonts w:ascii="Arial" w:hAnsi="Arial" w:cs="Arial"/>
                <w:sz w:val="20"/>
                <w:szCs w:val="20"/>
                <w:lang w:eastAsia="en-US"/>
              </w:rPr>
            </w:pPr>
          </w:p>
        </w:tc>
        <w:tc>
          <w:tcPr>
            <w:tcW w:w="1130" w:type="dxa"/>
            <w:tcBorders>
              <w:left w:val="nil"/>
              <w:right w:val="double" w:sz="4" w:space="0" w:color="auto"/>
            </w:tcBorders>
          </w:tcPr>
          <w:p w14:paraId="08F538C8" w14:textId="77777777" w:rsidR="00311DE6" w:rsidRPr="00394B63" w:rsidRDefault="00311DE6" w:rsidP="00311DE6">
            <w:pPr>
              <w:spacing w:before="60" w:line="260" w:lineRule="atLeast"/>
              <w:jc w:val="center"/>
              <w:rPr>
                <w:rFonts w:ascii="Arial" w:hAnsi="Arial" w:cs="Arial"/>
                <w:sz w:val="20"/>
                <w:szCs w:val="20"/>
                <w:lang w:eastAsia="en-US"/>
              </w:rPr>
            </w:pPr>
            <w:r w:rsidRPr="00394B63">
              <w:rPr>
                <w:rFonts w:ascii="Arial" w:hAnsi="Arial" w:cs="Arial"/>
                <w:sz w:val="20"/>
                <w:szCs w:val="20"/>
                <w:lang w:eastAsia="en-US"/>
              </w:rPr>
              <w:t>žig</w:t>
            </w:r>
          </w:p>
        </w:tc>
      </w:tr>
      <w:tr w:rsidR="00311DE6" w:rsidRPr="00394B63" w14:paraId="0CB510F7" w14:textId="77777777" w:rsidTr="00311DE6">
        <w:trPr>
          <w:cantSplit/>
          <w:jc w:val="center"/>
        </w:trPr>
        <w:tc>
          <w:tcPr>
            <w:tcW w:w="1188" w:type="dxa"/>
            <w:tcBorders>
              <w:left w:val="double" w:sz="4" w:space="0" w:color="auto"/>
              <w:bottom w:val="nil"/>
            </w:tcBorders>
          </w:tcPr>
          <w:p w14:paraId="2D037B1B" w14:textId="77777777" w:rsidR="00311DE6" w:rsidRPr="00394B63" w:rsidRDefault="00311DE6" w:rsidP="00311DE6">
            <w:pPr>
              <w:spacing w:before="60" w:line="260" w:lineRule="atLeast"/>
              <w:rPr>
                <w:rFonts w:ascii="Arial" w:hAnsi="Arial" w:cs="Arial"/>
                <w:sz w:val="20"/>
                <w:szCs w:val="20"/>
                <w:lang w:eastAsia="en-US"/>
              </w:rPr>
            </w:pPr>
          </w:p>
        </w:tc>
        <w:tc>
          <w:tcPr>
            <w:tcW w:w="2318" w:type="dxa"/>
            <w:gridSpan w:val="2"/>
            <w:vMerge/>
            <w:tcBorders>
              <w:bottom w:val="nil"/>
            </w:tcBorders>
          </w:tcPr>
          <w:p w14:paraId="7996940C" w14:textId="77777777" w:rsidR="00311DE6" w:rsidRPr="00394B63" w:rsidRDefault="00311DE6" w:rsidP="00311DE6">
            <w:pPr>
              <w:spacing w:before="60" w:line="260" w:lineRule="atLeast"/>
              <w:rPr>
                <w:rFonts w:ascii="Arial" w:hAnsi="Arial" w:cs="Arial"/>
                <w:sz w:val="20"/>
                <w:szCs w:val="20"/>
                <w:lang w:eastAsia="en-US"/>
              </w:rPr>
            </w:pPr>
          </w:p>
        </w:tc>
        <w:tc>
          <w:tcPr>
            <w:tcW w:w="236" w:type="dxa"/>
            <w:vMerge/>
            <w:tcBorders>
              <w:bottom w:val="nil"/>
              <w:right w:val="single" w:sz="2" w:space="0" w:color="auto"/>
            </w:tcBorders>
          </w:tcPr>
          <w:p w14:paraId="20BA7703"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tcBorders>
              <w:left w:val="nil"/>
              <w:bottom w:val="nil"/>
              <w:right w:val="double" w:sz="4" w:space="0" w:color="auto"/>
            </w:tcBorders>
          </w:tcPr>
          <w:p w14:paraId="2C74823C" w14:textId="77777777" w:rsidR="00311DE6" w:rsidRPr="00394B63" w:rsidRDefault="00311DE6" w:rsidP="00311DE6">
            <w:pPr>
              <w:spacing w:before="60" w:line="260" w:lineRule="atLeast"/>
              <w:rPr>
                <w:rFonts w:ascii="Arial" w:hAnsi="Arial" w:cs="Arial"/>
                <w:sz w:val="20"/>
                <w:szCs w:val="20"/>
                <w:lang w:eastAsia="en-US"/>
              </w:rPr>
            </w:pPr>
          </w:p>
        </w:tc>
      </w:tr>
      <w:tr w:rsidR="00311DE6" w:rsidRPr="00394B63" w14:paraId="6C78B786" w14:textId="77777777" w:rsidTr="00311DE6">
        <w:trPr>
          <w:cantSplit/>
          <w:jc w:val="center"/>
        </w:trPr>
        <w:tc>
          <w:tcPr>
            <w:tcW w:w="3506" w:type="dxa"/>
            <w:gridSpan w:val="3"/>
            <w:tcBorders>
              <w:top w:val="single" w:sz="2" w:space="0" w:color="auto"/>
              <w:left w:val="double" w:sz="4" w:space="0" w:color="auto"/>
              <w:bottom w:val="nil"/>
            </w:tcBorders>
          </w:tcPr>
          <w:p w14:paraId="19588D0E" w14:textId="77777777" w:rsidR="00311DE6" w:rsidRPr="00394B63" w:rsidRDefault="00311DE6" w:rsidP="00311DE6">
            <w:pPr>
              <w:spacing w:before="120"/>
              <w:jc w:val="both"/>
              <w:rPr>
                <w:rFonts w:ascii="Arial" w:hAnsi="Arial" w:cs="Arial"/>
                <w:b/>
                <w:sz w:val="20"/>
                <w:szCs w:val="20"/>
                <w:lang w:eastAsia="en-US"/>
              </w:rPr>
            </w:pPr>
            <w:r w:rsidRPr="00394B63">
              <w:rPr>
                <w:rFonts w:ascii="Arial" w:hAnsi="Arial" w:cs="Arial"/>
                <w:b/>
                <w:sz w:val="20"/>
                <w:szCs w:val="20"/>
                <w:lang w:eastAsia="en-US"/>
              </w:rPr>
              <w:t>Javno naročilo:</w:t>
            </w:r>
          </w:p>
        </w:tc>
        <w:tc>
          <w:tcPr>
            <w:tcW w:w="236" w:type="dxa"/>
            <w:vMerge w:val="restart"/>
            <w:tcBorders>
              <w:top w:val="single" w:sz="2" w:space="0" w:color="auto"/>
              <w:bottom w:val="nil"/>
              <w:right w:val="single" w:sz="2" w:space="0" w:color="auto"/>
            </w:tcBorders>
          </w:tcPr>
          <w:p w14:paraId="752803D6"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tcBorders>
              <w:top w:val="single" w:sz="2" w:space="0" w:color="auto"/>
              <w:left w:val="nil"/>
              <w:bottom w:val="nil"/>
              <w:right w:val="double" w:sz="4" w:space="0" w:color="auto"/>
            </w:tcBorders>
          </w:tcPr>
          <w:p w14:paraId="1B2819F6" w14:textId="77777777" w:rsidR="00311DE6" w:rsidRPr="00394B63" w:rsidRDefault="00311DE6" w:rsidP="00311DE6">
            <w:pPr>
              <w:spacing w:before="120"/>
              <w:jc w:val="both"/>
              <w:rPr>
                <w:rFonts w:ascii="Arial" w:hAnsi="Arial" w:cs="Arial"/>
                <w:b/>
                <w:sz w:val="20"/>
                <w:szCs w:val="20"/>
                <w:lang w:eastAsia="en-US"/>
              </w:rPr>
            </w:pPr>
            <w:r w:rsidRPr="00394B63">
              <w:rPr>
                <w:rFonts w:ascii="Arial" w:hAnsi="Arial" w:cs="Arial"/>
                <w:b/>
                <w:sz w:val="20"/>
                <w:szCs w:val="20"/>
                <w:lang w:eastAsia="en-US"/>
              </w:rPr>
              <w:t>Prejemnik :</w:t>
            </w:r>
          </w:p>
        </w:tc>
      </w:tr>
      <w:tr w:rsidR="00311DE6" w:rsidRPr="00394B63" w14:paraId="48E43729" w14:textId="77777777" w:rsidTr="00311DE6">
        <w:trPr>
          <w:cantSplit/>
          <w:trHeight w:val="320"/>
          <w:jc w:val="center"/>
        </w:trPr>
        <w:tc>
          <w:tcPr>
            <w:tcW w:w="3506" w:type="dxa"/>
            <w:gridSpan w:val="3"/>
            <w:vMerge w:val="restart"/>
            <w:tcBorders>
              <w:top w:val="nil"/>
              <w:left w:val="double" w:sz="4" w:space="0" w:color="auto"/>
            </w:tcBorders>
          </w:tcPr>
          <w:p w14:paraId="6E25829E" w14:textId="7813368D" w:rsidR="00311DE6" w:rsidRPr="00394B63" w:rsidRDefault="00311DE6" w:rsidP="00311DE6">
            <w:pPr>
              <w:spacing w:before="60" w:line="260" w:lineRule="atLeast"/>
              <w:jc w:val="both"/>
              <w:rPr>
                <w:rFonts w:ascii="Arial" w:hAnsi="Arial" w:cs="Arial"/>
                <w:b/>
                <w:sz w:val="20"/>
                <w:szCs w:val="20"/>
                <w:lang w:eastAsia="en-US"/>
              </w:rPr>
            </w:pPr>
            <w:r>
              <w:rPr>
                <w:rFonts w:ascii="Arial" w:hAnsi="Arial" w:cs="Arial"/>
                <w:b/>
                <w:sz w:val="20"/>
              </w:rPr>
              <w:t>Izdelava in dobava registrskih in preskusnih tablic za motorna in priklopna vozila</w:t>
            </w:r>
          </w:p>
          <w:p w14:paraId="3010D9D1" w14:textId="77777777" w:rsidR="00311DE6" w:rsidRPr="00394B63" w:rsidRDefault="00311DE6" w:rsidP="00311DE6">
            <w:pPr>
              <w:spacing w:before="60" w:line="260" w:lineRule="atLeast"/>
              <w:ind w:left="158"/>
              <w:rPr>
                <w:rFonts w:ascii="Arial" w:hAnsi="Arial" w:cs="Arial"/>
                <w:sz w:val="20"/>
                <w:szCs w:val="20"/>
                <w:lang w:eastAsia="en-US"/>
              </w:rPr>
            </w:pPr>
          </w:p>
        </w:tc>
        <w:tc>
          <w:tcPr>
            <w:tcW w:w="236" w:type="dxa"/>
            <w:vMerge/>
            <w:tcBorders>
              <w:top w:val="nil"/>
              <w:right w:val="single" w:sz="2" w:space="0" w:color="auto"/>
            </w:tcBorders>
          </w:tcPr>
          <w:p w14:paraId="1180E87E"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vMerge w:val="restart"/>
            <w:tcBorders>
              <w:top w:val="nil"/>
              <w:left w:val="nil"/>
              <w:right w:val="double" w:sz="4" w:space="0" w:color="auto"/>
            </w:tcBorders>
          </w:tcPr>
          <w:p w14:paraId="1963DAC7" w14:textId="77777777" w:rsidR="00311DE6" w:rsidRPr="00394B63" w:rsidRDefault="00311DE6" w:rsidP="00311DE6">
            <w:pPr>
              <w:spacing w:before="180" w:after="60"/>
              <w:jc w:val="both"/>
              <w:outlineLvl w:val="8"/>
              <w:rPr>
                <w:rFonts w:ascii="Arial" w:hAnsi="Arial" w:cs="Arial"/>
                <w:b/>
                <w:sz w:val="20"/>
                <w:szCs w:val="20"/>
              </w:rPr>
            </w:pPr>
            <w:r w:rsidRPr="00394B63">
              <w:rPr>
                <w:rFonts w:ascii="Arial" w:hAnsi="Arial" w:cs="Arial"/>
                <w:b/>
                <w:sz w:val="20"/>
                <w:szCs w:val="20"/>
              </w:rPr>
              <w:t xml:space="preserve">Ministrstvo za infrastrukturo </w:t>
            </w:r>
          </w:p>
          <w:p w14:paraId="26CCD631" w14:textId="77777777" w:rsidR="00311DE6" w:rsidRPr="00394B63" w:rsidRDefault="00311DE6" w:rsidP="00311DE6">
            <w:pPr>
              <w:spacing w:line="260" w:lineRule="atLeast"/>
              <w:rPr>
                <w:rFonts w:ascii="Arial" w:hAnsi="Arial" w:cs="Arial"/>
                <w:b/>
                <w:sz w:val="20"/>
                <w:szCs w:val="20"/>
                <w:lang w:eastAsia="en-US"/>
              </w:rPr>
            </w:pPr>
            <w:r w:rsidRPr="00394B63">
              <w:rPr>
                <w:rFonts w:ascii="Arial" w:hAnsi="Arial" w:cs="Arial"/>
                <w:b/>
                <w:sz w:val="20"/>
                <w:szCs w:val="20"/>
                <w:lang w:eastAsia="en-US"/>
              </w:rPr>
              <w:t>Langusova ulica 4</w:t>
            </w:r>
          </w:p>
          <w:p w14:paraId="1B41DDBC" w14:textId="77777777" w:rsidR="00311DE6" w:rsidRPr="00394B63" w:rsidRDefault="00311DE6" w:rsidP="00311DE6">
            <w:pPr>
              <w:spacing w:line="260" w:lineRule="atLeast"/>
              <w:rPr>
                <w:rFonts w:ascii="Arial" w:hAnsi="Arial" w:cs="Arial"/>
                <w:b/>
                <w:sz w:val="20"/>
                <w:szCs w:val="20"/>
                <w:lang w:eastAsia="en-US"/>
              </w:rPr>
            </w:pPr>
            <w:r w:rsidRPr="00394B63">
              <w:rPr>
                <w:rFonts w:ascii="Arial" w:hAnsi="Arial" w:cs="Arial"/>
                <w:b/>
                <w:sz w:val="20"/>
                <w:szCs w:val="20"/>
                <w:lang w:eastAsia="en-US"/>
              </w:rPr>
              <w:t>1535 Ljubljana</w:t>
            </w:r>
          </w:p>
        </w:tc>
      </w:tr>
      <w:tr w:rsidR="00311DE6" w:rsidRPr="00394B63" w14:paraId="7365A910" w14:textId="77777777" w:rsidTr="00311DE6">
        <w:trPr>
          <w:cantSplit/>
          <w:trHeight w:val="336"/>
          <w:jc w:val="center"/>
        </w:trPr>
        <w:tc>
          <w:tcPr>
            <w:tcW w:w="3506" w:type="dxa"/>
            <w:gridSpan w:val="3"/>
            <w:vMerge/>
            <w:tcBorders>
              <w:left w:val="double" w:sz="4" w:space="0" w:color="auto"/>
            </w:tcBorders>
          </w:tcPr>
          <w:p w14:paraId="7624ECC5" w14:textId="77777777" w:rsidR="00311DE6" w:rsidRPr="00394B63" w:rsidRDefault="00311DE6" w:rsidP="00311DE6">
            <w:pPr>
              <w:spacing w:before="60" w:line="260" w:lineRule="atLeast"/>
              <w:rPr>
                <w:rFonts w:ascii="Arial" w:hAnsi="Arial" w:cs="Arial"/>
                <w:sz w:val="20"/>
                <w:szCs w:val="20"/>
                <w:lang w:eastAsia="en-US"/>
              </w:rPr>
            </w:pPr>
          </w:p>
        </w:tc>
        <w:tc>
          <w:tcPr>
            <w:tcW w:w="236" w:type="dxa"/>
            <w:vMerge/>
            <w:tcBorders>
              <w:right w:val="single" w:sz="2" w:space="0" w:color="auto"/>
            </w:tcBorders>
          </w:tcPr>
          <w:p w14:paraId="019C2959"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vMerge/>
            <w:tcBorders>
              <w:left w:val="nil"/>
              <w:right w:val="double" w:sz="4" w:space="0" w:color="auto"/>
            </w:tcBorders>
          </w:tcPr>
          <w:p w14:paraId="5EEADE79" w14:textId="77777777" w:rsidR="00311DE6" w:rsidRPr="00394B63" w:rsidRDefault="00311DE6" w:rsidP="00311DE6">
            <w:pPr>
              <w:spacing w:before="240" w:after="60"/>
              <w:jc w:val="both"/>
              <w:outlineLvl w:val="8"/>
              <w:rPr>
                <w:rFonts w:ascii="Arial" w:hAnsi="Arial" w:cs="Arial"/>
                <w:b/>
                <w:sz w:val="20"/>
                <w:szCs w:val="20"/>
              </w:rPr>
            </w:pPr>
          </w:p>
        </w:tc>
      </w:tr>
      <w:tr w:rsidR="00311DE6" w:rsidRPr="00394B63" w14:paraId="75740435" w14:textId="77777777" w:rsidTr="00311DE6">
        <w:trPr>
          <w:cantSplit/>
          <w:trHeight w:val="746"/>
          <w:jc w:val="center"/>
        </w:trPr>
        <w:tc>
          <w:tcPr>
            <w:tcW w:w="3506" w:type="dxa"/>
            <w:gridSpan w:val="3"/>
            <w:vMerge/>
            <w:tcBorders>
              <w:left w:val="double" w:sz="4" w:space="0" w:color="auto"/>
            </w:tcBorders>
            <w:vAlign w:val="bottom"/>
          </w:tcPr>
          <w:p w14:paraId="1E13BFB4" w14:textId="77777777" w:rsidR="00311DE6" w:rsidRPr="00394B63" w:rsidRDefault="00311DE6" w:rsidP="00311DE6">
            <w:pPr>
              <w:spacing w:line="260" w:lineRule="atLeast"/>
              <w:rPr>
                <w:rFonts w:ascii="Arial" w:hAnsi="Arial" w:cs="Arial"/>
                <w:sz w:val="20"/>
                <w:szCs w:val="20"/>
                <w:lang w:eastAsia="en-US"/>
              </w:rPr>
            </w:pPr>
          </w:p>
        </w:tc>
        <w:tc>
          <w:tcPr>
            <w:tcW w:w="236" w:type="dxa"/>
            <w:vMerge/>
            <w:tcBorders>
              <w:right w:val="single" w:sz="2" w:space="0" w:color="auto"/>
            </w:tcBorders>
          </w:tcPr>
          <w:p w14:paraId="76AE1DA6"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vMerge/>
            <w:tcBorders>
              <w:left w:val="nil"/>
              <w:right w:val="double" w:sz="4" w:space="0" w:color="auto"/>
            </w:tcBorders>
          </w:tcPr>
          <w:p w14:paraId="10B47187" w14:textId="77777777" w:rsidR="00311DE6" w:rsidRPr="00394B63" w:rsidRDefault="00311DE6" w:rsidP="00311DE6">
            <w:pPr>
              <w:spacing w:before="240" w:after="60"/>
              <w:jc w:val="both"/>
              <w:outlineLvl w:val="8"/>
              <w:rPr>
                <w:rFonts w:ascii="Arial" w:hAnsi="Arial" w:cs="Arial"/>
                <w:sz w:val="20"/>
                <w:szCs w:val="20"/>
              </w:rPr>
            </w:pPr>
          </w:p>
        </w:tc>
      </w:tr>
      <w:tr w:rsidR="00311DE6" w:rsidRPr="00394B63" w14:paraId="430CD694" w14:textId="77777777" w:rsidTr="00311DE6">
        <w:trPr>
          <w:cantSplit/>
          <w:jc w:val="center"/>
        </w:trPr>
        <w:tc>
          <w:tcPr>
            <w:tcW w:w="1548" w:type="dxa"/>
            <w:gridSpan w:val="2"/>
            <w:tcBorders>
              <w:left w:val="double" w:sz="4" w:space="0" w:color="auto"/>
            </w:tcBorders>
            <w:vAlign w:val="center"/>
          </w:tcPr>
          <w:p w14:paraId="7ED25FFC" w14:textId="77777777" w:rsidR="00311DE6" w:rsidRPr="00394B63" w:rsidRDefault="00311DE6" w:rsidP="00311DE6">
            <w:pPr>
              <w:spacing w:line="260" w:lineRule="atLeast"/>
              <w:ind w:left="170"/>
              <w:rPr>
                <w:rFonts w:ascii="Arial" w:hAnsi="Arial" w:cs="Arial"/>
                <w:sz w:val="20"/>
                <w:szCs w:val="20"/>
                <w:lang w:eastAsia="en-US"/>
              </w:rPr>
            </w:pPr>
            <w:r w:rsidRPr="00394B63">
              <w:rPr>
                <w:rFonts w:ascii="Arial" w:hAnsi="Arial" w:cs="Arial"/>
                <w:sz w:val="20"/>
                <w:szCs w:val="20"/>
                <w:lang w:eastAsia="en-US"/>
              </w:rPr>
              <w:t>Št. jav. nar.:</w:t>
            </w:r>
          </w:p>
        </w:tc>
        <w:tc>
          <w:tcPr>
            <w:tcW w:w="1958" w:type="dxa"/>
            <w:tcBorders>
              <w:top w:val="nil"/>
              <w:bottom w:val="nil"/>
            </w:tcBorders>
            <w:vAlign w:val="center"/>
          </w:tcPr>
          <w:p w14:paraId="67B934C4" w14:textId="3AE354FB" w:rsidR="00311DE6" w:rsidRPr="00A9277C" w:rsidRDefault="00311DE6" w:rsidP="00311DE6">
            <w:pPr>
              <w:spacing w:line="260" w:lineRule="atLeast"/>
              <w:rPr>
                <w:rFonts w:ascii="Arial" w:hAnsi="Arial" w:cs="Arial"/>
                <w:sz w:val="20"/>
                <w:szCs w:val="20"/>
                <w:lang w:eastAsia="en-US"/>
              </w:rPr>
            </w:pPr>
            <w:r>
              <w:rPr>
                <w:rFonts w:ascii="Arial" w:hAnsi="Arial" w:cs="Arial"/>
                <w:sz w:val="20"/>
                <w:szCs w:val="20"/>
                <w:lang w:eastAsia="en-US"/>
              </w:rPr>
              <w:t>2430-22-005</w:t>
            </w:r>
          </w:p>
        </w:tc>
        <w:tc>
          <w:tcPr>
            <w:tcW w:w="236" w:type="dxa"/>
            <w:vMerge/>
            <w:tcBorders>
              <w:right w:val="single" w:sz="2" w:space="0" w:color="auto"/>
            </w:tcBorders>
          </w:tcPr>
          <w:p w14:paraId="472A2489"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vMerge/>
            <w:tcBorders>
              <w:left w:val="nil"/>
              <w:right w:val="double" w:sz="4" w:space="0" w:color="auto"/>
            </w:tcBorders>
            <w:vAlign w:val="center"/>
          </w:tcPr>
          <w:p w14:paraId="36C873BC" w14:textId="77777777" w:rsidR="00311DE6" w:rsidRPr="00394B63" w:rsidRDefault="00311DE6" w:rsidP="00311DE6">
            <w:pPr>
              <w:spacing w:after="60"/>
              <w:ind w:left="198"/>
              <w:jc w:val="both"/>
              <w:outlineLvl w:val="5"/>
              <w:rPr>
                <w:rFonts w:ascii="Arial" w:hAnsi="Arial" w:cs="Arial"/>
                <w:b/>
                <w:bCs/>
                <w:sz w:val="20"/>
                <w:szCs w:val="20"/>
              </w:rPr>
            </w:pPr>
          </w:p>
        </w:tc>
      </w:tr>
      <w:tr w:rsidR="00311DE6" w:rsidRPr="00394B63" w14:paraId="4A00406F" w14:textId="77777777" w:rsidTr="00311DE6">
        <w:trPr>
          <w:cantSplit/>
          <w:jc w:val="center"/>
        </w:trPr>
        <w:tc>
          <w:tcPr>
            <w:tcW w:w="1548" w:type="dxa"/>
            <w:gridSpan w:val="2"/>
            <w:tcBorders>
              <w:left w:val="double" w:sz="4" w:space="0" w:color="auto"/>
            </w:tcBorders>
            <w:vAlign w:val="center"/>
          </w:tcPr>
          <w:p w14:paraId="5E90B917" w14:textId="77777777" w:rsidR="00311DE6" w:rsidRPr="00394B63" w:rsidRDefault="00311DE6" w:rsidP="00311DE6">
            <w:pPr>
              <w:spacing w:line="260" w:lineRule="atLeast"/>
              <w:ind w:left="170"/>
              <w:rPr>
                <w:rFonts w:ascii="Arial" w:hAnsi="Arial" w:cs="Arial"/>
                <w:sz w:val="20"/>
                <w:szCs w:val="20"/>
                <w:lang w:eastAsia="en-US"/>
              </w:rPr>
            </w:pPr>
            <w:r w:rsidRPr="00394B63">
              <w:rPr>
                <w:rFonts w:ascii="Arial" w:hAnsi="Arial" w:cs="Arial"/>
                <w:sz w:val="20"/>
                <w:szCs w:val="20"/>
                <w:lang w:eastAsia="en-US"/>
              </w:rPr>
              <w:t>Št. zadeve:</w:t>
            </w:r>
          </w:p>
        </w:tc>
        <w:tc>
          <w:tcPr>
            <w:tcW w:w="1958" w:type="dxa"/>
            <w:vAlign w:val="center"/>
          </w:tcPr>
          <w:p w14:paraId="71199293" w14:textId="315D6F62" w:rsidR="00311DE6" w:rsidRPr="00A9277C" w:rsidRDefault="00311DE6" w:rsidP="00311DE6">
            <w:pPr>
              <w:spacing w:line="260" w:lineRule="atLeast"/>
              <w:rPr>
                <w:rFonts w:ascii="Arial" w:hAnsi="Arial" w:cs="Arial"/>
                <w:sz w:val="20"/>
                <w:szCs w:val="20"/>
                <w:lang w:eastAsia="en-US"/>
              </w:rPr>
            </w:pPr>
            <w:r>
              <w:rPr>
                <w:rFonts w:ascii="Arial" w:hAnsi="Arial" w:cs="Arial"/>
                <w:sz w:val="20"/>
                <w:szCs w:val="20"/>
                <w:lang w:eastAsia="en-US"/>
              </w:rPr>
              <w:t>430-23/2022</w:t>
            </w:r>
          </w:p>
        </w:tc>
        <w:tc>
          <w:tcPr>
            <w:tcW w:w="236" w:type="dxa"/>
            <w:vMerge/>
            <w:tcBorders>
              <w:right w:val="single" w:sz="2" w:space="0" w:color="auto"/>
            </w:tcBorders>
          </w:tcPr>
          <w:p w14:paraId="7D190ED4"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vMerge/>
            <w:tcBorders>
              <w:left w:val="nil"/>
              <w:right w:val="double" w:sz="4" w:space="0" w:color="auto"/>
            </w:tcBorders>
            <w:vAlign w:val="center"/>
          </w:tcPr>
          <w:p w14:paraId="455ADDEA" w14:textId="77777777" w:rsidR="00311DE6" w:rsidRPr="00394B63" w:rsidRDefault="00311DE6" w:rsidP="00311DE6">
            <w:pPr>
              <w:spacing w:after="60"/>
              <w:ind w:left="198"/>
              <w:jc w:val="both"/>
              <w:outlineLvl w:val="5"/>
              <w:rPr>
                <w:rFonts w:ascii="Arial" w:hAnsi="Arial" w:cs="Arial"/>
                <w:b/>
                <w:bCs/>
                <w:sz w:val="20"/>
                <w:szCs w:val="20"/>
              </w:rPr>
            </w:pPr>
          </w:p>
        </w:tc>
      </w:tr>
      <w:tr w:rsidR="00311DE6" w:rsidRPr="00394B63" w14:paraId="5F39392F" w14:textId="77777777" w:rsidTr="00311DE6">
        <w:trPr>
          <w:cantSplit/>
          <w:trHeight w:val="195"/>
          <w:jc w:val="center"/>
        </w:trPr>
        <w:tc>
          <w:tcPr>
            <w:tcW w:w="1548" w:type="dxa"/>
            <w:gridSpan w:val="2"/>
            <w:tcBorders>
              <w:left w:val="double" w:sz="4" w:space="0" w:color="auto"/>
              <w:bottom w:val="nil"/>
            </w:tcBorders>
            <w:vAlign w:val="center"/>
          </w:tcPr>
          <w:p w14:paraId="06B4C7C8" w14:textId="77777777" w:rsidR="00311DE6" w:rsidRPr="00394B63" w:rsidRDefault="00311DE6" w:rsidP="00311DE6">
            <w:pPr>
              <w:spacing w:line="260" w:lineRule="atLeast"/>
              <w:ind w:left="170"/>
              <w:rPr>
                <w:rFonts w:ascii="Arial" w:hAnsi="Arial" w:cs="Arial"/>
                <w:sz w:val="20"/>
                <w:szCs w:val="20"/>
                <w:lang w:eastAsia="en-US"/>
              </w:rPr>
            </w:pPr>
          </w:p>
        </w:tc>
        <w:tc>
          <w:tcPr>
            <w:tcW w:w="1958" w:type="dxa"/>
            <w:tcBorders>
              <w:bottom w:val="nil"/>
            </w:tcBorders>
            <w:vAlign w:val="center"/>
          </w:tcPr>
          <w:p w14:paraId="6060F4E2" w14:textId="77777777" w:rsidR="00311DE6" w:rsidRPr="00394B63" w:rsidRDefault="00311DE6" w:rsidP="00311DE6">
            <w:pPr>
              <w:spacing w:line="260" w:lineRule="atLeast"/>
              <w:ind w:left="50"/>
              <w:rPr>
                <w:rFonts w:ascii="Arial" w:hAnsi="Arial" w:cs="Arial"/>
                <w:sz w:val="20"/>
                <w:szCs w:val="20"/>
                <w:lang w:eastAsia="en-US"/>
              </w:rPr>
            </w:pPr>
          </w:p>
        </w:tc>
        <w:tc>
          <w:tcPr>
            <w:tcW w:w="236" w:type="dxa"/>
            <w:vMerge/>
            <w:tcBorders>
              <w:bottom w:val="nil"/>
              <w:right w:val="single" w:sz="2" w:space="0" w:color="auto"/>
            </w:tcBorders>
          </w:tcPr>
          <w:p w14:paraId="029F68E8" w14:textId="77777777" w:rsidR="00311DE6" w:rsidRPr="00394B63" w:rsidRDefault="00311DE6" w:rsidP="00311DE6">
            <w:pPr>
              <w:spacing w:before="60" w:line="260" w:lineRule="atLeast"/>
              <w:rPr>
                <w:rFonts w:ascii="Arial" w:hAnsi="Arial" w:cs="Arial"/>
                <w:sz w:val="20"/>
                <w:szCs w:val="20"/>
                <w:lang w:eastAsia="en-US"/>
              </w:rPr>
            </w:pPr>
          </w:p>
        </w:tc>
        <w:tc>
          <w:tcPr>
            <w:tcW w:w="4314" w:type="dxa"/>
            <w:gridSpan w:val="4"/>
            <w:vMerge/>
            <w:tcBorders>
              <w:left w:val="nil"/>
              <w:bottom w:val="nil"/>
              <w:right w:val="double" w:sz="4" w:space="0" w:color="auto"/>
            </w:tcBorders>
          </w:tcPr>
          <w:p w14:paraId="388847DA" w14:textId="77777777" w:rsidR="00311DE6" w:rsidRPr="00394B63" w:rsidRDefault="00311DE6" w:rsidP="00311DE6">
            <w:pPr>
              <w:spacing w:before="60" w:line="260" w:lineRule="atLeast"/>
              <w:rPr>
                <w:rFonts w:ascii="Arial" w:hAnsi="Arial" w:cs="Arial"/>
                <w:sz w:val="20"/>
                <w:szCs w:val="20"/>
                <w:lang w:eastAsia="en-US"/>
              </w:rPr>
            </w:pPr>
          </w:p>
        </w:tc>
      </w:tr>
      <w:tr w:rsidR="00311DE6" w:rsidRPr="00394B63" w14:paraId="6F305895" w14:textId="77777777" w:rsidTr="00311DE6">
        <w:trPr>
          <w:cantSplit/>
          <w:jc w:val="center"/>
        </w:trPr>
        <w:tc>
          <w:tcPr>
            <w:tcW w:w="8056" w:type="dxa"/>
            <w:gridSpan w:val="8"/>
            <w:tcBorders>
              <w:top w:val="single" w:sz="2" w:space="0" w:color="auto"/>
              <w:left w:val="double" w:sz="4" w:space="0" w:color="auto"/>
              <w:bottom w:val="double" w:sz="4" w:space="0" w:color="auto"/>
              <w:right w:val="double" w:sz="4" w:space="0" w:color="auto"/>
            </w:tcBorders>
            <w:vAlign w:val="center"/>
          </w:tcPr>
          <w:p w14:paraId="31539964" w14:textId="77777777" w:rsidR="00311DE6" w:rsidRPr="00C01E7C" w:rsidRDefault="00311DE6" w:rsidP="00311DE6">
            <w:pPr>
              <w:spacing w:before="240" w:after="120"/>
              <w:ind w:left="1003" w:hanging="283"/>
              <w:outlineLvl w:val="6"/>
              <w:rPr>
                <w:rFonts w:ascii="Arial" w:hAnsi="Arial" w:cs="Arial"/>
                <w:b/>
                <w:sz w:val="20"/>
                <w:szCs w:val="20"/>
              </w:rPr>
            </w:pPr>
            <w:r w:rsidRPr="00C01E7C">
              <w:rPr>
                <w:rFonts w:ascii="Arial" w:hAnsi="Arial" w:cs="Arial"/>
                <w:b/>
                <w:sz w:val="20"/>
                <w:szCs w:val="20"/>
              </w:rPr>
              <w:t>NE ODPIRAJ - PONUDBA !</w:t>
            </w:r>
          </w:p>
        </w:tc>
      </w:tr>
    </w:tbl>
    <w:p w14:paraId="2CC3425E" w14:textId="77777777" w:rsidR="00311DE6" w:rsidRPr="00394B63" w:rsidRDefault="00311DE6" w:rsidP="00311DE6">
      <w:pPr>
        <w:jc w:val="both"/>
        <w:rPr>
          <w:rFonts w:ascii="Arial" w:hAnsi="Arial" w:cs="Arial"/>
          <w:sz w:val="20"/>
          <w:szCs w:val="20"/>
        </w:rPr>
      </w:pPr>
    </w:p>
    <w:p w14:paraId="59D5DBE6" w14:textId="77777777" w:rsidR="00311DE6" w:rsidRDefault="00311DE6" w:rsidP="00311DE6">
      <w:pPr>
        <w:rPr>
          <w:lang w:eastAsia="en-US"/>
        </w:rPr>
      </w:pPr>
    </w:p>
    <w:p w14:paraId="7C61F8E4" w14:textId="77777777" w:rsidR="00311DE6" w:rsidRDefault="00311DE6" w:rsidP="00311DE6">
      <w:pPr>
        <w:rPr>
          <w:lang w:eastAsia="en-US"/>
        </w:rPr>
      </w:pPr>
    </w:p>
    <w:p w14:paraId="40C17155" w14:textId="77777777" w:rsidR="00855D1B" w:rsidRPr="004D2BC7" w:rsidRDefault="00855D1B" w:rsidP="00E74A6D">
      <w:pPr>
        <w:spacing w:line="260" w:lineRule="atLeast"/>
        <w:rPr>
          <w:rFonts w:ascii="Arial" w:hAnsi="Arial" w:cs="Arial"/>
          <w:sz w:val="16"/>
          <w:szCs w:val="16"/>
          <w:lang w:eastAsia="en-US"/>
        </w:rPr>
      </w:pPr>
    </w:p>
    <w:p w14:paraId="5825A238" w14:textId="77777777" w:rsidR="00855D1B" w:rsidRPr="004D2BC7" w:rsidRDefault="00855D1B" w:rsidP="00E74A6D">
      <w:pPr>
        <w:spacing w:line="260" w:lineRule="atLeast"/>
        <w:rPr>
          <w:rFonts w:ascii="Arial" w:hAnsi="Arial" w:cs="Arial"/>
          <w:sz w:val="16"/>
          <w:szCs w:val="16"/>
          <w:lang w:eastAsia="en-US"/>
        </w:rPr>
      </w:pPr>
    </w:p>
    <w:p w14:paraId="717C5131" w14:textId="12B9BC31" w:rsidR="002E738B" w:rsidRDefault="00127C0E" w:rsidP="00762E6F">
      <w:pPr>
        <w:spacing w:line="260" w:lineRule="atLeast"/>
        <w:jc w:val="both"/>
        <w:rPr>
          <w:rFonts w:ascii="Arial" w:hAnsi="Arial" w:cs="Arial"/>
          <w:b/>
          <w:sz w:val="20"/>
          <w:szCs w:val="20"/>
          <w:lang w:eastAsia="en-US"/>
        </w:rPr>
      </w:pPr>
      <w:r>
        <w:rPr>
          <w:rFonts w:ascii="Arial" w:hAnsi="Arial" w:cs="Arial"/>
          <w:b/>
          <w:sz w:val="20"/>
          <w:szCs w:val="20"/>
          <w:lang w:eastAsia="en-US"/>
        </w:rPr>
        <w:t>POGLAVJE 6</w:t>
      </w:r>
      <w:r w:rsidR="001470FE">
        <w:rPr>
          <w:rFonts w:ascii="Arial" w:hAnsi="Arial" w:cs="Arial"/>
          <w:b/>
          <w:sz w:val="20"/>
          <w:szCs w:val="20"/>
          <w:lang w:eastAsia="en-US"/>
        </w:rPr>
        <w:t>: PRILOGA – TEHNIČNE SPECIFIKACIJE</w:t>
      </w:r>
    </w:p>
    <w:p w14:paraId="2B0004C9" w14:textId="14850CF8" w:rsidR="001470FE" w:rsidRDefault="001470FE" w:rsidP="00762E6F">
      <w:pPr>
        <w:spacing w:line="260" w:lineRule="atLeast"/>
        <w:jc w:val="both"/>
        <w:rPr>
          <w:rFonts w:ascii="Arial" w:hAnsi="Arial" w:cs="Arial"/>
          <w:b/>
          <w:sz w:val="20"/>
          <w:szCs w:val="20"/>
          <w:lang w:eastAsia="en-US"/>
        </w:rPr>
      </w:pPr>
    </w:p>
    <w:p w14:paraId="4F4F3AEB" w14:textId="499A3B66" w:rsidR="001470FE" w:rsidRPr="001470FE" w:rsidRDefault="001470FE" w:rsidP="00762E6F">
      <w:pPr>
        <w:spacing w:line="260" w:lineRule="atLeast"/>
        <w:jc w:val="both"/>
        <w:rPr>
          <w:rFonts w:ascii="Arial" w:hAnsi="Arial" w:cs="Arial"/>
          <w:sz w:val="20"/>
          <w:szCs w:val="20"/>
          <w:lang w:eastAsia="en-US"/>
        </w:rPr>
      </w:pPr>
      <w:r w:rsidRPr="00161C6E">
        <w:rPr>
          <w:rFonts w:ascii="Arial" w:hAnsi="Arial" w:cs="Arial"/>
          <w:sz w:val="20"/>
          <w:szCs w:val="20"/>
          <w:lang w:eastAsia="en-US"/>
        </w:rPr>
        <w:t>Nahaja se v ločeni datoteki.</w:t>
      </w:r>
    </w:p>
    <w:p w14:paraId="09BF16B5" w14:textId="77777777" w:rsidR="001470FE" w:rsidRDefault="001470FE" w:rsidP="00762E6F">
      <w:pPr>
        <w:spacing w:line="260" w:lineRule="atLeast"/>
        <w:jc w:val="both"/>
        <w:rPr>
          <w:rFonts w:ascii="Arial" w:hAnsi="Arial" w:cs="Arial"/>
          <w:b/>
          <w:sz w:val="20"/>
          <w:szCs w:val="20"/>
          <w:lang w:eastAsia="en-US"/>
        </w:rPr>
      </w:pPr>
    </w:p>
    <w:p w14:paraId="4943BDE2" w14:textId="411E12FC" w:rsidR="00D22557" w:rsidRPr="00161C6E" w:rsidRDefault="00A93209" w:rsidP="00D22557">
      <w:pPr>
        <w:pStyle w:val="Naslov1"/>
        <w:numPr>
          <w:ilvl w:val="0"/>
          <w:numId w:val="0"/>
        </w:numPr>
        <w:tabs>
          <w:tab w:val="clear" w:pos="426"/>
          <w:tab w:val="left" w:pos="993"/>
        </w:tabs>
        <w:spacing w:before="0" w:after="0"/>
        <w:jc w:val="left"/>
      </w:pPr>
      <w:r>
        <w:t>P</w:t>
      </w:r>
      <w:r w:rsidR="00D22557" w:rsidRPr="00161C6E">
        <w:t xml:space="preserve">OGLAVJE </w:t>
      </w:r>
      <w:r w:rsidR="00127C0E">
        <w:t>7</w:t>
      </w:r>
      <w:r w:rsidR="00D22557" w:rsidRPr="00161C6E">
        <w:t xml:space="preserve">: </w:t>
      </w:r>
      <w:r w:rsidR="00D22557">
        <w:t xml:space="preserve">PRILOGA - </w:t>
      </w:r>
      <w:r w:rsidR="00D22557" w:rsidRPr="00161C6E">
        <w:t>ESPD obrazec</w:t>
      </w:r>
    </w:p>
    <w:p w14:paraId="46D87552" w14:textId="77777777" w:rsidR="00D22557" w:rsidRPr="00161C6E" w:rsidRDefault="00D22557" w:rsidP="00D22557">
      <w:pPr>
        <w:spacing w:line="260" w:lineRule="atLeast"/>
        <w:jc w:val="both"/>
        <w:rPr>
          <w:rFonts w:ascii="Arial" w:hAnsi="Arial" w:cs="Arial"/>
          <w:b/>
          <w:sz w:val="20"/>
          <w:szCs w:val="20"/>
          <w:lang w:eastAsia="en-US"/>
        </w:rPr>
      </w:pPr>
    </w:p>
    <w:p w14:paraId="7919AC0B" w14:textId="77777777" w:rsidR="00D22557" w:rsidRPr="00161C6E" w:rsidRDefault="00D22557" w:rsidP="00D22557">
      <w:pPr>
        <w:spacing w:line="260" w:lineRule="atLeast"/>
        <w:jc w:val="both"/>
        <w:rPr>
          <w:rFonts w:ascii="Arial" w:hAnsi="Arial" w:cs="Arial"/>
          <w:sz w:val="20"/>
          <w:szCs w:val="20"/>
          <w:lang w:eastAsia="en-US"/>
        </w:rPr>
      </w:pPr>
      <w:r w:rsidRPr="00161C6E">
        <w:rPr>
          <w:rFonts w:ascii="Arial" w:hAnsi="Arial" w:cs="Arial"/>
          <w:sz w:val="20"/>
          <w:szCs w:val="20"/>
          <w:lang w:eastAsia="en-US"/>
        </w:rPr>
        <w:t>Nahaja se v ločeni datoteki.</w:t>
      </w:r>
    </w:p>
    <w:p w14:paraId="68EA195B" w14:textId="77777777" w:rsidR="00D22557" w:rsidRDefault="00D22557" w:rsidP="00D22557">
      <w:pPr>
        <w:rPr>
          <w:rFonts w:ascii="Arial" w:hAnsi="Arial" w:cs="Arial"/>
          <w:sz w:val="20"/>
          <w:szCs w:val="20"/>
          <w:lang w:eastAsia="en-US"/>
        </w:rPr>
      </w:pPr>
      <w:bookmarkStart w:id="144" w:name="_Toc534192833"/>
    </w:p>
    <w:p w14:paraId="77DB9F88" w14:textId="04F5B6F7" w:rsidR="00D22557" w:rsidRPr="00475F7F" w:rsidRDefault="00D22557" w:rsidP="00D22557">
      <w:pPr>
        <w:rPr>
          <w:rFonts w:ascii="Arial" w:hAnsi="Arial" w:cs="Arial"/>
          <w:b/>
          <w:sz w:val="20"/>
          <w:szCs w:val="20"/>
          <w:lang w:eastAsia="en-US"/>
        </w:rPr>
      </w:pPr>
      <w:r w:rsidRPr="00475F7F">
        <w:rPr>
          <w:rFonts w:ascii="Arial" w:hAnsi="Arial" w:cs="Arial"/>
          <w:b/>
          <w:sz w:val="20"/>
          <w:szCs w:val="20"/>
        </w:rPr>
        <w:t xml:space="preserve">POGLAVJE </w:t>
      </w:r>
      <w:r w:rsidR="00127C0E">
        <w:rPr>
          <w:rFonts w:ascii="Arial" w:hAnsi="Arial" w:cs="Arial"/>
          <w:b/>
          <w:sz w:val="20"/>
          <w:szCs w:val="20"/>
        </w:rPr>
        <w:t>8</w:t>
      </w:r>
      <w:r w:rsidRPr="00475F7F">
        <w:rPr>
          <w:rFonts w:ascii="Arial" w:hAnsi="Arial" w:cs="Arial"/>
          <w:b/>
          <w:sz w:val="20"/>
          <w:szCs w:val="20"/>
        </w:rPr>
        <w:t xml:space="preserve">: PRILOGA </w:t>
      </w:r>
      <w:r>
        <w:rPr>
          <w:rFonts w:ascii="Arial" w:hAnsi="Arial" w:cs="Arial"/>
          <w:b/>
          <w:sz w:val="20"/>
          <w:szCs w:val="20"/>
        </w:rPr>
        <w:t>–</w:t>
      </w:r>
      <w:r w:rsidRPr="00475F7F">
        <w:rPr>
          <w:rFonts w:ascii="Arial" w:hAnsi="Arial" w:cs="Arial"/>
          <w:b/>
          <w:sz w:val="20"/>
          <w:szCs w:val="20"/>
        </w:rPr>
        <w:t xml:space="preserve"> O</w:t>
      </w:r>
      <w:r>
        <w:rPr>
          <w:rFonts w:ascii="Arial" w:hAnsi="Arial" w:cs="Arial"/>
          <w:b/>
          <w:sz w:val="20"/>
          <w:szCs w:val="20"/>
        </w:rPr>
        <w:t>BRAZEC PONUDBA S PONUDBENIM PREDRAČUNOM</w:t>
      </w:r>
      <w:bookmarkEnd w:id="144"/>
    </w:p>
    <w:p w14:paraId="3F841EB1" w14:textId="77777777" w:rsidR="00D22557" w:rsidRPr="00161C6E" w:rsidRDefault="00D22557" w:rsidP="00D22557">
      <w:pPr>
        <w:spacing w:line="260" w:lineRule="atLeast"/>
        <w:jc w:val="both"/>
        <w:rPr>
          <w:rFonts w:ascii="Arial" w:hAnsi="Arial" w:cs="Arial"/>
          <w:b/>
          <w:sz w:val="20"/>
          <w:szCs w:val="20"/>
          <w:lang w:eastAsia="en-US"/>
        </w:rPr>
      </w:pPr>
    </w:p>
    <w:p w14:paraId="4A9A308F" w14:textId="1B6E913E" w:rsidR="00D22557" w:rsidRDefault="00D22557" w:rsidP="00D22557">
      <w:pPr>
        <w:spacing w:line="260" w:lineRule="atLeast"/>
        <w:jc w:val="both"/>
        <w:rPr>
          <w:rFonts w:ascii="Arial" w:hAnsi="Arial" w:cs="Arial"/>
          <w:sz w:val="20"/>
          <w:szCs w:val="20"/>
          <w:lang w:eastAsia="en-US"/>
        </w:rPr>
      </w:pPr>
      <w:r w:rsidRPr="00161C6E">
        <w:rPr>
          <w:rFonts w:ascii="Arial" w:hAnsi="Arial" w:cs="Arial"/>
          <w:sz w:val="20"/>
          <w:szCs w:val="20"/>
          <w:lang w:eastAsia="en-US"/>
        </w:rPr>
        <w:t>Nahaja se v ločeni datoteki.</w:t>
      </w:r>
    </w:p>
    <w:p w14:paraId="7BC6A620" w14:textId="388E9881" w:rsidR="00197CE8" w:rsidRDefault="00197CE8" w:rsidP="00D22557">
      <w:pPr>
        <w:spacing w:line="260" w:lineRule="atLeast"/>
        <w:jc w:val="both"/>
        <w:rPr>
          <w:rFonts w:ascii="Arial" w:hAnsi="Arial" w:cs="Arial"/>
          <w:sz w:val="20"/>
          <w:szCs w:val="20"/>
          <w:lang w:eastAsia="en-US"/>
        </w:rPr>
      </w:pPr>
    </w:p>
    <w:p w14:paraId="646CB071" w14:textId="77777777" w:rsidR="00197CE8" w:rsidRPr="00197CE8" w:rsidRDefault="00197CE8" w:rsidP="00197CE8">
      <w:pPr>
        <w:spacing w:line="260" w:lineRule="atLeast"/>
        <w:jc w:val="both"/>
        <w:rPr>
          <w:rFonts w:ascii="Arial" w:hAnsi="Arial" w:cs="Arial"/>
          <w:sz w:val="20"/>
          <w:szCs w:val="20"/>
          <w:lang w:eastAsia="en-US"/>
        </w:rPr>
      </w:pPr>
    </w:p>
    <w:p w14:paraId="1845CA00" w14:textId="77777777" w:rsidR="00FA23D9" w:rsidRDefault="00FA23D9" w:rsidP="00D22557">
      <w:pPr>
        <w:spacing w:line="260" w:lineRule="atLeast"/>
        <w:jc w:val="both"/>
        <w:rPr>
          <w:rFonts w:ascii="Arial" w:hAnsi="Arial" w:cs="Arial"/>
          <w:sz w:val="20"/>
          <w:szCs w:val="20"/>
          <w:lang w:eastAsia="en-US"/>
        </w:rPr>
      </w:pPr>
    </w:p>
    <w:sectPr w:rsidR="00FA23D9" w:rsidSect="00DE1AA3">
      <w:footerReference w:type="default" r:id="rId26"/>
      <w:headerReference w:type="first" r:id="rId27"/>
      <w:footerReference w:type="first" r:id="rId28"/>
      <w:pgSz w:w="11900" w:h="16840" w:code="9"/>
      <w:pgMar w:top="851" w:right="851" w:bottom="851" w:left="1134" w:header="964" w:footer="79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B3376D" w14:textId="77777777" w:rsidR="00AB31F9" w:rsidRDefault="00AB31F9">
      <w:r>
        <w:separator/>
      </w:r>
    </w:p>
  </w:endnote>
  <w:endnote w:type="continuationSeparator" w:id="0">
    <w:p w14:paraId="47752939" w14:textId="77777777" w:rsidR="00AB31F9" w:rsidRDefault="00AB31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InterstateCE-Light">
    <w:altName w:val="Arial"/>
    <w:panose1 w:val="00000000000000000000"/>
    <w:charset w:val="EE"/>
    <w:family w:val="swiss"/>
    <w:notTrueType/>
    <w:pitch w:val="variable"/>
    <w:sig w:usb0="00000007"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Century Schoolbook">
    <w:panose1 w:val="02040604050505020304"/>
    <w:charset w:val="EE"/>
    <w:family w:val="roman"/>
    <w:pitch w:val="variable"/>
    <w:sig w:usb0="00000287" w:usb1="00000000" w:usb2="00000000" w:usb3="00000000" w:csb0="0000009F" w:csb1="00000000"/>
  </w:font>
  <w:font w:name="Helv">
    <w:panose1 w:val="020B0604020202030204"/>
    <w:charset w:val="00"/>
    <w:family w:val="swiss"/>
    <w:pitch w:val="variable"/>
    <w:sig w:usb0="00000003" w:usb1="00000000" w:usb2="00000000" w:usb3="00000000" w:csb0="00000001" w:csb1="00000000"/>
  </w:font>
  <w:font w:name="Republika">
    <w:altName w:val="Franklin Gothic Medium Cond"/>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5AB4E2" w14:textId="5EA6753C" w:rsidR="00AB31F9" w:rsidRPr="001A5DC6" w:rsidRDefault="00AB31F9" w:rsidP="001A5DC6">
    <w:pPr>
      <w:pStyle w:val="Noga"/>
      <w:jc w:val="right"/>
      <w:rPr>
        <w:rFonts w:ascii="Arial" w:hAnsi="Arial" w:cs="Arial"/>
        <w:sz w:val="18"/>
        <w:szCs w:val="18"/>
      </w:rPr>
    </w:pPr>
    <w:r w:rsidRPr="001A5DC6">
      <w:rPr>
        <w:rFonts w:ascii="Arial" w:hAnsi="Arial" w:cs="Arial"/>
        <w:sz w:val="18"/>
        <w:szCs w:val="18"/>
      </w:rPr>
      <w:fldChar w:fldCharType="begin"/>
    </w:r>
    <w:r w:rsidRPr="001A5DC6">
      <w:rPr>
        <w:rFonts w:ascii="Arial" w:hAnsi="Arial" w:cs="Arial"/>
        <w:sz w:val="18"/>
        <w:szCs w:val="18"/>
      </w:rPr>
      <w:instrText>PAGE   \* MERGEFORMAT</w:instrText>
    </w:r>
    <w:r w:rsidRPr="001A5DC6">
      <w:rPr>
        <w:rFonts w:ascii="Arial" w:hAnsi="Arial" w:cs="Arial"/>
        <w:sz w:val="18"/>
        <w:szCs w:val="18"/>
      </w:rPr>
      <w:fldChar w:fldCharType="separate"/>
    </w:r>
    <w:r w:rsidR="00956EC0">
      <w:rPr>
        <w:rFonts w:ascii="Arial" w:hAnsi="Arial" w:cs="Arial"/>
        <w:noProof/>
        <w:sz w:val="18"/>
        <w:szCs w:val="18"/>
      </w:rPr>
      <w:t>32</w:t>
    </w:r>
    <w:r w:rsidRPr="001A5DC6">
      <w:rPr>
        <w:rFonts w:ascii="Arial" w:hAnsi="Arial"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89C1A" w14:textId="26074A47" w:rsidR="00AB31F9" w:rsidRPr="001A5DC6" w:rsidRDefault="00AB31F9" w:rsidP="001A5DC6">
    <w:pPr>
      <w:pStyle w:val="Noga"/>
      <w:jc w:val="right"/>
      <w:rPr>
        <w:rFonts w:ascii="Arial" w:hAnsi="Arial" w:cs="Arial"/>
        <w:sz w:val="18"/>
        <w:szCs w:val="18"/>
      </w:rPr>
    </w:pPr>
    <w:r w:rsidRPr="001A5DC6">
      <w:rPr>
        <w:rFonts w:ascii="Arial" w:hAnsi="Arial" w:cs="Arial"/>
        <w:sz w:val="18"/>
        <w:szCs w:val="18"/>
      </w:rPr>
      <w:fldChar w:fldCharType="begin"/>
    </w:r>
    <w:r w:rsidRPr="001A5DC6">
      <w:rPr>
        <w:rFonts w:ascii="Arial" w:hAnsi="Arial" w:cs="Arial"/>
        <w:sz w:val="18"/>
        <w:szCs w:val="18"/>
      </w:rPr>
      <w:instrText>PAGE   \* MERGEFORMAT</w:instrText>
    </w:r>
    <w:r w:rsidRPr="001A5DC6">
      <w:rPr>
        <w:rFonts w:ascii="Arial" w:hAnsi="Arial" w:cs="Arial"/>
        <w:sz w:val="18"/>
        <w:szCs w:val="18"/>
      </w:rPr>
      <w:fldChar w:fldCharType="separate"/>
    </w:r>
    <w:r w:rsidR="00956EC0">
      <w:rPr>
        <w:rFonts w:ascii="Arial" w:hAnsi="Arial" w:cs="Arial"/>
        <w:noProof/>
        <w:sz w:val="18"/>
        <w:szCs w:val="18"/>
      </w:rPr>
      <w:t>1</w:t>
    </w:r>
    <w:r w:rsidRPr="001A5DC6">
      <w:rPr>
        <w:rFonts w:ascii="Arial" w:hAnsi="Arial"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CF2ED" w14:textId="4F23A572" w:rsidR="00AB31F9" w:rsidRPr="001A5DC6" w:rsidRDefault="00AB31F9" w:rsidP="001A5DC6">
    <w:pPr>
      <w:pStyle w:val="Noga"/>
      <w:jc w:val="right"/>
      <w:rPr>
        <w:rFonts w:ascii="Arial" w:hAnsi="Arial" w:cs="Arial"/>
        <w:sz w:val="18"/>
        <w:szCs w:val="18"/>
      </w:rPr>
    </w:pPr>
    <w:r w:rsidRPr="001A5DC6">
      <w:rPr>
        <w:rFonts w:ascii="Arial" w:hAnsi="Arial" w:cs="Arial"/>
        <w:sz w:val="18"/>
        <w:szCs w:val="18"/>
      </w:rPr>
      <w:fldChar w:fldCharType="begin"/>
    </w:r>
    <w:r w:rsidRPr="001A5DC6">
      <w:rPr>
        <w:rFonts w:ascii="Arial" w:hAnsi="Arial" w:cs="Arial"/>
        <w:sz w:val="18"/>
        <w:szCs w:val="18"/>
      </w:rPr>
      <w:instrText>PAGE   \* MERGEFORMAT</w:instrText>
    </w:r>
    <w:r w:rsidRPr="001A5DC6">
      <w:rPr>
        <w:rFonts w:ascii="Arial" w:hAnsi="Arial" w:cs="Arial"/>
        <w:sz w:val="18"/>
        <w:szCs w:val="18"/>
      </w:rPr>
      <w:fldChar w:fldCharType="separate"/>
    </w:r>
    <w:r w:rsidR="00956EC0">
      <w:rPr>
        <w:rFonts w:ascii="Arial" w:hAnsi="Arial" w:cs="Arial"/>
        <w:noProof/>
        <w:sz w:val="18"/>
        <w:szCs w:val="18"/>
      </w:rPr>
      <w:t>72</w:t>
    </w:r>
    <w:r w:rsidRPr="001A5DC6">
      <w:rPr>
        <w:rFonts w:ascii="Arial" w:hAnsi="Arial" w:cs="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16B6CB" w14:textId="23934147" w:rsidR="00AB31F9" w:rsidRPr="001A5DC6" w:rsidRDefault="00AB31F9" w:rsidP="001A5DC6">
    <w:pPr>
      <w:pStyle w:val="Noga"/>
      <w:jc w:val="right"/>
      <w:rPr>
        <w:rFonts w:ascii="Arial" w:hAnsi="Arial" w:cs="Arial"/>
        <w:sz w:val="18"/>
        <w:szCs w:val="18"/>
      </w:rPr>
    </w:pPr>
    <w:r w:rsidRPr="001A5DC6">
      <w:rPr>
        <w:rFonts w:ascii="Arial" w:hAnsi="Arial" w:cs="Arial"/>
        <w:sz w:val="18"/>
        <w:szCs w:val="18"/>
      </w:rPr>
      <w:fldChar w:fldCharType="begin"/>
    </w:r>
    <w:r w:rsidRPr="001A5DC6">
      <w:rPr>
        <w:rFonts w:ascii="Arial" w:hAnsi="Arial" w:cs="Arial"/>
        <w:sz w:val="18"/>
        <w:szCs w:val="18"/>
      </w:rPr>
      <w:instrText>PAGE   \* MERGEFORMAT</w:instrText>
    </w:r>
    <w:r w:rsidRPr="001A5DC6">
      <w:rPr>
        <w:rFonts w:ascii="Arial" w:hAnsi="Arial" w:cs="Arial"/>
        <w:sz w:val="18"/>
        <w:szCs w:val="18"/>
      </w:rPr>
      <w:fldChar w:fldCharType="separate"/>
    </w:r>
    <w:r w:rsidR="00956EC0">
      <w:rPr>
        <w:rFonts w:ascii="Arial" w:hAnsi="Arial" w:cs="Arial"/>
        <w:noProof/>
        <w:sz w:val="18"/>
        <w:szCs w:val="18"/>
      </w:rPr>
      <w:t>71</w:t>
    </w:r>
    <w:r w:rsidRPr="001A5DC6">
      <w:rPr>
        <w:rFonts w:ascii="Arial" w:hAnsi="Arial"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3E1BC6" w14:textId="77777777" w:rsidR="00AB31F9" w:rsidRDefault="00AB31F9">
      <w:r>
        <w:separator/>
      </w:r>
    </w:p>
  </w:footnote>
  <w:footnote w:type="continuationSeparator" w:id="0">
    <w:p w14:paraId="48101221" w14:textId="77777777" w:rsidR="00AB31F9" w:rsidRDefault="00AB31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E209F9" w14:textId="77777777" w:rsidR="00AB31F9" w:rsidRPr="00110CBD" w:rsidRDefault="00AB31F9" w:rsidP="006174BF">
    <w:pPr>
      <w:pStyle w:val="Glava"/>
      <w:spacing w:line="240" w:lineRule="exact"/>
      <w:rPr>
        <w:rFonts w:ascii="Republika" w:hAnsi="Republika"/>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B6C681" w14:textId="77777777" w:rsidR="00AB31F9" w:rsidRPr="00EF3EAE" w:rsidRDefault="00AB31F9" w:rsidP="00E74A6D">
    <w:pPr>
      <w:pStyle w:val="Glava"/>
      <w:tabs>
        <w:tab w:val="left" w:pos="5112"/>
      </w:tabs>
      <w:spacing w:before="120" w:line="240" w:lineRule="exact"/>
      <w:rPr>
        <w:rFonts w:cs="Arial"/>
        <w:sz w:val="16"/>
      </w:rPr>
    </w:pPr>
    <w:r>
      <w:rPr>
        <w:rFonts w:cs="Arial"/>
        <w:sz w:val="16"/>
      </w:rPr>
      <w:t xml:space="preserve">                                    </w:t>
    </w:r>
    <w:r>
      <w:rPr>
        <w:rFonts w:cs="Arial"/>
        <w:b/>
        <w:noProof/>
        <w:szCs w:val="20"/>
      </w:rPr>
      <w:t xml:space="preserve">  </w:t>
    </w:r>
  </w:p>
  <w:p w14:paraId="2BE9F118" w14:textId="3A360FDA" w:rsidR="00AB31F9" w:rsidRDefault="00AB31F9" w:rsidP="00E74A6D">
    <w:pPr>
      <w:pStyle w:val="Glava"/>
      <w:tabs>
        <w:tab w:val="left" w:pos="5112"/>
      </w:tabs>
      <w:spacing w:before="120" w:line="240" w:lineRule="exact"/>
      <w:rPr>
        <w:rFonts w:cs="Arial"/>
        <w:sz w:val="16"/>
      </w:rPr>
    </w:pPr>
    <w:r>
      <w:rPr>
        <w:noProof/>
      </w:rPr>
      <w:drawing>
        <wp:anchor distT="0" distB="0" distL="114300" distR="114300" simplePos="0" relativeHeight="251657728" behindDoc="0" locked="0" layoutInCell="1" allowOverlap="1" wp14:anchorId="6F22D54F" wp14:editId="45892AA7">
          <wp:simplePos x="0" y="0"/>
          <wp:positionH relativeFrom="column">
            <wp:posOffset>-147955</wp:posOffset>
          </wp:positionH>
          <wp:positionV relativeFrom="paragraph">
            <wp:posOffset>202565</wp:posOffset>
          </wp:positionV>
          <wp:extent cx="3121660" cy="376555"/>
          <wp:effectExtent l="0" t="0" r="0" b="0"/>
          <wp:wrapNone/>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21660" cy="376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30254" w14:textId="77777777" w:rsidR="00AB31F9" w:rsidRDefault="00AB31F9" w:rsidP="00E74A6D">
    <w:pPr>
      <w:pStyle w:val="Glava"/>
      <w:tabs>
        <w:tab w:val="left" w:pos="5112"/>
      </w:tabs>
      <w:spacing w:before="120" w:line="240" w:lineRule="exact"/>
      <w:rPr>
        <w:rFonts w:cs="Arial"/>
        <w:sz w:val="16"/>
      </w:rPr>
    </w:pPr>
  </w:p>
  <w:p w14:paraId="620D3DD6" w14:textId="77777777" w:rsidR="00AB31F9" w:rsidRPr="008F3500" w:rsidRDefault="00AB31F9" w:rsidP="00E74A6D">
    <w:pPr>
      <w:pStyle w:val="Glava"/>
      <w:tabs>
        <w:tab w:val="left" w:pos="5112"/>
      </w:tabs>
      <w:spacing w:line="240" w:lineRule="exact"/>
      <w:rPr>
        <w:rFonts w:cs="Arial"/>
        <w:sz w:val="16"/>
      </w:rPr>
    </w:pPr>
    <w:r>
      <w:rPr>
        <w:rFonts w:cs="Arial"/>
        <w:b/>
        <w:noProof/>
        <w:szCs w:val="20"/>
      </w:rPr>
      <w:t xml:space="preserve">            </w:t>
    </w:r>
    <w:r>
      <w:rPr>
        <w:rFonts w:cs="Arial"/>
        <w:b/>
        <w:noProof/>
        <w:szCs w:val="20"/>
      </w:rPr>
      <w:tab/>
    </w:r>
    <w:r>
      <w:rPr>
        <w:rFonts w:cs="Arial"/>
        <w:b/>
        <w:noProof/>
        <w:szCs w:val="20"/>
      </w:rPr>
      <w:tab/>
      <w:t xml:space="preserve">                                                                                                     </w:t>
    </w:r>
  </w:p>
  <w:p w14:paraId="310A151B" w14:textId="77777777" w:rsidR="00AB31F9" w:rsidRDefault="00AB31F9" w:rsidP="00642A3D">
    <w:pPr>
      <w:pStyle w:val="Glava"/>
      <w:tabs>
        <w:tab w:val="left" w:pos="1440"/>
      </w:tabs>
      <w:spacing w:before="120" w:line="240" w:lineRule="exact"/>
      <w:rPr>
        <w:rFonts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25BE0" w14:textId="77777777" w:rsidR="00AB31F9" w:rsidRDefault="00AB31F9" w:rsidP="00642A3D">
    <w:pPr>
      <w:pStyle w:val="Glava"/>
      <w:tabs>
        <w:tab w:val="left" w:pos="1440"/>
      </w:tabs>
      <w:spacing w:before="120" w:line="240" w:lineRule="exact"/>
      <w:rPr>
        <w:rFonts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3" w15:restartNumberingAfterBreak="0">
    <w:nsid w:val="00000007"/>
    <w:multiLevelType w:val="multilevel"/>
    <w:tmpl w:val="00000007"/>
    <w:name w:val="WWNum8"/>
    <w:lvl w:ilvl="0">
      <w:start w:val="1"/>
      <w:numFmt w:val="lowerLetter"/>
      <w:lvlText w:val="%1)"/>
      <w:lvlJc w:val="left"/>
      <w:pPr>
        <w:tabs>
          <w:tab w:val="num" w:pos="0"/>
        </w:tabs>
        <w:ind w:left="720" w:hanging="360"/>
      </w:pPr>
    </w:lvl>
    <w:lvl w:ilvl="1">
      <w:start w:val="1"/>
      <w:numFmt w:val="decimal"/>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 w15:restartNumberingAfterBreak="0">
    <w:nsid w:val="0000000A"/>
    <w:multiLevelType w:val="multilevel"/>
    <w:tmpl w:val="0000000A"/>
    <w:name w:val="WWNum1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B"/>
    <w:multiLevelType w:val="multilevel"/>
    <w:tmpl w:val="0000000B"/>
    <w:name w:val="WW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E"/>
    <w:multiLevelType w:val="multilevel"/>
    <w:tmpl w:val="0000000E"/>
    <w:name w:val="WWNum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7" w15:restartNumberingAfterBreak="0">
    <w:nsid w:val="02343268"/>
    <w:multiLevelType w:val="hybridMultilevel"/>
    <w:tmpl w:val="E16A6370"/>
    <w:lvl w:ilvl="0" w:tplc="C41A9890">
      <w:start w:val="1"/>
      <w:numFmt w:val="bullet"/>
      <w:lvlText w:val="-"/>
      <w:lvlJc w:val="left"/>
      <w:pPr>
        <w:tabs>
          <w:tab w:val="num" w:pos="454"/>
        </w:tabs>
        <w:ind w:left="454" w:hanging="454"/>
      </w:pPr>
      <w:rPr>
        <w:rFonts w:ascii="Arial" w:hAnsi="Arial" w:hint="default"/>
        <w:b w:val="0"/>
        <w:i w:val="0"/>
        <w:sz w:val="16"/>
        <w:szCs w:val="16"/>
      </w:rPr>
    </w:lvl>
    <w:lvl w:ilvl="1" w:tplc="04240003" w:tentative="1">
      <w:start w:val="1"/>
      <w:numFmt w:val="bullet"/>
      <w:lvlText w:val="o"/>
      <w:lvlJc w:val="left"/>
      <w:pPr>
        <w:ind w:left="360" w:hanging="360"/>
      </w:pPr>
      <w:rPr>
        <w:rFonts w:ascii="Courier New" w:hAnsi="Courier New" w:cs="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8" w15:restartNumberingAfterBreak="0">
    <w:nsid w:val="024119C6"/>
    <w:multiLevelType w:val="hybridMultilevel"/>
    <w:tmpl w:val="CF42BC56"/>
    <w:lvl w:ilvl="0" w:tplc="9166821C">
      <w:numFmt w:val="bullet"/>
      <w:lvlText w:val="-"/>
      <w:lvlJc w:val="left"/>
      <w:pPr>
        <w:ind w:left="780" w:hanging="420"/>
      </w:pPr>
      <w:rPr>
        <w:rFonts w:ascii="Trebuchet MS" w:eastAsia="Times New Roman" w:hAnsi="Trebuchet M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2786824"/>
    <w:multiLevelType w:val="hybridMultilevel"/>
    <w:tmpl w:val="2CBEBD5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039526BF"/>
    <w:multiLevelType w:val="hybridMultilevel"/>
    <w:tmpl w:val="4368811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3AC1C04"/>
    <w:multiLevelType w:val="hybridMultilevel"/>
    <w:tmpl w:val="3C6680D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3"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0B0E52E4"/>
    <w:multiLevelType w:val="hybridMultilevel"/>
    <w:tmpl w:val="49F0DB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B2E0C46"/>
    <w:multiLevelType w:val="hybridMultilevel"/>
    <w:tmpl w:val="041290EE"/>
    <w:lvl w:ilvl="0" w:tplc="0424000F">
      <w:start w:val="1"/>
      <w:numFmt w:val="decimal"/>
      <w:pStyle w:val="Alinea"/>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0B3B1275"/>
    <w:multiLevelType w:val="hybridMultilevel"/>
    <w:tmpl w:val="7B1C3EE6"/>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0B950BDC"/>
    <w:multiLevelType w:val="hybridMultilevel"/>
    <w:tmpl w:val="CDDA981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0FFC75A0"/>
    <w:multiLevelType w:val="hybridMultilevel"/>
    <w:tmpl w:val="B48CE18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10B9408E"/>
    <w:multiLevelType w:val="hybridMultilevel"/>
    <w:tmpl w:val="B8A40DA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3597A16"/>
    <w:multiLevelType w:val="hybridMultilevel"/>
    <w:tmpl w:val="8780B5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8D315F6"/>
    <w:multiLevelType w:val="hybridMultilevel"/>
    <w:tmpl w:val="64E4FBC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 w15:restartNumberingAfterBreak="0">
    <w:nsid w:val="1A0E51F1"/>
    <w:multiLevelType w:val="hybridMultilevel"/>
    <w:tmpl w:val="B17ECE6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25" w15:restartNumberingAfterBreak="1">
    <w:nsid w:val="1CBA4F92"/>
    <w:multiLevelType w:val="hybridMultilevel"/>
    <w:tmpl w:val="26388226"/>
    <w:lvl w:ilvl="0" w:tplc="FD0C4916">
      <w:start w:val="1"/>
      <w:numFmt w:val="bullet"/>
      <w:pStyle w:val="Oznaenseznam"/>
      <w:lvlText w:val="▪"/>
      <w:lvlJc w:val="left"/>
      <w:pPr>
        <w:ind w:left="644" w:hanging="360"/>
      </w:pPr>
      <w:rPr>
        <w:rFonts w:ascii="Trebuchet MS" w:hAnsi="Trebuchet MS" w:hint="default"/>
        <w:color w:val="7F7F7F"/>
        <w:sz w:val="28"/>
      </w:rPr>
    </w:lvl>
    <w:lvl w:ilvl="1" w:tplc="E21AC112">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sz w:val="24"/>
        <w:szCs w:val="24"/>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EE57653"/>
    <w:multiLevelType w:val="hybridMultilevel"/>
    <w:tmpl w:val="437E96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22AA07C1"/>
    <w:multiLevelType w:val="hybridMultilevel"/>
    <w:tmpl w:val="4C06E948"/>
    <w:lvl w:ilvl="0" w:tplc="C41A9890">
      <w:start w:val="1"/>
      <w:numFmt w:val="bullet"/>
      <w:lvlText w:val="-"/>
      <w:lvlJc w:val="left"/>
      <w:pPr>
        <w:ind w:left="720" w:hanging="360"/>
      </w:pPr>
      <w:rPr>
        <w:rFonts w:ascii="Arial" w:hAnsi="Arial" w:hint="default"/>
        <w:b w:val="0"/>
        <w:i w:val="0"/>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4737672"/>
    <w:multiLevelType w:val="hybridMultilevel"/>
    <w:tmpl w:val="AA90DE3C"/>
    <w:lvl w:ilvl="0" w:tplc="C41A9890">
      <w:start w:val="1"/>
      <w:numFmt w:val="bullet"/>
      <w:lvlText w:val="-"/>
      <w:lvlJc w:val="left"/>
      <w:pPr>
        <w:tabs>
          <w:tab w:val="num" w:pos="454"/>
        </w:tabs>
        <w:ind w:left="454" w:hanging="454"/>
      </w:pPr>
      <w:rPr>
        <w:rFonts w:ascii="Arial" w:hAnsi="Arial" w:hint="default"/>
        <w:b w:val="0"/>
        <w:i w:val="0"/>
        <w:sz w:val="16"/>
        <w:szCs w:val="16"/>
      </w:rPr>
    </w:lvl>
    <w:lvl w:ilvl="1" w:tplc="04240003">
      <w:start w:val="1"/>
      <w:numFmt w:val="bullet"/>
      <w:lvlText w:val="o"/>
      <w:lvlJc w:val="left"/>
      <w:pPr>
        <w:ind w:left="360" w:hanging="360"/>
      </w:pPr>
      <w:rPr>
        <w:rFonts w:ascii="Courier New" w:hAnsi="Courier New" w:cs="Courier New" w:hint="default"/>
      </w:rPr>
    </w:lvl>
    <w:lvl w:ilvl="2" w:tplc="04240005">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29" w15:restartNumberingAfterBreak="0">
    <w:nsid w:val="2C654D43"/>
    <w:multiLevelType w:val="hybridMultilevel"/>
    <w:tmpl w:val="212AD1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E62336E"/>
    <w:multiLevelType w:val="hybridMultilevel"/>
    <w:tmpl w:val="7BE8FEE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2EEA092D"/>
    <w:multiLevelType w:val="hybridMultilevel"/>
    <w:tmpl w:val="295CF4F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3822EA2"/>
    <w:multiLevelType w:val="hybridMultilevel"/>
    <w:tmpl w:val="99F85E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7591EB6"/>
    <w:multiLevelType w:val="hybridMultilevel"/>
    <w:tmpl w:val="D1FC45F4"/>
    <w:lvl w:ilvl="0" w:tplc="C41A9890">
      <w:start w:val="1"/>
      <w:numFmt w:val="bullet"/>
      <w:lvlText w:val="-"/>
      <w:lvlJc w:val="left"/>
      <w:pPr>
        <w:tabs>
          <w:tab w:val="num" w:pos="454"/>
        </w:tabs>
        <w:ind w:left="454" w:hanging="454"/>
      </w:pPr>
      <w:rPr>
        <w:rFonts w:ascii="Arial" w:hAnsi="Arial" w:hint="default"/>
        <w:b w:val="0"/>
        <w:i w:val="0"/>
        <w:sz w:val="16"/>
        <w:szCs w:val="16"/>
      </w:rPr>
    </w:lvl>
    <w:lvl w:ilvl="1" w:tplc="04240003" w:tentative="1">
      <w:start w:val="1"/>
      <w:numFmt w:val="bullet"/>
      <w:lvlText w:val="o"/>
      <w:lvlJc w:val="left"/>
      <w:pPr>
        <w:ind w:left="360" w:hanging="360"/>
      </w:pPr>
      <w:rPr>
        <w:rFonts w:ascii="Courier New" w:hAnsi="Courier New" w:cs="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cs="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cs="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35" w15:restartNumberingAfterBreak="0">
    <w:nsid w:val="38497F02"/>
    <w:multiLevelType w:val="multilevel"/>
    <w:tmpl w:val="80B6274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38" w15:restartNumberingAfterBreak="0">
    <w:nsid w:val="42E750AC"/>
    <w:multiLevelType w:val="multilevel"/>
    <w:tmpl w:val="D99A77C0"/>
    <w:lvl w:ilvl="0">
      <w:start w:val="1"/>
      <w:numFmt w:val="decimal"/>
      <w:lvlText w:val="%1. člen"/>
      <w:lvlJc w:val="center"/>
      <w:pPr>
        <w:tabs>
          <w:tab w:val="num" w:pos="648"/>
        </w:tabs>
        <w:ind w:firstLine="288"/>
      </w:pPr>
      <w:rPr>
        <w:rFonts w:ascii="Arial" w:hAnsi="Arial" w:cs="Arial" w:hint="default"/>
        <w:b w:val="0"/>
        <w:bCs w:val="0"/>
        <w:i w:val="0"/>
        <w:iCs w:val="0"/>
        <w:color w:val="auto"/>
        <w:sz w:val="20"/>
        <w:szCs w:val="20"/>
      </w:rPr>
    </w:lvl>
    <w:lvl w:ilvl="1">
      <w:start w:val="1"/>
      <w:numFmt w:val="decimalZero"/>
      <w:isLgl/>
      <w:lvlText w:val="%1.%2. odsek"/>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ascii="Arial" w:eastAsia="Times New Roman" w:hAnsi="Arial" w:cs="Arial"/>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9" w15:restartNumberingAfterBreak="0">
    <w:nsid w:val="478635D6"/>
    <w:multiLevelType w:val="multilevel"/>
    <w:tmpl w:val="4F6A17CA"/>
    <w:lvl w:ilvl="0">
      <w:start w:val="1"/>
      <w:numFmt w:val="decimal"/>
      <w:pStyle w:val="SPK1PODNASLOV"/>
      <w:lvlText w:val="%1."/>
      <w:lvlJc w:val="left"/>
      <w:pPr>
        <w:ind w:left="360" w:hanging="360"/>
      </w:pPr>
    </w:lvl>
    <w:lvl w:ilvl="1">
      <w:start w:val="1"/>
      <w:numFmt w:val="decimal"/>
      <w:pStyle w:val="SPK2PODNASLOV"/>
      <w:lvlText w:val="%1.%2"/>
      <w:lvlJc w:val="left"/>
      <w:pPr>
        <w:ind w:left="567" w:hanging="567"/>
      </w:pPr>
    </w:lvl>
    <w:lvl w:ilvl="2">
      <w:start w:val="1"/>
      <w:numFmt w:val="decimal"/>
      <w:pStyle w:val="SPK3PODNASLOV"/>
      <w:lvlText w:val="%1.%2.%3"/>
      <w:lvlJc w:val="left"/>
      <w:pPr>
        <w:ind w:left="680" w:hanging="680"/>
      </w:pPr>
      <w:rPr>
        <w:sz w:val="20"/>
        <w:szCs w:val="2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9353E81"/>
    <w:multiLevelType w:val="hybridMultilevel"/>
    <w:tmpl w:val="E9C4CA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4AB138FA"/>
    <w:multiLevelType w:val="multilevel"/>
    <w:tmpl w:val="4D76234C"/>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C20313C"/>
    <w:multiLevelType w:val="hybridMultilevel"/>
    <w:tmpl w:val="3EB63B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15:restartNumberingAfterBreak="0">
    <w:nsid w:val="4DA14C9B"/>
    <w:multiLevelType w:val="hybridMultilevel"/>
    <w:tmpl w:val="71DC9A8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5A2795E"/>
    <w:multiLevelType w:val="hybridMultilevel"/>
    <w:tmpl w:val="C9AE90D0"/>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923691F"/>
    <w:multiLevelType w:val="hybridMultilevel"/>
    <w:tmpl w:val="4622049A"/>
    <w:lvl w:ilvl="0" w:tplc="0424000F">
      <w:start w:val="1"/>
      <w:numFmt w:val="decimal"/>
      <w:lvlText w:val="%1."/>
      <w:lvlJc w:val="left"/>
      <w:pPr>
        <w:ind w:left="360" w:hanging="360"/>
      </w:pPr>
      <w:rPr>
        <w:rFonts w:hint="default"/>
      </w:rPr>
    </w:lvl>
    <w:lvl w:ilvl="1" w:tplc="04240001">
      <w:start w:val="1"/>
      <w:numFmt w:val="bullet"/>
      <w:lvlText w:val=""/>
      <w:lvlJc w:val="left"/>
      <w:pPr>
        <w:ind w:left="1080" w:hanging="360"/>
      </w:pPr>
      <w:rPr>
        <w:rFonts w:ascii="Symbol" w:hAnsi="Symbol" w:hint="default"/>
      </w:r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8" w15:restartNumberingAfterBreak="0">
    <w:nsid w:val="5C5B6501"/>
    <w:multiLevelType w:val="hybridMultilevel"/>
    <w:tmpl w:val="764E0EEC"/>
    <w:lvl w:ilvl="0" w:tplc="96D84C58">
      <w:start w:val="3"/>
      <w:numFmt w:val="bullet"/>
      <w:lvlText w:val="-"/>
      <w:lvlJc w:val="left"/>
      <w:pPr>
        <w:tabs>
          <w:tab w:val="num" w:pos="720"/>
        </w:tabs>
        <w:ind w:left="720" w:hanging="360"/>
      </w:pPr>
      <w:rPr>
        <w:rFonts w:ascii="Times New Roman" w:eastAsia="Times New Roman" w:hAnsi="Times New Roman" w:cs="Times New Roman" w:hint="default"/>
      </w:rPr>
    </w:lvl>
    <w:lvl w:ilvl="1" w:tplc="CBE0F534"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50" w15:restartNumberingAfterBreak="0">
    <w:nsid w:val="622D3253"/>
    <w:multiLevelType w:val="hybridMultilevel"/>
    <w:tmpl w:val="9D30C9AC"/>
    <w:lvl w:ilvl="0" w:tplc="BCF0D5EA">
      <w:start w:val="7"/>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52" w15:restartNumberingAfterBreak="0">
    <w:nsid w:val="675D2F58"/>
    <w:multiLevelType w:val="hybridMultilevel"/>
    <w:tmpl w:val="772EA05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9B05B5E"/>
    <w:multiLevelType w:val="hybridMultilevel"/>
    <w:tmpl w:val="B40E23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A550C7B"/>
    <w:multiLevelType w:val="hybridMultilevel"/>
    <w:tmpl w:val="656A0926"/>
    <w:lvl w:ilvl="0" w:tplc="72907842">
      <w:start w:val="1"/>
      <w:numFmt w:val="lowerLetter"/>
      <w:lvlText w:val="%1)"/>
      <w:lvlJc w:val="left"/>
      <w:pPr>
        <w:ind w:left="857" w:hanging="360"/>
      </w:pPr>
      <w:rPr>
        <w:rFonts w:hint="default"/>
        <w:i w:val="0"/>
      </w:rPr>
    </w:lvl>
    <w:lvl w:ilvl="1" w:tplc="04240019">
      <w:start w:val="1"/>
      <w:numFmt w:val="lowerLetter"/>
      <w:lvlText w:val="%2."/>
      <w:lvlJc w:val="left"/>
      <w:pPr>
        <w:ind w:left="1577" w:hanging="360"/>
      </w:pPr>
      <w:rPr>
        <w:rFonts w:cs="Times New Roman"/>
      </w:rPr>
    </w:lvl>
    <w:lvl w:ilvl="2" w:tplc="0424001B">
      <w:start w:val="1"/>
      <w:numFmt w:val="lowerRoman"/>
      <w:lvlText w:val="%3."/>
      <w:lvlJc w:val="right"/>
      <w:pPr>
        <w:ind w:left="2297" w:hanging="180"/>
      </w:pPr>
      <w:rPr>
        <w:rFonts w:cs="Times New Roman"/>
      </w:rPr>
    </w:lvl>
    <w:lvl w:ilvl="3" w:tplc="32F2BD7C">
      <w:start w:val="1"/>
      <w:numFmt w:val="decimal"/>
      <w:pStyle w:val="Naslov1"/>
      <w:lvlText w:val="%4."/>
      <w:lvlJc w:val="left"/>
      <w:pPr>
        <w:ind w:left="3017" w:hanging="360"/>
      </w:pPr>
      <w:rPr>
        <w:rFonts w:cs="Times New Roman"/>
      </w:rPr>
    </w:lvl>
    <w:lvl w:ilvl="4" w:tplc="04240019">
      <w:start w:val="1"/>
      <w:numFmt w:val="lowerLetter"/>
      <w:lvlText w:val="%5."/>
      <w:lvlJc w:val="left"/>
      <w:pPr>
        <w:ind w:left="3737" w:hanging="360"/>
      </w:pPr>
      <w:rPr>
        <w:rFonts w:cs="Times New Roman"/>
      </w:rPr>
    </w:lvl>
    <w:lvl w:ilvl="5" w:tplc="0424001B">
      <w:start w:val="1"/>
      <w:numFmt w:val="lowerRoman"/>
      <w:lvlText w:val="%6."/>
      <w:lvlJc w:val="right"/>
      <w:pPr>
        <w:ind w:left="4457" w:hanging="180"/>
      </w:pPr>
      <w:rPr>
        <w:rFonts w:cs="Times New Roman"/>
      </w:rPr>
    </w:lvl>
    <w:lvl w:ilvl="6" w:tplc="0424000F">
      <w:start w:val="1"/>
      <w:numFmt w:val="decimal"/>
      <w:lvlText w:val="%7."/>
      <w:lvlJc w:val="left"/>
      <w:pPr>
        <w:ind w:left="5177" w:hanging="360"/>
      </w:pPr>
      <w:rPr>
        <w:rFonts w:cs="Times New Roman"/>
      </w:rPr>
    </w:lvl>
    <w:lvl w:ilvl="7" w:tplc="04240019">
      <w:start w:val="1"/>
      <w:numFmt w:val="lowerLetter"/>
      <w:lvlText w:val="%8."/>
      <w:lvlJc w:val="left"/>
      <w:pPr>
        <w:ind w:left="5897" w:hanging="360"/>
      </w:pPr>
      <w:rPr>
        <w:rFonts w:cs="Times New Roman"/>
      </w:rPr>
    </w:lvl>
    <w:lvl w:ilvl="8" w:tplc="0424001B">
      <w:start w:val="1"/>
      <w:numFmt w:val="lowerRoman"/>
      <w:lvlText w:val="%9."/>
      <w:lvlJc w:val="right"/>
      <w:pPr>
        <w:ind w:left="6617" w:hanging="180"/>
      </w:pPr>
      <w:rPr>
        <w:rFonts w:cs="Times New Roman"/>
      </w:rPr>
    </w:lvl>
  </w:abstractNum>
  <w:abstractNum w:abstractNumId="55" w15:restartNumberingAfterBreak="0">
    <w:nsid w:val="6E406798"/>
    <w:multiLevelType w:val="hybridMultilevel"/>
    <w:tmpl w:val="1214C4F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6" w15:restartNumberingAfterBreak="0">
    <w:nsid w:val="71C2003E"/>
    <w:multiLevelType w:val="hybridMultilevel"/>
    <w:tmpl w:val="0C9C0E0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7" w15:restartNumberingAfterBreak="0">
    <w:nsid w:val="765A3BA1"/>
    <w:multiLevelType w:val="hybridMultilevel"/>
    <w:tmpl w:val="416068C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77025817"/>
    <w:multiLevelType w:val="multilevel"/>
    <w:tmpl w:val="4BEAAD94"/>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80E7C81"/>
    <w:multiLevelType w:val="hybridMultilevel"/>
    <w:tmpl w:val="121C174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793A04C3"/>
    <w:multiLevelType w:val="hybridMultilevel"/>
    <w:tmpl w:val="99A83F8A"/>
    <w:lvl w:ilvl="0" w:tplc="C41A9890">
      <w:start w:val="1"/>
      <w:numFmt w:val="bullet"/>
      <w:lvlText w:val="-"/>
      <w:lvlJc w:val="left"/>
      <w:pPr>
        <w:ind w:left="720" w:hanging="360"/>
      </w:pPr>
      <w:rPr>
        <w:rFonts w:ascii="Arial" w:hAnsi="Arial" w:hint="default"/>
        <w:b w:val="0"/>
        <w:i w:val="0"/>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E652A2F"/>
    <w:multiLevelType w:val="hybridMultilevel"/>
    <w:tmpl w:val="BF723362"/>
    <w:lvl w:ilvl="0" w:tplc="A1FA6FE4">
      <w:start w:val="1"/>
      <w:numFmt w:val="decimal"/>
      <w:lvlText w:val="%1."/>
      <w:lvlJc w:val="left"/>
      <w:pPr>
        <w:ind w:left="720" w:hanging="360"/>
      </w:pPr>
      <w:rPr>
        <w:rFonts w:ascii="Arial" w:eastAsia="Times New Roman" w:hAnsi="Arial" w:cs="Arial"/>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16"/>
  </w:num>
  <w:num w:numId="2">
    <w:abstractNumId w:val="46"/>
  </w:num>
  <w:num w:numId="3">
    <w:abstractNumId w:val="41"/>
  </w:num>
  <w:num w:numId="4">
    <w:abstractNumId w:val="43"/>
  </w:num>
  <w:num w:numId="5">
    <w:abstractNumId w:val="54"/>
  </w:num>
  <w:num w:numId="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61"/>
  </w:num>
  <w:num w:numId="9">
    <w:abstractNumId w:val="35"/>
  </w:num>
  <w:num w:numId="10">
    <w:abstractNumId w:val="51"/>
  </w:num>
  <w:num w:numId="11">
    <w:abstractNumId w:val="32"/>
  </w:num>
  <w:num w:numId="12">
    <w:abstractNumId w:val="45"/>
  </w:num>
  <w:num w:numId="13">
    <w:abstractNumId w:val="15"/>
  </w:num>
  <w:num w:numId="14">
    <w:abstractNumId w:val="9"/>
  </w:num>
  <w:num w:numId="15">
    <w:abstractNumId w:val="36"/>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7"/>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38"/>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2"/>
  </w:num>
  <w:num w:numId="26">
    <w:abstractNumId w:val="24"/>
  </w:num>
  <w:num w:numId="27">
    <w:abstractNumId w:val="48"/>
  </w:num>
  <w:num w:numId="28">
    <w:abstractNumId w:val="0"/>
    <w:lvlOverride w:ilvl="0">
      <w:lvl w:ilvl="0">
        <w:numFmt w:val="bullet"/>
        <w:lvlText w:val=""/>
        <w:legacy w:legacy="1" w:legacySpace="0" w:legacyIndent="283"/>
        <w:lvlJc w:val="left"/>
        <w:pPr>
          <w:ind w:left="283" w:hanging="283"/>
        </w:pPr>
        <w:rPr>
          <w:rFonts w:ascii="Symbol" w:hAnsi="Symbol" w:hint="default"/>
        </w:rPr>
      </w:lvl>
    </w:lvlOverride>
  </w:num>
  <w:num w:numId="29">
    <w:abstractNumId w:val="34"/>
  </w:num>
  <w:num w:numId="30">
    <w:abstractNumId w:val="7"/>
  </w:num>
  <w:num w:numId="31">
    <w:abstractNumId w:val="28"/>
  </w:num>
  <w:num w:numId="32">
    <w:abstractNumId w:val="56"/>
  </w:num>
  <w:num w:numId="33">
    <w:abstractNumId w:val="29"/>
  </w:num>
  <w:num w:numId="34">
    <w:abstractNumId w:val="21"/>
  </w:num>
  <w:num w:numId="35">
    <w:abstractNumId w:val="59"/>
  </w:num>
  <w:num w:numId="36">
    <w:abstractNumId w:val="57"/>
  </w:num>
  <w:num w:numId="37">
    <w:abstractNumId w:val="40"/>
  </w:num>
  <w:num w:numId="38">
    <w:abstractNumId w:val="52"/>
  </w:num>
  <w:num w:numId="39">
    <w:abstractNumId w:val="53"/>
  </w:num>
  <w:num w:numId="40">
    <w:abstractNumId w:val="31"/>
  </w:num>
  <w:num w:numId="41">
    <w:abstractNumId w:val="19"/>
  </w:num>
  <w:num w:numId="42">
    <w:abstractNumId w:val="55"/>
  </w:num>
  <w:num w:numId="43">
    <w:abstractNumId w:val="11"/>
  </w:num>
  <w:num w:numId="44">
    <w:abstractNumId w:val="18"/>
  </w:num>
  <w:num w:numId="45">
    <w:abstractNumId w:val="42"/>
  </w:num>
  <w:num w:numId="46">
    <w:abstractNumId w:val="30"/>
  </w:num>
  <w:num w:numId="47">
    <w:abstractNumId w:val="26"/>
  </w:num>
  <w:num w:numId="48">
    <w:abstractNumId w:val="44"/>
  </w:num>
  <w:num w:numId="49">
    <w:abstractNumId w:val="60"/>
  </w:num>
  <w:num w:numId="50">
    <w:abstractNumId w:val="20"/>
  </w:num>
  <w:num w:numId="51">
    <w:abstractNumId w:val="10"/>
  </w:num>
  <w:num w:numId="52">
    <w:abstractNumId w:val="23"/>
  </w:num>
  <w:num w:numId="53">
    <w:abstractNumId w:val="47"/>
  </w:num>
  <w:num w:numId="54">
    <w:abstractNumId w:val="22"/>
  </w:num>
  <w:num w:numId="55">
    <w:abstractNumId w:val="17"/>
  </w:num>
  <w:num w:numId="56">
    <w:abstractNumId w:val="33"/>
  </w:num>
  <w:num w:numId="57">
    <w:abstractNumId w:val="27"/>
  </w:num>
  <w:num w:numId="58">
    <w:abstractNumId w:val="50"/>
  </w:num>
  <w:num w:numId="59">
    <w:abstractNumId w:val="5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829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627D"/>
    <w:rsid w:val="00000827"/>
    <w:rsid w:val="00000CAC"/>
    <w:rsid w:val="00000CFC"/>
    <w:rsid w:val="00001C09"/>
    <w:rsid w:val="000034AA"/>
    <w:rsid w:val="00003617"/>
    <w:rsid w:val="0000489C"/>
    <w:rsid w:val="0000617E"/>
    <w:rsid w:val="000064F9"/>
    <w:rsid w:val="00010991"/>
    <w:rsid w:val="00011623"/>
    <w:rsid w:val="00014188"/>
    <w:rsid w:val="000159A1"/>
    <w:rsid w:val="0001646A"/>
    <w:rsid w:val="00023875"/>
    <w:rsid w:val="00023CB3"/>
    <w:rsid w:val="000264A6"/>
    <w:rsid w:val="000276B8"/>
    <w:rsid w:val="0003225D"/>
    <w:rsid w:val="00040E02"/>
    <w:rsid w:val="000470EA"/>
    <w:rsid w:val="00050816"/>
    <w:rsid w:val="000513CC"/>
    <w:rsid w:val="00051D21"/>
    <w:rsid w:val="000538B3"/>
    <w:rsid w:val="00055C74"/>
    <w:rsid w:val="0005654D"/>
    <w:rsid w:val="00056A59"/>
    <w:rsid w:val="0006014C"/>
    <w:rsid w:val="0006026D"/>
    <w:rsid w:val="00060705"/>
    <w:rsid w:val="000626A8"/>
    <w:rsid w:val="0006330F"/>
    <w:rsid w:val="0006544B"/>
    <w:rsid w:val="000678CF"/>
    <w:rsid w:val="0007078C"/>
    <w:rsid w:val="000730A9"/>
    <w:rsid w:val="00074A79"/>
    <w:rsid w:val="000778D5"/>
    <w:rsid w:val="00080025"/>
    <w:rsid w:val="000805AE"/>
    <w:rsid w:val="00080D62"/>
    <w:rsid w:val="0008356D"/>
    <w:rsid w:val="00083C74"/>
    <w:rsid w:val="000844FD"/>
    <w:rsid w:val="0008509B"/>
    <w:rsid w:val="0008655D"/>
    <w:rsid w:val="0008710B"/>
    <w:rsid w:val="00091AA7"/>
    <w:rsid w:val="000940D7"/>
    <w:rsid w:val="000964DD"/>
    <w:rsid w:val="000A04EE"/>
    <w:rsid w:val="000A16A1"/>
    <w:rsid w:val="000A2D7A"/>
    <w:rsid w:val="000A6691"/>
    <w:rsid w:val="000B0DD5"/>
    <w:rsid w:val="000B21E8"/>
    <w:rsid w:val="000B26CE"/>
    <w:rsid w:val="000B3DF6"/>
    <w:rsid w:val="000B5417"/>
    <w:rsid w:val="000B5CF1"/>
    <w:rsid w:val="000B6EB3"/>
    <w:rsid w:val="000B7330"/>
    <w:rsid w:val="000C024A"/>
    <w:rsid w:val="000C0E9D"/>
    <w:rsid w:val="000C1DE3"/>
    <w:rsid w:val="000C3F1F"/>
    <w:rsid w:val="000C4B25"/>
    <w:rsid w:val="000C5EC9"/>
    <w:rsid w:val="000C7D2C"/>
    <w:rsid w:val="000D1229"/>
    <w:rsid w:val="000D2D3B"/>
    <w:rsid w:val="000D38E0"/>
    <w:rsid w:val="000D53C4"/>
    <w:rsid w:val="000D57BA"/>
    <w:rsid w:val="000D5854"/>
    <w:rsid w:val="000E049E"/>
    <w:rsid w:val="000E0B66"/>
    <w:rsid w:val="000E24D6"/>
    <w:rsid w:val="000E3B88"/>
    <w:rsid w:val="000E3C04"/>
    <w:rsid w:val="000E4162"/>
    <w:rsid w:val="000E5EC7"/>
    <w:rsid w:val="000E655D"/>
    <w:rsid w:val="000E7563"/>
    <w:rsid w:val="000F133B"/>
    <w:rsid w:val="000F1E6B"/>
    <w:rsid w:val="000F2BF0"/>
    <w:rsid w:val="000F533C"/>
    <w:rsid w:val="000F5714"/>
    <w:rsid w:val="000F7E9A"/>
    <w:rsid w:val="0010035E"/>
    <w:rsid w:val="0010240C"/>
    <w:rsid w:val="001027B5"/>
    <w:rsid w:val="0010391E"/>
    <w:rsid w:val="0010583E"/>
    <w:rsid w:val="00110078"/>
    <w:rsid w:val="0011433B"/>
    <w:rsid w:val="001179BE"/>
    <w:rsid w:val="00121972"/>
    <w:rsid w:val="00121D00"/>
    <w:rsid w:val="0012344A"/>
    <w:rsid w:val="0012404E"/>
    <w:rsid w:val="00127C0E"/>
    <w:rsid w:val="00131734"/>
    <w:rsid w:val="0013467C"/>
    <w:rsid w:val="00137259"/>
    <w:rsid w:val="00137550"/>
    <w:rsid w:val="00137D00"/>
    <w:rsid w:val="00141A24"/>
    <w:rsid w:val="001440A1"/>
    <w:rsid w:val="001443A5"/>
    <w:rsid w:val="00145629"/>
    <w:rsid w:val="001462E5"/>
    <w:rsid w:val="0014640D"/>
    <w:rsid w:val="00146DCD"/>
    <w:rsid w:val="00147075"/>
    <w:rsid w:val="001470FE"/>
    <w:rsid w:val="0014727C"/>
    <w:rsid w:val="0015360F"/>
    <w:rsid w:val="00153B11"/>
    <w:rsid w:val="00154507"/>
    <w:rsid w:val="00155CF6"/>
    <w:rsid w:val="00156C48"/>
    <w:rsid w:val="00157B1C"/>
    <w:rsid w:val="001607FC"/>
    <w:rsid w:val="0016314C"/>
    <w:rsid w:val="00163C82"/>
    <w:rsid w:val="00163F16"/>
    <w:rsid w:val="0016446B"/>
    <w:rsid w:val="001656B9"/>
    <w:rsid w:val="001657C2"/>
    <w:rsid w:val="00166F0D"/>
    <w:rsid w:val="00171728"/>
    <w:rsid w:val="00174629"/>
    <w:rsid w:val="00174A8B"/>
    <w:rsid w:val="00175412"/>
    <w:rsid w:val="00177EF2"/>
    <w:rsid w:val="00180AF1"/>
    <w:rsid w:val="00180E90"/>
    <w:rsid w:val="00181639"/>
    <w:rsid w:val="00181C61"/>
    <w:rsid w:val="00184367"/>
    <w:rsid w:val="001844BC"/>
    <w:rsid w:val="00185300"/>
    <w:rsid w:val="00186E48"/>
    <w:rsid w:val="001875C4"/>
    <w:rsid w:val="001900A7"/>
    <w:rsid w:val="00190777"/>
    <w:rsid w:val="00191D21"/>
    <w:rsid w:val="001957F9"/>
    <w:rsid w:val="0019607C"/>
    <w:rsid w:val="00197CE8"/>
    <w:rsid w:val="001A42F9"/>
    <w:rsid w:val="001A4C64"/>
    <w:rsid w:val="001A5DC6"/>
    <w:rsid w:val="001A6F7F"/>
    <w:rsid w:val="001A731A"/>
    <w:rsid w:val="001A74E7"/>
    <w:rsid w:val="001B0042"/>
    <w:rsid w:val="001B18DE"/>
    <w:rsid w:val="001B1E03"/>
    <w:rsid w:val="001B3989"/>
    <w:rsid w:val="001B3BA1"/>
    <w:rsid w:val="001B3D07"/>
    <w:rsid w:val="001B43DF"/>
    <w:rsid w:val="001B459D"/>
    <w:rsid w:val="001B4D4C"/>
    <w:rsid w:val="001B5D11"/>
    <w:rsid w:val="001C0906"/>
    <w:rsid w:val="001C1181"/>
    <w:rsid w:val="001C11BE"/>
    <w:rsid w:val="001C5393"/>
    <w:rsid w:val="001C5C66"/>
    <w:rsid w:val="001C7EB8"/>
    <w:rsid w:val="001D0F6E"/>
    <w:rsid w:val="001D20EB"/>
    <w:rsid w:val="001D2BC4"/>
    <w:rsid w:val="001D31CB"/>
    <w:rsid w:val="001D59B0"/>
    <w:rsid w:val="001D5D52"/>
    <w:rsid w:val="001D6CE0"/>
    <w:rsid w:val="001D7A4C"/>
    <w:rsid w:val="001E0384"/>
    <w:rsid w:val="001E0591"/>
    <w:rsid w:val="001E111D"/>
    <w:rsid w:val="001E3F38"/>
    <w:rsid w:val="001E4196"/>
    <w:rsid w:val="001E6108"/>
    <w:rsid w:val="001F1221"/>
    <w:rsid w:val="001F1A9A"/>
    <w:rsid w:val="001F1DCA"/>
    <w:rsid w:val="001F22C4"/>
    <w:rsid w:val="001F475A"/>
    <w:rsid w:val="001F6EE7"/>
    <w:rsid w:val="001F6F97"/>
    <w:rsid w:val="00200A79"/>
    <w:rsid w:val="00200C1F"/>
    <w:rsid w:val="0020218B"/>
    <w:rsid w:val="00207414"/>
    <w:rsid w:val="00207671"/>
    <w:rsid w:val="002119DC"/>
    <w:rsid w:val="00211CA0"/>
    <w:rsid w:val="00211DA0"/>
    <w:rsid w:val="00212003"/>
    <w:rsid w:val="00212783"/>
    <w:rsid w:val="00213315"/>
    <w:rsid w:val="002134BA"/>
    <w:rsid w:val="00214A24"/>
    <w:rsid w:val="00214CAB"/>
    <w:rsid w:val="0021655A"/>
    <w:rsid w:val="00217977"/>
    <w:rsid w:val="00220386"/>
    <w:rsid w:val="00221056"/>
    <w:rsid w:val="00223868"/>
    <w:rsid w:val="00225935"/>
    <w:rsid w:val="00231236"/>
    <w:rsid w:val="002312D1"/>
    <w:rsid w:val="00231640"/>
    <w:rsid w:val="002316B1"/>
    <w:rsid w:val="00236B27"/>
    <w:rsid w:val="0023750E"/>
    <w:rsid w:val="00237744"/>
    <w:rsid w:val="0024028B"/>
    <w:rsid w:val="00241DAC"/>
    <w:rsid w:val="00242EF7"/>
    <w:rsid w:val="00243D3B"/>
    <w:rsid w:val="00250FCF"/>
    <w:rsid w:val="00252349"/>
    <w:rsid w:val="0025295A"/>
    <w:rsid w:val="002610B7"/>
    <w:rsid w:val="002650E2"/>
    <w:rsid w:val="00265E49"/>
    <w:rsid w:val="00265F28"/>
    <w:rsid w:val="00266044"/>
    <w:rsid w:val="002702A7"/>
    <w:rsid w:val="00271E6A"/>
    <w:rsid w:val="00273DA8"/>
    <w:rsid w:val="002761F7"/>
    <w:rsid w:val="0027718B"/>
    <w:rsid w:val="00277783"/>
    <w:rsid w:val="00280290"/>
    <w:rsid w:val="00280B02"/>
    <w:rsid w:val="00283FEE"/>
    <w:rsid w:val="0028524D"/>
    <w:rsid w:val="00287CEA"/>
    <w:rsid w:val="00293717"/>
    <w:rsid w:val="00296FE8"/>
    <w:rsid w:val="002A0346"/>
    <w:rsid w:val="002A14F8"/>
    <w:rsid w:val="002B092F"/>
    <w:rsid w:val="002B31A1"/>
    <w:rsid w:val="002B434C"/>
    <w:rsid w:val="002B4EE1"/>
    <w:rsid w:val="002C0009"/>
    <w:rsid w:val="002C0970"/>
    <w:rsid w:val="002C12E8"/>
    <w:rsid w:val="002C1532"/>
    <w:rsid w:val="002C55EE"/>
    <w:rsid w:val="002C799B"/>
    <w:rsid w:val="002D2640"/>
    <w:rsid w:val="002D31EE"/>
    <w:rsid w:val="002D48C5"/>
    <w:rsid w:val="002D5AF1"/>
    <w:rsid w:val="002D5FA9"/>
    <w:rsid w:val="002D7A79"/>
    <w:rsid w:val="002D7E05"/>
    <w:rsid w:val="002E2C5E"/>
    <w:rsid w:val="002E584F"/>
    <w:rsid w:val="002E6F01"/>
    <w:rsid w:val="002E738B"/>
    <w:rsid w:val="002F1818"/>
    <w:rsid w:val="002F24F0"/>
    <w:rsid w:val="002F3243"/>
    <w:rsid w:val="002F4014"/>
    <w:rsid w:val="002F5213"/>
    <w:rsid w:val="002F632C"/>
    <w:rsid w:val="002F75CB"/>
    <w:rsid w:val="002F7F92"/>
    <w:rsid w:val="00300748"/>
    <w:rsid w:val="00302254"/>
    <w:rsid w:val="00303BF0"/>
    <w:rsid w:val="0030602F"/>
    <w:rsid w:val="00306D6A"/>
    <w:rsid w:val="00307CB6"/>
    <w:rsid w:val="003104CD"/>
    <w:rsid w:val="00311DE6"/>
    <w:rsid w:val="00311F7D"/>
    <w:rsid w:val="00314722"/>
    <w:rsid w:val="00316783"/>
    <w:rsid w:val="00316990"/>
    <w:rsid w:val="003217F8"/>
    <w:rsid w:val="0032184D"/>
    <w:rsid w:val="003234EB"/>
    <w:rsid w:val="00324EDD"/>
    <w:rsid w:val="0032552F"/>
    <w:rsid w:val="00325CD4"/>
    <w:rsid w:val="003266A3"/>
    <w:rsid w:val="00331BFA"/>
    <w:rsid w:val="003330C4"/>
    <w:rsid w:val="0033366C"/>
    <w:rsid w:val="00333BE0"/>
    <w:rsid w:val="00334896"/>
    <w:rsid w:val="0033505A"/>
    <w:rsid w:val="003402EE"/>
    <w:rsid w:val="003404CD"/>
    <w:rsid w:val="00340AA2"/>
    <w:rsid w:val="00341ACF"/>
    <w:rsid w:val="00343C9F"/>
    <w:rsid w:val="00345712"/>
    <w:rsid w:val="003461F7"/>
    <w:rsid w:val="00347494"/>
    <w:rsid w:val="00347AAC"/>
    <w:rsid w:val="00350195"/>
    <w:rsid w:val="00352245"/>
    <w:rsid w:val="00354E13"/>
    <w:rsid w:val="003553C6"/>
    <w:rsid w:val="00357882"/>
    <w:rsid w:val="00362598"/>
    <w:rsid w:val="00364120"/>
    <w:rsid w:val="0036507C"/>
    <w:rsid w:val="003662EE"/>
    <w:rsid w:val="003678C4"/>
    <w:rsid w:val="00370AA1"/>
    <w:rsid w:val="00373E80"/>
    <w:rsid w:val="00376170"/>
    <w:rsid w:val="003775FB"/>
    <w:rsid w:val="0037769C"/>
    <w:rsid w:val="0038287C"/>
    <w:rsid w:val="00382AA8"/>
    <w:rsid w:val="003830B6"/>
    <w:rsid w:val="003835B1"/>
    <w:rsid w:val="00385034"/>
    <w:rsid w:val="003859BC"/>
    <w:rsid w:val="00387AC1"/>
    <w:rsid w:val="003A0BCB"/>
    <w:rsid w:val="003A16CD"/>
    <w:rsid w:val="003A1AD1"/>
    <w:rsid w:val="003A2FC2"/>
    <w:rsid w:val="003A45D0"/>
    <w:rsid w:val="003A6E52"/>
    <w:rsid w:val="003B1710"/>
    <w:rsid w:val="003B1CA9"/>
    <w:rsid w:val="003B29C6"/>
    <w:rsid w:val="003B3378"/>
    <w:rsid w:val="003B35C3"/>
    <w:rsid w:val="003B56D6"/>
    <w:rsid w:val="003B7207"/>
    <w:rsid w:val="003C0405"/>
    <w:rsid w:val="003C0AE0"/>
    <w:rsid w:val="003C18AC"/>
    <w:rsid w:val="003C1F97"/>
    <w:rsid w:val="003C3102"/>
    <w:rsid w:val="003D02F8"/>
    <w:rsid w:val="003D1E04"/>
    <w:rsid w:val="003D1EA6"/>
    <w:rsid w:val="003D2DCA"/>
    <w:rsid w:val="003D32C1"/>
    <w:rsid w:val="003D4DA3"/>
    <w:rsid w:val="003D686F"/>
    <w:rsid w:val="003D7403"/>
    <w:rsid w:val="003D77B4"/>
    <w:rsid w:val="003E1E72"/>
    <w:rsid w:val="003E559D"/>
    <w:rsid w:val="003E7151"/>
    <w:rsid w:val="003E73B2"/>
    <w:rsid w:val="003F0457"/>
    <w:rsid w:val="003F1CB5"/>
    <w:rsid w:val="003F1D6A"/>
    <w:rsid w:val="003F2D8B"/>
    <w:rsid w:val="003F323B"/>
    <w:rsid w:val="003F40D3"/>
    <w:rsid w:val="003F50C8"/>
    <w:rsid w:val="003F6239"/>
    <w:rsid w:val="00400770"/>
    <w:rsid w:val="0040518D"/>
    <w:rsid w:val="004072E8"/>
    <w:rsid w:val="004102AF"/>
    <w:rsid w:val="004103B6"/>
    <w:rsid w:val="00412AE0"/>
    <w:rsid w:val="00412DA8"/>
    <w:rsid w:val="00414C28"/>
    <w:rsid w:val="00415560"/>
    <w:rsid w:val="00415C51"/>
    <w:rsid w:val="00423BAD"/>
    <w:rsid w:val="0042639C"/>
    <w:rsid w:val="004270E1"/>
    <w:rsid w:val="00427542"/>
    <w:rsid w:val="004325C4"/>
    <w:rsid w:val="00432B22"/>
    <w:rsid w:val="00434935"/>
    <w:rsid w:val="00435C41"/>
    <w:rsid w:val="00435D92"/>
    <w:rsid w:val="00435EB8"/>
    <w:rsid w:val="0043644B"/>
    <w:rsid w:val="0043699A"/>
    <w:rsid w:val="00437533"/>
    <w:rsid w:val="00437EDB"/>
    <w:rsid w:val="00441E67"/>
    <w:rsid w:val="004423BC"/>
    <w:rsid w:val="00443023"/>
    <w:rsid w:val="004463F1"/>
    <w:rsid w:val="00454215"/>
    <w:rsid w:val="0045490C"/>
    <w:rsid w:val="00454E04"/>
    <w:rsid w:val="00460084"/>
    <w:rsid w:val="004601E3"/>
    <w:rsid w:val="00461391"/>
    <w:rsid w:val="0046218C"/>
    <w:rsid w:val="00462E54"/>
    <w:rsid w:val="00463C3E"/>
    <w:rsid w:val="00464279"/>
    <w:rsid w:val="00465677"/>
    <w:rsid w:val="004657F1"/>
    <w:rsid w:val="00472AF3"/>
    <w:rsid w:val="00473F79"/>
    <w:rsid w:val="00475F7F"/>
    <w:rsid w:val="00481652"/>
    <w:rsid w:val="00483704"/>
    <w:rsid w:val="00486A8B"/>
    <w:rsid w:val="00486B07"/>
    <w:rsid w:val="004908CF"/>
    <w:rsid w:val="00492E9A"/>
    <w:rsid w:val="00494665"/>
    <w:rsid w:val="00495FC2"/>
    <w:rsid w:val="004966FE"/>
    <w:rsid w:val="00496FF2"/>
    <w:rsid w:val="004A25D5"/>
    <w:rsid w:val="004A3B8C"/>
    <w:rsid w:val="004A467F"/>
    <w:rsid w:val="004B121A"/>
    <w:rsid w:val="004B4438"/>
    <w:rsid w:val="004B695D"/>
    <w:rsid w:val="004B7C56"/>
    <w:rsid w:val="004C12CE"/>
    <w:rsid w:val="004C2FB1"/>
    <w:rsid w:val="004C327F"/>
    <w:rsid w:val="004C35DA"/>
    <w:rsid w:val="004C542C"/>
    <w:rsid w:val="004C5E75"/>
    <w:rsid w:val="004C6C8D"/>
    <w:rsid w:val="004C7DFD"/>
    <w:rsid w:val="004D1175"/>
    <w:rsid w:val="004D131F"/>
    <w:rsid w:val="004D14BE"/>
    <w:rsid w:val="004D1E03"/>
    <w:rsid w:val="004D2ACB"/>
    <w:rsid w:val="004D2BC7"/>
    <w:rsid w:val="004D4AB8"/>
    <w:rsid w:val="004D7489"/>
    <w:rsid w:val="004E13EA"/>
    <w:rsid w:val="004E1E00"/>
    <w:rsid w:val="004E22B6"/>
    <w:rsid w:val="004E2B3C"/>
    <w:rsid w:val="004E7738"/>
    <w:rsid w:val="004F2B62"/>
    <w:rsid w:val="004F367F"/>
    <w:rsid w:val="004F373D"/>
    <w:rsid w:val="004F6E03"/>
    <w:rsid w:val="004F6F6D"/>
    <w:rsid w:val="004F77A3"/>
    <w:rsid w:val="00501BE5"/>
    <w:rsid w:val="00502722"/>
    <w:rsid w:val="005037EF"/>
    <w:rsid w:val="00504627"/>
    <w:rsid w:val="0050477E"/>
    <w:rsid w:val="00504A55"/>
    <w:rsid w:val="0050526C"/>
    <w:rsid w:val="00511EF4"/>
    <w:rsid w:val="00511FA2"/>
    <w:rsid w:val="00513771"/>
    <w:rsid w:val="00513B1A"/>
    <w:rsid w:val="005154D1"/>
    <w:rsid w:val="0051730C"/>
    <w:rsid w:val="00520498"/>
    <w:rsid w:val="0052058C"/>
    <w:rsid w:val="00523A53"/>
    <w:rsid w:val="00525AF3"/>
    <w:rsid w:val="005279DF"/>
    <w:rsid w:val="00527A50"/>
    <w:rsid w:val="005300E7"/>
    <w:rsid w:val="00530530"/>
    <w:rsid w:val="00531015"/>
    <w:rsid w:val="00532640"/>
    <w:rsid w:val="00534C8F"/>
    <w:rsid w:val="0053576A"/>
    <w:rsid w:val="00541835"/>
    <w:rsid w:val="005419EC"/>
    <w:rsid w:val="00542602"/>
    <w:rsid w:val="00542F36"/>
    <w:rsid w:val="0054343B"/>
    <w:rsid w:val="0054530C"/>
    <w:rsid w:val="005460AE"/>
    <w:rsid w:val="00546764"/>
    <w:rsid w:val="005504DE"/>
    <w:rsid w:val="00551319"/>
    <w:rsid w:val="00551C0A"/>
    <w:rsid w:val="00554E1A"/>
    <w:rsid w:val="0055598E"/>
    <w:rsid w:val="0056172E"/>
    <w:rsid w:val="0056208F"/>
    <w:rsid w:val="0057001E"/>
    <w:rsid w:val="0057153E"/>
    <w:rsid w:val="005721F3"/>
    <w:rsid w:val="00572A55"/>
    <w:rsid w:val="005737C3"/>
    <w:rsid w:val="00573868"/>
    <w:rsid w:val="0057554B"/>
    <w:rsid w:val="005760A3"/>
    <w:rsid w:val="00576242"/>
    <w:rsid w:val="00576FED"/>
    <w:rsid w:val="00581EE7"/>
    <w:rsid w:val="005820B9"/>
    <w:rsid w:val="0058299C"/>
    <w:rsid w:val="005839BF"/>
    <w:rsid w:val="00587110"/>
    <w:rsid w:val="00593317"/>
    <w:rsid w:val="00594303"/>
    <w:rsid w:val="0059666B"/>
    <w:rsid w:val="005970D1"/>
    <w:rsid w:val="005A38BA"/>
    <w:rsid w:val="005A3D88"/>
    <w:rsid w:val="005A521D"/>
    <w:rsid w:val="005A78BA"/>
    <w:rsid w:val="005B0D85"/>
    <w:rsid w:val="005B20CA"/>
    <w:rsid w:val="005B35CE"/>
    <w:rsid w:val="005B3DC7"/>
    <w:rsid w:val="005B4D2E"/>
    <w:rsid w:val="005B5342"/>
    <w:rsid w:val="005C1F96"/>
    <w:rsid w:val="005C2170"/>
    <w:rsid w:val="005C4837"/>
    <w:rsid w:val="005C7CFA"/>
    <w:rsid w:val="005C7FA8"/>
    <w:rsid w:val="005D0369"/>
    <w:rsid w:val="005D04FD"/>
    <w:rsid w:val="005D08F1"/>
    <w:rsid w:val="005D100E"/>
    <w:rsid w:val="005D29D6"/>
    <w:rsid w:val="005D4A23"/>
    <w:rsid w:val="005D50AD"/>
    <w:rsid w:val="005D6141"/>
    <w:rsid w:val="005D68A4"/>
    <w:rsid w:val="005D6BDB"/>
    <w:rsid w:val="005D77CA"/>
    <w:rsid w:val="005D7E59"/>
    <w:rsid w:val="005E014E"/>
    <w:rsid w:val="005E3361"/>
    <w:rsid w:val="005E52A9"/>
    <w:rsid w:val="005E7FCE"/>
    <w:rsid w:val="005F2DA6"/>
    <w:rsid w:val="005F3474"/>
    <w:rsid w:val="005F3FA5"/>
    <w:rsid w:val="005F4F69"/>
    <w:rsid w:val="005F55B8"/>
    <w:rsid w:val="00604163"/>
    <w:rsid w:val="00604264"/>
    <w:rsid w:val="006044A3"/>
    <w:rsid w:val="00605118"/>
    <w:rsid w:val="006066D2"/>
    <w:rsid w:val="00606C20"/>
    <w:rsid w:val="00613462"/>
    <w:rsid w:val="0061484C"/>
    <w:rsid w:val="00615217"/>
    <w:rsid w:val="006165EB"/>
    <w:rsid w:val="006174BF"/>
    <w:rsid w:val="00617E27"/>
    <w:rsid w:val="00621A71"/>
    <w:rsid w:val="00622C64"/>
    <w:rsid w:val="00624DA2"/>
    <w:rsid w:val="00626F1F"/>
    <w:rsid w:val="00630089"/>
    <w:rsid w:val="00632527"/>
    <w:rsid w:val="00632A8A"/>
    <w:rsid w:val="00633086"/>
    <w:rsid w:val="00633E8C"/>
    <w:rsid w:val="00633FEE"/>
    <w:rsid w:val="00635A91"/>
    <w:rsid w:val="00637AB9"/>
    <w:rsid w:val="00640A4E"/>
    <w:rsid w:val="00642A3D"/>
    <w:rsid w:val="00642C66"/>
    <w:rsid w:val="00643413"/>
    <w:rsid w:val="006437D4"/>
    <w:rsid w:val="0064446E"/>
    <w:rsid w:val="00645DED"/>
    <w:rsid w:val="006462E6"/>
    <w:rsid w:val="00646654"/>
    <w:rsid w:val="00647EFB"/>
    <w:rsid w:val="006509D3"/>
    <w:rsid w:val="00650B32"/>
    <w:rsid w:val="00650C28"/>
    <w:rsid w:val="00650C5A"/>
    <w:rsid w:val="00651879"/>
    <w:rsid w:val="00655617"/>
    <w:rsid w:val="0066083A"/>
    <w:rsid w:val="00661E88"/>
    <w:rsid w:val="0066402D"/>
    <w:rsid w:val="0066558A"/>
    <w:rsid w:val="006673FC"/>
    <w:rsid w:val="00667A40"/>
    <w:rsid w:val="00670997"/>
    <w:rsid w:val="00671CCA"/>
    <w:rsid w:val="00672696"/>
    <w:rsid w:val="00674EF1"/>
    <w:rsid w:val="006769C7"/>
    <w:rsid w:val="006813A5"/>
    <w:rsid w:val="006830C4"/>
    <w:rsid w:val="00683F3D"/>
    <w:rsid w:val="00685EDA"/>
    <w:rsid w:val="0068715E"/>
    <w:rsid w:val="00691666"/>
    <w:rsid w:val="00695C7D"/>
    <w:rsid w:val="00696202"/>
    <w:rsid w:val="00696666"/>
    <w:rsid w:val="00696808"/>
    <w:rsid w:val="006A0090"/>
    <w:rsid w:val="006A076E"/>
    <w:rsid w:val="006A1558"/>
    <w:rsid w:val="006A17E6"/>
    <w:rsid w:val="006A1BD3"/>
    <w:rsid w:val="006A472F"/>
    <w:rsid w:val="006A5407"/>
    <w:rsid w:val="006A6F28"/>
    <w:rsid w:val="006B07BC"/>
    <w:rsid w:val="006B3B48"/>
    <w:rsid w:val="006B43C6"/>
    <w:rsid w:val="006B4EAC"/>
    <w:rsid w:val="006B54F6"/>
    <w:rsid w:val="006C010E"/>
    <w:rsid w:val="006C0AE0"/>
    <w:rsid w:val="006C160C"/>
    <w:rsid w:val="006C2666"/>
    <w:rsid w:val="006C31B4"/>
    <w:rsid w:val="006C43A7"/>
    <w:rsid w:val="006D29D3"/>
    <w:rsid w:val="006D50FE"/>
    <w:rsid w:val="006D51B6"/>
    <w:rsid w:val="006D72F1"/>
    <w:rsid w:val="006D7A55"/>
    <w:rsid w:val="006E16F0"/>
    <w:rsid w:val="006E3197"/>
    <w:rsid w:val="006E3B40"/>
    <w:rsid w:val="006E4B16"/>
    <w:rsid w:val="006E7CC7"/>
    <w:rsid w:val="006F120D"/>
    <w:rsid w:val="006F28DF"/>
    <w:rsid w:val="006F48AE"/>
    <w:rsid w:val="006F7F1D"/>
    <w:rsid w:val="0070083C"/>
    <w:rsid w:val="00701196"/>
    <w:rsid w:val="0070139D"/>
    <w:rsid w:val="0070226F"/>
    <w:rsid w:val="007026F5"/>
    <w:rsid w:val="00703509"/>
    <w:rsid w:val="0070474A"/>
    <w:rsid w:val="0070494B"/>
    <w:rsid w:val="0070606A"/>
    <w:rsid w:val="00707C0D"/>
    <w:rsid w:val="00711AF2"/>
    <w:rsid w:val="00714C0F"/>
    <w:rsid w:val="00715A75"/>
    <w:rsid w:val="00717A9B"/>
    <w:rsid w:val="00720B17"/>
    <w:rsid w:val="00724522"/>
    <w:rsid w:val="007246CE"/>
    <w:rsid w:val="007262AC"/>
    <w:rsid w:val="00727491"/>
    <w:rsid w:val="0072750D"/>
    <w:rsid w:val="00731A77"/>
    <w:rsid w:val="0073772D"/>
    <w:rsid w:val="00741442"/>
    <w:rsid w:val="00741821"/>
    <w:rsid w:val="007438FA"/>
    <w:rsid w:val="007441C6"/>
    <w:rsid w:val="0074422B"/>
    <w:rsid w:val="00744858"/>
    <w:rsid w:val="00744D7D"/>
    <w:rsid w:val="00747D94"/>
    <w:rsid w:val="0075039D"/>
    <w:rsid w:val="00750938"/>
    <w:rsid w:val="00751283"/>
    <w:rsid w:val="00751AA6"/>
    <w:rsid w:val="00751B2B"/>
    <w:rsid w:val="007534E7"/>
    <w:rsid w:val="00755223"/>
    <w:rsid w:val="00762308"/>
    <w:rsid w:val="00762E6F"/>
    <w:rsid w:val="00764727"/>
    <w:rsid w:val="007704CF"/>
    <w:rsid w:val="00770B88"/>
    <w:rsid w:val="00771015"/>
    <w:rsid w:val="00771A89"/>
    <w:rsid w:val="007741B3"/>
    <w:rsid w:val="0077463A"/>
    <w:rsid w:val="00774A0E"/>
    <w:rsid w:val="0077504A"/>
    <w:rsid w:val="00776A37"/>
    <w:rsid w:val="0078062D"/>
    <w:rsid w:val="007809A0"/>
    <w:rsid w:val="00780B44"/>
    <w:rsid w:val="0078393E"/>
    <w:rsid w:val="00784449"/>
    <w:rsid w:val="0078485C"/>
    <w:rsid w:val="007858B7"/>
    <w:rsid w:val="007861AC"/>
    <w:rsid w:val="007868BB"/>
    <w:rsid w:val="00786BF1"/>
    <w:rsid w:val="00786DA5"/>
    <w:rsid w:val="00787F40"/>
    <w:rsid w:val="007924DB"/>
    <w:rsid w:val="007929E5"/>
    <w:rsid w:val="00797CB8"/>
    <w:rsid w:val="00797EE8"/>
    <w:rsid w:val="007A02F2"/>
    <w:rsid w:val="007A1C02"/>
    <w:rsid w:val="007A21BA"/>
    <w:rsid w:val="007A560E"/>
    <w:rsid w:val="007A596B"/>
    <w:rsid w:val="007A5B4B"/>
    <w:rsid w:val="007A683B"/>
    <w:rsid w:val="007B0A16"/>
    <w:rsid w:val="007B0DB8"/>
    <w:rsid w:val="007B1451"/>
    <w:rsid w:val="007B1521"/>
    <w:rsid w:val="007B236E"/>
    <w:rsid w:val="007B25B4"/>
    <w:rsid w:val="007B5EBA"/>
    <w:rsid w:val="007B71ED"/>
    <w:rsid w:val="007B7E71"/>
    <w:rsid w:val="007C4F8B"/>
    <w:rsid w:val="007D0DF8"/>
    <w:rsid w:val="007D0FC4"/>
    <w:rsid w:val="007E52AE"/>
    <w:rsid w:val="007E53DC"/>
    <w:rsid w:val="007E5E27"/>
    <w:rsid w:val="007E5EDE"/>
    <w:rsid w:val="007E64A7"/>
    <w:rsid w:val="007E788D"/>
    <w:rsid w:val="007F08E1"/>
    <w:rsid w:val="007F17EB"/>
    <w:rsid w:val="007F1A00"/>
    <w:rsid w:val="007F2CEC"/>
    <w:rsid w:val="007F7FA8"/>
    <w:rsid w:val="00801520"/>
    <w:rsid w:val="00804AE8"/>
    <w:rsid w:val="008050C5"/>
    <w:rsid w:val="00805BA0"/>
    <w:rsid w:val="00810A3B"/>
    <w:rsid w:val="0081202B"/>
    <w:rsid w:val="00813EFE"/>
    <w:rsid w:val="008145C7"/>
    <w:rsid w:val="0081496E"/>
    <w:rsid w:val="0081659D"/>
    <w:rsid w:val="0082255A"/>
    <w:rsid w:val="0082364C"/>
    <w:rsid w:val="008238A3"/>
    <w:rsid w:val="008242B3"/>
    <w:rsid w:val="008250EE"/>
    <w:rsid w:val="00831048"/>
    <w:rsid w:val="0083471F"/>
    <w:rsid w:val="008349B1"/>
    <w:rsid w:val="00834A9F"/>
    <w:rsid w:val="00837717"/>
    <w:rsid w:val="00837BD0"/>
    <w:rsid w:val="0084213A"/>
    <w:rsid w:val="008427D5"/>
    <w:rsid w:val="00846A47"/>
    <w:rsid w:val="00851B05"/>
    <w:rsid w:val="00853032"/>
    <w:rsid w:val="008537F6"/>
    <w:rsid w:val="00854A62"/>
    <w:rsid w:val="00855D1B"/>
    <w:rsid w:val="00856E33"/>
    <w:rsid w:val="00856E4D"/>
    <w:rsid w:val="008614B1"/>
    <w:rsid w:val="00862366"/>
    <w:rsid w:val="00865D83"/>
    <w:rsid w:val="008664A2"/>
    <w:rsid w:val="00867BED"/>
    <w:rsid w:val="008702CE"/>
    <w:rsid w:val="008707C9"/>
    <w:rsid w:val="00870923"/>
    <w:rsid w:val="00872145"/>
    <w:rsid w:val="008736EF"/>
    <w:rsid w:val="0087455B"/>
    <w:rsid w:val="008745EA"/>
    <w:rsid w:val="00874E15"/>
    <w:rsid w:val="008755EF"/>
    <w:rsid w:val="00877C8B"/>
    <w:rsid w:val="00883A2B"/>
    <w:rsid w:val="00883D72"/>
    <w:rsid w:val="008857CB"/>
    <w:rsid w:val="00890C64"/>
    <w:rsid w:val="008A0916"/>
    <w:rsid w:val="008A10EA"/>
    <w:rsid w:val="008A18F0"/>
    <w:rsid w:val="008A21E8"/>
    <w:rsid w:val="008A2ADC"/>
    <w:rsid w:val="008A3420"/>
    <w:rsid w:val="008A350C"/>
    <w:rsid w:val="008A3B32"/>
    <w:rsid w:val="008A611E"/>
    <w:rsid w:val="008A6120"/>
    <w:rsid w:val="008A6D4C"/>
    <w:rsid w:val="008B2700"/>
    <w:rsid w:val="008B5BB0"/>
    <w:rsid w:val="008B63E7"/>
    <w:rsid w:val="008B79B5"/>
    <w:rsid w:val="008C0939"/>
    <w:rsid w:val="008C108D"/>
    <w:rsid w:val="008C149C"/>
    <w:rsid w:val="008C453B"/>
    <w:rsid w:val="008C4586"/>
    <w:rsid w:val="008C4E92"/>
    <w:rsid w:val="008C6029"/>
    <w:rsid w:val="008C669D"/>
    <w:rsid w:val="008C7225"/>
    <w:rsid w:val="008C7951"/>
    <w:rsid w:val="008C795F"/>
    <w:rsid w:val="008D0F0E"/>
    <w:rsid w:val="008D3A39"/>
    <w:rsid w:val="008D3FA9"/>
    <w:rsid w:val="008D4B95"/>
    <w:rsid w:val="008D5319"/>
    <w:rsid w:val="008D7787"/>
    <w:rsid w:val="008E0220"/>
    <w:rsid w:val="008E062F"/>
    <w:rsid w:val="008E0DEE"/>
    <w:rsid w:val="008E119A"/>
    <w:rsid w:val="008E2FD0"/>
    <w:rsid w:val="008E3F01"/>
    <w:rsid w:val="008E47CA"/>
    <w:rsid w:val="008E5452"/>
    <w:rsid w:val="008E6358"/>
    <w:rsid w:val="008E6D25"/>
    <w:rsid w:val="008F0C5F"/>
    <w:rsid w:val="008F2353"/>
    <w:rsid w:val="008F403F"/>
    <w:rsid w:val="008F55D3"/>
    <w:rsid w:val="008F5BD3"/>
    <w:rsid w:val="008F6B4B"/>
    <w:rsid w:val="008F6C43"/>
    <w:rsid w:val="008F7194"/>
    <w:rsid w:val="008F7A4A"/>
    <w:rsid w:val="009019D2"/>
    <w:rsid w:val="00901A41"/>
    <w:rsid w:val="00903350"/>
    <w:rsid w:val="009056BC"/>
    <w:rsid w:val="0090640E"/>
    <w:rsid w:val="009129B3"/>
    <w:rsid w:val="00916503"/>
    <w:rsid w:val="00917149"/>
    <w:rsid w:val="00920BAB"/>
    <w:rsid w:val="00921E3D"/>
    <w:rsid w:val="00922B3F"/>
    <w:rsid w:val="00926654"/>
    <w:rsid w:val="0093099C"/>
    <w:rsid w:val="00930D92"/>
    <w:rsid w:val="00930E4E"/>
    <w:rsid w:val="00931001"/>
    <w:rsid w:val="00931DFD"/>
    <w:rsid w:val="009369D6"/>
    <w:rsid w:val="00937367"/>
    <w:rsid w:val="009373AC"/>
    <w:rsid w:val="00937764"/>
    <w:rsid w:val="009408A9"/>
    <w:rsid w:val="00941064"/>
    <w:rsid w:val="0094167D"/>
    <w:rsid w:val="00942176"/>
    <w:rsid w:val="00943CF2"/>
    <w:rsid w:val="00944B7D"/>
    <w:rsid w:val="009526C7"/>
    <w:rsid w:val="009527F9"/>
    <w:rsid w:val="009536ED"/>
    <w:rsid w:val="00953C0D"/>
    <w:rsid w:val="00954274"/>
    <w:rsid w:val="00954DE7"/>
    <w:rsid w:val="0095507C"/>
    <w:rsid w:val="00955803"/>
    <w:rsid w:val="00955942"/>
    <w:rsid w:val="00956EC0"/>
    <w:rsid w:val="009578C3"/>
    <w:rsid w:val="00957BAF"/>
    <w:rsid w:val="00963875"/>
    <w:rsid w:val="0096597F"/>
    <w:rsid w:val="00965D29"/>
    <w:rsid w:val="00970378"/>
    <w:rsid w:val="00970AA9"/>
    <w:rsid w:val="00972764"/>
    <w:rsid w:val="00972A18"/>
    <w:rsid w:val="009736A1"/>
    <w:rsid w:val="00974FE2"/>
    <w:rsid w:val="00975BF4"/>
    <w:rsid w:val="00975EAA"/>
    <w:rsid w:val="009762D7"/>
    <w:rsid w:val="009769FA"/>
    <w:rsid w:val="009777D4"/>
    <w:rsid w:val="0097799A"/>
    <w:rsid w:val="009804BB"/>
    <w:rsid w:val="009805BF"/>
    <w:rsid w:val="0098342C"/>
    <w:rsid w:val="0098349E"/>
    <w:rsid w:val="00983AF8"/>
    <w:rsid w:val="00984553"/>
    <w:rsid w:val="00984D69"/>
    <w:rsid w:val="00984EF4"/>
    <w:rsid w:val="009858CB"/>
    <w:rsid w:val="00987D83"/>
    <w:rsid w:val="009943A6"/>
    <w:rsid w:val="0099475D"/>
    <w:rsid w:val="00996F25"/>
    <w:rsid w:val="009A0073"/>
    <w:rsid w:val="009A02C1"/>
    <w:rsid w:val="009A0C89"/>
    <w:rsid w:val="009A3746"/>
    <w:rsid w:val="009A3C64"/>
    <w:rsid w:val="009A465B"/>
    <w:rsid w:val="009A5BA7"/>
    <w:rsid w:val="009A7B19"/>
    <w:rsid w:val="009B42A7"/>
    <w:rsid w:val="009B5713"/>
    <w:rsid w:val="009B67AF"/>
    <w:rsid w:val="009B7FF4"/>
    <w:rsid w:val="009C1731"/>
    <w:rsid w:val="009C3052"/>
    <w:rsid w:val="009C3565"/>
    <w:rsid w:val="009C36F0"/>
    <w:rsid w:val="009C7AC0"/>
    <w:rsid w:val="009D0A7C"/>
    <w:rsid w:val="009D0C52"/>
    <w:rsid w:val="009D163D"/>
    <w:rsid w:val="009D25BB"/>
    <w:rsid w:val="009D2DC8"/>
    <w:rsid w:val="009D3A15"/>
    <w:rsid w:val="009D664F"/>
    <w:rsid w:val="009E12BF"/>
    <w:rsid w:val="009E2D38"/>
    <w:rsid w:val="009E32C5"/>
    <w:rsid w:val="009E354A"/>
    <w:rsid w:val="009E3FAB"/>
    <w:rsid w:val="009E5645"/>
    <w:rsid w:val="009E66FE"/>
    <w:rsid w:val="009E76E6"/>
    <w:rsid w:val="009F1909"/>
    <w:rsid w:val="009F3E5E"/>
    <w:rsid w:val="009F3F26"/>
    <w:rsid w:val="009F46D3"/>
    <w:rsid w:val="009F5282"/>
    <w:rsid w:val="009F65CB"/>
    <w:rsid w:val="00A019AB"/>
    <w:rsid w:val="00A01B2A"/>
    <w:rsid w:val="00A03EE0"/>
    <w:rsid w:val="00A05C11"/>
    <w:rsid w:val="00A06320"/>
    <w:rsid w:val="00A06828"/>
    <w:rsid w:val="00A11707"/>
    <w:rsid w:val="00A118CB"/>
    <w:rsid w:val="00A1241D"/>
    <w:rsid w:val="00A12ABA"/>
    <w:rsid w:val="00A12E1B"/>
    <w:rsid w:val="00A137F5"/>
    <w:rsid w:val="00A13840"/>
    <w:rsid w:val="00A15399"/>
    <w:rsid w:val="00A159BF"/>
    <w:rsid w:val="00A164DF"/>
    <w:rsid w:val="00A21038"/>
    <w:rsid w:val="00A21ABC"/>
    <w:rsid w:val="00A23652"/>
    <w:rsid w:val="00A23BB2"/>
    <w:rsid w:val="00A24CE5"/>
    <w:rsid w:val="00A274D2"/>
    <w:rsid w:val="00A301EC"/>
    <w:rsid w:val="00A309E0"/>
    <w:rsid w:val="00A31523"/>
    <w:rsid w:val="00A35C08"/>
    <w:rsid w:val="00A41DF6"/>
    <w:rsid w:val="00A4343A"/>
    <w:rsid w:val="00A43AE2"/>
    <w:rsid w:val="00A44338"/>
    <w:rsid w:val="00A44524"/>
    <w:rsid w:val="00A4586C"/>
    <w:rsid w:val="00A46D54"/>
    <w:rsid w:val="00A50D2B"/>
    <w:rsid w:val="00A529B7"/>
    <w:rsid w:val="00A52C17"/>
    <w:rsid w:val="00A5362F"/>
    <w:rsid w:val="00A54C59"/>
    <w:rsid w:val="00A565ED"/>
    <w:rsid w:val="00A56894"/>
    <w:rsid w:val="00A56EA6"/>
    <w:rsid w:val="00A57E72"/>
    <w:rsid w:val="00A57EFC"/>
    <w:rsid w:val="00A61915"/>
    <w:rsid w:val="00A65612"/>
    <w:rsid w:val="00A66365"/>
    <w:rsid w:val="00A6781B"/>
    <w:rsid w:val="00A70DE1"/>
    <w:rsid w:val="00A71920"/>
    <w:rsid w:val="00A724A3"/>
    <w:rsid w:val="00A726D5"/>
    <w:rsid w:val="00A740FB"/>
    <w:rsid w:val="00A7432A"/>
    <w:rsid w:val="00A745B2"/>
    <w:rsid w:val="00A74B5C"/>
    <w:rsid w:val="00A750DA"/>
    <w:rsid w:val="00A770F4"/>
    <w:rsid w:val="00A81642"/>
    <w:rsid w:val="00A83523"/>
    <w:rsid w:val="00A8576C"/>
    <w:rsid w:val="00A859D6"/>
    <w:rsid w:val="00A86953"/>
    <w:rsid w:val="00A903E9"/>
    <w:rsid w:val="00A93209"/>
    <w:rsid w:val="00A93C7A"/>
    <w:rsid w:val="00A93D9D"/>
    <w:rsid w:val="00A94C9A"/>
    <w:rsid w:val="00A95755"/>
    <w:rsid w:val="00A973FA"/>
    <w:rsid w:val="00AA064F"/>
    <w:rsid w:val="00AA2072"/>
    <w:rsid w:val="00AA2A15"/>
    <w:rsid w:val="00AA379D"/>
    <w:rsid w:val="00AA7E72"/>
    <w:rsid w:val="00AB0024"/>
    <w:rsid w:val="00AB010A"/>
    <w:rsid w:val="00AB152A"/>
    <w:rsid w:val="00AB31F9"/>
    <w:rsid w:val="00AB383C"/>
    <w:rsid w:val="00AB3B54"/>
    <w:rsid w:val="00AB53D0"/>
    <w:rsid w:val="00AC0B35"/>
    <w:rsid w:val="00AC1E8E"/>
    <w:rsid w:val="00AC34FB"/>
    <w:rsid w:val="00AC3CC5"/>
    <w:rsid w:val="00AC3E30"/>
    <w:rsid w:val="00AC443C"/>
    <w:rsid w:val="00AC54B9"/>
    <w:rsid w:val="00AD122D"/>
    <w:rsid w:val="00AD28E8"/>
    <w:rsid w:val="00AD33F1"/>
    <w:rsid w:val="00AD3807"/>
    <w:rsid w:val="00AD444D"/>
    <w:rsid w:val="00AD4F5F"/>
    <w:rsid w:val="00AD5DE0"/>
    <w:rsid w:val="00AD632C"/>
    <w:rsid w:val="00AD652A"/>
    <w:rsid w:val="00AD6812"/>
    <w:rsid w:val="00AD7375"/>
    <w:rsid w:val="00AE08E3"/>
    <w:rsid w:val="00AE16CD"/>
    <w:rsid w:val="00AE57C1"/>
    <w:rsid w:val="00AE589C"/>
    <w:rsid w:val="00AE74AC"/>
    <w:rsid w:val="00AF0C95"/>
    <w:rsid w:val="00AF3348"/>
    <w:rsid w:val="00AF3AC6"/>
    <w:rsid w:val="00AF4D82"/>
    <w:rsid w:val="00AF580E"/>
    <w:rsid w:val="00AF7209"/>
    <w:rsid w:val="00B016A4"/>
    <w:rsid w:val="00B01B12"/>
    <w:rsid w:val="00B0211B"/>
    <w:rsid w:val="00B03587"/>
    <w:rsid w:val="00B04490"/>
    <w:rsid w:val="00B0686E"/>
    <w:rsid w:val="00B12239"/>
    <w:rsid w:val="00B1276A"/>
    <w:rsid w:val="00B12DC7"/>
    <w:rsid w:val="00B139C1"/>
    <w:rsid w:val="00B142E2"/>
    <w:rsid w:val="00B14EEF"/>
    <w:rsid w:val="00B160F6"/>
    <w:rsid w:val="00B17315"/>
    <w:rsid w:val="00B17E66"/>
    <w:rsid w:val="00B251FB"/>
    <w:rsid w:val="00B3095B"/>
    <w:rsid w:val="00B31A65"/>
    <w:rsid w:val="00B3430B"/>
    <w:rsid w:val="00B35AA6"/>
    <w:rsid w:val="00B35AC0"/>
    <w:rsid w:val="00B36593"/>
    <w:rsid w:val="00B365EC"/>
    <w:rsid w:val="00B428A6"/>
    <w:rsid w:val="00B4397B"/>
    <w:rsid w:val="00B44367"/>
    <w:rsid w:val="00B4453F"/>
    <w:rsid w:val="00B46484"/>
    <w:rsid w:val="00B50971"/>
    <w:rsid w:val="00B51BB7"/>
    <w:rsid w:val="00B52906"/>
    <w:rsid w:val="00B54309"/>
    <w:rsid w:val="00B54693"/>
    <w:rsid w:val="00B554C9"/>
    <w:rsid w:val="00B5627D"/>
    <w:rsid w:val="00B56822"/>
    <w:rsid w:val="00B6467A"/>
    <w:rsid w:val="00B64866"/>
    <w:rsid w:val="00B658B5"/>
    <w:rsid w:val="00B67AA6"/>
    <w:rsid w:val="00B7306B"/>
    <w:rsid w:val="00B73C2F"/>
    <w:rsid w:val="00B80CA3"/>
    <w:rsid w:val="00B81B62"/>
    <w:rsid w:val="00B81D2F"/>
    <w:rsid w:val="00B8261C"/>
    <w:rsid w:val="00B827EB"/>
    <w:rsid w:val="00B82C70"/>
    <w:rsid w:val="00B82F54"/>
    <w:rsid w:val="00B83B61"/>
    <w:rsid w:val="00B9123F"/>
    <w:rsid w:val="00B91591"/>
    <w:rsid w:val="00B9288A"/>
    <w:rsid w:val="00B937DF"/>
    <w:rsid w:val="00B93B6A"/>
    <w:rsid w:val="00B94E5E"/>
    <w:rsid w:val="00B952D8"/>
    <w:rsid w:val="00BA1095"/>
    <w:rsid w:val="00BA3DE5"/>
    <w:rsid w:val="00BA5972"/>
    <w:rsid w:val="00BA711B"/>
    <w:rsid w:val="00BB00F2"/>
    <w:rsid w:val="00BB11E2"/>
    <w:rsid w:val="00BB19C3"/>
    <w:rsid w:val="00BB2B00"/>
    <w:rsid w:val="00BB6E14"/>
    <w:rsid w:val="00BB728D"/>
    <w:rsid w:val="00BB76B2"/>
    <w:rsid w:val="00BB7AE2"/>
    <w:rsid w:val="00BC1ABB"/>
    <w:rsid w:val="00BC1EE9"/>
    <w:rsid w:val="00BC484D"/>
    <w:rsid w:val="00BC4C61"/>
    <w:rsid w:val="00BC6199"/>
    <w:rsid w:val="00BC7F1C"/>
    <w:rsid w:val="00BD0582"/>
    <w:rsid w:val="00BD1B81"/>
    <w:rsid w:val="00BD24B0"/>
    <w:rsid w:val="00BD2FC8"/>
    <w:rsid w:val="00BE03A6"/>
    <w:rsid w:val="00BE377B"/>
    <w:rsid w:val="00BE7349"/>
    <w:rsid w:val="00BE7971"/>
    <w:rsid w:val="00BF1B4E"/>
    <w:rsid w:val="00BF6CA6"/>
    <w:rsid w:val="00BF7811"/>
    <w:rsid w:val="00C01E7C"/>
    <w:rsid w:val="00C01E84"/>
    <w:rsid w:val="00C03E9E"/>
    <w:rsid w:val="00C04F80"/>
    <w:rsid w:val="00C05A05"/>
    <w:rsid w:val="00C0613F"/>
    <w:rsid w:val="00C06C7C"/>
    <w:rsid w:val="00C119EB"/>
    <w:rsid w:val="00C16016"/>
    <w:rsid w:val="00C16A1F"/>
    <w:rsid w:val="00C16FC4"/>
    <w:rsid w:val="00C16FF2"/>
    <w:rsid w:val="00C17068"/>
    <w:rsid w:val="00C178FD"/>
    <w:rsid w:val="00C205C2"/>
    <w:rsid w:val="00C20913"/>
    <w:rsid w:val="00C244DB"/>
    <w:rsid w:val="00C328A1"/>
    <w:rsid w:val="00C366BA"/>
    <w:rsid w:val="00C41243"/>
    <w:rsid w:val="00C4140D"/>
    <w:rsid w:val="00C45264"/>
    <w:rsid w:val="00C4554E"/>
    <w:rsid w:val="00C45D0A"/>
    <w:rsid w:val="00C50741"/>
    <w:rsid w:val="00C51298"/>
    <w:rsid w:val="00C519C7"/>
    <w:rsid w:val="00C53D3D"/>
    <w:rsid w:val="00C54D8A"/>
    <w:rsid w:val="00C65E3F"/>
    <w:rsid w:val="00C66F51"/>
    <w:rsid w:val="00C71566"/>
    <w:rsid w:val="00C72087"/>
    <w:rsid w:val="00C745F1"/>
    <w:rsid w:val="00C74D16"/>
    <w:rsid w:val="00C7647F"/>
    <w:rsid w:val="00C7789F"/>
    <w:rsid w:val="00C8139B"/>
    <w:rsid w:val="00C86C41"/>
    <w:rsid w:val="00C87EBB"/>
    <w:rsid w:val="00C941AD"/>
    <w:rsid w:val="00C943D3"/>
    <w:rsid w:val="00C95C27"/>
    <w:rsid w:val="00C95EB9"/>
    <w:rsid w:val="00C96F9E"/>
    <w:rsid w:val="00C9792A"/>
    <w:rsid w:val="00C97AE6"/>
    <w:rsid w:val="00CA077E"/>
    <w:rsid w:val="00CA29A6"/>
    <w:rsid w:val="00CA31D4"/>
    <w:rsid w:val="00CA3A0B"/>
    <w:rsid w:val="00CA4CE0"/>
    <w:rsid w:val="00CA5A9F"/>
    <w:rsid w:val="00CA6900"/>
    <w:rsid w:val="00CA79BC"/>
    <w:rsid w:val="00CA7D97"/>
    <w:rsid w:val="00CB0A86"/>
    <w:rsid w:val="00CB553C"/>
    <w:rsid w:val="00CB78D0"/>
    <w:rsid w:val="00CC0474"/>
    <w:rsid w:val="00CC140E"/>
    <w:rsid w:val="00CC1E29"/>
    <w:rsid w:val="00CC24FA"/>
    <w:rsid w:val="00CC28F6"/>
    <w:rsid w:val="00CC2DF6"/>
    <w:rsid w:val="00CC3675"/>
    <w:rsid w:val="00CC618B"/>
    <w:rsid w:val="00CC62DA"/>
    <w:rsid w:val="00CC6A72"/>
    <w:rsid w:val="00CC7B33"/>
    <w:rsid w:val="00CD271A"/>
    <w:rsid w:val="00CD5032"/>
    <w:rsid w:val="00CD77DE"/>
    <w:rsid w:val="00CE1E34"/>
    <w:rsid w:val="00CE1EE2"/>
    <w:rsid w:val="00CE1F87"/>
    <w:rsid w:val="00CE25E5"/>
    <w:rsid w:val="00CE3BD6"/>
    <w:rsid w:val="00CE53B4"/>
    <w:rsid w:val="00CE57F2"/>
    <w:rsid w:val="00CF0D3B"/>
    <w:rsid w:val="00CF2B53"/>
    <w:rsid w:val="00CF63FE"/>
    <w:rsid w:val="00D009A1"/>
    <w:rsid w:val="00D02F29"/>
    <w:rsid w:val="00D038A4"/>
    <w:rsid w:val="00D0409F"/>
    <w:rsid w:val="00D0488B"/>
    <w:rsid w:val="00D050C1"/>
    <w:rsid w:val="00D149C2"/>
    <w:rsid w:val="00D177CD"/>
    <w:rsid w:val="00D223AD"/>
    <w:rsid w:val="00D22557"/>
    <w:rsid w:val="00D252F4"/>
    <w:rsid w:val="00D37D3C"/>
    <w:rsid w:val="00D37FAD"/>
    <w:rsid w:val="00D40C97"/>
    <w:rsid w:val="00D4122E"/>
    <w:rsid w:val="00D41681"/>
    <w:rsid w:val="00D41C17"/>
    <w:rsid w:val="00D4253B"/>
    <w:rsid w:val="00D4347E"/>
    <w:rsid w:val="00D43C2F"/>
    <w:rsid w:val="00D4496E"/>
    <w:rsid w:val="00D44ED6"/>
    <w:rsid w:val="00D46C4B"/>
    <w:rsid w:val="00D47816"/>
    <w:rsid w:val="00D50BEC"/>
    <w:rsid w:val="00D50CF3"/>
    <w:rsid w:val="00D50D9B"/>
    <w:rsid w:val="00D54053"/>
    <w:rsid w:val="00D544AD"/>
    <w:rsid w:val="00D5484A"/>
    <w:rsid w:val="00D55D78"/>
    <w:rsid w:val="00D60868"/>
    <w:rsid w:val="00D616A3"/>
    <w:rsid w:val="00D6178F"/>
    <w:rsid w:val="00D623AC"/>
    <w:rsid w:val="00D62886"/>
    <w:rsid w:val="00D6369B"/>
    <w:rsid w:val="00D65ACA"/>
    <w:rsid w:val="00D65B3F"/>
    <w:rsid w:val="00D66D78"/>
    <w:rsid w:val="00D70D3B"/>
    <w:rsid w:val="00D7288E"/>
    <w:rsid w:val="00D73978"/>
    <w:rsid w:val="00D76099"/>
    <w:rsid w:val="00D76655"/>
    <w:rsid w:val="00D80562"/>
    <w:rsid w:val="00D912E3"/>
    <w:rsid w:val="00D923DA"/>
    <w:rsid w:val="00D92AE9"/>
    <w:rsid w:val="00D95C2B"/>
    <w:rsid w:val="00D964E5"/>
    <w:rsid w:val="00D97E3C"/>
    <w:rsid w:val="00DA26BE"/>
    <w:rsid w:val="00DA4624"/>
    <w:rsid w:val="00DA5AC9"/>
    <w:rsid w:val="00DA5DF9"/>
    <w:rsid w:val="00DA77BF"/>
    <w:rsid w:val="00DA7941"/>
    <w:rsid w:val="00DB3971"/>
    <w:rsid w:val="00DB45E4"/>
    <w:rsid w:val="00DB60F6"/>
    <w:rsid w:val="00DB6385"/>
    <w:rsid w:val="00DB668A"/>
    <w:rsid w:val="00DC020E"/>
    <w:rsid w:val="00DC2CA1"/>
    <w:rsid w:val="00DC3308"/>
    <w:rsid w:val="00DC3B4F"/>
    <w:rsid w:val="00DC3FCE"/>
    <w:rsid w:val="00DC54EC"/>
    <w:rsid w:val="00DC5B60"/>
    <w:rsid w:val="00DC7AEE"/>
    <w:rsid w:val="00DD6376"/>
    <w:rsid w:val="00DD64A1"/>
    <w:rsid w:val="00DD74A7"/>
    <w:rsid w:val="00DE1AA3"/>
    <w:rsid w:val="00DE3517"/>
    <w:rsid w:val="00DE4E86"/>
    <w:rsid w:val="00DE6F9E"/>
    <w:rsid w:val="00DF05DB"/>
    <w:rsid w:val="00DF0D94"/>
    <w:rsid w:val="00DF0ED4"/>
    <w:rsid w:val="00DF2722"/>
    <w:rsid w:val="00DF27EC"/>
    <w:rsid w:val="00DF37A9"/>
    <w:rsid w:val="00DF4C0F"/>
    <w:rsid w:val="00DF71FD"/>
    <w:rsid w:val="00DF7C40"/>
    <w:rsid w:val="00E00F93"/>
    <w:rsid w:val="00E0155C"/>
    <w:rsid w:val="00E02B4B"/>
    <w:rsid w:val="00E037C5"/>
    <w:rsid w:val="00E0521C"/>
    <w:rsid w:val="00E06AB7"/>
    <w:rsid w:val="00E078A3"/>
    <w:rsid w:val="00E07A9C"/>
    <w:rsid w:val="00E1126E"/>
    <w:rsid w:val="00E12363"/>
    <w:rsid w:val="00E132D3"/>
    <w:rsid w:val="00E134F9"/>
    <w:rsid w:val="00E1437F"/>
    <w:rsid w:val="00E201E4"/>
    <w:rsid w:val="00E20B0E"/>
    <w:rsid w:val="00E22163"/>
    <w:rsid w:val="00E22B2C"/>
    <w:rsid w:val="00E23C11"/>
    <w:rsid w:val="00E2492E"/>
    <w:rsid w:val="00E249DD"/>
    <w:rsid w:val="00E24E43"/>
    <w:rsid w:val="00E27652"/>
    <w:rsid w:val="00E27F7B"/>
    <w:rsid w:val="00E30D29"/>
    <w:rsid w:val="00E31597"/>
    <w:rsid w:val="00E34A97"/>
    <w:rsid w:val="00E360C2"/>
    <w:rsid w:val="00E36788"/>
    <w:rsid w:val="00E36A56"/>
    <w:rsid w:val="00E37B2C"/>
    <w:rsid w:val="00E40BE0"/>
    <w:rsid w:val="00E410BE"/>
    <w:rsid w:val="00E43382"/>
    <w:rsid w:val="00E44A1E"/>
    <w:rsid w:val="00E451E0"/>
    <w:rsid w:val="00E45B64"/>
    <w:rsid w:val="00E46A72"/>
    <w:rsid w:val="00E46EB3"/>
    <w:rsid w:val="00E537DF"/>
    <w:rsid w:val="00E53982"/>
    <w:rsid w:val="00E53A6D"/>
    <w:rsid w:val="00E5485A"/>
    <w:rsid w:val="00E54C22"/>
    <w:rsid w:val="00E55FA4"/>
    <w:rsid w:val="00E56E64"/>
    <w:rsid w:val="00E570D5"/>
    <w:rsid w:val="00E57BD7"/>
    <w:rsid w:val="00E6305C"/>
    <w:rsid w:val="00E633FE"/>
    <w:rsid w:val="00E65861"/>
    <w:rsid w:val="00E6612D"/>
    <w:rsid w:val="00E704A0"/>
    <w:rsid w:val="00E7332D"/>
    <w:rsid w:val="00E7386C"/>
    <w:rsid w:val="00E74A6D"/>
    <w:rsid w:val="00E74EB2"/>
    <w:rsid w:val="00E75984"/>
    <w:rsid w:val="00E81D44"/>
    <w:rsid w:val="00E8337B"/>
    <w:rsid w:val="00E839C9"/>
    <w:rsid w:val="00E86D30"/>
    <w:rsid w:val="00E905D5"/>
    <w:rsid w:val="00E93C93"/>
    <w:rsid w:val="00E93DEB"/>
    <w:rsid w:val="00E9431F"/>
    <w:rsid w:val="00E948D7"/>
    <w:rsid w:val="00E97487"/>
    <w:rsid w:val="00E97FE1"/>
    <w:rsid w:val="00EA13B1"/>
    <w:rsid w:val="00EA1908"/>
    <w:rsid w:val="00EA3804"/>
    <w:rsid w:val="00EA47E6"/>
    <w:rsid w:val="00EA62A4"/>
    <w:rsid w:val="00EB167A"/>
    <w:rsid w:val="00EB298B"/>
    <w:rsid w:val="00EB3645"/>
    <w:rsid w:val="00EB364C"/>
    <w:rsid w:val="00EB537C"/>
    <w:rsid w:val="00EC1A48"/>
    <w:rsid w:val="00EC6004"/>
    <w:rsid w:val="00EC7212"/>
    <w:rsid w:val="00EC7597"/>
    <w:rsid w:val="00ED087C"/>
    <w:rsid w:val="00ED2456"/>
    <w:rsid w:val="00ED300F"/>
    <w:rsid w:val="00ED3392"/>
    <w:rsid w:val="00ED3A9C"/>
    <w:rsid w:val="00ED5459"/>
    <w:rsid w:val="00ED6BA0"/>
    <w:rsid w:val="00EE155E"/>
    <w:rsid w:val="00EE3101"/>
    <w:rsid w:val="00EE4011"/>
    <w:rsid w:val="00EE5205"/>
    <w:rsid w:val="00EE75CA"/>
    <w:rsid w:val="00EE7EE3"/>
    <w:rsid w:val="00EF239D"/>
    <w:rsid w:val="00EF29DF"/>
    <w:rsid w:val="00EF30CB"/>
    <w:rsid w:val="00EF3614"/>
    <w:rsid w:val="00EF3B6D"/>
    <w:rsid w:val="00EF3EAE"/>
    <w:rsid w:val="00EF41B3"/>
    <w:rsid w:val="00EF55A3"/>
    <w:rsid w:val="00EF5E60"/>
    <w:rsid w:val="00EF728F"/>
    <w:rsid w:val="00F0355E"/>
    <w:rsid w:val="00F044C2"/>
    <w:rsid w:val="00F05594"/>
    <w:rsid w:val="00F060F2"/>
    <w:rsid w:val="00F13571"/>
    <w:rsid w:val="00F139A4"/>
    <w:rsid w:val="00F13CD5"/>
    <w:rsid w:val="00F14E81"/>
    <w:rsid w:val="00F15E08"/>
    <w:rsid w:val="00F15E9D"/>
    <w:rsid w:val="00F17E5F"/>
    <w:rsid w:val="00F17F44"/>
    <w:rsid w:val="00F2066E"/>
    <w:rsid w:val="00F20A0A"/>
    <w:rsid w:val="00F2126D"/>
    <w:rsid w:val="00F2595A"/>
    <w:rsid w:val="00F26542"/>
    <w:rsid w:val="00F268DE"/>
    <w:rsid w:val="00F27874"/>
    <w:rsid w:val="00F27AF8"/>
    <w:rsid w:val="00F3014D"/>
    <w:rsid w:val="00F35A84"/>
    <w:rsid w:val="00F364E5"/>
    <w:rsid w:val="00F37D80"/>
    <w:rsid w:val="00F45A67"/>
    <w:rsid w:val="00F47246"/>
    <w:rsid w:val="00F51595"/>
    <w:rsid w:val="00F51B59"/>
    <w:rsid w:val="00F52140"/>
    <w:rsid w:val="00F52951"/>
    <w:rsid w:val="00F54AA8"/>
    <w:rsid w:val="00F54D34"/>
    <w:rsid w:val="00F55EEB"/>
    <w:rsid w:val="00F56046"/>
    <w:rsid w:val="00F56B47"/>
    <w:rsid w:val="00F56C7F"/>
    <w:rsid w:val="00F63905"/>
    <w:rsid w:val="00F64ECD"/>
    <w:rsid w:val="00F660EA"/>
    <w:rsid w:val="00F663C6"/>
    <w:rsid w:val="00F6658D"/>
    <w:rsid w:val="00F70090"/>
    <w:rsid w:val="00F703F2"/>
    <w:rsid w:val="00F7142A"/>
    <w:rsid w:val="00F71CE3"/>
    <w:rsid w:val="00F72C24"/>
    <w:rsid w:val="00F742F4"/>
    <w:rsid w:val="00F751ED"/>
    <w:rsid w:val="00F761EA"/>
    <w:rsid w:val="00F7775C"/>
    <w:rsid w:val="00F77A74"/>
    <w:rsid w:val="00F81F85"/>
    <w:rsid w:val="00F848F7"/>
    <w:rsid w:val="00F84B7A"/>
    <w:rsid w:val="00F90309"/>
    <w:rsid w:val="00F9169E"/>
    <w:rsid w:val="00F9178C"/>
    <w:rsid w:val="00F932BE"/>
    <w:rsid w:val="00F94A1D"/>
    <w:rsid w:val="00F95827"/>
    <w:rsid w:val="00F95FDE"/>
    <w:rsid w:val="00FA0A06"/>
    <w:rsid w:val="00FA11DD"/>
    <w:rsid w:val="00FA1B1E"/>
    <w:rsid w:val="00FA1F0B"/>
    <w:rsid w:val="00FA23D9"/>
    <w:rsid w:val="00FA370D"/>
    <w:rsid w:val="00FA42EB"/>
    <w:rsid w:val="00FA5478"/>
    <w:rsid w:val="00FA580D"/>
    <w:rsid w:val="00FA588D"/>
    <w:rsid w:val="00FA5F10"/>
    <w:rsid w:val="00FA610E"/>
    <w:rsid w:val="00FA7D72"/>
    <w:rsid w:val="00FB1020"/>
    <w:rsid w:val="00FB381B"/>
    <w:rsid w:val="00FB49E8"/>
    <w:rsid w:val="00FB73C2"/>
    <w:rsid w:val="00FB7DD3"/>
    <w:rsid w:val="00FC01A1"/>
    <w:rsid w:val="00FC21CB"/>
    <w:rsid w:val="00FC23A8"/>
    <w:rsid w:val="00FC28B1"/>
    <w:rsid w:val="00FC4F7C"/>
    <w:rsid w:val="00FD0C9C"/>
    <w:rsid w:val="00FD4560"/>
    <w:rsid w:val="00FD4E7D"/>
    <w:rsid w:val="00FD5559"/>
    <w:rsid w:val="00FD56AA"/>
    <w:rsid w:val="00FD58D4"/>
    <w:rsid w:val="00FD5EBD"/>
    <w:rsid w:val="00FD6664"/>
    <w:rsid w:val="00FE126E"/>
    <w:rsid w:val="00FE2463"/>
    <w:rsid w:val="00FE4E1F"/>
    <w:rsid w:val="00FE72DC"/>
    <w:rsid w:val="00FE7F18"/>
    <w:rsid w:val="00FF0BF2"/>
    <w:rsid w:val="00FF134A"/>
    <w:rsid w:val="00FF242F"/>
    <w:rsid w:val="00FF2D56"/>
    <w:rsid w:val="00FF3384"/>
    <w:rsid w:val="00FF410A"/>
    <w:rsid w:val="00FF683C"/>
    <w:rsid w:val="00FF7B7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2945"/>
    <o:shapelayout v:ext="edit">
      <o:idmap v:ext="edit" data="1"/>
    </o:shapelayout>
  </w:shapeDefaults>
  <w:decimalSymbol w:val=","/>
  <w:listSeparator w:val=";"/>
  <w14:docId w14:val="03211DE2"/>
  <w15:chartTrackingRefBased/>
  <w15:docId w15:val="{7934D396-41A4-42D8-8145-22AC6F197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footer" w:uiPriority="99"/>
    <w:lsdException w:name="caption" w:semiHidden="1" w:unhideWhenUsed="1" w:qFormat="1"/>
    <w:lsdException w:name="table of figures" w:uiPriority="99"/>
    <w:lsdException w:name="Title" w:qFormat="1"/>
    <w:lsdException w:name="Subtitle" w:uiPriority="11" w:qFormat="1"/>
    <w:lsdException w:name="Hyperlink" w:uiPriority="99"/>
    <w:lsdException w:name="FollowedHyperlink" w:uiPriority="99"/>
    <w:lsdException w:name="Strong" w:qFormat="1"/>
    <w:lsdException w:name="Emphasis" w:uiPriority="20" w:qFormat="1"/>
    <w:lsdException w:name="Plain Text"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0D5854"/>
    <w:rPr>
      <w:sz w:val="24"/>
      <w:szCs w:val="24"/>
    </w:rPr>
  </w:style>
  <w:style w:type="paragraph" w:styleId="Naslov1">
    <w:name w:val="heading 1"/>
    <w:aliases w:val="NASLOV"/>
    <w:basedOn w:val="Navaden"/>
    <w:next w:val="Navaden"/>
    <w:link w:val="Naslov1Znak"/>
    <w:autoRedefine/>
    <w:qFormat/>
    <w:rsid w:val="000B0DD5"/>
    <w:pPr>
      <w:keepNext/>
      <w:keepLines/>
      <w:numPr>
        <w:ilvl w:val="3"/>
        <w:numId w:val="5"/>
      </w:numPr>
      <w:tabs>
        <w:tab w:val="left" w:pos="426"/>
      </w:tabs>
      <w:spacing w:before="240" w:after="360" w:line="260" w:lineRule="atLeast"/>
      <w:jc w:val="both"/>
      <w:outlineLvl w:val="0"/>
    </w:pPr>
    <w:rPr>
      <w:rFonts w:ascii="Arial" w:hAnsi="Arial" w:cs="Arial"/>
      <w:b/>
      <w:caps/>
      <w:kern w:val="32"/>
      <w:sz w:val="20"/>
      <w:szCs w:val="20"/>
      <w:lang w:eastAsia="en-US"/>
    </w:rPr>
  </w:style>
  <w:style w:type="paragraph" w:styleId="Naslov20">
    <w:name w:val="heading 2"/>
    <w:basedOn w:val="Navaden"/>
    <w:next w:val="Navaden"/>
    <w:link w:val="Naslov2Znak"/>
    <w:qFormat/>
    <w:rsid w:val="0075039D"/>
    <w:pPr>
      <w:keepNext/>
      <w:spacing w:before="240" w:after="60"/>
      <w:jc w:val="both"/>
      <w:outlineLvl w:val="1"/>
    </w:pPr>
    <w:rPr>
      <w:rFonts w:ascii="Arial" w:hAnsi="Arial" w:cs="Arial"/>
      <w:b/>
      <w:bCs/>
      <w:i/>
      <w:iCs/>
      <w:sz w:val="28"/>
      <w:szCs w:val="28"/>
    </w:rPr>
  </w:style>
  <w:style w:type="paragraph" w:styleId="Naslov30">
    <w:name w:val="heading 3"/>
    <w:basedOn w:val="Navaden"/>
    <w:next w:val="Navaden"/>
    <w:link w:val="Naslov3Znak"/>
    <w:qFormat/>
    <w:rsid w:val="0075039D"/>
    <w:pPr>
      <w:keepNext/>
      <w:spacing w:before="240" w:after="60" w:line="260" w:lineRule="atLeast"/>
      <w:outlineLvl w:val="2"/>
    </w:pPr>
    <w:rPr>
      <w:rFonts w:ascii="Arial" w:hAnsi="Arial" w:cs="Arial"/>
      <w:b/>
      <w:bCs/>
      <w:sz w:val="26"/>
      <w:szCs w:val="26"/>
      <w:lang w:val="en-US" w:eastAsia="en-US"/>
    </w:rPr>
  </w:style>
  <w:style w:type="paragraph" w:styleId="Naslov4">
    <w:name w:val="heading 4"/>
    <w:basedOn w:val="Navaden"/>
    <w:next w:val="Navaden"/>
    <w:link w:val="Naslov4Znak"/>
    <w:qFormat/>
    <w:rsid w:val="0075039D"/>
    <w:pPr>
      <w:keepNext/>
      <w:ind w:left="4248"/>
      <w:jc w:val="center"/>
      <w:outlineLvl w:val="3"/>
    </w:pPr>
    <w:rPr>
      <w:rFonts w:ascii="Arial" w:hAnsi="Arial"/>
      <w:i/>
      <w:sz w:val="22"/>
      <w:szCs w:val="20"/>
    </w:rPr>
  </w:style>
  <w:style w:type="paragraph" w:styleId="Naslov5">
    <w:name w:val="heading 5"/>
    <w:basedOn w:val="Navaden"/>
    <w:next w:val="Navaden"/>
    <w:link w:val="Naslov5Znak"/>
    <w:qFormat/>
    <w:rsid w:val="0075039D"/>
    <w:pPr>
      <w:spacing w:before="240" w:after="60"/>
      <w:jc w:val="both"/>
      <w:outlineLvl w:val="4"/>
    </w:pPr>
    <w:rPr>
      <w:b/>
      <w:bCs/>
      <w:i/>
      <w:iCs/>
      <w:sz w:val="26"/>
      <w:szCs w:val="26"/>
    </w:rPr>
  </w:style>
  <w:style w:type="paragraph" w:styleId="Naslov6">
    <w:name w:val="heading 6"/>
    <w:basedOn w:val="Navaden"/>
    <w:next w:val="Navaden"/>
    <w:link w:val="Naslov6Znak"/>
    <w:qFormat/>
    <w:rsid w:val="0075039D"/>
    <w:pPr>
      <w:spacing w:before="240" w:after="60"/>
      <w:jc w:val="both"/>
      <w:outlineLvl w:val="5"/>
    </w:pPr>
    <w:rPr>
      <w:b/>
      <w:bCs/>
      <w:sz w:val="22"/>
      <w:szCs w:val="22"/>
    </w:rPr>
  </w:style>
  <w:style w:type="paragraph" w:styleId="Naslov7">
    <w:name w:val="heading 7"/>
    <w:basedOn w:val="Navaden"/>
    <w:next w:val="Navaden"/>
    <w:link w:val="Naslov7Znak"/>
    <w:qFormat/>
    <w:rsid w:val="0075039D"/>
    <w:pPr>
      <w:spacing w:before="240" w:after="60"/>
      <w:ind w:left="1003" w:hanging="283"/>
      <w:outlineLvl w:val="6"/>
    </w:pPr>
    <w:rPr>
      <w:rFonts w:ascii="Arial" w:hAnsi="Arial"/>
      <w:sz w:val="20"/>
      <w:szCs w:val="20"/>
    </w:rPr>
  </w:style>
  <w:style w:type="paragraph" w:styleId="Naslov8">
    <w:name w:val="heading 8"/>
    <w:basedOn w:val="Navaden"/>
    <w:next w:val="Navaden"/>
    <w:link w:val="Naslov8Znak"/>
    <w:qFormat/>
    <w:rsid w:val="0075039D"/>
    <w:pPr>
      <w:spacing w:before="240" w:after="60"/>
      <w:ind w:left="1003" w:hanging="283"/>
      <w:outlineLvl w:val="7"/>
    </w:pPr>
    <w:rPr>
      <w:rFonts w:ascii="Arial" w:hAnsi="Arial"/>
      <w:i/>
      <w:sz w:val="20"/>
      <w:szCs w:val="20"/>
    </w:rPr>
  </w:style>
  <w:style w:type="paragraph" w:styleId="Naslov9">
    <w:name w:val="heading 9"/>
    <w:basedOn w:val="Navaden"/>
    <w:next w:val="Navaden"/>
    <w:link w:val="Naslov9Znak"/>
    <w:qFormat/>
    <w:rsid w:val="0075039D"/>
    <w:pPr>
      <w:spacing w:before="240" w:after="60"/>
      <w:jc w:val="both"/>
      <w:outlineLvl w:val="8"/>
    </w:pPr>
    <w:rPr>
      <w:rFonts w:ascii="Arial" w:hAnsi="Arial"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PR"/>
    <w:basedOn w:val="Navaden"/>
    <w:link w:val="GlavaZnak"/>
    <w:rsid w:val="00B5627D"/>
    <w:pPr>
      <w:tabs>
        <w:tab w:val="center" w:pos="4536"/>
        <w:tab w:val="right" w:pos="9072"/>
      </w:tabs>
    </w:pPr>
  </w:style>
  <w:style w:type="character" w:customStyle="1" w:styleId="GlavaZnak">
    <w:name w:val="Glava Znak"/>
    <w:aliases w:val="Header-PR Znak"/>
    <w:link w:val="Glava"/>
    <w:uiPriority w:val="99"/>
    <w:rsid w:val="00B5627D"/>
    <w:rPr>
      <w:sz w:val="24"/>
      <w:szCs w:val="24"/>
    </w:rPr>
  </w:style>
  <w:style w:type="character" w:styleId="Hiperpovezava">
    <w:name w:val="Hyperlink"/>
    <w:uiPriority w:val="99"/>
    <w:rsid w:val="00B5627D"/>
    <w:rPr>
      <w:color w:val="0000FF"/>
      <w:u w:val="single"/>
    </w:rPr>
  </w:style>
  <w:style w:type="paragraph" w:styleId="Besedilooblaka">
    <w:name w:val="Balloon Text"/>
    <w:basedOn w:val="Navaden"/>
    <w:link w:val="BesedilooblakaZnak"/>
    <w:rsid w:val="00373E80"/>
    <w:rPr>
      <w:rFonts w:ascii="Tahoma" w:hAnsi="Tahoma" w:cs="Tahoma"/>
      <w:sz w:val="16"/>
      <w:szCs w:val="16"/>
    </w:rPr>
  </w:style>
  <w:style w:type="character" w:customStyle="1" w:styleId="BesedilooblakaZnak">
    <w:name w:val="Besedilo oblačka Znak"/>
    <w:link w:val="Besedilooblaka"/>
    <w:rsid w:val="00373E80"/>
    <w:rPr>
      <w:rFonts w:ascii="Tahoma" w:hAnsi="Tahoma" w:cs="Tahoma"/>
      <w:sz w:val="16"/>
      <w:szCs w:val="16"/>
    </w:rPr>
  </w:style>
  <w:style w:type="paragraph" w:styleId="Noga">
    <w:name w:val="footer"/>
    <w:basedOn w:val="Navaden"/>
    <w:link w:val="NogaZnak"/>
    <w:uiPriority w:val="99"/>
    <w:rsid w:val="00051D21"/>
    <w:pPr>
      <w:tabs>
        <w:tab w:val="center" w:pos="4536"/>
        <w:tab w:val="right" w:pos="9072"/>
      </w:tabs>
    </w:pPr>
  </w:style>
  <w:style w:type="character" w:customStyle="1" w:styleId="NogaZnak">
    <w:name w:val="Noga Znak"/>
    <w:link w:val="Noga"/>
    <w:uiPriority w:val="99"/>
    <w:rsid w:val="00051D21"/>
    <w:rPr>
      <w:sz w:val="24"/>
      <w:szCs w:val="24"/>
    </w:rPr>
  </w:style>
  <w:style w:type="paragraph" w:styleId="Odstavekseznama">
    <w:name w:val="List Paragraph"/>
    <w:basedOn w:val="Navaden"/>
    <w:link w:val="OdstavekseznamaZnak"/>
    <w:qFormat/>
    <w:rsid w:val="006813A5"/>
    <w:pPr>
      <w:ind w:left="708"/>
    </w:pPr>
  </w:style>
  <w:style w:type="table" w:styleId="Tabelamrea">
    <w:name w:val="Table Grid"/>
    <w:basedOn w:val="Navadnatabela"/>
    <w:rsid w:val="00704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Znak">
    <w:name w:val="Naslov 1 Znak"/>
    <w:aliases w:val="NASLOV Znak"/>
    <w:link w:val="Naslov1"/>
    <w:rsid w:val="000B0DD5"/>
    <w:rPr>
      <w:rFonts w:ascii="Arial" w:hAnsi="Arial" w:cs="Arial"/>
      <w:b/>
      <w:caps/>
      <w:kern w:val="32"/>
      <w:lang w:eastAsia="en-US"/>
    </w:rPr>
  </w:style>
  <w:style w:type="character" w:customStyle="1" w:styleId="Naslov2Znak">
    <w:name w:val="Naslov 2 Znak"/>
    <w:link w:val="Naslov20"/>
    <w:rsid w:val="0075039D"/>
    <w:rPr>
      <w:rFonts w:ascii="Arial" w:hAnsi="Arial" w:cs="Arial"/>
      <w:b/>
      <w:bCs/>
      <w:i/>
      <w:iCs/>
      <w:sz w:val="28"/>
      <w:szCs w:val="28"/>
    </w:rPr>
  </w:style>
  <w:style w:type="character" w:customStyle="1" w:styleId="Naslov3Znak">
    <w:name w:val="Naslov 3 Znak"/>
    <w:link w:val="Naslov30"/>
    <w:rsid w:val="0075039D"/>
    <w:rPr>
      <w:rFonts w:ascii="Arial" w:hAnsi="Arial" w:cs="Arial"/>
      <w:b/>
      <w:bCs/>
      <w:sz w:val="26"/>
      <w:szCs w:val="26"/>
      <w:lang w:val="en-US" w:eastAsia="en-US"/>
    </w:rPr>
  </w:style>
  <w:style w:type="character" w:customStyle="1" w:styleId="Naslov4Znak">
    <w:name w:val="Naslov 4 Znak"/>
    <w:link w:val="Naslov4"/>
    <w:rsid w:val="0075039D"/>
    <w:rPr>
      <w:rFonts w:ascii="Arial" w:hAnsi="Arial"/>
      <w:i/>
      <w:sz w:val="22"/>
    </w:rPr>
  </w:style>
  <w:style w:type="character" w:customStyle="1" w:styleId="Naslov5Znak">
    <w:name w:val="Naslov 5 Znak"/>
    <w:link w:val="Naslov5"/>
    <w:rsid w:val="0075039D"/>
    <w:rPr>
      <w:b/>
      <w:bCs/>
      <w:i/>
      <w:iCs/>
      <w:sz w:val="26"/>
      <w:szCs w:val="26"/>
    </w:rPr>
  </w:style>
  <w:style w:type="character" w:customStyle="1" w:styleId="Naslov6Znak">
    <w:name w:val="Naslov 6 Znak"/>
    <w:link w:val="Naslov6"/>
    <w:rsid w:val="0075039D"/>
    <w:rPr>
      <w:b/>
      <w:bCs/>
      <w:sz w:val="22"/>
      <w:szCs w:val="22"/>
    </w:rPr>
  </w:style>
  <w:style w:type="character" w:customStyle="1" w:styleId="Naslov7Znak">
    <w:name w:val="Naslov 7 Znak"/>
    <w:link w:val="Naslov7"/>
    <w:rsid w:val="0075039D"/>
    <w:rPr>
      <w:rFonts w:ascii="Arial" w:hAnsi="Arial"/>
    </w:rPr>
  </w:style>
  <w:style w:type="character" w:customStyle="1" w:styleId="Naslov8Znak">
    <w:name w:val="Naslov 8 Znak"/>
    <w:link w:val="Naslov8"/>
    <w:rsid w:val="0075039D"/>
    <w:rPr>
      <w:rFonts w:ascii="Arial" w:hAnsi="Arial"/>
      <w:i/>
    </w:rPr>
  </w:style>
  <w:style w:type="character" w:customStyle="1" w:styleId="Naslov9Znak">
    <w:name w:val="Naslov 9 Znak"/>
    <w:link w:val="Naslov9"/>
    <w:rsid w:val="0075039D"/>
    <w:rPr>
      <w:rFonts w:ascii="Arial" w:hAnsi="Arial" w:cs="Arial"/>
      <w:sz w:val="22"/>
      <w:szCs w:val="22"/>
    </w:rPr>
  </w:style>
  <w:style w:type="numbering" w:customStyle="1" w:styleId="Brezseznama1">
    <w:name w:val="Brez seznama1"/>
    <w:next w:val="Brezseznama"/>
    <w:semiHidden/>
    <w:rsid w:val="0075039D"/>
  </w:style>
  <w:style w:type="paragraph" w:styleId="Zgradbadokumenta">
    <w:name w:val="Document Map"/>
    <w:basedOn w:val="Navaden"/>
    <w:link w:val="ZgradbadokumentaZnak"/>
    <w:rsid w:val="0075039D"/>
    <w:pPr>
      <w:spacing w:line="260" w:lineRule="atLeast"/>
    </w:pPr>
    <w:rPr>
      <w:rFonts w:ascii="Tahoma" w:hAnsi="Tahoma" w:cs="Tahoma"/>
      <w:sz w:val="16"/>
      <w:szCs w:val="16"/>
      <w:lang w:val="en-US" w:eastAsia="en-US"/>
    </w:rPr>
  </w:style>
  <w:style w:type="character" w:customStyle="1" w:styleId="ZgradbadokumentaZnak">
    <w:name w:val="Zgradba dokumenta Znak"/>
    <w:link w:val="Zgradbadokumenta"/>
    <w:rsid w:val="0075039D"/>
    <w:rPr>
      <w:rFonts w:ascii="Tahoma" w:hAnsi="Tahoma" w:cs="Tahoma"/>
      <w:sz w:val="16"/>
      <w:szCs w:val="16"/>
      <w:lang w:val="en-US" w:eastAsia="en-US"/>
    </w:rPr>
  </w:style>
  <w:style w:type="table" w:customStyle="1" w:styleId="Tabelamrea1">
    <w:name w:val="Tabela – mreža1"/>
    <w:basedOn w:val="Navadnatabela"/>
    <w:next w:val="Tabelamrea"/>
    <w:rsid w:val="0075039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75039D"/>
    <w:pPr>
      <w:tabs>
        <w:tab w:val="left" w:pos="1701"/>
      </w:tabs>
      <w:spacing w:line="260" w:lineRule="atLeast"/>
    </w:pPr>
    <w:rPr>
      <w:rFonts w:ascii="Arial" w:hAnsi="Arial"/>
      <w:sz w:val="20"/>
      <w:szCs w:val="20"/>
    </w:rPr>
  </w:style>
  <w:style w:type="paragraph" w:customStyle="1" w:styleId="ZADEVA">
    <w:name w:val="ZADEVA"/>
    <w:basedOn w:val="Navaden"/>
    <w:qFormat/>
    <w:rsid w:val="0075039D"/>
    <w:pPr>
      <w:tabs>
        <w:tab w:val="left" w:pos="1701"/>
      </w:tabs>
      <w:spacing w:line="260" w:lineRule="atLeast"/>
      <w:ind w:left="1701" w:hanging="1701"/>
    </w:pPr>
    <w:rPr>
      <w:rFonts w:ascii="Arial" w:hAnsi="Arial"/>
      <w:b/>
      <w:sz w:val="20"/>
      <w:lang w:val="it-IT" w:eastAsia="en-US"/>
    </w:rPr>
  </w:style>
  <w:style w:type="paragraph" w:customStyle="1" w:styleId="podpisi">
    <w:name w:val="podpisi"/>
    <w:basedOn w:val="Navaden"/>
    <w:qFormat/>
    <w:rsid w:val="0075039D"/>
    <w:pPr>
      <w:tabs>
        <w:tab w:val="left" w:pos="3402"/>
      </w:tabs>
      <w:spacing w:line="260" w:lineRule="atLeast"/>
    </w:pPr>
    <w:rPr>
      <w:rFonts w:ascii="Arial" w:hAnsi="Arial"/>
      <w:sz w:val="20"/>
      <w:lang w:val="it-IT" w:eastAsia="en-US"/>
    </w:rPr>
  </w:style>
  <w:style w:type="paragraph" w:styleId="Konnaopomba-besedilo">
    <w:name w:val="endnote text"/>
    <w:basedOn w:val="Navaden"/>
    <w:link w:val="Konnaopomba-besediloZnak"/>
    <w:rsid w:val="0075039D"/>
    <w:pPr>
      <w:jc w:val="both"/>
    </w:pPr>
    <w:rPr>
      <w:sz w:val="20"/>
      <w:szCs w:val="20"/>
    </w:rPr>
  </w:style>
  <w:style w:type="character" w:customStyle="1" w:styleId="Konnaopomba-besediloZnak">
    <w:name w:val="Končna opomba - besedilo Znak"/>
    <w:basedOn w:val="Privzetapisavaodstavka"/>
    <w:link w:val="Konnaopomba-besedilo"/>
    <w:rsid w:val="0075039D"/>
  </w:style>
  <w:style w:type="paragraph" w:styleId="Telobesedila-zamik2">
    <w:name w:val="Body Text Indent 2"/>
    <w:basedOn w:val="Navaden"/>
    <w:link w:val="Telobesedila-zamik2Znak"/>
    <w:rsid w:val="0075039D"/>
    <w:pPr>
      <w:spacing w:after="120" w:line="480" w:lineRule="auto"/>
      <w:ind w:left="283"/>
      <w:jc w:val="both"/>
    </w:pPr>
    <w:rPr>
      <w:sz w:val="22"/>
      <w:szCs w:val="20"/>
    </w:rPr>
  </w:style>
  <w:style w:type="character" w:customStyle="1" w:styleId="Telobesedila-zamik2Znak">
    <w:name w:val="Telo besedila - zamik 2 Znak"/>
    <w:link w:val="Telobesedila-zamik2"/>
    <w:rsid w:val="0075039D"/>
    <w:rPr>
      <w:sz w:val="22"/>
    </w:rPr>
  </w:style>
  <w:style w:type="paragraph" w:styleId="Telobesedila3">
    <w:name w:val="Body Text 3"/>
    <w:basedOn w:val="Navaden"/>
    <w:link w:val="Telobesedila3Znak"/>
    <w:rsid w:val="0075039D"/>
    <w:pPr>
      <w:spacing w:after="120"/>
      <w:jc w:val="both"/>
    </w:pPr>
    <w:rPr>
      <w:sz w:val="16"/>
      <w:szCs w:val="16"/>
    </w:rPr>
  </w:style>
  <w:style w:type="character" w:customStyle="1" w:styleId="Telobesedila3Znak">
    <w:name w:val="Telo besedila 3 Znak"/>
    <w:link w:val="Telobesedila3"/>
    <w:rsid w:val="0075039D"/>
    <w:rPr>
      <w:sz w:val="16"/>
      <w:szCs w:val="16"/>
    </w:rPr>
  </w:style>
  <w:style w:type="paragraph" w:styleId="Telobesedila">
    <w:name w:val="Body Text"/>
    <w:basedOn w:val="Navaden"/>
    <w:link w:val="TelobesedilaZnak"/>
    <w:rsid w:val="0075039D"/>
    <w:pPr>
      <w:spacing w:after="120"/>
      <w:jc w:val="both"/>
    </w:pPr>
    <w:rPr>
      <w:sz w:val="22"/>
      <w:szCs w:val="20"/>
    </w:rPr>
  </w:style>
  <w:style w:type="character" w:customStyle="1" w:styleId="TelobesedilaZnak">
    <w:name w:val="Telo besedila Znak"/>
    <w:link w:val="Telobesedila"/>
    <w:rsid w:val="0075039D"/>
    <w:rPr>
      <w:sz w:val="22"/>
    </w:rPr>
  </w:style>
  <w:style w:type="paragraph" w:styleId="Telobesedila2">
    <w:name w:val="Body Text 2"/>
    <w:basedOn w:val="Navaden"/>
    <w:link w:val="Telobesedila2Znak"/>
    <w:rsid w:val="0075039D"/>
    <w:pPr>
      <w:spacing w:after="120" w:line="480" w:lineRule="auto"/>
      <w:jc w:val="both"/>
    </w:pPr>
    <w:rPr>
      <w:sz w:val="22"/>
      <w:szCs w:val="20"/>
    </w:rPr>
  </w:style>
  <w:style w:type="character" w:customStyle="1" w:styleId="Telobesedila2Znak">
    <w:name w:val="Telo besedila 2 Znak"/>
    <w:link w:val="Telobesedila2"/>
    <w:rsid w:val="0075039D"/>
    <w:rPr>
      <w:sz w:val="22"/>
    </w:rPr>
  </w:style>
  <w:style w:type="paragraph" w:customStyle="1" w:styleId="BodySingle">
    <w:name w:val="Body Single"/>
    <w:next w:val="Navaden"/>
    <w:rsid w:val="0075039D"/>
    <w:rPr>
      <w:rFonts w:ascii="Arial" w:hAnsi="Arial"/>
      <w:sz w:val="24"/>
    </w:rPr>
  </w:style>
  <w:style w:type="paragraph" w:customStyle="1" w:styleId="NavadenTimesNewRoman">
    <w:name w:val="Navaden Times New Roman"/>
    <w:basedOn w:val="Navaden"/>
    <w:rsid w:val="0075039D"/>
    <w:rPr>
      <w:sz w:val="20"/>
      <w:szCs w:val="20"/>
    </w:rPr>
  </w:style>
  <w:style w:type="paragraph" w:customStyle="1" w:styleId="Sloglen1">
    <w:name w:val="Slogčlen1"/>
    <w:basedOn w:val="Navaden"/>
    <w:rsid w:val="0075039D"/>
    <w:pPr>
      <w:keepNext/>
      <w:spacing w:before="240" w:after="240"/>
      <w:jc w:val="center"/>
    </w:pPr>
    <w:rPr>
      <w:color w:val="000000"/>
      <w:szCs w:val="20"/>
    </w:rPr>
  </w:style>
  <w:style w:type="paragraph" w:customStyle="1" w:styleId="Slognavaden1">
    <w:name w:val="Slognavaden1"/>
    <w:basedOn w:val="Navaden"/>
    <w:rsid w:val="0075039D"/>
    <w:pPr>
      <w:keepNext/>
      <w:spacing w:before="480"/>
      <w:jc w:val="both"/>
    </w:pPr>
    <w:rPr>
      <w:b/>
      <w:color w:val="000000"/>
      <w:szCs w:val="20"/>
    </w:rPr>
  </w:style>
  <w:style w:type="paragraph" w:customStyle="1" w:styleId="navadenbrezodstavka">
    <w:name w:val="navaden brez odstavka"/>
    <w:basedOn w:val="Navaden"/>
    <w:rsid w:val="0075039D"/>
    <w:pPr>
      <w:widowControl w:val="0"/>
      <w:jc w:val="both"/>
    </w:pPr>
    <w:rPr>
      <w:sz w:val="22"/>
      <w:szCs w:val="20"/>
    </w:rPr>
  </w:style>
  <w:style w:type="paragraph" w:styleId="Telobesedila-zamik">
    <w:name w:val="Body Text Indent"/>
    <w:basedOn w:val="Navaden"/>
    <w:link w:val="Telobesedila-zamikZnak"/>
    <w:rsid w:val="0075039D"/>
    <w:pPr>
      <w:ind w:left="708"/>
      <w:jc w:val="both"/>
    </w:pPr>
    <w:rPr>
      <w:i/>
      <w:sz w:val="22"/>
      <w:szCs w:val="20"/>
    </w:rPr>
  </w:style>
  <w:style w:type="character" w:customStyle="1" w:styleId="Telobesedila-zamikZnak">
    <w:name w:val="Telo besedila - zamik Znak"/>
    <w:link w:val="Telobesedila-zamik"/>
    <w:rsid w:val="0075039D"/>
    <w:rPr>
      <w:i/>
      <w:sz w:val="22"/>
    </w:rPr>
  </w:style>
  <w:style w:type="paragraph" w:customStyle="1" w:styleId="Telobesedila21">
    <w:name w:val="Telo besedila 21"/>
    <w:basedOn w:val="Navaden"/>
    <w:rsid w:val="0075039D"/>
    <w:pPr>
      <w:jc w:val="both"/>
    </w:pPr>
    <w:rPr>
      <w:b/>
      <w:sz w:val="22"/>
      <w:lang w:eastAsia="en-US"/>
    </w:rPr>
  </w:style>
  <w:style w:type="paragraph" w:styleId="Seznam">
    <w:name w:val="List"/>
    <w:basedOn w:val="Navaden"/>
    <w:rsid w:val="0075039D"/>
    <w:pPr>
      <w:ind w:left="283" w:hanging="283"/>
      <w:jc w:val="both"/>
    </w:pPr>
    <w:rPr>
      <w:sz w:val="22"/>
      <w:szCs w:val="20"/>
      <w:lang w:val="en-US"/>
    </w:rPr>
  </w:style>
  <w:style w:type="paragraph" w:styleId="Navadensplet">
    <w:name w:val="Normal (Web)"/>
    <w:basedOn w:val="Navaden"/>
    <w:rsid w:val="0075039D"/>
    <w:pPr>
      <w:spacing w:after="75"/>
    </w:pPr>
    <w:rPr>
      <w:rFonts w:ascii="Verdana" w:hAnsi="Verdana"/>
      <w:sz w:val="17"/>
      <w:szCs w:val="17"/>
    </w:rPr>
  </w:style>
  <w:style w:type="paragraph" w:customStyle="1" w:styleId="head3title1">
    <w:name w:val="head3_title1"/>
    <w:basedOn w:val="Navaden"/>
    <w:rsid w:val="0075039D"/>
    <w:pPr>
      <w:spacing w:after="75"/>
    </w:pPr>
    <w:rPr>
      <w:rFonts w:ascii="Verdana" w:hAnsi="Verdana"/>
      <w:b/>
      <w:bCs/>
      <w:color w:val="496DAD"/>
      <w:sz w:val="17"/>
      <w:szCs w:val="17"/>
    </w:rPr>
  </w:style>
  <w:style w:type="paragraph" w:customStyle="1" w:styleId="BodyText21">
    <w:name w:val="Body Text 21"/>
    <w:basedOn w:val="Navaden"/>
    <w:rsid w:val="0075039D"/>
    <w:pPr>
      <w:jc w:val="both"/>
    </w:pPr>
    <w:rPr>
      <w:b/>
      <w:sz w:val="22"/>
      <w:lang w:eastAsia="en-US"/>
    </w:rPr>
  </w:style>
  <w:style w:type="paragraph" w:customStyle="1" w:styleId="Bullet">
    <w:name w:val="Bullet"/>
    <w:basedOn w:val="Navaden"/>
    <w:autoRedefine/>
    <w:rsid w:val="0075039D"/>
    <w:pPr>
      <w:tabs>
        <w:tab w:val="num" w:pos="426"/>
      </w:tabs>
      <w:spacing w:after="120"/>
      <w:ind w:left="426" w:hanging="360"/>
      <w:jc w:val="both"/>
    </w:pPr>
    <w:rPr>
      <w:rFonts w:ascii="Verdana" w:hAnsi="Verdana"/>
      <w:color w:val="000000"/>
      <w:sz w:val="20"/>
      <w:szCs w:val="20"/>
    </w:rPr>
  </w:style>
  <w:style w:type="paragraph" w:customStyle="1" w:styleId="PrivzetapisavaodstavkaOdstavekZnakZnakZnakZnakZnakZnakZnak">
    <w:name w:val="Privzeta pisava odstavka Odstavek Znak Znak Znak Znak Znak Znak Znak"/>
    <w:basedOn w:val="Navaden"/>
    <w:rsid w:val="0075039D"/>
    <w:rPr>
      <w:rFonts w:ascii="Garamond" w:hAnsi="Garamond"/>
      <w:sz w:val="22"/>
      <w:szCs w:val="20"/>
    </w:rPr>
  </w:style>
  <w:style w:type="paragraph" w:customStyle="1" w:styleId="Alinea">
    <w:name w:val="Alinea"/>
    <w:basedOn w:val="Navaden"/>
    <w:link w:val="AlineaZnakZnak"/>
    <w:rsid w:val="0075039D"/>
    <w:pPr>
      <w:numPr>
        <w:numId w:val="1"/>
      </w:numPr>
      <w:spacing w:after="60"/>
      <w:ind w:left="714" w:hanging="357"/>
      <w:jc w:val="both"/>
    </w:pPr>
    <w:rPr>
      <w:rFonts w:ascii="InterstateCE-Light" w:hAnsi="InterstateCE-Light"/>
      <w:sz w:val="20"/>
    </w:rPr>
  </w:style>
  <w:style w:type="paragraph" w:customStyle="1" w:styleId="p">
    <w:name w:val="p"/>
    <w:basedOn w:val="Navaden"/>
    <w:rsid w:val="0075039D"/>
    <w:pPr>
      <w:spacing w:before="60" w:after="15"/>
      <w:ind w:left="15" w:right="15" w:firstLine="240"/>
      <w:jc w:val="both"/>
    </w:pPr>
    <w:rPr>
      <w:rFonts w:ascii="Arial" w:hAnsi="Arial" w:cs="Arial"/>
      <w:color w:val="222222"/>
      <w:sz w:val="22"/>
      <w:szCs w:val="22"/>
    </w:rPr>
  </w:style>
  <w:style w:type="paragraph" w:customStyle="1" w:styleId="len">
    <w:name w:val="člen"/>
    <w:basedOn w:val="Naslov5"/>
    <w:rsid w:val="0075039D"/>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character" w:styleId="Pripombasklic">
    <w:name w:val="annotation reference"/>
    <w:rsid w:val="0075039D"/>
    <w:rPr>
      <w:sz w:val="16"/>
      <w:szCs w:val="16"/>
    </w:rPr>
  </w:style>
  <w:style w:type="paragraph" w:styleId="Pripombabesedilo">
    <w:name w:val="annotation text"/>
    <w:basedOn w:val="Navaden"/>
    <w:link w:val="PripombabesediloZnak"/>
    <w:rsid w:val="0075039D"/>
    <w:pPr>
      <w:jc w:val="both"/>
    </w:pPr>
    <w:rPr>
      <w:sz w:val="20"/>
      <w:szCs w:val="20"/>
    </w:rPr>
  </w:style>
  <w:style w:type="character" w:customStyle="1" w:styleId="PripombabesediloZnak">
    <w:name w:val="Pripomba – besedilo Znak"/>
    <w:basedOn w:val="Privzetapisavaodstavka"/>
    <w:link w:val="Pripombabesedilo"/>
    <w:rsid w:val="0075039D"/>
  </w:style>
  <w:style w:type="paragraph" w:styleId="Zadevapripombe">
    <w:name w:val="annotation subject"/>
    <w:basedOn w:val="Pripombabesedilo"/>
    <w:next w:val="Pripombabesedilo"/>
    <w:link w:val="ZadevapripombeZnak"/>
    <w:rsid w:val="0075039D"/>
    <w:rPr>
      <w:b/>
      <w:bCs/>
    </w:rPr>
  </w:style>
  <w:style w:type="character" w:customStyle="1" w:styleId="ZadevapripombeZnak">
    <w:name w:val="Zadeva pripombe Znak"/>
    <w:link w:val="Zadevapripombe"/>
    <w:rsid w:val="0075039D"/>
    <w:rPr>
      <w:b/>
      <w:bCs/>
    </w:rPr>
  </w:style>
  <w:style w:type="character" w:styleId="tevilkastrani">
    <w:name w:val="page number"/>
    <w:rsid w:val="0075039D"/>
  </w:style>
  <w:style w:type="paragraph" w:customStyle="1" w:styleId="ListParagraph1">
    <w:name w:val="List Paragraph1"/>
    <w:basedOn w:val="Navaden"/>
    <w:uiPriority w:val="99"/>
    <w:rsid w:val="0075039D"/>
    <w:pPr>
      <w:ind w:left="720"/>
    </w:pPr>
  </w:style>
  <w:style w:type="character" w:customStyle="1" w:styleId="AlineaZnakZnak">
    <w:name w:val="Alinea Znak Znak"/>
    <w:link w:val="Alinea"/>
    <w:locked/>
    <w:rsid w:val="0075039D"/>
    <w:rPr>
      <w:rFonts w:ascii="InterstateCE-Light" w:hAnsi="InterstateCE-Light"/>
      <w:szCs w:val="24"/>
    </w:rPr>
  </w:style>
  <w:style w:type="paragraph" w:customStyle="1" w:styleId="Alinea4">
    <w:name w:val="Alinea 4"/>
    <w:basedOn w:val="Alinea"/>
    <w:rsid w:val="0075039D"/>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75039D"/>
    <w:pPr>
      <w:widowControl w:val="0"/>
      <w:autoSpaceDE w:val="0"/>
      <w:autoSpaceDN w:val="0"/>
      <w:adjustRightInd w:val="0"/>
      <w:spacing w:line="418" w:lineRule="exact"/>
      <w:jc w:val="both"/>
    </w:pPr>
    <w:rPr>
      <w:rFonts w:ascii="Franklin Gothic Medium" w:hAnsi="Franklin Gothic Medium"/>
    </w:rPr>
  </w:style>
  <w:style w:type="character" w:customStyle="1" w:styleId="FontStyle27">
    <w:name w:val="Font Style27"/>
    <w:rsid w:val="0075039D"/>
    <w:rPr>
      <w:rFonts w:ascii="Times New Roman" w:hAnsi="Times New Roman" w:cs="Times New Roman"/>
      <w:sz w:val="22"/>
      <w:szCs w:val="22"/>
    </w:rPr>
  </w:style>
  <w:style w:type="paragraph" w:customStyle="1" w:styleId="Style10">
    <w:name w:val="Style10"/>
    <w:basedOn w:val="Navaden"/>
    <w:rsid w:val="0075039D"/>
    <w:pPr>
      <w:widowControl w:val="0"/>
      <w:autoSpaceDE w:val="0"/>
      <w:autoSpaceDN w:val="0"/>
      <w:adjustRightInd w:val="0"/>
      <w:spacing w:line="277" w:lineRule="exact"/>
      <w:jc w:val="both"/>
    </w:pPr>
  </w:style>
  <w:style w:type="character" w:customStyle="1" w:styleId="FontStyle24">
    <w:name w:val="Font Style24"/>
    <w:rsid w:val="0075039D"/>
    <w:rPr>
      <w:rFonts w:ascii="Times New Roman" w:hAnsi="Times New Roman" w:cs="Times New Roman"/>
      <w:sz w:val="22"/>
      <w:szCs w:val="22"/>
    </w:rPr>
  </w:style>
  <w:style w:type="paragraph" w:styleId="Revizija">
    <w:name w:val="Revision"/>
    <w:hidden/>
    <w:uiPriority w:val="99"/>
    <w:semiHidden/>
    <w:rsid w:val="0075039D"/>
    <w:rPr>
      <w:rFonts w:ascii="Arial" w:hAnsi="Arial"/>
      <w:szCs w:val="24"/>
      <w:lang w:val="en-US" w:eastAsia="en-US"/>
    </w:rPr>
  </w:style>
  <w:style w:type="paragraph" w:customStyle="1" w:styleId="Telobesedila31">
    <w:name w:val="Telo besedila 31"/>
    <w:basedOn w:val="Navaden"/>
    <w:rsid w:val="0075039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odstavek1">
    <w:name w:val="odstavek1"/>
    <w:basedOn w:val="Navaden"/>
    <w:rsid w:val="0075039D"/>
    <w:pPr>
      <w:spacing w:before="240"/>
      <w:ind w:firstLine="1021"/>
      <w:jc w:val="both"/>
    </w:pPr>
    <w:rPr>
      <w:rFonts w:ascii="Arial" w:hAnsi="Arial" w:cs="Arial"/>
      <w:sz w:val="22"/>
      <w:szCs w:val="22"/>
    </w:rPr>
  </w:style>
  <w:style w:type="paragraph" w:customStyle="1" w:styleId="rkovnatokazaodstavkom1">
    <w:name w:val="rkovnatokazaodstavkom1"/>
    <w:basedOn w:val="Navaden"/>
    <w:rsid w:val="0075039D"/>
    <w:pPr>
      <w:ind w:left="425" w:hanging="425"/>
      <w:jc w:val="both"/>
    </w:pPr>
    <w:rPr>
      <w:rFonts w:ascii="Arial" w:hAnsi="Arial" w:cs="Arial"/>
      <w:sz w:val="22"/>
      <w:szCs w:val="22"/>
    </w:rPr>
  </w:style>
  <w:style w:type="paragraph" w:customStyle="1" w:styleId="alineazaodstavkom1">
    <w:name w:val="alineazaodstavkom1"/>
    <w:basedOn w:val="Navaden"/>
    <w:rsid w:val="0075039D"/>
    <w:pPr>
      <w:ind w:left="425" w:hanging="425"/>
      <w:jc w:val="both"/>
    </w:pPr>
    <w:rPr>
      <w:rFonts w:ascii="Arial" w:hAnsi="Arial" w:cs="Arial"/>
      <w:sz w:val="22"/>
      <w:szCs w:val="22"/>
    </w:rPr>
  </w:style>
  <w:style w:type="table" w:customStyle="1" w:styleId="Tabelamrea11">
    <w:name w:val="Tabela – mreža11"/>
    <w:basedOn w:val="Navadnatabela"/>
    <w:next w:val="Tabelamrea"/>
    <w:uiPriority w:val="59"/>
    <w:rsid w:val="0075039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link w:val="Odstavekseznama"/>
    <w:uiPriority w:val="99"/>
    <w:locked/>
    <w:rsid w:val="0075039D"/>
    <w:rPr>
      <w:sz w:val="24"/>
      <w:szCs w:val="24"/>
    </w:rPr>
  </w:style>
  <w:style w:type="paragraph" w:customStyle="1" w:styleId="Default">
    <w:name w:val="Default"/>
    <w:rsid w:val="00EB298B"/>
    <w:pPr>
      <w:autoSpaceDE w:val="0"/>
      <w:autoSpaceDN w:val="0"/>
      <w:adjustRightInd w:val="0"/>
    </w:pPr>
    <w:rPr>
      <w:rFonts w:ascii="Arial" w:eastAsia="Calibri" w:hAnsi="Arial" w:cs="Arial"/>
      <w:color w:val="000000"/>
      <w:sz w:val="24"/>
      <w:szCs w:val="24"/>
      <w:lang w:eastAsia="en-US"/>
    </w:rPr>
  </w:style>
  <w:style w:type="paragraph" w:styleId="Naslov">
    <w:name w:val="Title"/>
    <w:basedOn w:val="Navaden"/>
    <w:next w:val="Navaden"/>
    <w:link w:val="NaslovZnak"/>
    <w:qFormat/>
    <w:rsid w:val="00F9178C"/>
    <w:pPr>
      <w:spacing w:after="200" w:line="264" w:lineRule="auto"/>
      <w:contextualSpacing/>
      <w:jc w:val="both"/>
    </w:pPr>
    <w:rPr>
      <w:rFonts w:ascii="Calibri Light" w:hAnsi="Calibri Light"/>
      <w:spacing w:val="-10"/>
      <w:kern w:val="28"/>
      <w:sz w:val="56"/>
      <w:szCs w:val="56"/>
      <w:lang w:val="sv-SE" w:eastAsia="en-US"/>
    </w:rPr>
  </w:style>
  <w:style w:type="character" w:customStyle="1" w:styleId="NaslovZnak">
    <w:name w:val="Naslov Znak"/>
    <w:link w:val="Naslov"/>
    <w:rsid w:val="00F9178C"/>
    <w:rPr>
      <w:rFonts w:ascii="Calibri Light" w:hAnsi="Calibri Light"/>
      <w:spacing w:val="-10"/>
      <w:kern w:val="28"/>
      <w:sz w:val="56"/>
      <w:szCs w:val="56"/>
      <w:lang w:val="sv-SE" w:eastAsia="en-US"/>
    </w:rPr>
  </w:style>
  <w:style w:type="paragraph" w:styleId="Podnaslov">
    <w:name w:val="Subtitle"/>
    <w:basedOn w:val="Navaden"/>
    <w:next w:val="Navaden"/>
    <w:link w:val="PodnaslovZnak"/>
    <w:uiPriority w:val="11"/>
    <w:qFormat/>
    <w:rsid w:val="00F9178C"/>
    <w:pPr>
      <w:numPr>
        <w:ilvl w:val="1"/>
      </w:numPr>
      <w:spacing w:after="160" w:line="264" w:lineRule="auto"/>
      <w:jc w:val="both"/>
    </w:pPr>
    <w:rPr>
      <w:rFonts w:ascii="Calibri" w:hAnsi="Calibri"/>
      <w:color w:val="5A5A5A"/>
      <w:spacing w:val="15"/>
      <w:sz w:val="22"/>
      <w:szCs w:val="22"/>
      <w:lang w:val="sv-SE" w:eastAsia="en-US"/>
    </w:rPr>
  </w:style>
  <w:style w:type="character" w:customStyle="1" w:styleId="PodnaslovZnak">
    <w:name w:val="Podnaslov Znak"/>
    <w:link w:val="Podnaslov"/>
    <w:uiPriority w:val="11"/>
    <w:rsid w:val="00F9178C"/>
    <w:rPr>
      <w:rFonts w:ascii="Calibri" w:hAnsi="Calibri"/>
      <w:color w:val="5A5A5A"/>
      <w:spacing w:val="15"/>
      <w:sz w:val="22"/>
      <w:szCs w:val="22"/>
      <w:lang w:val="sv-SE" w:eastAsia="en-US"/>
    </w:rPr>
  </w:style>
  <w:style w:type="paragraph" w:customStyle="1" w:styleId="Heading1-nonumbering">
    <w:name w:val="Heading 1 - no numbering"/>
    <w:basedOn w:val="Naslov1"/>
    <w:link w:val="Heading1-nonumberingChar"/>
    <w:qFormat/>
    <w:rsid w:val="00F9178C"/>
    <w:rPr>
      <w:rFonts w:ascii="Calibri Light" w:hAnsi="Calibri Light"/>
      <w:b w:val="0"/>
      <w:color w:val="2E74B5"/>
      <w:kern w:val="0"/>
      <w:sz w:val="36"/>
      <w:lang w:val="sv-SE"/>
    </w:rPr>
  </w:style>
  <w:style w:type="character" w:customStyle="1" w:styleId="Heading1-nonumberingChar">
    <w:name w:val="Heading 1 - no numbering Char"/>
    <w:link w:val="Heading1-nonumbering"/>
    <w:rsid w:val="00F9178C"/>
    <w:rPr>
      <w:rFonts w:ascii="Calibri Light" w:hAnsi="Calibri Light" w:cs="Arial"/>
      <w:caps/>
      <w:color w:val="2E74B5"/>
      <w:sz w:val="36"/>
      <w:lang w:val="sv-SE" w:eastAsia="en-US"/>
    </w:rPr>
  </w:style>
  <w:style w:type="paragraph" w:customStyle="1" w:styleId="ListParagraph-numbered">
    <w:name w:val="List Paragraph - numbered"/>
    <w:basedOn w:val="Odstavekseznama"/>
    <w:qFormat/>
    <w:rsid w:val="00F9178C"/>
    <w:pPr>
      <w:numPr>
        <w:numId w:val="4"/>
      </w:numPr>
      <w:tabs>
        <w:tab w:val="num" w:pos="1534"/>
      </w:tabs>
      <w:spacing w:after="200" w:line="264" w:lineRule="auto"/>
      <w:ind w:left="850" w:hanging="493"/>
      <w:contextualSpacing/>
    </w:pPr>
    <w:rPr>
      <w:rFonts w:ascii="Tahoma" w:eastAsia="Calibri" w:hAnsi="Tahoma" w:cs="Tahoma"/>
      <w:lang w:val="sv-SE" w:eastAsia="en-US"/>
    </w:rPr>
  </w:style>
  <w:style w:type="paragraph" w:styleId="Napis">
    <w:name w:val="caption"/>
    <w:basedOn w:val="Navaden"/>
    <w:next w:val="Navaden"/>
    <w:unhideWhenUsed/>
    <w:qFormat/>
    <w:rsid w:val="00F9178C"/>
    <w:pPr>
      <w:spacing w:after="200"/>
      <w:jc w:val="both"/>
    </w:pPr>
    <w:rPr>
      <w:rFonts w:ascii="Calibri" w:eastAsia="Calibri" w:hAnsi="Calibri"/>
      <w:i/>
      <w:iCs/>
      <w:color w:val="44546A"/>
      <w:sz w:val="18"/>
      <w:szCs w:val="18"/>
      <w:lang w:val="sv-SE" w:eastAsia="en-US"/>
    </w:rPr>
  </w:style>
  <w:style w:type="paragraph" w:styleId="NaslovTOC">
    <w:name w:val="TOC Heading"/>
    <w:basedOn w:val="Naslov1"/>
    <w:next w:val="Navaden"/>
    <w:uiPriority w:val="39"/>
    <w:unhideWhenUsed/>
    <w:qFormat/>
    <w:rsid w:val="00F9178C"/>
    <w:pPr>
      <w:spacing w:before="480" w:after="0" w:line="276" w:lineRule="auto"/>
      <w:outlineLvl w:val="9"/>
    </w:pPr>
    <w:rPr>
      <w:rFonts w:ascii="Calibri Light" w:hAnsi="Calibri Light" w:cs="Times New Roman"/>
      <w:bCs/>
      <w:color w:val="2E74B5"/>
      <w:kern w:val="0"/>
      <w:szCs w:val="28"/>
      <w:lang w:val="en-US"/>
    </w:rPr>
  </w:style>
  <w:style w:type="paragraph" w:customStyle="1" w:styleId="Tabletext">
    <w:name w:val="Table text"/>
    <w:basedOn w:val="Navaden"/>
    <w:qFormat/>
    <w:rsid w:val="00F9178C"/>
    <w:pPr>
      <w:spacing w:before="40" w:after="40"/>
      <w:jc w:val="both"/>
    </w:pPr>
    <w:rPr>
      <w:rFonts w:ascii="Calibri" w:eastAsia="Calibri" w:hAnsi="Calibri"/>
      <w:sz w:val="20"/>
      <w:lang w:val="sv-SE"/>
    </w:rPr>
  </w:style>
  <w:style w:type="paragraph" w:styleId="Kazalovsebine1">
    <w:name w:val="toc 1"/>
    <w:basedOn w:val="Navaden"/>
    <w:next w:val="Navaden"/>
    <w:autoRedefine/>
    <w:unhideWhenUsed/>
    <w:rsid w:val="00F9178C"/>
    <w:pPr>
      <w:tabs>
        <w:tab w:val="left" w:pos="567"/>
        <w:tab w:val="right" w:leader="dot" w:pos="9010"/>
      </w:tabs>
      <w:spacing w:before="120" w:line="264" w:lineRule="auto"/>
    </w:pPr>
    <w:rPr>
      <w:rFonts w:ascii="Calibri" w:eastAsia="Calibri" w:hAnsi="Calibri"/>
      <w:b/>
      <w:noProof/>
      <w:lang w:val="sv-SE" w:eastAsia="en-US"/>
    </w:rPr>
  </w:style>
  <w:style w:type="paragraph" w:styleId="Kazalovsebine2">
    <w:name w:val="toc 2"/>
    <w:basedOn w:val="Navaden"/>
    <w:next w:val="Navaden"/>
    <w:autoRedefine/>
    <w:unhideWhenUsed/>
    <w:rsid w:val="00F9178C"/>
    <w:pPr>
      <w:tabs>
        <w:tab w:val="left" w:pos="567"/>
        <w:tab w:val="right" w:leader="dot" w:pos="9010"/>
      </w:tabs>
      <w:spacing w:line="264" w:lineRule="auto"/>
    </w:pPr>
    <w:rPr>
      <w:rFonts w:ascii="Calibri" w:eastAsia="Calibri" w:hAnsi="Calibri"/>
      <w:b/>
      <w:noProof/>
      <w:sz w:val="22"/>
      <w:szCs w:val="22"/>
      <w:lang w:val="sv-SE" w:eastAsia="en-US"/>
    </w:rPr>
  </w:style>
  <w:style w:type="paragraph" w:styleId="Kazalovsebine3">
    <w:name w:val="toc 3"/>
    <w:basedOn w:val="Navaden"/>
    <w:next w:val="Navaden"/>
    <w:autoRedefine/>
    <w:unhideWhenUsed/>
    <w:rsid w:val="00F9178C"/>
    <w:pPr>
      <w:tabs>
        <w:tab w:val="left" w:pos="567"/>
        <w:tab w:val="right" w:leader="dot" w:pos="9010"/>
      </w:tabs>
      <w:spacing w:line="264" w:lineRule="auto"/>
    </w:pPr>
    <w:rPr>
      <w:rFonts w:ascii="Calibri" w:eastAsia="Calibri" w:hAnsi="Calibri"/>
      <w:noProof/>
      <w:sz w:val="22"/>
      <w:szCs w:val="22"/>
      <w:lang w:val="sv-SE" w:eastAsia="en-US"/>
    </w:rPr>
  </w:style>
  <w:style w:type="paragraph" w:styleId="Kazalovsebine4">
    <w:name w:val="toc 4"/>
    <w:basedOn w:val="Navaden"/>
    <w:next w:val="Navaden"/>
    <w:autoRedefine/>
    <w:uiPriority w:val="39"/>
    <w:unhideWhenUsed/>
    <w:rsid w:val="00F9178C"/>
    <w:pPr>
      <w:spacing w:line="264" w:lineRule="auto"/>
      <w:ind w:left="720"/>
    </w:pPr>
    <w:rPr>
      <w:rFonts w:ascii="Calibri" w:eastAsia="Calibri" w:hAnsi="Calibri"/>
      <w:sz w:val="20"/>
      <w:szCs w:val="20"/>
      <w:lang w:val="sv-SE" w:eastAsia="en-US"/>
    </w:rPr>
  </w:style>
  <w:style w:type="paragraph" w:styleId="Kazalovsebine5">
    <w:name w:val="toc 5"/>
    <w:basedOn w:val="Navaden"/>
    <w:next w:val="Navaden"/>
    <w:autoRedefine/>
    <w:uiPriority w:val="39"/>
    <w:unhideWhenUsed/>
    <w:rsid w:val="00F9178C"/>
    <w:pPr>
      <w:spacing w:line="264" w:lineRule="auto"/>
      <w:ind w:left="960"/>
    </w:pPr>
    <w:rPr>
      <w:rFonts w:ascii="Calibri" w:eastAsia="Calibri" w:hAnsi="Calibri"/>
      <w:sz w:val="20"/>
      <w:szCs w:val="20"/>
      <w:lang w:val="sv-SE" w:eastAsia="en-US"/>
    </w:rPr>
  </w:style>
  <w:style w:type="paragraph" w:styleId="Kazalovsebine6">
    <w:name w:val="toc 6"/>
    <w:basedOn w:val="Navaden"/>
    <w:next w:val="Navaden"/>
    <w:autoRedefine/>
    <w:uiPriority w:val="39"/>
    <w:unhideWhenUsed/>
    <w:rsid w:val="00F9178C"/>
    <w:pPr>
      <w:spacing w:line="264" w:lineRule="auto"/>
      <w:ind w:left="1200"/>
    </w:pPr>
    <w:rPr>
      <w:rFonts w:ascii="Calibri" w:eastAsia="Calibri" w:hAnsi="Calibri"/>
      <w:sz w:val="20"/>
      <w:szCs w:val="20"/>
      <w:lang w:val="sv-SE" w:eastAsia="en-US"/>
    </w:rPr>
  </w:style>
  <w:style w:type="paragraph" w:styleId="Kazalovsebine7">
    <w:name w:val="toc 7"/>
    <w:basedOn w:val="Navaden"/>
    <w:next w:val="Navaden"/>
    <w:autoRedefine/>
    <w:uiPriority w:val="39"/>
    <w:unhideWhenUsed/>
    <w:rsid w:val="00F9178C"/>
    <w:pPr>
      <w:spacing w:line="264" w:lineRule="auto"/>
      <w:ind w:left="1440"/>
    </w:pPr>
    <w:rPr>
      <w:rFonts w:ascii="Calibri" w:eastAsia="Calibri" w:hAnsi="Calibri"/>
      <w:sz w:val="20"/>
      <w:szCs w:val="20"/>
      <w:lang w:val="sv-SE" w:eastAsia="en-US"/>
    </w:rPr>
  </w:style>
  <w:style w:type="paragraph" w:styleId="Kazalovsebine8">
    <w:name w:val="toc 8"/>
    <w:basedOn w:val="Navaden"/>
    <w:next w:val="Navaden"/>
    <w:autoRedefine/>
    <w:uiPriority w:val="39"/>
    <w:unhideWhenUsed/>
    <w:rsid w:val="00F9178C"/>
    <w:pPr>
      <w:spacing w:line="264" w:lineRule="auto"/>
      <w:ind w:left="1680"/>
    </w:pPr>
    <w:rPr>
      <w:rFonts w:ascii="Calibri" w:eastAsia="Calibri" w:hAnsi="Calibri"/>
      <w:sz w:val="20"/>
      <w:szCs w:val="20"/>
      <w:lang w:val="sv-SE" w:eastAsia="en-US"/>
    </w:rPr>
  </w:style>
  <w:style w:type="paragraph" w:styleId="Kazalovsebine9">
    <w:name w:val="toc 9"/>
    <w:basedOn w:val="Navaden"/>
    <w:next w:val="Navaden"/>
    <w:autoRedefine/>
    <w:uiPriority w:val="39"/>
    <w:unhideWhenUsed/>
    <w:rsid w:val="00F9178C"/>
    <w:pPr>
      <w:spacing w:line="264" w:lineRule="auto"/>
      <w:ind w:left="1920"/>
    </w:pPr>
    <w:rPr>
      <w:rFonts w:ascii="Calibri" w:eastAsia="Calibri" w:hAnsi="Calibri"/>
      <w:sz w:val="20"/>
      <w:szCs w:val="20"/>
      <w:lang w:val="sv-SE" w:eastAsia="en-US"/>
    </w:rPr>
  </w:style>
  <w:style w:type="paragraph" w:styleId="Kazaloslik">
    <w:name w:val="table of figures"/>
    <w:basedOn w:val="Navaden"/>
    <w:next w:val="Navaden"/>
    <w:uiPriority w:val="99"/>
    <w:unhideWhenUsed/>
    <w:rsid w:val="00F9178C"/>
    <w:pPr>
      <w:spacing w:after="200" w:line="264" w:lineRule="auto"/>
      <w:ind w:left="480" w:hanging="480"/>
      <w:jc w:val="both"/>
    </w:pPr>
    <w:rPr>
      <w:rFonts w:ascii="Calibri" w:eastAsia="Calibri" w:hAnsi="Calibri"/>
      <w:lang w:val="sv-SE" w:eastAsia="en-US"/>
    </w:rPr>
  </w:style>
  <w:style w:type="paragraph" w:customStyle="1" w:styleId="Opomba">
    <w:name w:val="Opomba"/>
    <w:basedOn w:val="Navaden"/>
    <w:qFormat/>
    <w:rsid w:val="00F9178C"/>
    <w:pPr>
      <w:pBdr>
        <w:top w:val="single" w:sz="12" w:space="1" w:color="000000"/>
        <w:left w:val="single" w:sz="12" w:space="4" w:color="000000"/>
        <w:bottom w:val="single" w:sz="12" w:space="1" w:color="000000"/>
        <w:right w:val="single" w:sz="12" w:space="4" w:color="000000"/>
      </w:pBdr>
      <w:shd w:val="clear" w:color="auto" w:fill="FBE4D5"/>
      <w:spacing w:after="200" w:line="264" w:lineRule="auto"/>
      <w:jc w:val="both"/>
    </w:pPr>
    <w:rPr>
      <w:rFonts w:ascii="Calibri" w:eastAsia="Calibri" w:hAnsi="Calibri"/>
      <w:color w:val="C00000"/>
      <w:lang w:val="sv-SE" w:eastAsia="en-US"/>
    </w:rPr>
  </w:style>
  <w:style w:type="paragraph" w:styleId="Sprotnaopomba-besedilo">
    <w:name w:val="footnote text"/>
    <w:aliases w:val="IFZ f,Footnote,Fußnote,-E Fußnotentext,Fußnotentext Ursprung,Footnote Text Char3,Footnote Text Char1 Char1,Footnote Text Char2 Char Char,Footnote Text Char1 Char1 Char Char,Footnote Text Char2 Char Char Char Char"/>
    <w:basedOn w:val="Navaden"/>
    <w:link w:val="Sprotnaopomba-besediloZnak"/>
    <w:unhideWhenUsed/>
    <w:qFormat/>
    <w:rsid w:val="00F9178C"/>
    <w:pPr>
      <w:jc w:val="both"/>
    </w:pPr>
    <w:rPr>
      <w:rFonts w:ascii="Calibri" w:eastAsia="Calibri" w:hAnsi="Calibri"/>
      <w:sz w:val="21"/>
      <w:lang w:eastAsia="en-US"/>
    </w:rPr>
  </w:style>
  <w:style w:type="character" w:customStyle="1" w:styleId="Sprotnaopomba-besediloZnak">
    <w:name w:val="Sprotna opomba - besedilo Znak"/>
    <w:aliases w:val="IFZ f Znak,Footnote Znak,Fußnote Znak,-E Fußnotentext Znak,Fußnotentext Ursprung Znak,Footnote Text Char3 Znak,Footnote Text Char1 Char1 Znak,Footnote Text Char2 Char Char Znak,Footnote Text Char1 Char1 Char Char Znak"/>
    <w:link w:val="Sprotnaopomba-besedilo"/>
    <w:qFormat/>
    <w:rsid w:val="00F9178C"/>
    <w:rPr>
      <w:rFonts w:ascii="Calibri" w:eastAsia="Calibri" w:hAnsi="Calibri"/>
      <w:sz w:val="21"/>
      <w:szCs w:val="24"/>
      <w:lang w:eastAsia="en-US"/>
    </w:rPr>
  </w:style>
  <w:style w:type="character" w:styleId="Sprotnaopomba-sklic">
    <w:name w:val="footnote reference"/>
    <w:unhideWhenUsed/>
    <w:rsid w:val="00F9178C"/>
    <w:rPr>
      <w:vertAlign w:val="superscript"/>
    </w:rPr>
  </w:style>
  <w:style w:type="character" w:styleId="Poudarek">
    <w:name w:val="Emphasis"/>
    <w:uiPriority w:val="20"/>
    <w:qFormat/>
    <w:rsid w:val="00F9178C"/>
    <w:rPr>
      <w:b/>
      <w:bCs/>
      <w:i w:val="0"/>
      <w:iCs w:val="0"/>
    </w:rPr>
  </w:style>
  <w:style w:type="paragraph" w:styleId="Golobesedilo">
    <w:name w:val="Plain Text"/>
    <w:basedOn w:val="Navaden"/>
    <w:link w:val="GolobesediloZnak"/>
    <w:uiPriority w:val="99"/>
    <w:unhideWhenUsed/>
    <w:rsid w:val="00F9178C"/>
    <w:rPr>
      <w:rFonts w:ascii="Calibri" w:eastAsia="Calibri" w:hAnsi="Calibri"/>
      <w:sz w:val="22"/>
      <w:szCs w:val="21"/>
      <w:lang w:eastAsia="en-US"/>
    </w:rPr>
  </w:style>
  <w:style w:type="character" w:customStyle="1" w:styleId="GolobesediloZnak">
    <w:name w:val="Golo besedilo Znak"/>
    <w:link w:val="Golobesedilo"/>
    <w:uiPriority w:val="99"/>
    <w:rsid w:val="00F9178C"/>
    <w:rPr>
      <w:rFonts w:ascii="Calibri" w:eastAsia="Calibri" w:hAnsi="Calibri"/>
      <w:sz w:val="22"/>
      <w:szCs w:val="21"/>
      <w:lang w:eastAsia="en-US"/>
    </w:rPr>
  </w:style>
  <w:style w:type="character" w:customStyle="1" w:styleId="TelobesedilaZnak1">
    <w:name w:val="Telo besedila Znak1"/>
    <w:uiPriority w:val="99"/>
    <w:semiHidden/>
    <w:rsid w:val="005A38BA"/>
    <w:rPr>
      <w:lang w:val="sv-SE"/>
    </w:rPr>
  </w:style>
  <w:style w:type="table" w:customStyle="1" w:styleId="Tabelamrea2">
    <w:name w:val="Tabela – mreža2"/>
    <w:basedOn w:val="Navadnatabela"/>
    <w:next w:val="Tabelamrea"/>
    <w:rsid w:val="0078485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KTEKST">
    <w:name w:val="SPK_TEKST"/>
    <w:basedOn w:val="Navaden"/>
    <w:qFormat/>
    <w:rsid w:val="00FA5F10"/>
    <w:pPr>
      <w:tabs>
        <w:tab w:val="left" w:pos="567"/>
        <w:tab w:val="left" w:pos="964"/>
      </w:tabs>
      <w:spacing w:before="120" w:line="300" w:lineRule="exact"/>
      <w:jc w:val="both"/>
    </w:pPr>
    <w:rPr>
      <w:rFonts w:ascii="Arial" w:eastAsia="Calibri" w:hAnsi="Arial"/>
      <w:sz w:val="20"/>
      <w:szCs w:val="22"/>
      <w:lang w:eastAsia="en-US"/>
    </w:rPr>
  </w:style>
  <w:style w:type="paragraph" w:customStyle="1" w:styleId="SPK1PODNASLOV">
    <w:name w:val="SPK_1.PODNASLOV"/>
    <w:basedOn w:val="Navaden"/>
    <w:next w:val="Navaden"/>
    <w:qFormat/>
    <w:rsid w:val="00FA5F10"/>
    <w:pPr>
      <w:numPr>
        <w:numId w:val="6"/>
      </w:numPr>
      <w:tabs>
        <w:tab w:val="left" w:pos="567"/>
        <w:tab w:val="left" w:pos="964"/>
      </w:tabs>
      <w:spacing w:before="480" w:after="120" w:line="280" w:lineRule="exact"/>
    </w:pPr>
    <w:rPr>
      <w:rFonts w:ascii="Arial" w:eastAsia="Calibri" w:hAnsi="Arial"/>
      <w:b/>
      <w:caps/>
      <w:szCs w:val="22"/>
      <w:lang w:eastAsia="en-US"/>
    </w:rPr>
  </w:style>
  <w:style w:type="paragraph" w:customStyle="1" w:styleId="SPK2PODNASLOV">
    <w:name w:val="SPK_2.PODNASLOV"/>
    <w:basedOn w:val="SPK1PODNASLOV"/>
    <w:next w:val="Navaden"/>
    <w:qFormat/>
    <w:rsid w:val="00FA5F10"/>
    <w:pPr>
      <w:numPr>
        <w:ilvl w:val="1"/>
      </w:numPr>
      <w:spacing w:before="240" w:after="0" w:line="240" w:lineRule="auto"/>
    </w:pPr>
    <w:rPr>
      <w:sz w:val="22"/>
    </w:rPr>
  </w:style>
  <w:style w:type="paragraph" w:customStyle="1" w:styleId="SPK3PODNASLOV">
    <w:name w:val="SPK_3.PODNASLOV"/>
    <w:basedOn w:val="SPK2PODNASLOV"/>
    <w:next w:val="Navaden"/>
    <w:qFormat/>
    <w:rsid w:val="00FA5F10"/>
    <w:pPr>
      <w:numPr>
        <w:ilvl w:val="2"/>
      </w:numPr>
      <w:ind w:left="2160" w:hanging="180"/>
    </w:pPr>
    <w:rPr>
      <w:sz w:val="20"/>
    </w:rPr>
  </w:style>
  <w:style w:type="paragraph" w:customStyle="1" w:styleId="BodyText22">
    <w:name w:val="Body Text 22"/>
    <w:basedOn w:val="Navaden"/>
    <w:rsid w:val="00E74A6D"/>
    <w:pPr>
      <w:jc w:val="both"/>
    </w:pPr>
    <w:rPr>
      <w:b/>
      <w:sz w:val="22"/>
      <w:lang w:eastAsia="en-US"/>
    </w:rPr>
  </w:style>
  <w:style w:type="paragraph" w:customStyle="1" w:styleId="BodyText31">
    <w:name w:val="Body Text 31"/>
    <w:basedOn w:val="Navaden"/>
    <w:rsid w:val="00E74A6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character" w:customStyle="1" w:styleId="UnresolvedMention1">
    <w:name w:val="Unresolved Mention1"/>
    <w:uiPriority w:val="99"/>
    <w:semiHidden/>
    <w:unhideWhenUsed/>
    <w:rsid w:val="00E74A6D"/>
    <w:rPr>
      <w:color w:val="808080"/>
      <w:shd w:val="clear" w:color="auto" w:fill="E6E6E6"/>
    </w:rPr>
  </w:style>
  <w:style w:type="paragraph" w:customStyle="1" w:styleId="Heading21">
    <w:name w:val="Heading 21"/>
    <w:basedOn w:val="Navaden"/>
    <w:uiPriority w:val="9"/>
    <w:rsid w:val="00E74A6D"/>
    <w:pPr>
      <w:numPr>
        <w:ilvl w:val="1"/>
        <w:numId w:val="10"/>
      </w:numPr>
      <w:tabs>
        <w:tab w:val="clear" w:pos="624"/>
        <w:tab w:val="num" w:pos="390"/>
      </w:tabs>
      <w:spacing w:after="200" w:line="276" w:lineRule="auto"/>
      <w:ind w:left="0" w:firstLine="0"/>
    </w:pPr>
    <w:rPr>
      <w:rFonts w:ascii="Calibri Light" w:hAnsi="Calibri Light"/>
      <w:color w:val="2F5496"/>
      <w:sz w:val="26"/>
      <w:szCs w:val="26"/>
      <w:lang w:eastAsia="en-US"/>
    </w:rPr>
  </w:style>
  <w:style w:type="paragraph" w:customStyle="1" w:styleId="Heading31">
    <w:name w:val="Heading 31"/>
    <w:basedOn w:val="Navaden"/>
    <w:rsid w:val="00E74A6D"/>
    <w:pPr>
      <w:numPr>
        <w:ilvl w:val="2"/>
        <w:numId w:val="10"/>
      </w:numPr>
      <w:tabs>
        <w:tab w:val="clear" w:pos="851"/>
        <w:tab w:val="num" w:pos="720"/>
      </w:tabs>
      <w:spacing w:after="200" w:line="276" w:lineRule="auto"/>
      <w:ind w:left="0" w:firstLine="0"/>
    </w:pPr>
    <w:rPr>
      <w:rFonts w:ascii="Calibri" w:eastAsia="Calibri" w:hAnsi="Calibri"/>
      <w:sz w:val="22"/>
      <w:szCs w:val="22"/>
    </w:rPr>
  </w:style>
  <w:style w:type="paragraph" w:customStyle="1" w:styleId="Heading41">
    <w:name w:val="Heading 41"/>
    <w:basedOn w:val="Navaden"/>
    <w:rsid w:val="00E74A6D"/>
    <w:pPr>
      <w:numPr>
        <w:ilvl w:val="3"/>
        <w:numId w:val="10"/>
      </w:numPr>
      <w:tabs>
        <w:tab w:val="clear" w:pos="1080"/>
        <w:tab w:val="num" w:pos="720"/>
      </w:tabs>
      <w:spacing w:after="200" w:line="276" w:lineRule="auto"/>
      <w:ind w:left="0" w:firstLine="0"/>
    </w:pPr>
    <w:rPr>
      <w:rFonts w:ascii="Calibri" w:eastAsia="Calibri" w:hAnsi="Calibri"/>
      <w:sz w:val="22"/>
      <w:szCs w:val="22"/>
    </w:rPr>
  </w:style>
  <w:style w:type="paragraph" w:customStyle="1" w:styleId="Heading51">
    <w:name w:val="Heading 51"/>
    <w:basedOn w:val="Navaden"/>
    <w:rsid w:val="00E74A6D"/>
    <w:pPr>
      <w:numPr>
        <w:ilvl w:val="4"/>
        <w:numId w:val="10"/>
      </w:numPr>
      <w:tabs>
        <w:tab w:val="clear" w:pos="1440"/>
        <w:tab w:val="num" w:pos="1080"/>
      </w:tabs>
      <w:spacing w:after="200" w:line="276" w:lineRule="auto"/>
      <w:ind w:left="0" w:firstLine="0"/>
    </w:pPr>
    <w:rPr>
      <w:rFonts w:ascii="Calibri" w:eastAsia="Calibri" w:hAnsi="Calibri"/>
      <w:sz w:val="22"/>
      <w:szCs w:val="22"/>
    </w:rPr>
  </w:style>
  <w:style w:type="paragraph" w:customStyle="1" w:styleId="Heading61">
    <w:name w:val="Heading 61"/>
    <w:basedOn w:val="Navaden"/>
    <w:rsid w:val="00E74A6D"/>
    <w:pPr>
      <w:numPr>
        <w:ilvl w:val="5"/>
        <w:numId w:val="10"/>
      </w:numPr>
      <w:tabs>
        <w:tab w:val="clear" w:pos="1152"/>
        <w:tab w:val="num" w:pos="1080"/>
      </w:tabs>
      <w:spacing w:after="200" w:line="276" w:lineRule="auto"/>
      <w:ind w:left="0" w:firstLine="0"/>
    </w:pPr>
    <w:rPr>
      <w:rFonts w:ascii="Calibri" w:eastAsia="Calibri" w:hAnsi="Calibri"/>
      <w:sz w:val="22"/>
      <w:szCs w:val="22"/>
    </w:rPr>
  </w:style>
  <w:style w:type="paragraph" w:customStyle="1" w:styleId="Heading71">
    <w:name w:val="Heading 71"/>
    <w:basedOn w:val="Navaden"/>
    <w:rsid w:val="00E74A6D"/>
    <w:pPr>
      <w:numPr>
        <w:ilvl w:val="6"/>
        <w:numId w:val="10"/>
      </w:numPr>
      <w:tabs>
        <w:tab w:val="clear" w:pos="1296"/>
        <w:tab w:val="num" w:pos="1440"/>
      </w:tabs>
      <w:spacing w:after="200" w:line="276" w:lineRule="auto"/>
      <w:ind w:left="0" w:firstLine="0"/>
    </w:pPr>
    <w:rPr>
      <w:rFonts w:ascii="Calibri" w:eastAsia="Calibri" w:hAnsi="Calibri"/>
      <w:sz w:val="22"/>
      <w:szCs w:val="22"/>
    </w:rPr>
  </w:style>
  <w:style w:type="paragraph" w:customStyle="1" w:styleId="Heading81">
    <w:name w:val="Heading 81"/>
    <w:basedOn w:val="Navaden"/>
    <w:rsid w:val="00E74A6D"/>
    <w:pPr>
      <w:numPr>
        <w:ilvl w:val="7"/>
        <w:numId w:val="10"/>
      </w:numPr>
      <w:tabs>
        <w:tab w:val="clear" w:pos="1440"/>
      </w:tabs>
      <w:spacing w:after="200" w:line="276" w:lineRule="auto"/>
      <w:ind w:left="0" w:firstLine="0"/>
    </w:pPr>
    <w:rPr>
      <w:rFonts w:ascii="Calibri" w:eastAsia="Calibri" w:hAnsi="Calibri"/>
      <w:sz w:val="22"/>
      <w:szCs w:val="22"/>
    </w:rPr>
  </w:style>
  <w:style w:type="paragraph" w:customStyle="1" w:styleId="Heading91">
    <w:name w:val="Heading 91"/>
    <w:basedOn w:val="Navaden"/>
    <w:rsid w:val="00E74A6D"/>
    <w:pPr>
      <w:numPr>
        <w:ilvl w:val="8"/>
        <w:numId w:val="10"/>
      </w:numPr>
      <w:tabs>
        <w:tab w:val="clear" w:pos="1800"/>
        <w:tab w:val="num" w:pos="1440"/>
      </w:tabs>
      <w:spacing w:after="200" w:line="276" w:lineRule="auto"/>
      <w:ind w:left="0" w:firstLine="0"/>
    </w:pPr>
    <w:rPr>
      <w:rFonts w:ascii="Calibri" w:eastAsia="Calibri" w:hAnsi="Calibri"/>
      <w:sz w:val="22"/>
      <w:szCs w:val="22"/>
    </w:rPr>
  </w:style>
  <w:style w:type="paragraph" w:customStyle="1" w:styleId="Heading11">
    <w:name w:val="Heading 11"/>
    <w:basedOn w:val="Navaden"/>
    <w:rsid w:val="00E74A6D"/>
    <w:pPr>
      <w:numPr>
        <w:numId w:val="10"/>
      </w:numPr>
      <w:tabs>
        <w:tab w:val="clear" w:pos="432"/>
        <w:tab w:val="num" w:pos="390"/>
      </w:tabs>
      <w:spacing w:after="200" w:line="276" w:lineRule="auto"/>
      <w:ind w:left="0" w:firstLine="0"/>
    </w:pPr>
    <w:rPr>
      <w:rFonts w:ascii="Calibri" w:eastAsia="Calibri" w:hAnsi="Calibri"/>
      <w:sz w:val="22"/>
      <w:szCs w:val="22"/>
    </w:rPr>
  </w:style>
  <w:style w:type="paragraph" w:styleId="Brezrazmikov">
    <w:name w:val="No Spacing"/>
    <w:uiPriority w:val="1"/>
    <w:qFormat/>
    <w:rsid w:val="00E74A6D"/>
    <w:rPr>
      <w:rFonts w:ascii="Calibri" w:eastAsia="Calibri" w:hAnsi="Calibri"/>
      <w:sz w:val="24"/>
      <w:szCs w:val="24"/>
      <w:lang w:val="en-US" w:eastAsia="en-US"/>
    </w:rPr>
  </w:style>
  <w:style w:type="paragraph" w:customStyle="1" w:styleId="ecxmsonormal">
    <w:name w:val="ecxmsonormal"/>
    <w:basedOn w:val="Navaden"/>
    <w:rsid w:val="00E74A6D"/>
    <w:pPr>
      <w:spacing w:before="100" w:beforeAutospacing="1" w:after="100" w:afterAutospacing="1"/>
    </w:pPr>
  </w:style>
  <w:style w:type="paragraph" w:customStyle="1" w:styleId="Besedilo">
    <w:name w:val="Besedilo"/>
    <w:basedOn w:val="Navaden"/>
    <w:rsid w:val="00E74A6D"/>
    <w:pPr>
      <w:spacing w:line="360" w:lineRule="auto"/>
      <w:ind w:firstLine="170"/>
      <w:jc w:val="both"/>
    </w:pPr>
    <w:rPr>
      <w:rFonts w:ascii="Arial" w:hAnsi="Arial"/>
      <w:sz w:val="20"/>
      <w:szCs w:val="20"/>
    </w:rPr>
  </w:style>
  <w:style w:type="paragraph" w:customStyle="1" w:styleId="Naslov10">
    <w:name w:val="Naslov_1"/>
    <w:basedOn w:val="Navaden"/>
    <w:qFormat/>
    <w:rsid w:val="00E74A6D"/>
    <w:pPr>
      <w:spacing w:before="480" w:after="240" w:line="360" w:lineRule="auto"/>
      <w:ind w:left="284" w:hanging="284"/>
      <w:jc w:val="both"/>
    </w:pPr>
    <w:rPr>
      <w:rFonts w:ascii="Arial" w:hAnsi="Arial" w:cs="Arial"/>
      <w:i/>
      <w:sz w:val="20"/>
      <w:szCs w:val="20"/>
      <w:lang w:eastAsia="en-US"/>
    </w:rPr>
  </w:style>
  <w:style w:type="paragraph" w:customStyle="1" w:styleId="Besedilopika">
    <w:name w:val="Besedilo_pika"/>
    <w:basedOn w:val="Navaden"/>
    <w:qFormat/>
    <w:rsid w:val="00E74A6D"/>
    <w:pPr>
      <w:numPr>
        <w:numId w:val="15"/>
      </w:numPr>
      <w:spacing w:line="360" w:lineRule="auto"/>
      <w:ind w:left="397" w:hanging="227"/>
      <w:jc w:val="both"/>
    </w:pPr>
    <w:rPr>
      <w:rFonts w:ascii="Arial" w:hAnsi="Arial" w:cs="Arial"/>
      <w:sz w:val="20"/>
      <w:szCs w:val="20"/>
      <w:lang w:eastAsia="en-US"/>
    </w:rPr>
  </w:style>
  <w:style w:type="paragraph" w:customStyle="1" w:styleId="Naslov2">
    <w:name w:val="Naslov_2"/>
    <w:basedOn w:val="Navaden"/>
    <w:qFormat/>
    <w:rsid w:val="00E74A6D"/>
    <w:pPr>
      <w:numPr>
        <w:numId w:val="16"/>
      </w:numPr>
      <w:spacing w:before="240" w:after="120" w:line="360" w:lineRule="auto"/>
      <w:ind w:left="227" w:hanging="227"/>
    </w:pPr>
    <w:rPr>
      <w:rFonts w:ascii="Arial" w:eastAsia="Calibri" w:hAnsi="Arial" w:cs="Arial"/>
      <w:b/>
      <w:sz w:val="20"/>
      <w:szCs w:val="20"/>
      <w:lang w:eastAsia="en-US"/>
    </w:rPr>
  </w:style>
  <w:style w:type="paragraph" w:customStyle="1" w:styleId="Naslov3">
    <w:name w:val="Naslov_3"/>
    <w:basedOn w:val="Navaden"/>
    <w:qFormat/>
    <w:rsid w:val="00E74A6D"/>
    <w:pPr>
      <w:numPr>
        <w:numId w:val="17"/>
      </w:numPr>
      <w:spacing w:before="120" w:line="360" w:lineRule="auto"/>
      <w:ind w:left="227" w:hanging="227"/>
      <w:jc w:val="both"/>
    </w:pPr>
    <w:rPr>
      <w:rFonts w:ascii="Arial" w:eastAsia="Calibri" w:hAnsi="Arial" w:cs="Arial"/>
      <w:sz w:val="20"/>
      <w:szCs w:val="20"/>
      <w:lang w:eastAsia="en-US"/>
    </w:rPr>
  </w:style>
  <w:style w:type="paragraph" w:customStyle="1" w:styleId="Besedilodash2">
    <w:name w:val="Besedilo_dash_2"/>
    <w:basedOn w:val="Navaden"/>
    <w:qFormat/>
    <w:rsid w:val="00E74A6D"/>
    <w:pPr>
      <w:numPr>
        <w:numId w:val="18"/>
      </w:numPr>
      <w:spacing w:line="360" w:lineRule="auto"/>
      <w:ind w:left="567" w:hanging="170"/>
      <w:jc w:val="both"/>
    </w:pPr>
    <w:rPr>
      <w:rFonts w:ascii="Arial" w:eastAsia="Calibri" w:hAnsi="Arial" w:cs="Arial"/>
      <w:sz w:val="20"/>
      <w:szCs w:val="20"/>
      <w:lang w:eastAsia="en-US"/>
    </w:rPr>
  </w:style>
  <w:style w:type="paragraph" w:customStyle="1" w:styleId="Besedilonastevanje">
    <w:name w:val="Besedilo_nastevanje"/>
    <w:basedOn w:val="Navaden"/>
    <w:qFormat/>
    <w:rsid w:val="00E74A6D"/>
    <w:pPr>
      <w:numPr>
        <w:numId w:val="19"/>
      </w:numPr>
      <w:spacing w:line="360" w:lineRule="auto"/>
      <w:jc w:val="both"/>
    </w:pPr>
    <w:rPr>
      <w:rFonts w:ascii="Arial" w:eastAsia="Calibri" w:hAnsi="Arial" w:cs="Arial"/>
      <w:sz w:val="20"/>
      <w:szCs w:val="20"/>
      <w:lang w:eastAsia="en-US"/>
    </w:rPr>
  </w:style>
  <w:style w:type="paragraph" w:customStyle="1" w:styleId="Besedilodash1">
    <w:name w:val="Besedilo_dash_1"/>
    <w:basedOn w:val="Besedilodash2"/>
    <w:qFormat/>
    <w:rsid w:val="00E74A6D"/>
    <w:pPr>
      <w:ind w:left="397" w:hanging="227"/>
    </w:pPr>
  </w:style>
  <w:style w:type="paragraph" w:customStyle="1" w:styleId="Besedilostevilcenje">
    <w:name w:val="Besedilo_stevilcenje"/>
    <w:basedOn w:val="Besedilodash1"/>
    <w:qFormat/>
    <w:rsid w:val="00E74A6D"/>
    <w:pPr>
      <w:numPr>
        <w:numId w:val="20"/>
      </w:numPr>
      <w:ind w:left="397" w:hanging="227"/>
    </w:pPr>
  </w:style>
  <w:style w:type="character" w:customStyle="1" w:styleId="highlight1">
    <w:name w:val="highlight1"/>
    <w:rsid w:val="00E74A6D"/>
    <w:rPr>
      <w:color w:val="FF0000"/>
      <w:shd w:val="clear" w:color="auto" w:fill="FFFFFF"/>
    </w:rPr>
  </w:style>
  <w:style w:type="numbering" w:customStyle="1" w:styleId="Brezseznama2">
    <w:name w:val="Brez seznama2"/>
    <w:next w:val="Brezseznama"/>
    <w:uiPriority w:val="99"/>
    <w:semiHidden/>
    <w:rsid w:val="00207671"/>
  </w:style>
  <w:style w:type="paragraph" w:styleId="Oznaenseznam">
    <w:name w:val="List Bullet"/>
    <w:basedOn w:val="Navaden"/>
    <w:link w:val="OznaenseznamZnak"/>
    <w:rsid w:val="00207671"/>
    <w:pPr>
      <w:numPr>
        <w:numId w:val="21"/>
      </w:numPr>
      <w:tabs>
        <w:tab w:val="left" w:pos="284"/>
      </w:tabs>
      <w:spacing w:line="280" w:lineRule="atLeast"/>
      <w:jc w:val="both"/>
    </w:pPr>
    <w:rPr>
      <w:rFonts w:ascii="Trebuchet MS" w:hAnsi="Trebuchet MS"/>
      <w:sz w:val="20"/>
      <w:szCs w:val="20"/>
      <w:lang w:val="x-none" w:eastAsia="en-US"/>
    </w:rPr>
  </w:style>
  <w:style w:type="character" w:customStyle="1" w:styleId="OznaenseznamZnak">
    <w:name w:val="Označen seznam Znak"/>
    <w:link w:val="Oznaenseznam"/>
    <w:rsid w:val="00207671"/>
    <w:rPr>
      <w:rFonts w:ascii="Trebuchet MS" w:hAnsi="Trebuchet MS"/>
      <w:lang w:val="x-none" w:eastAsia="en-US"/>
    </w:rPr>
  </w:style>
  <w:style w:type="paragraph" w:customStyle="1" w:styleId="Tocka2">
    <w:name w:val="Tocka2"/>
    <w:rsid w:val="00207671"/>
    <w:pPr>
      <w:tabs>
        <w:tab w:val="left" w:pos="567"/>
      </w:tabs>
      <w:ind w:left="568" w:hanging="284"/>
      <w:jc w:val="both"/>
    </w:pPr>
    <w:rPr>
      <w:b/>
      <w:sz w:val="22"/>
      <w:lang w:eastAsia="en-US"/>
    </w:rPr>
  </w:style>
  <w:style w:type="paragraph" w:customStyle="1" w:styleId="Navaden2">
    <w:name w:val="Navaden2"/>
    <w:basedOn w:val="Navaden"/>
    <w:rsid w:val="00207671"/>
    <w:pPr>
      <w:spacing w:before="60" w:after="60"/>
      <w:ind w:left="567"/>
      <w:jc w:val="both"/>
    </w:pPr>
    <w:rPr>
      <w:rFonts w:ascii="Trebuchet MS" w:hAnsi="Trebuchet MS"/>
      <w:sz w:val="22"/>
      <w:szCs w:val="20"/>
      <w:lang w:eastAsia="en-US"/>
    </w:rPr>
  </w:style>
  <w:style w:type="paragraph" w:customStyle="1" w:styleId="tocka1">
    <w:name w:val="tocka1"/>
    <w:basedOn w:val="Navaden"/>
    <w:rsid w:val="00207671"/>
    <w:pPr>
      <w:tabs>
        <w:tab w:val="left" w:pos="284"/>
      </w:tabs>
      <w:spacing w:before="120" w:after="120"/>
      <w:ind w:left="284" w:hanging="284"/>
      <w:jc w:val="both"/>
    </w:pPr>
    <w:rPr>
      <w:rFonts w:ascii="Trebuchet MS" w:hAnsi="Trebuchet MS"/>
      <w:b/>
      <w:szCs w:val="20"/>
      <w:lang w:eastAsia="en-US"/>
    </w:rPr>
  </w:style>
  <w:style w:type="table" w:customStyle="1" w:styleId="Tabelamrea3">
    <w:name w:val="Tabela – mreža3"/>
    <w:basedOn w:val="Navadnatabela"/>
    <w:next w:val="Tabelamrea"/>
    <w:rsid w:val="0020767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tvarnokazalo1">
    <w:name w:val="index 1"/>
    <w:basedOn w:val="Navaden"/>
    <w:next w:val="Navaden"/>
    <w:autoRedefine/>
    <w:rsid w:val="00207671"/>
    <w:pPr>
      <w:ind w:left="200" w:hanging="200"/>
      <w:jc w:val="both"/>
    </w:pPr>
    <w:rPr>
      <w:rFonts w:ascii="Calibri" w:hAnsi="Calibri"/>
      <w:sz w:val="20"/>
      <w:szCs w:val="20"/>
      <w:lang w:eastAsia="en-US"/>
    </w:rPr>
  </w:style>
  <w:style w:type="paragraph" w:styleId="Stvarnokazalo2">
    <w:name w:val="index 2"/>
    <w:basedOn w:val="Navaden"/>
    <w:next w:val="Navaden"/>
    <w:autoRedefine/>
    <w:rsid w:val="00207671"/>
    <w:pPr>
      <w:ind w:left="400" w:hanging="200"/>
      <w:jc w:val="both"/>
    </w:pPr>
    <w:rPr>
      <w:rFonts w:ascii="Calibri" w:hAnsi="Calibri"/>
      <w:sz w:val="20"/>
      <w:szCs w:val="20"/>
      <w:lang w:eastAsia="en-US"/>
    </w:rPr>
  </w:style>
  <w:style w:type="paragraph" w:styleId="Stvarnokazalo3">
    <w:name w:val="index 3"/>
    <w:basedOn w:val="Navaden"/>
    <w:next w:val="Navaden"/>
    <w:autoRedefine/>
    <w:rsid w:val="00207671"/>
    <w:pPr>
      <w:ind w:left="600" w:hanging="200"/>
      <w:jc w:val="both"/>
    </w:pPr>
    <w:rPr>
      <w:rFonts w:ascii="Calibri" w:hAnsi="Calibri"/>
      <w:sz w:val="20"/>
      <w:szCs w:val="20"/>
      <w:lang w:eastAsia="en-US"/>
    </w:rPr>
  </w:style>
  <w:style w:type="paragraph" w:styleId="Stvarnokazalo4">
    <w:name w:val="index 4"/>
    <w:basedOn w:val="Navaden"/>
    <w:next w:val="Navaden"/>
    <w:autoRedefine/>
    <w:rsid w:val="00207671"/>
    <w:pPr>
      <w:ind w:left="800" w:hanging="200"/>
      <w:jc w:val="both"/>
    </w:pPr>
    <w:rPr>
      <w:rFonts w:ascii="Calibri" w:hAnsi="Calibri"/>
      <w:sz w:val="20"/>
      <w:szCs w:val="20"/>
      <w:lang w:eastAsia="en-US"/>
    </w:rPr>
  </w:style>
  <w:style w:type="paragraph" w:styleId="Stvarnokazalo5">
    <w:name w:val="index 5"/>
    <w:basedOn w:val="Navaden"/>
    <w:next w:val="Navaden"/>
    <w:autoRedefine/>
    <w:rsid w:val="00207671"/>
    <w:pPr>
      <w:ind w:left="1000" w:hanging="200"/>
      <w:jc w:val="both"/>
    </w:pPr>
    <w:rPr>
      <w:rFonts w:ascii="Calibri" w:hAnsi="Calibri"/>
      <w:sz w:val="20"/>
      <w:szCs w:val="20"/>
      <w:lang w:eastAsia="en-US"/>
    </w:rPr>
  </w:style>
  <w:style w:type="paragraph" w:styleId="Stvarnokazalo6">
    <w:name w:val="index 6"/>
    <w:basedOn w:val="Navaden"/>
    <w:next w:val="Navaden"/>
    <w:autoRedefine/>
    <w:rsid w:val="00207671"/>
    <w:pPr>
      <w:ind w:left="1200" w:hanging="200"/>
      <w:jc w:val="both"/>
    </w:pPr>
    <w:rPr>
      <w:rFonts w:ascii="Calibri" w:hAnsi="Calibri"/>
      <w:sz w:val="20"/>
      <w:szCs w:val="20"/>
      <w:lang w:eastAsia="en-US"/>
    </w:rPr>
  </w:style>
  <w:style w:type="paragraph" w:styleId="Stvarnokazalo7">
    <w:name w:val="index 7"/>
    <w:basedOn w:val="Navaden"/>
    <w:next w:val="Navaden"/>
    <w:autoRedefine/>
    <w:rsid w:val="00207671"/>
    <w:pPr>
      <w:ind w:left="1400" w:hanging="200"/>
      <w:jc w:val="both"/>
    </w:pPr>
    <w:rPr>
      <w:rFonts w:ascii="Calibri" w:hAnsi="Calibri"/>
      <w:sz w:val="20"/>
      <w:szCs w:val="20"/>
      <w:lang w:eastAsia="en-US"/>
    </w:rPr>
  </w:style>
  <w:style w:type="paragraph" w:styleId="Stvarnokazalo8">
    <w:name w:val="index 8"/>
    <w:basedOn w:val="Navaden"/>
    <w:next w:val="Navaden"/>
    <w:autoRedefine/>
    <w:rsid w:val="00207671"/>
    <w:pPr>
      <w:ind w:left="1600" w:hanging="200"/>
      <w:jc w:val="both"/>
    </w:pPr>
    <w:rPr>
      <w:rFonts w:ascii="Calibri" w:hAnsi="Calibri"/>
      <w:sz w:val="20"/>
      <w:szCs w:val="20"/>
      <w:lang w:eastAsia="en-US"/>
    </w:rPr>
  </w:style>
  <w:style w:type="paragraph" w:styleId="Stvarnokazalo9">
    <w:name w:val="index 9"/>
    <w:basedOn w:val="Navaden"/>
    <w:next w:val="Navaden"/>
    <w:autoRedefine/>
    <w:rsid w:val="00207671"/>
    <w:pPr>
      <w:ind w:left="1800" w:hanging="200"/>
      <w:jc w:val="both"/>
    </w:pPr>
    <w:rPr>
      <w:rFonts w:ascii="Calibri" w:hAnsi="Calibri"/>
      <w:sz w:val="20"/>
      <w:szCs w:val="20"/>
      <w:lang w:eastAsia="en-US"/>
    </w:rPr>
  </w:style>
  <w:style w:type="paragraph" w:styleId="Stvarnokazalo-naslov">
    <w:name w:val="index heading"/>
    <w:basedOn w:val="Navaden"/>
    <w:next w:val="Stvarnokazalo1"/>
    <w:rsid w:val="00207671"/>
    <w:pPr>
      <w:spacing w:before="120" w:after="120"/>
      <w:jc w:val="both"/>
    </w:pPr>
    <w:rPr>
      <w:rFonts w:ascii="Calibri" w:hAnsi="Calibri"/>
      <w:b/>
      <w:bCs/>
      <w:i/>
      <w:iCs/>
      <w:sz w:val="20"/>
      <w:szCs w:val="20"/>
      <w:lang w:eastAsia="en-US"/>
    </w:rPr>
  </w:style>
  <w:style w:type="character" w:styleId="Konnaopomba-sklic">
    <w:name w:val="endnote reference"/>
    <w:rsid w:val="00207671"/>
    <w:rPr>
      <w:vertAlign w:val="superscript"/>
    </w:rPr>
  </w:style>
  <w:style w:type="character" w:styleId="SledenaHiperpovezava">
    <w:name w:val="FollowedHyperlink"/>
    <w:uiPriority w:val="99"/>
    <w:rsid w:val="00207671"/>
    <w:rPr>
      <w:color w:val="800080"/>
      <w:u w:val="single"/>
    </w:rPr>
  </w:style>
  <w:style w:type="paragraph" w:customStyle="1" w:styleId="Pa6">
    <w:name w:val="Pa6"/>
    <w:basedOn w:val="Navaden"/>
    <w:next w:val="Navaden"/>
    <w:uiPriority w:val="99"/>
    <w:rsid w:val="00207671"/>
    <w:pPr>
      <w:autoSpaceDE w:val="0"/>
      <w:autoSpaceDN w:val="0"/>
      <w:adjustRightInd w:val="0"/>
      <w:spacing w:line="201" w:lineRule="atLeast"/>
    </w:pPr>
    <w:rPr>
      <w:rFonts w:ascii="Arial" w:hAnsi="Arial" w:cs="Arial"/>
    </w:rPr>
  </w:style>
  <w:style w:type="character" w:styleId="Krepko">
    <w:name w:val="Strong"/>
    <w:qFormat/>
    <w:rsid w:val="00715A75"/>
    <w:rPr>
      <w:b/>
    </w:rPr>
  </w:style>
  <w:style w:type="paragraph" w:customStyle="1" w:styleId="tevilnatoka">
    <w:name w:val="tevilnatoka"/>
    <w:basedOn w:val="Navaden"/>
    <w:rsid w:val="00715A75"/>
    <w:pPr>
      <w:spacing w:before="100" w:beforeAutospacing="1" w:after="100" w:afterAutospacing="1"/>
    </w:pPr>
  </w:style>
  <w:style w:type="paragraph" w:customStyle="1" w:styleId="Odstavekseznama1">
    <w:name w:val="Odstavek seznama1"/>
    <w:basedOn w:val="Navaden"/>
    <w:uiPriority w:val="34"/>
    <w:qFormat/>
    <w:rsid w:val="00DE6F9E"/>
    <w:pPr>
      <w:suppressAutoHyphens/>
      <w:ind w:left="708"/>
    </w:pPr>
    <w:rPr>
      <w:lang w:eastAsia="ar-SA"/>
    </w:rPr>
  </w:style>
  <w:style w:type="paragraph" w:customStyle="1" w:styleId="Point0number">
    <w:name w:val="Point 0 (number)"/>
    <w:basedOn w:val="Navaden"/>
    <w:rsid w:val="008A0916"/>
    <w:pPr>
      <w:numPr>
        <w:numId w:val="26"/>
      </w:numPr>
      <w:tabs>
        <w:tab w:val="clear" w:pos="850"/>
        <w:tab w:val="num" w:pos="360"/>
      </w:tabs>
      <w:spacing w:before="120" w:after="120"/>
      <w:ind w:left="0" w:firstLine="0"/>
      <w:jc w:val="both"/>
    </w:pPr>
    <w:rPr>
      <w:rFonts w:eastAsia="Calibri"/>
      <w:szCs w:val="22"/>
      <w:lang w:bidi="sl-SI"/>
    </w:rPr>
  </w:style>
  <w:style w:type="paragraph" w:customStyle="1" w:styleId="Point1number">
    <w:name w:val="Point 1 (number)"/>
    <w:basedOn w:val="Navaden"/>
    <w:rsid w:val="008A0916"/>
    <w:pPr>
      <w:numPr>
        <w:ilvl w:val="2"/>
        <w:numId w:val="26"/>
      </w:numPr>
      <w:tabs>
        <w:tab w:val="clear" w:pos="1417"/>
        <w:tab w:val="num" w:pos="360"/>
      </w:tabs>
      <w:spacing w:before="120" w:after="120"/>
      <w:ind w:left="0" w:firstLine="0"/>
      <w:jc w:val="both"/>
    </w:pPr>
    <w:rPr>
      <w:rFonts w:eastAsia="Calibri"/>
      <w:szCs w:val="22"/>
      <w:lang w:bidi="sl-SI"/>
    </w:rPr>
  </w:style>
  <w:style w:type="paragraph" w:customStyle="1" w:styleId="Point2number">
    <w:name w:val="Point 2 (number)"/>
    <w:basedOn w:val="Navaden"/>
    <w:rsid w:val="008A0916"/>
    <w:pPr>
      <w:numPr>
        <w:ilvl w:val="4"/>
        <w:numId w:val="26"/>
      </w:numPr>
      <w:tabs>
        <w:tab w:val="clear" w:pos="1984"/>
        <w:tab w:val="num" w:pos="360"/>
      </w:tabs>
      <w:spacing w:before="120" w:after="120"/>
      <w:ind w:left="0" w:firstLine="0"/>
      <w:jc w:val="both"/>
    </w:pPr>
    <w:rPr>
      <w:rFonts w:eastAsia="Calibri"/>
      <w:szCs w:val="22"/>
      <w:lang w:bidi="sl-SI"/>
    </w:rPr>
  </w:style>
  <w:style w:type="paragraph" w:customStyle="1" w:styleId="Point3number">
    <w:name w:val="Point 3 (number)"/>
    <w:basedOn w:val="Navaden"/>
    <w:rsid w:val="008A0916"/>
    <w:pPr>
      <w:numPr>
        <w:ilvl w:val="6"/>
        <w:numId w:val="26"/>
      </w:numPr>
      <w:tabs>
        <w:tab w:val="clear" w:pos="2551"/>
        <w:tab w:val="num" w:pos="360"/>
      </w:tabs>
      <w:spacing w:before="120" w:after="120"/>
      <w:ind w:left="0" w:firstLine="0"/>
      <w:jc w:val="both"/>
    </w:pPr>
    <w:rPr>
      <w:rFonts w:eastAsia="Calibri"/>
      <w:szCs w:val="22"/>
      <w:lang w:bidi="sl-SI"/>
    </w:rPr>
  </w:style>
  <w:style w:type="paragraph" w:customStyle="1" w:styleId="Point0letter">
    <w:name w:val="Point 0 (letter)"/>
    <w:basedOn w:val="Navaden"/>
    <w:rsid w:val="008A0916"/>
    <w:pPr>
      <w:numPr>
        <w:ilvl w:val="1"/>
        <w:numId w:val="26"/>
      </w:numPr>
      <w:tabs>
        <w:tab w:val="clear" w:pos="850"/>
        <w:tab w:val="num" w:pos="360"/>
      </w:tabs>
      <w:spacing w:before="120" w:after="120"/>
      <w:ind w:left="0" w:firstLine="0"/>
      <w:jc w:val="both"/>
    </w:pPr>
    <w:rPr>
      <w:rFonts w:eastAsia="Calibri"/>
      <w:szCs w:val="22"/>
      <w:lang w:bidi="sl-SI"/>
    </w:rPr>
  </w:style>
  <w:style w:type="paragraph" w:customStyle="1" w:styleId="Point1letter">
    <w:name w:val="Point 1 (letter)"/>
    <w:basedOn w:val="Navaden"/>
    <w:rsid w:val="008A0916"/>
    <w:pPr>
      <w:numPr>
        <w:ilvl w:val="3"/>
        <w:numId w:val="26"/>
      </w:numPr>
      <w:tabs>
        <w:tab w:val="clear" w:pos="1417"/>
        <w:tab w:val="num" w:pos="360"/>
      </w:tabs>
      <w:spacing w:before="120" w:after="120"/>
      <w:ind w:left="0" w:firstLine="0"/>
      <w:jc w:val="both"/>
    </w:pPr>
    <w:rPr>
      <w:rFonts w:eastAsia="Calibri"/>
      <w:szCs w:val="22"/>
      <w:lang w:bidi="sl-SI"/>
    </w:rPr>
  </w:style>
  <w:style w:type="paragraph" w:customStyle="1" w:styleId="Point2letter">
    <w:name w:val="Point 2 (letter)"/>
    <w:basedOn w:val="Navaden"/>
    <w:rsid w:val="008A0916"/>
    <w:pPr>
      <w:numPr>
        <w:ilvl w:val="5"/>
        <w:numId w:val="26"/>
      </w:numPr>
      <w:tabs>
        <w:tab w:val="clear" w:pos="1984"/>
        <w:tab w:val="num" w:pos="360"/>
      </w:tabs>
      <w:spacing w:before="120" w:after="120"/>
      <w:ind w:left="0" w:firstLine="0"/>
      <w:jc w:val="both"/>
    </w:pPr>
    <w:rPr>
      <w:rFonts w:eastAsia="Calibri"/>
      <w:szCs w:val="22"/>
      <w:lang w:bidi="sl-SI"/>
    </w:rPr>
  </w:style>
  <w:style w:type="paragraph" w:customStyle="1" w:styleId="Point3letter">
    <w:name w:val="Point 3 (letter)"/>
    <w:basedOn w:val="Navaden"/>
    <w:rsid w:val="008A0916"/>
    <w:pPr>
      <w:numPr>
        <w:ilvl w:val="7"/>
        <w:numId w:val="26"/>
      </w:numPr>
      <w:tabs>
        <w:tab w:val="clear" w:pos="2551"/>
        <w:tab w:val="num" w:pos="360"/>
      </w:tabs>
      <w:spacing w:before="120" w:after="120"/>
      <w:ind w:left="0" w:firstLine="0"/>
      <w:jc w:val="both"/>
    </w:pPr>
    <w:rPr>
      <w:rFonts w:eastAsia="Calibri"/>
      <w:szCs w:val="22"/>
      <w:lang w:bidi="sl-SI"/>
    </w:rPr>
  </w:style>
  <w:style w:type="paragraph" w:customStyle="1" w:styleId="Point4letter">
    <w:name w:val="Point 4 (letter)"/>
    <w:basedOn w:val="Navaden"/>
    <w:rsid w:val="008A0916"/>
    <w:pPr>
      <w:numPr>
        <w:ilvl w:val="8"/>
        <w:numId w:val="26"/>
      </w:numPr>
      <w:tabs>
        <w:tab w:val="clear" w:pos="3118"/>
        <w:tab w:val="num" w:pos="360"/>
      </w:tabs>
      <w:spacing w:before="120" w:after="120"/>
      <w:ind w:left="0" w:firstLine="0"/>
      <w:jc w:val="both"/>
    </w:pPr>
    <w:rPr>
      <w:rFonts w:eastAsia="Calibri"/>
      <w:szCs w:val="22"/>
      <w:lang w:bidi="sl-SI"/>
    </w:rPr>
  </w:style>
  <w:style w:type="paragraph" w:customStyle="1" w:styleId="Telobesedila22">
    <w:name w:val="Telo besedila 22"/>
    <w:basedOn w:val="Navaden"/>
    <w:rsid w:val="00415C51"/>
    <w:pPr>
      <w:jc w:val="both"/>
    </w:pPr>
    <w:rPr>
      <w:b/>
      <w:sz w:val="22"/>
      <w:lang w:eastAsia="en-US"/>
    </w:rPr>
  </w:style>
  <w:style w:type="paragraph" w:customStyle="1" w:styleId="Telobesedila32">
    <w:name w:val="Telo besedila 32"/>
    <w:basedOn w:val="Navaden"/>
    <w:rsid w:val="00415C5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BodyTextIndent21">
    <w:name w:val="Body Text Indent 21"/>
    <w:basedOn w:val="Navaden"/>
    <w:rsid w:val="00415C5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pPr>
    <w:rPr>
      <w:rFonts w:ascii="Century Schoolbook" w:hAnsi="Century Schoolbook"/>
      <w:szCs w:val="20"/>
    </w:rPr>
  </w:style>
  <w:style w:type="paragraph" w:customStyle="1" w:styleId="xl24">
    <w:name w:val="xl24"/>
    <w:basedOn w:val="Navaden"/>
    <w:rsid w:val="00415C51"/>
    <w:pPr>
      <w:spacing w:before="100" w:after="100"/>
      <w:textAlignment w:val="center"/>
    </w:pPr>
    <w:rPr>
      <w:rFonts w:ascii="Arial" w:hAnsi="Arial"/>
      <w:szCs w:val="20"/>
    </w:rPr>
  </w:style>
  <w:style w:type="paragraph" w:styleId="Navaden-zamik">
    <w:name w:val="Normal Indent"/>
    <w:basedOn w:val="Navaden"/>
    <w:rsid w:val="00415C51"/>
    <w:pPr>
      <w:tabs>
        <w:tab w:val="num" w:pos="360"/>
      </w:tabs>
      <w:ind w:left="340" w:hanging="340"/>
    </w:pPr>
    <w:rPr>
      <w:sz w:val="22"/>
      <w:szCs w:val="20"/>
    </w:rPr>
  </w:style>
  <w:style w:type="paragraph" w:styleId="Telobesedila-zamik3">
    <w:name w:val="Body Text Indent 3"/>
    <w:basedOn w:val="Navaden"/>
    <w:link w:val="Telobesedila-zamik3Znak"/>
    <w:rsid w:val="00415C5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hanging="207"/>
      <w:jc w:val="both"/>
    </w:pPr>
    <w:rPr>
      <w:szCs w:val="20"/>
    </w:rPr>
  </w:style>
  <w:style w:type="character" w:customStyle="1" w:styleId="Telobesedila-zamik3Znak">
    <w:name w:val="Telo besedila - zamik 3 Znak"/>
    <w:basedOn w:val="Privzetapisavaodstavka"/>
    <w:link w:val="Telobesedila-zamik3"/>
    <w:rsid w:val="00415C51"/>
    <w:rPr>
      <w:sz w:val="24"/>
    </w:rPr>
  </w:style>
  <w:style w:type="paragraph" w:customStyle="1" w:styleId="1tekstjn">
    <w:name w:val="1tekst_jn"/>
    <w:basedOn w:val="Navaden"/>
    <w:rsid w:val="00415C51"/>
    <w:pPr>
      <w:tabs>
        <w:tab w:val="left" w:pos="567"/>
      </w:tabs>
      <w:spacing w:before="120"/>
      <w:ind w:left="567" w:hanging="567"/>
      <w:jc w:val="both"/>
    </w:pPr>
    <w:rPr>
      <w:rFonts w:ascii="Arial" w:hAnsi="Arial"/>
      <w:kern w:val="18"/>
      <w:sz w:val="20"/>
      <w:szCs w:val="20"/>
    </w:rPr>
  </w:style>
  <w:style w:type="paragraph" w:customStyle="1" w:styleId="kriterij">
    <w:name w:val="kriterij"/>
    <w:basedOn w:val="Navaden"/>
    <w:rsid w:val="00415C51"/>
    <w:pPr>
      <w:keepNext/>
      <w:tabs>
        <w:tab w:val="num" w:pos="360"/>
        <w:tab w:val="left" w:pos="720"/>
        <w:tab w:val="left" w:pos="1440"/>
        <w:tab w:val="left" w:pos="2160"/>
        <w:tab w:val="left" w:pos="2880"/>
        <w:tab w:val="left" w:pos="3600"/>
        <w:tab w:val="left" w:pos="4320"/>
        <w:tab w:val="left" w:pos="5040"/>
        <w:tab w:val="left" w:pos="5760"/>
        <w:tab w:val="left" w:pos="6480"/>
        <w:tab w:val="left" w:pos="7200"/>
        <w:tab w:val="left" w:pos="7920"/>
      </w:tabs>
      <w:spacing w:after="240"/>
      <w:ind w:left="360" w:hanging="360"/>
      <w:jc w:val="both"/>
    </w:pPr>
    <w:rPr>
      <w:b/>
      <w:szCs w:val="20"/>
    </w:rPr>
  </w:style>
  <w:style w:type="paragraph" w:customStyle="1" w:styleId="alineje">
    <w:name w:val="alineje"/>
    <w:basedOn w:val="Navaden"/>
    <w:rsid w:val="00415C51"/>
    <w:pPr>
      <w:tabs>
        <w:tab w:val="num" w:pos="360"/>
      </w:tabs>
      <w:ind w:left="284" w:hanging="284"/>
    </w:pPr>
    <w:rPr>
      <w:szCs w:val="20"/>
    </w:rPr>
  </w:style>
  <w:style w:type="paragraph" w:customStyle="1" w:styleId="PlainText1">
    <w:name w:val="Plain Text1"/>
    <w:basedOn w:val="Navaden"/>
    <w:rsid w:val="00415C51"/>
    <w:pPr>
      <w:widowControl w:val="0"/>
    </w:pPr>
    <w:rPr>
      <w:sz w:val="20"/>
      <w:szCs w:val="20"/>
    </w:rPr>
  </w:style>
  <w:style w:type="paragraph" w:customStyle="1" w:styleId="Standardtho">
    <w:name w:val="Standardtho"/>
    <w:basedOn w:val="Navaden"/>
    <w:rsid w:val="00415C51"/>
    <w:rPr>
      <w:sz w:val="20"/>
      <w:szCs w:val="20"/>
      <w:lang w:val="en-GB" w:eastAsia="en-US"/>
    </w:rPr>
  </w:style>
  <w:style w:type="paragraph" w:customStyle="1" w:styleId="NavadenF">
    <w:name w:val="Navaden¬.F"/>
    <w:rsid w:val="00415C51"/>
    <w:pPr>
      <w:autoSpaceDE w:val="0"/>
      <w:autoSpaceDN w:val="0"/>
      <w:adjustRightInd w:val="0"/>
    </w:pPr>
    <w:rPr>
      <w:sz w:val="24"/>
      <w:szCs w:val="24"/>
    </w:rPr>
  </w:style>
  <w:style w:type="character" w:customStyle="1" w:styleId="cataloguedetail-doctitle">
    <w:name w:val="cataloguedetail-doctitle"/>
    <w:rsid w:val="00415C51"/>
  </w:style>
  <w:style w:type="paragraph" w:customStyle="1" w:styleId="BodyText33">
    <w:name w:val="Body Text 33"/>
    <w:basedOn w:val="Navaden"/>
    <w:link w:val="BodyText3Znak"/>
    <w:rsid w:val="00415C5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character" w:customStyle="1" w:styleId="BodyText3Znak">
    <w:name w:val="Body Text 3 Znak"/>
    <w:link w:val="BodyText33"/>
    <w:rsid w:val="00415C51"/>
    <w:rPr>
      <w:sz w:val="24"/>
    </w:rPr>
  </w:style>
  <w:style w:type="paragraph" w:customStyle="1" w:styleId="BodyText32">
    <w:name w:val="Body Text 32"/>
    <w:basedOn w:val="Navaden"/>
    <w:rsid w:val="00415C5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Cs w:val="20"/>
    </w:rPr>
  </w:style>
  <w:style w:type="paragraph" w:customStyle="1" w:styleId="BodyText24">
    <w:name w:val="Body Text 24"/>
    <w:basedOn w:val="Navaden"/>
    <w:rsid w:val="00415C5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HTML-oblikovano">
    <w:name w:val="HTML Preformatted"/>
    <w:basedOn w:val="Navaden"/>
    <w:link w:val="HTML-oblikovanoZnak"/>
    <w:rsid w:val="00415C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415C51"/>
    <w:rPr>
      <w:rFonts w:ascii="Courier New" w:hAnsi="Courier New" w:cs="Courier New"/>
      <w:color w:val="000000"/>
      <w:sz w:val="18"/>
      <w:szCs w:val="18"/>
    </w:rPr>
  </w:style>
  <w:style w:type="paragraph" w:customStyle="1" w:styleId="Znak1">
    <w:name w:val="Znak1"/>
    <w:basedOn w:val="Navaden"/>
    <w:rsid w:val="00415C51"/>
    <w:pPr>
      <w:spacing w:after="160" w:line="240" w:lineRule="exact"/>
    </w:pPr>
    <w:rPr>
      <w:rFonts w:ascii="Tahoma" w:hAnsi="Tahoma"/>
      <w:sz w:val="20"/>
      <w:szCs w:val="20"/>
    </w:rPr>
  </w:style>
  <w:style w:type="character" w:styleId="tevilkavrstice">
    <w:name w:val="line number"/>
    <w:rsid w:val="00415C51"/>
  </w:style>
  <w:style w:type="paragraph" w:customStyle="1" w:styleId="xl65">
    <w:name w:val="xl65"/>
    <w:basedOn w:val="Navaden"/>
    <w:rsid w:val="00415C5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6">
    <w:name w:val="xl66"/>
    <w:basedOn w:val="Navaden"/>
    <w:rsid w:val="00415C51"/>
    <w:pPr>
      <w:pBdr>
        <w:top w:val="single" w:sz="4" w:space="0" w:color="auto"/>
        <w:left w:val="single" w:sz="4" w:space="0" w:color="auto"/>
        <w:right w:val="single" w:sz="4" w:space="0" w:color="auto"/>
      </w:pBdr>
      <w:shd w:val="clear" w:color="000000" w:fill="C0C0C0"/>
      <w:spacing w:before="100" w:beforeAutospacing="1" w:after="100" w:afterAutospacing="1"/>
      <w:jc w:val="center"/>
      <w:textAlignment w:val="top"/>
    </w:pPr>
    <w:rPr>
      <w:color w:val="000000"/>
    </w:rPr>
  </w:style>
  <w:style w:type="paragraph" w:customStyle="1" w:styleId="xl67">
    <w:name w:val="xl67"/>
    <w:basedOn w:val="Navaden"/>
    <w:rsid w:val="00415C5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8">
    <w:name w:val="xl68"/>
    <w:basedOn w:val="Navaden"/>
    <w:rsid w:val="00415C51"/>
    <w:pPr>
      <w:pBdr>
        <w:top w:val="single" w:sz="4" w:space="0" w:color="auto"/>
        <w:left w:val="single" w:sz="4" w:space="0" w:color="auto"/>
        <w:right w:val="single" w:sz="4" w:space="0" w:color="auto"/>
      </w:pBdr>
      <w:shd w:val="clear" w:color="000000" w:fill="C0C0C0"/>
      <w:spacing w:before="100" w:beforeAutospacing="1" w:after="100" w:afterAutospacing="1"/>
      <w:jc w:val="center"/>
      <w:textAlignment w:val="top"/>
    </w:pPr>
    <w:rPr>
      <w:color w:val="000000"/>
    </w:rPr>
  </w:style>
  <w:style w:type="paragraph" w:customStyle="1" w:styleId="xl69">
    <w:name w:val="xl69"/>
    <w:basedOn w:val="Navaden"/>
    <w:rsid w:val="00415C5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70">
    <w:name w:val="xl70"/>
    <w:basedOn w:val="Navaden"/>
    <w:rsid w:val="00415C5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1">
    <w:name w:val="xl71"/>
    <w:basedOn w:val="Navaden"/>
    <w:rsid w:val="00415C5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avaden"/>
    <w:rsid w:val="00415C51"/>
    <w:pPr>
      <w:spacing w:before="100" w:beforeAutospacing="1" w:after="100" w:afterAutospacing="1"/>
    </w:pPr>
  </w:style>
  <w:style w:type="numbering" w:customStyle="1" w:styleId="Brezseznama3">
    <w:name w:val="Brez seznama3"/>
    <w:next w:val="Brezseznama"/>
    <w:semiHidden/>
    <w:rsid w:val="001470FE"/>
  </w:style>
  <w:style w:type="table" w:customStyle="1" w:styleId="Tabelamrea4">
    <w:name w:val="Tabela – mreža4"/>
    <w:basedOn w:val="Navadnatabela"/>
    <w:next w:val="Tabelamrea"/>
    <w:rsid w:val="001470F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rezseznama11">
    <w:name w:val="Brez seznama11"/>
    <w:next w:val="Brezseznama"/>
    <w:semiHidden/>
    <w:rsid w:val="001470FE"/>
  </w:style>
  <w:style w:type="table" w:customStyle="1" w:styleId="Tabelamrea12">
    <w:name w:val="Tabela – mreža12"/>
    <w:basedOn w:val="Navadnatabela"/>
    <w:next w:val="Tabelamrea"/>
    <w:rsid w:val="00147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21">
    <w:name w:val="Brez seznama21"/>
    <w:next w:val="Brezseznama"/>
    <w:uiPriority w:val="99"/>
    <w:semiHidden/>
    <w:unhideWhenUsed/>
    <w:rsid w:val="001470FE"/>
  </w:style>
  <w:style w:type="table" w:customStyle="1" w:styleId="Tabelamrea21">
    <w:name w:val="Tabela – mreža21"/>
    <w:basedOn w:val="Navadnatabela"/>
    <w:next w:val="Tabelamrea"/>
    <w:rsid w:val="00147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020963">
      <w:bodyDiv w:val="1"/>
      <w:marLeft w:val="0"/>
      <w:marRight w:val="0"/>
      <w:marTop w:val="0"/>
      <w:marBottom w:val="0"/>
      <w:divBdr>
        <w:top w:val="none" w:sz="0" w:space="0" w:color="auto"/>
        <w:left w:val="none" w:sz="0" w:space="0" w:color="auto"/>
        <w:bottom w:val="none" w:sz="0" w:space="0" w:color="auto"/>
        <w:right w:val="none" w:sz="0" w:space="0" w:color="auto"/>
      </w:divBdr>
    </w:div>
    <w:div w:id="363209709">
      <w:bodyDiv w:val="1"/>
      <w:marLeft w:val="0"/>
      <w:marRight w:val="0"/>
      <w:marTop w:val="0"/>
      <w:marBottom w:val="0"/>
      <w:divBdr>
        <w:top w:val="none" w:sz="0" w:space="0" w:color="auto"/>
        <w:left w:val="none" w:sz="0" w:space="0" w:color="auto"/>
        <w:bottom w:val="none" w:sz="0" w:space="0" w:color="auto"/>
        <w:right w:val="none" w:sz="0" w:space="0" w:color="auto"/>
      </w:divBdr>
    </w:div>
    <w:div w:id="692999160">
      <w:bodyDiv w:val="1"/>
      <w:marLeft w:val="0"/>
      <w:marRight w:val="0"/>
      <w:marTop w:val="0"/>
      <w:marBottom w:val="0"/>
      <w:divBdr>
        <w:top w:val="none" w:sz="0" w:space="0" w:color="auto"/>
        <w:left w:val="none" w:sz="0" w:space="0" w:color="auto"/>
        <w:bottom w:val="none" w:sz="0" w:space="0" w:color="auto"/>
        <w:right w:val="none" w:sz="0" w:space="0" w:color="auto"/>
      </w:divBdr>
    </w:div>
    <w:div w:id="859974808">
      <w:bodyDiv w:val="1"/>
      <w:marLeft w:val="0"/>
      <w:marRight w:val="0"/>
      <w:marTop w:val="0"/>
      <w:marBottom w:val="0"/>
      <w:divBdr>
        <w:top w:val="none" w:sz="0" w:space="0" w:color="auto"/>
        <w:left w:val="none" w:sz="0" w:space="0" w:color="auto"/>
        <w:bottom w:val="none" w:sz="0" w:space="0" w:color="auto"/>
        <w:right w:val="none" w:sz="0" w:space="0" w:color="auto"/>
      </w:divBdr>
    </w:div>
    <w:div w:id="1760905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www.enarocanje.si" TargetMode="External"/><Relationship Id="rId18" Type="http://schemas.openxmlformats.org/officeDocument/2006/relationships/header" Target="header2.xm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footer" Target="footer1.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hyperlink" Target="http://www.djn.mju.gov.si/sistem-javnega-narocanja/pravno-varstvo" TargetMode="External"/><Relationship Id="rId23" Type="http://schemas.openxmlformats.org/officeDocument/2006/relationships/image" Target="media/image5.jpeg"/><Relationship Id="rId28" Type="http://schemas.openxmlformats.org/officeDocument/2006/relationships/footer" Target="footer4.xml"/><Relationship Id="rId10" Type="http://schemas.openxmlformats.org/officeDocument/2006/relationships/hyperlink" Target="https://ejn.gov.si"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www.enarocanje.si/_ESPD/" TargetMode="External"/><Relationship Id="rId22" Type="http://schemas.openxmlformats.org/officeDocument/2006/relationships/image" Target="media/image4.jpe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F7CA41-25CF-4E3A-A00B-27D6651CC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77</Pages>
  <Words>20622</Words>
  <Characters>130417</Characters>
  <Application>Microsoft Office Word</Application>
  <DocSecurity>0</DocSecurity>
  <Lines>1086</Lines>
  <Paragraphs>301</Paragraphs>
  <ScaleCrop>false</ScaleCrop>
  <HeadingPairs>
    <vt:vector size="2" baseType="variant">
      <vt:variant>
        <vt:lpstr>Naslov</vt:lpstr>
      </vt:variant>
      <vt:variant>
        <vt:i4>1</vt:i4>
      </vt:variant>
    </vt:vector>
  </HeadingPairs>
  <TitlesOfParts>
    <vt:vector size="1" baseType="lpstr">
      <vt:lpstr/>
    </vt:vector>
  </TitlesOfParts>
  <Company>MZIP</Company>
  <LinksUpToDate>false</LinksUpToDate>
  <CharactersWithSpaces>150738</CharactersWithSpaces>
  <SharedDoc>false</SharedDoc>
  <HLinks>
    <vt:vector size="48" baseType="variant">
      <vt:variant>
        <vt:i4>5898308</vt:i4>
      </vt:variant>
      <vt:variant>
        <vt:i4>21</vt:i4>
      </vt:variant>
      <vt:variant>
        <vt:i4>0</vt:i4>
      </vt:variant>
      <vt:variant>
        <vt:i4>5</vt:i4>
      </vt:variant>
      <vt:variant>
        <vt:lpwstr>http://www.djn.mju.gov.si/sistem-javnega-narocanja/pravno-varstvo</vt:lpwstr>
      </vt:variant>
      <vt:variant>
        <vt:lpwstr/>
      </vt:variant>
      <vt:variant>
        <vt:i4>4456557</vt:i4>
      </vt:variant>
      <vt:variant>
        <vt:i4>18</vt:i4>
      </vt:variant>
      <vt:variant>
        <vt:i4>0</vt:i4>
      </vt:variant>
      <vt:variant>
        <vt:i4>5</vt:i4>
      </vt:variant>
      <vt:variant>
        <vt:lpwstr>http://www.enarocanje.si/_ESPD/</vt:lpwstr>
      </vt:variant>
      <vt:variant>
        <vt:lpwstr/>
      </vt:variant>
      <vt:variant>
        <vt:i4>786519</vt:i4>
      </vt:variant>
      <vt:variant>
        <vt:i4>15</vt:i4>
      </vt:variant>
      <vt:variant>
        <vt:i4>0</vt:i4>
      </vt:variant>
      <vt:variant>
        <vt:i4>5</vt:i4>
      </vt:variant>
      <vt:variant>
        <vt:lpwstr>http://www.enarocanje.si/</vt:lpwstr>
      </vt:variant>
      <vt:variant>
        <vt:lpwstr/>
      </vt:variant>
      <vt:variant>
        <vt:i4>786519</vt:i4>
      </vt:variant>
      <vt:variant>
        <vt:i4>12</vt:i4>
      </vt:variant>
      <vt:variant>
        <vt:i4>0</vt:i4>
      </vt:variant>
      <vt:variant>
        <vt:i4>5</vt:i4>
      </vt:variant>
      <vt:variant>
        <vt:lpwstr>http://www.enarocanje.si/</vt:lpwstr>
      </vt:variant>
      <vt:variant>
        <vt:lpwstr/>
      </vt:variant>
      <vt:variant>
        <vt:i4>8192041</vt:i4>
      </vt:variant>
      <vt:variant>
        <vt:i4>9</vt:i4>
      </vt:variant>
      <vt:variant>
        <vt:i4>0</vt:i4>
      </vt:variant>
      <vt:variant>
        <vt:i4>5</vt:i4>
      </vt:variant>
      <vt:variant>
        <vt:lpwstr>https://ejn.gov.si/</vt:lpwstr>
      </vt:variant>
      <vt:variant>
        <vt:lpwstr/>
      </vt:variant>
      <vt:variant>
        <vt:i4>8192041</vt:i4>
      </vt:variant>
      <vt:variant>
        <vt:i4>6</vt:i4>
      </vt:variant>
      <vt:variant>
        <vt:i4>0</vt:i4>
      </vt:variant>
      <vt:variant>
        <vt:i4>5</vt:i4>
      </vt:variant>
      <vt:variant>
        <vt:lpwstr>https://ejn.gov.si/</vt:lpwstr>
      </vt:variant>
      <vt:variant>
        <vt:lpwstr/>
      </vt:variant>
      <vt:variant>
        <vt:i4>8192041</vt:i4>
      </vt:variant>
      <vt:variant>
        <vt:i4>3</vt:i4>
      </vt:variant>
      <vt:variant>
        <vt:i4>0</vt:i4>
      </vt:variant>
      <vt:variant>
        <vt:i4>5</vt:i4>
      </vt:variant>
      <vt:variant>
        <vt:lpwstr>https://ejn.gov.si/</vt:lpwstr>
      </vt:variant>
      <vt:variant>
        <vt:lpwstr/>
      </vt:variant>
      <vt:variant>
        <vt:i4>8192041</vt:i4>
      </vt:variant>
      <vt:variant>
        <vt:i4>0</vt:i4>
      </vt:variant>
      <vt:variant>
        <vt:i4>0</vt:i4>
      </vt:variant>
      <vt:variant>
        <vt:i4>5</vt:i4>
      </vt:variant>
      <vt:variant>
        <vt:lpwstr>https://ejn.gov.si/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 Vratarič</dc:creator>
  <cp:keywords/>
  <cp:lastModifiedBy>Bojana Jazbec</cp:lastModifiedBy>
  <cp:revision>6</cp:revision>
  <cp:lastPrinted>2022-01-21T06:57:00Z</cp:lastPrinted>
  <dcterms:created xsi:type="dcterms:W3CDTF">2022-04-07T05:51:00Z</dcterms:created>
  <dcterms:modified xsi:type="dcterms:W3CDTF">2022-04-07T06:54:00Z</dcterms:modified>
</cp:coreProperties>
</file>